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DD1CF0" w14:textId="77777777" w:rsidR="006E4554" w:rsidRDefault="006E4554" w:rsidP="006E4554">
      <w:pPr>
        <w:ind w:left="567"/>
        <w:jc w:val="center"/>
      </w:pPr>
      <w:r>
        <w:rPr>
          <w:noProof/>
          <w:sz w:val="20"/>
        </w:rPr>
        <w:drawing>
          <wp:anchor distT="0" distB="0" distL="114300" distR="114300" simplePos="0" relativeHeight="251695616" behindDoc="1" locked="0" layoutInCell="1" allowOverlap="1" wp14:anchorId="2544CD00" wp14:editId="5B793577">
            <wp:simplePos x="0" y="0"/>
            <wp:positionH relativeFrom="column">
              <wp:posOffset>4742815</wp:posOffset>
            </wp:positionH>
            <wp:positionV relativeFrom="paragraph">
              <wp:posOffset>-12700</wp:posOffset>
            </wp:positionV>
            <wp:extent cx="1125855" cy="1129030"/>
            <wp:effectExtent l="19050" t="0" r="0" b="0"/>
            <wp:wrapTight wrapText="bothSides">
              <wp:wrapPolygon edited="0">
                <wp:start x="-365" y="0"/>
                <wp:lineTo x="-365" y="21138"/>
                <wp:lineTo x="21563" y="21138"/>
                <wp:lineTo x="21563" y="0"/>
                <wp:lineTo x="-365" y="0"/>
              </wp:wrapPolygon>
            </wp:wrapTight>
            <wp:docPr id="1" name="Рисунок 3" descr="Знак-ER(бел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Знак-ER(белый)"/>
                    <pic:cNvPicPr>
                      <a:picLocks noChangeAspect="1" noChangeArrowheads="1"/>
                    </pic:cNvPicPr>
                  </pic:nvPicPr>
                  <pic:blipFill>
                    <a:blip r:embed="rId9" cstate="print"/>
                    <a:srcRect/>
                    <a:stretch>
                      <a:fillRect/>
                    </a:stretch>
                  </pic:blipFill>
                  <pic:spPr bwMode="auto">
                    <a:xfrm>
                      <a:off x="0" y="0"/>
                      <a:ext cx="1125855" cy="1129030"/>
                    </a:xfrm>
                    <a:prstGeom prst="rect">
                      <a:avLst/>
                    </a:prstGeom>
                    <a:noFill/>
                    <a:ln w="9525">
                      <a:noFill/>
                      <a:miter lim="800000"/>
                      <a:headEnd/>
                      <a:tailEnd/>
                    </a:ln>
                  </pic:spPr>
                </pic:pic>
              </a:graphicData>
            </a:graphic>
          </wp:anchor>
        </w:drawing>
      </w:r>
      <w:r>
        <w:rPr>
          <w:noProof/>
          <w:sz w:val="20"/>
        </w:rPr>
        <w:drawing>
          <wp:anchor distT="0" distB="0" distL="114300" distR="114300" simplePos="0" relativeHeight="251694592" behindDoc="0" locked="0" layoutInCell="0" allowOverlap="1" wp14:anchorId="54050679" wp14:editId="5FD62D8A">
            <wp:simplePos x="0" y="0"/>
            <wp:positionH relativeFrom="column">
              <wp:posOffset>423490</wp:posOffset>
            </wp:positionH>
            <wp:positionV relativeFrom="paragraph">
              <wp:posOffset>-123411</wp:posOffset>
            </wp:positionV>
            <wp:extent cx="1097915" cy="1524000"/>
            <wp:effectExtent l="19050" t="0" r="6985" b="0"/>
            <wp:wrapNone/>
            <wp:docPr id="2" name="Рисунок 4" descr="(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пия)"/>
                    <pic:cNvPicPr>
                      <a:picLocks noChangeAspect="1" noChangeArrowheads="1"/>
                    </pic:cNvPicPr>
                  </pic:nvPicPr>
                  <pic:blipFill>
                    <a:blip r:embed="rId10" cstate="print"/>
                    <a:srcRect/>
                    <a:stretch>
                      <a:fillRect/>
                    </a:stretch>
                  </pic:blipFill>
                  <pic:spPr bwMode="auto">
                    <a:xfrm>
                      <a:off x="0" y="0"/>
                      <a:ext cx="1097915" cy="1524000"/>
                    </a:xfrm>
                    <a:prstGeom prst="rect">
                      <a:avLst/>
                    </a:prstGeom>
                    <a:noFill/>
                    <a:ln w="9525">
                      <a:noFill/>
                      <a:miter lim="800000"/>
                      <a:headEnd/>
                      <a:tailEnd/>
                    </a:ln>
                  </pic:spPr>
                </pic:pic>
              </a:graphicData>
            </a:graphic>
          </wp:anchor>
        </w:drawing>
      </w:r>
      <w:r w:rsidR="00927583">
        <w:rPr>
          <w:noProof/>
          <w:sz w:val="20"/>
        </w:rPr>
        <w:pict w14:anchorId="369E0251">
          <v:rect id="_x0000_s4821" style="position:absolute;left:0;text-align:left;margin-left:56.7pt;margin-top:18.75pt;width:520.05pt;height:804pt;z-index:251693568;mso-position-horizontal-relative:page;mso-position-vertical-relative:page" filled="f" strokeweight="1pt">
            <w10:wrap anchorx="page" anchory="page"/>
          </v:rect>
        </w:pict>
      </w:r>
      <w:r>
        <w:t xml:space="preserve">                                    РОССИЙСКАЯ ФЕДЕРАЦИЯ</w:t>
      </w:r>
    </w:p>
    <w:p w14:paraId="76ABE8F1" w14:textId="77777777" w:rsidR="006E4554" w:rsidRDefault="006E4554" w:rsidP="006E4554">
      <w:pPr>
        <w:ind w:left="567"/>
        <w:jc w:val="center"/>
        <w:rPr>
          <w:sz w:val="22"/>
        </w:rPr>
      </w:pPr>
      <w:r>
        <w:rPr>
          <w:sz w:val="22"/>
        </w:rPr>
        <w:t xml:space="preserve">                                         Липецкая область</w:t>
      </w:r>
    </w:p>
    <w:p w14:paraId="3C1469E0" w14:textId="77777777" w:rsidR="006E4554" w:rsidRDefault="006E4554" w:rsidP="006E4554">
      <w:pPr>
        <w:ind w:left="567"/>
        <w:jc w:val="center"/>
        <w:rPr>
          <w:sz w:val="22"/>
        </w:rPr>
      </w:pPr>
      <w:r>
        <w:rPr>
          <w:sz w:val="22"/>
        </w:rPr>
        <w:t xml:space="preserve">                                     г. Липецк</w:t>
      </w:r>
    </w:p>
    <w:p w14:paraId="762E87D2" w14:textId="77777777" w:rsidR="006E4554" w:rsidRDefault="006E4554" w:rsidP="006E4554">
      <w:pPr>
        <w:ind w:left="567"/>
        <w:jc w:val="center"/>
        <w:rPr>
          <w:sz w:val="22"/>
        </w:rPr>
      </w:pPr>
    </w:p>
    <w:p w14:paraId="721D6E22" w14:textId="77777777" w:rsidR="006E4554" w:rsidRDefault="006E4554" w:rsidP="006E4554">
      <w:pPr>
        <w:ind w:left="567"/>
        <w:jc w:val="center"/>
        <w:rPr>
          <w:rFonts w:ascii="Arial" w:hAnsi="Arial"/>
        </w:rPr>
      </w:pPr>
      <w:r>
        <w:rPr>
          <w:rFonts w:ascii="Arial" w:hAnsi="Arial"/>
          <w:sz w:val="22"/>
        </w:rPr>
        <w:t xml:space="preserve">                                     Акционерное общество</w:t>
      </w:r>
    </w:p>
    <w:p w14:paraId="6E170F73" w14:textId="77777777" w:rsidR="006E4554" w:rsidRDefault="006E4554" w:rsidP="006E4554">
      <w:pPr>
        <w:ind w:left="567"/>
        <w:jc w:val="center"/>
        <w:rPr>
          <w:rFonts w:ascii="Arial" w:hAnsi="Arial"/>
          <w:sz w:val="22"/>
        </w:rPr>
      </w:pPr>
      <w:r>
        <w:rPr>
          <w:rFonts w:ascii="Arial" w:hAnsi="Arial"/>
          <w:sz w:val="22"/>
        </w:rPr>
        <w:t xml:space="preserve">                                 «Проектный институт</w:t>
      </w:r>
    </w:p>
    <w:p w14:paraId="05B8ADC9" w14:textId="77777777" w:rsidR="006E4554" w:rsidRDefault="006E4554" w:rsidP="006E4554">
      <w:pPr>
        <w:ind w:left="567"/>
        <w:jc w:val="center"/>
        <w:rPr>
          <w:rFonts w:ascii="Arial" w:hAnsi="Arial"/>
          <w:b/>
          <w:sz w:val="28"/>
        </w:rPr>
      </w:pPr>
      <w:r>
        <w:rPr>
          <w:rFonts w:ascii="Arial" w:hAnsi="Arial"/>
          <w:b/>
          <w:sz w:val="28"/>
        </w:rPr>
        <w:t>“                            «ЛИПЕЦКГРАЖДАНПРОЕКТ»</w:t>
      </w:r>
    </w:p>
    <w:p w14:paraId="18EFA701" w14:textId="77777777" w:rsidR="006E4554" w:rsidRPr="0080490E" w:rsidRDefault="006E4554" w:rsidP="006E4554">
      <w:pPr>
        <w:spacing w:line="360" w:lineRule="auto"/>
        <w:ind w:left="567" w:firstLine="567"/>
        <w:jc w:val="center"/>
        <w:rPr>
          <w:b/>
          <w:sz w:val="22"/>
          <w:szCs w:val="22"/>
        </w:rPr>
      </w:pPr>
    </w:p>
    <w:p w14:paraId="3CE68092" w14:textId="77777777" w:rsidR="007A0B5B" w:rsidRPr="00815980" w:rsidRDefault="007A0B5B" w:rsidP="00815980">
      <w:pPr>
        <w:spacing w:line="360" w:lineRule="auto"/>
        <w:ind w:right="-143" w:firstLine="567"/>
        <w:jc w:val="center"/>
        <w:rPr>
          <w:sz w:val="22"/>
          <w:szCs w:val="22"/>
        </w:rPr>
      </w:pPr>
    </w:p>
    <w:p w14:paraId="71DF2525" w14:textId="77777777" w:rsidR="00EF52E5" w:rsidRPr="00815980" w:rsidRDefault="00EF52E5" w:rsidP="00815980">
      <w:pPr>
        <w:spacing w:line="360" w:lineRule="auto"/>
        <w:ind w:right="-143" w:firstLine="567"/>
        <w:jc w:val="center"/>
        <w:rPr>
          <w:sz w:val="22"/>
          <w:szCs w:val="22"/>
        </w:rPr>
      </w:pPr>
    </w:p>
    <w:p w14:paraId="18A100EB" w14:textId="77777777" w:rsidR="008144A9" w:rsidRDefault="008144A9" w:rsidP="00815980">
      <w:pPr>
        <w:spacing w:line="360" w:lineRule="auto"/>
        <w:ind w:right="-143" w:firstLine="567"/>
        <w:jc w:val="center"/>
        <w:rPr>
          <w:sz w:val="22"/>
          <w:szCs w:val="22"/>
        </w:rPr>
      </w:pPr>
    </w:p>
    <w:p w14:paraId="45FD38BD" w14:textId="77777777" w:rsidR="00927583" w:rsidRPr="00927583" w:rsidRDefault="00927583" w:rsidP="00927583">
      <w:pPr>
        <w:pStyle w:val="ConsPlusNonformat"/>
        <w:ind w:firstLine="567"/>
        <w:jc w:val="center"/>
        <w:rPr>
          <w:rFonts w:ascii="Times New Roman" w:hAnsi="Times New Roman" w:cs="Times New Roman"/>
          <w:sz w:val="24"/>
        </w:rPr>
      </w:pPr>
      <w:r w:rsidRPr="00927583">
        <w:rPr>
          <w:rFonts w:ascii="Times New Roman" w:hAnsi="Times New Roman" w:cs="Times New Roman"/>
          <w:bCs/>
          <w:sz w:val="24"/>
        </w:rPr>
        <w:t>«Документация по планировке территории (проект планировки и проект межевания) зоны делового,  общественного и коммунально-складского назначения в  районе автомобильной дороги Орел-Тамбов и Елецкого шоссе в городе Липецке».</w:t>
      </w:r>
    </w:p>
    <w:p w14:paraId="4C894F31" w14:textId="77777777" w:rsidR="00C93008" w:rsidRDefault="00C93008" w:rsidP="00C93008">
      <w:pPr>
        <w:widowControl w:val="0"/>
        <w:suppressAutoHyphens/>
        <w:autoSpaceDN w:val="0"/>
        <w:jc w:val="center"/>
        <w:textAlignment w:val="baseline"/>
        <w:rPr>
          <w:rFonts w:eastAsia="Lucida Sans Unicode" w:cs="Tahoma"/>
          <w:b/>
          <w:bCs/>
          <w:color w:val="FF0000"/>
          <w:kern w:val="3"/>
          <w:sz w:val="32"/>
          <w:szCs w:val="32"/>
        </w:rPr>
      </w:pPr>
    </w:p>
    <w:p w14:paraId="4AAFEE88" w14:textId="77777777" w:rsidR="00C93008" w:rsidRDefault="00C93008" w:rsidP="00C93008">
      <w:pPr>
        <w:widowControl w:val="0"/>
        <w:suppressAutoHyphens/>
        <w:autoSpaceDN w:val="0"/>
        <w:jc w:val="center"/>
        <w:textAlignment w:val="baseline"/>
        <w:rPr>
          <w:rFonts w:eastAsia="Lucida Sans Unicode" w:cs="Tahoma"/>
          <w:b/>
          <w:bCs/>
          <w:color w:val="FF0000"/>
          <w:kern w:val="3"/>
          <w:sz w:val="32"/>
          <w:szCs w:val="32"/>
        </w:rPr>
      </w:pPr>
    </w:p>
    <w:p w14:paraId="5A5EA82D" w14:textId="77777777" w:rsidR="00C93008" w:rsidRPr="00A155A0" w:rsidRDefault="00A155A0" w:rsidP="00C93008">
      <w:pPr>
        <w:widowControl w:val="0"/>
        <w:suppressAutoHyphens/>
        <w:autoSpaceDN w:val="0"/>
        <w:jc w:val="center"/>
        <w:textAlignment w:val="baseline"/>
        <w:rPr>
          <w:rFonts w:eastAsia="Lucida Sans Unicode" w:cs="Tahoma"/>
          <w:b/>
          <w:bCs/>
          <w:kern w:val="3"/>
          <w:sz w:val="32"/>
          <w:szCs w:val="32"/>
        </w:rPr>
      </w:pPr>
      <w:r w:rsidRPr="00A155A0">
        <w:rPr>
          <w:rFonts w:eastAsia="Lucida Sans Unicode" w:cs="Tahoma"/>
          <w:b/>
          <w:bCs/>
          <w:kern w:val="3"/>
          <w:sz w:val="32"/>
          <w:szCs w:val="32"/>
        </w:rPr>
        <w:t>13287</w:t>
      </w:r>
    </w:p>
    <w:p w14:paraId="7C66BF34" w14:textId="77777777" w:rsidR="003B5395" w:rsidRPr="003A3868" w:rsidRDefault="003B5395" w:rsidP="003B5395">
      <w:pPr>
        <w:jc w:val="center"/>
        <w:rPr>
          <w:b/>
        </w:rPr>
      </w:pPr>
    </w:p>
    <w:p w14:paraId="0CC22D92" w14:textId="77777777" w:rsidR="003B5395" w:rsidRDefault="003B5395" w:rsidP="003B5395">
      <w:pPr>
        <w:spacing w:line="360" w:lineRule="auto"/>
        <w:jc w:val="center"/>
        <w:rPr>
          <w:sz w:val="32"/>
          <w:szCs w:val="36"/>
        </w:rPr>
      </w:pPr>
      <w:r w:rsidRPr="00293A44">
        <w:rPr>
          <w:sz w:val="32"/>
          <w:szCs w:val="36"/>
        </w:rPr>
        <w:t>Том 2</w:t>
      </w:r>
    </w:p>
    <w:p w14:paraId="105B014D" w14:textId="77777777" w:rsidR="003B5395" w:rsidRPr="00C93008" w:rsidRDefault="003B5395" w:rsidP="003B5395">
      <w:pPr>
        <w:pStyle w:val="16"/>
        <w:spacing w:line="360" w:lineRule="auto"/>
        <w:jc w:val="center"/>
        <w:rPr>
          <w:rFonts w:ascii="Times New Roman" w:hAnsi="Times New Roman" w:cs="Times New Roman"/>
          <w:b/>
          <w:bCs/>
          <w:i/>
          <w:sz w:val="28"/>
          <w:szCs w:val="28"/>
        </w:rPr>
      </w:pPr>
      <w:r w:rsidRPr="00C93008">
        <w:rPr>
          <w:rFonts w:ascii="Times New Roman" w:hAnsi="Times New Roman" w:cs="Times New Roman"/>
          <w:iCs/>
          <w:sz w:val="28"/>
          <w:szCs w:val="28"/>
        </w:rPr>
        <w:t>Проект планировки. Материалы по обоснованию.</w:t>
      </w:r>
    </w:p>
    <w:p w14:paraId="0E4D907C" w14:textId="77777777" w:rsidR="002B3866" w:rsidRDefault="002B3866" w:rsidP="00756A3C">
      <w:pPr>
        <w:spacing w:line="360" w:lineRule="auto"/>
        <w:ind w:right="-143" w:firstLine="567"/>
        <w:jc w:val="center"/>
        <w:rPr>
          <w:spacing w:val="18"/>
          <w:sz w:val="28"/>
          <w:szCs w:val="28"/>
        </w:rPr>
      </w:pPr>
      <w:r w:rsidRPr="00C93008">
        <w:rPr>
          <w:spacing w:val="18"/>
          <w:sz w:val="28"/>
          <w:szCs w:val="28"/>
        </w:rPr>
        <w:t>Часть 2.</w:t>
      </w:r>
      <w:r>
        <w:rPr>
          <w:spacing w:val="18"/>
          <w:sz w:val="28"/>
          <w:szCs w:val="28"/>
        </w:rPr>
        <w:t xml:space="preserve">1 </w:t>
      </w:r>
      <w:r w:rsidRPr="002B3866">
        <w:rPr>
          <w:sz w:val="28"/>
          <w:szCs w:val="28"/>
        </w:rPr>
        <w:t>Графические материалы</w:t>
      </w:r>
    </w:p>
    <w:p w14:paraId="50ACB0A6" w14:textId="77777777" w:rsidR="00815980" w:rsidRPr="00C93008" w:rsidRDefault="00756A3C" w:rsidP="00756A3C">
      <w:pPr>
        <w:spacing w:line="360" w:lineRule="auto"/>
        <w:ind w:right="-143" w:firstLine="567"/>
        <w:jc w:val="center"/>
        <w:rPr>
          <w:sz w:val="28"/>
          <w:szCs w:val="28"/>
        </w:rPr>
      </w:pPr>
      <w:r w:rsidRPr="00C93008">
        <w:rPr>
          <w:spacing w:val="18"/>
          <w:sz w:val="28"/>
          <w:szCs w:val="28"/>
        </w:rPr>
        <w:t>Часть 2.</w:t>
      </w:r>
      <w:r w:rsidR="00C93008" w:rsidRPr="00C93008">
        <w:rPr>
          <w:spacing w:val="18"/>
          <w:sz w:val="28"/>
          <w:szCs w:val="28"/>
        </w:rPr>
        <w:t>2</w:t>
      </w:r>
      <w:r w:rsidRPr="00C93008">
        <w:rPr>
          <w:spacing w:val="18"/>
          <w:sz w:val="28"/>
          <w:szCs w:val="28"/>
        </w:rPr>
        <w:t xml:space="preserve">. </w:t>
      </w:r>
      <w:r w:rsidRPr="00C93008">
        <w:rPr>
          <w:sz w:val="28"/>
          <w:szCs w:val="28"/>
        </w:rPr>
        <w:t>Пояснительная записка</w:t>
      </w:r>
    </w:p>
    <w:p w14:paraId="0C01B4B6" w14:textId="77777777" w:rsidR="000B2522" w:rsidRDefault="000B2522" w:rsidP="00815980">
      <w:pPr>
        <w:spacing w:line="360" w:lineRule="auto"/>
        <w:ind w:right="-143" w:firstLine="567"/>
        <w:jc w:val="both"/>
        <w:rPr>
          <w:sz w:val="22"/>
          <w:szCs w:val="22"/>
        </w:rPr>
      </w:pPr>
    </w:p>
    <w:p w14:paraId="387E6CE1" w14:textId="77777777" w:rsidR="00676EAF" w:rsidRDefault="00676EAF" w:rsidP="00815980">
      <w:pPr>
        <w:spacing w:line="360" w:lineRule="auto"/>
        <w:ind w:right="-143" w:firstLine="567"/>
        <w:jc w:val="both"/>
        <w:rPr>
          <w:sz w:val="22"/>
          <w:szCs w:val="22"/>
        </w:rPr>
      </w:pPr>
    </w:p>
    <w:p w14:paraId="6523C782" w14:textId="77777777" w:rsidR="00676EAF" w:rsidRDefault="00676EAF" w:rsidP="00815980">
      <w:pPr>
        <w:spacing w:line="360" w:lineRule="auto"/>
        <w:ind w:right="-143" w:firstLine="567"/>
        <w:jc w:val="both"/>
        <w:rPr>
          <w:sz w:val="22"/>
          <w:szCs w:val="22"/>
        </w:rPr>
      </w:pPr>
    </w:p>
    <w:p w14:paraId="28A9A2EA" w14:textId="77777777" w:rsidR="00815980" w:rsidRDefault="000266C8" w:rsidP="00815980">
      <w:pPr>
        <w:spacing w:line="360" w:lineRule="auto"/>
        <w:ind w:right="-143" w:firstLine="567"/>
        <w:jc w:val="both"/>
        <w:rPr>
          <w:sz w:val="22"/>
          <w:szCs w:val="22"/>
        </w:rPr>
      </w:pPr>
      <w:r>
        <w:rPr>
          <w:i/>
          <w:noProof/>
          <w:sz w:val="28"/>
          <w:szCs w:val="28"/>
        </w:rPr>
        <w:drawing>
          <wp:anchor distT="0" distB="0" distL="114300" distR="114300" simplePos="0" relativeHeight="251700736" behindDoc="1" locked="0" layoutInCell="1" allowOverlap="1" wp14:anchorId="66CBA894" wp14:editId="2E0F16B9">
            <wp:simplePos x="0" y="0"/>
            <wp:positionH relativeFrom="column">
              <wp:posOffset>3351530</wp:posOffset>
            </wp:positionH>
            <wp:positionV relativeFrom="paragraph">
              <wp:posOffset>107572</wp:posOffset>
            </wp:positionV>
            <wp:extent cx="1009650" cy="60579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09650" cy="605790"/>
                    </a:xfrm>
                    <a:prstGeom prst="rect">
                      <a:avLst/>
                    </a:prstGeom>
                    <a:noFill/>
                    <a:ln>
                      <a:noFill/>
                    </a:ln>
                  </pic:spPr>
                </pic:pic>
              </a:graphicData>
            </a:graphic>
          </wp:anchor>
        </w:drawing>
      </w:r>
    </w:p>
    <w:p w14:paraId="0EDBB8F0" w14:textId="77777777" w:rsidR="003B5395" w:rsidRDefault="003B5395" w:rsidP="00815980">
      <w:pPr>
        <w:spacing w:line="360" w:lineRule="auto"/>
        <w:ind w:right="-143" w:firstLine="567"/>
        <w:jc w:val="both"/>
        <w:rPr>
          <w:sz w:val="22"/>
          <w:szCs w:val="22"/>
        </w:rPr>
      </w:pPr>
    </w:p>
    <w:tbl>
      <w:tblPr>
        <w:tblStyle w:val="a9"/>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1804"/>
        <w:gridCol w:w="2306"/>
      </w:tblGrid>
      <w:tr w:rsidR="00B507FE" w14:paraId="6FAD8F2F" w14:textId="77777777" w:rsidTr="00B507FE">
        <w:tc>
          <w:tcPr>
            <w:tcW w:w="4536" w:type="dxa"/>
          </w:tcPr>
          <w:p w14:paraId="1E527F12" w14:textId="77777777" w:rsidR="00B507FE" w:rsidRDefault="00B507FE" w:rsidP="00B507FE">
            <w:r w:rsidRPr="003A3868">
              <w:t xml:space="preserve">Заместитель директора по производству                                   </w:t>
            </w:r>
          </w:p>
        </w:tc>
        <w:tc>
          <w:tcPr>
            <w:tcW w:w="1804" w:type="dxa"/>
          </w:tcPr>
          <w:p w14:paraId="5DE18BA3" w14:textId="77777777" w:rsidR="00B507FE" w:rsidRDefault="00B507FE" w:rsidP="00B507FE"/>
        </w:tc>
        <w:tc>
          <w:tcPr>
            <w:tcW w:w="2306" w:type="dxa"/>
          </w:tcPr>
          <w:p w14:paraId="30B6CB9A" w14:textId="77777777" w:rsidR="00B507FE" w:rsidRDefault="00B507FE" w:rsidP="00B507FE">
            <w:r>
              <w:t>И. В. Позднякова</w:t>
            </w:r>
          </w:p>
        </w:tc>
      </w:tr>
      <w:tr w:rsidR="00B507FE" w14:paraId="2FCB2C33" w14:textId="77777777" w:rsidTr="00B507FE">
        <w:trPr>
          <w:trHeight w:val="946"/>
        </w:trPr>
        <w:tc>
          <w:tcPr>
            <w:tcW w:w="4536" w:type="dxa"/>
          </w:tcPr>
          <w:p w14:paraId="705AFFC6" w14:textId="77777777" w:rsidR="00B507FE" w:rsidRDefault="00B507FE" w:rsidP="00B507FE"/>
          <w:p w14:paraId="6E1338F3" w14:textId="77777777" w:rsidR="00B507FE" w:rsidRDefault="00B507FE" w:rsidP="00B507FE">
            <w:r w:rsidRPr="003A3868">
              <w:t xml:space="preserve">Главный инженер проекта                                                           </w:t>
            </w:r>
          </w:p>
        </w:tc>
        <w:tc>
          <w:tcPr>
            <w:tcW w:w="1804" w:type="dxa"/>
          </w:tcPr>
          <w:p w14:paraId="727CC360" w14:textId="77777777" w:rsidR="00B507FE" w:rsidRDefault="00B507FE" w:rsidP="00B507FE">
            <w:r>
              <w:rPr>
                <w:noProof/>
              </w:rPr>
              <w:drawing>
                <wp:inline distT="0" distB="0" distL="0" distR="0" wp14:anchorId="13E792B3" wp14:editId="35F38830">
                  <wp:extent cx="1273499" cy="410804"/>
                  <wp:effectExtent l="0" t="0" r="0" b="0"/>
                  <wp:docPr id="6" name="Рисунок 6" descr="C:\Users\VinogradovAV.PI\Desktop\покид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nogradovAV.PI\Desktop\покидов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88277" cy="415571"/>
                          </a:xfrm>
                          <a:prstGeom prst="rect">
                            <a:avLst/>
                          </a:prstGeom>
                          <a:noFill/>
                          <a:ln>
                            <a:noFill/>
                          </a:ln>
                        </pic:spPr>
                      </pic:pic>
                    </a:graphicData>
                  </a:graphic>
                </wp:inline>
              </w:drawing>
            </w:r>
          </w:p>
        </w:tc>
        <w:tc>
          <w:tcPr>
            <w:tcW w:w="2306" w:type="dxa"/>
          </w:tcPr>
          <w:p w14:paraId="376038E1" w14:textId="77777777" w:rsidR="00B507FE" w:rsidRDefault="00B507FE" w:rsidP="00B507FE"/>
          <w:p w14:paraId="0172E516" w14:textId="77777777" w:rsidR="00B507FE" w:rsidRDefault="00B507FE" w:rsidP="00B507FE">
            <w:r>
              <w:t xml:space="preserve">Т. В.  </w:t>
            </w:r>
            <w:proofErr w:type="spellStart"/>
            <w:r>
              <w:t>Покидова</w:t>
            </w:r>
            <w:proofErr w:type="spellEnd"/>
            <w:r w:rsidRPr="003A3868">
              <w:t xml:space="preserve">   </w:t>
            </w:r>
          </w:p>
        </w:tc>
      </w:tr>
    </w:tbl>
    <w:p w14:paraId="206B64A4" w14:textId="77777777" w:rsidR="003B5395" w:rsidRDefault="003B5395" w:rsidP="00815980">
      <w:pPr>
        <w:spacing w:line="360" w:lineRule="auto"/>
        <w:ind w:right="-143" w:firstLine="567"/>
        <w:jc w:val="center"/>
        <w:rPr>
          <w:sz w:val="22"/>
          <w:szCs w:val="22"/>
        </w:rPr>
      </w:pPr>
    </w:p>
    <w:p w14:paraId="5300AAD3" w14:textId="77777777" w:rsidR="0064685C" w:rsidRDefault="0064685C" w:rsidP="00815980">
      <w:pPr>
        <w:spacing w:line="360" w:lineRule="auto"/>
        <w:ind w:right="-143" w:firstLine="567"/>
        <w:jc w:val="center"/>
        <w:rPr>
          <w:sz w:val="22"/>
          <w:szCs w:val="22"/>
        </w:rPr>
      </w:pPr>
    </w:p>
    <w:p w14:paraId="5BA64E89" w14:textId="77777777" w:rsidR="00C93008" w:rsidRDefault="00C93008" w:rsidP="00815980">
      <w:pPr>
        <w:spacing w:line="360" w:lineRule="auto"/>
        <w:ind w:right="-143" w:firstLine="567"/>
        <w:jc w:val="center"/>
        <w:rPr>
          <w:sz w:val="22"/>
          <w:szCs w:val="22"/>
        </w:rPr>
      </w:pPr>
    </w:p>
    <w:p w14:paraId="161FB2E4" w14:textId="77777777" w:rsidR="00C93008" w:rsidRDefault="00C93008" w:rsidP="00815980">
      <w:pPr>
        <w:spacing w:line="360" w:lineRule="auto"/>
        <w:ind w:right="-143" w:firstLine="567"/>
        <w:jc w:val="center"/>
        <w:rPr>
          <w:sz w:val="22"/>
          <w:szCs w:val="22"/>
        </w:rPr>
      </w:pPr>
    </w:p>
    <w:p w14:paraId="7CB0DD2E" w14:textId="77777777" w:rsidR="00927583" w:rsidRDefault="00927583" w:rsidP="00815980">
      <w:pPr>
        <w:spacing w:line="360" w:lineRule="auto"/>
        <w:ind w:right="-143" w:firstLine="567"/>
        <w:jc w:val="center"/>
        <w:rPr>
          <w:sz w:val="22"/>
          <w:szCs w:val="22"/>
        </w:rPr>
      </w:pPr>
    </w:p>
    <w:p w14:paraId="591E957D" w14:textId="77777777" w:rsidR="00676EAF" w:rsidRDefault="00676EAF" w:rsidP="00815980">
      <w:pPr>
        <w:spacing w:line="360" w:lineRule="auto"/>
        <w:ind w:right="-143" w:firstLine="567"/>
        <w:jc w:val="center"/>
        <w:rPr>
          <w:sz w:val="22"/>
          <w:szCs w:val="22"/>
        </w:rPr>
      </w:pPr>
    </w:p>
    <w:p w14:paraId="0559D340" w14:textId="77777777" w:rsidR="00676EAF" w:rsidRDefault="00676EAF" w:rsidP="00815980">
      <w:pPr>
        <w:spacing w:line="360" w:lineRule="auto"/>
        <w:ind w:right="-143" w:firstLine="567"/>
        <w:jc w:val="center"/>
        <w:rPr>
          <w:sz w:val="22"/>
          <w:szCs w:val="22"/>
        </w:rPr>
      </w:pPr>
    </w:p>
    <w:p w14:paraId="6209F4DF" w14:textId="77777777" w:rsidR="000266C8" w:rsidRPr="00815980" w:rsidRDefault="000266C8" w:rsidP="00815980">
      <w:pPr>
        <w:spacing w:line="360" w:lineRule="auto"/>
        <w:ind w:right="-143" w:firstLine="567"/>
        <w:jc w:val="center"/>
        <w:rPr>
          <w:sz w:val="22"/>
          <w:szCs w:val="22"/>
        </w:rPr>
      </w:pPr>
    </w:p>
    <w:p w14:paraId="3303F8D0" w14:textId="77777777" w:rsidR="00815980" w:rsidRPr="00815980" w:rsidRDefault="00815980" w:rsidP="00815980">
      <w:pPr>
        <w:spacing w:line="360" w:lineRule="auto"/>
        <w:ind w:right="-143" w:firstLine="567"/>
        <w:jc w:val="center"/>
        <w:rPr>
          <w:sz w:val="22"/>
          <w:szCs w:val="22"/>
        </w:rPr>
      </w:pPr>
    </w:p>
    <w:p w14:paraId="3A6D0952" w14:textId="77777777" w:rsidR="00B111F0" w:rsidRDefault="003F1BDC" w:rsidP="0099571E">
      <w:pPr>
        <w:spacing w:line="360" w:lineRule="auto"/>
        <w:ind w:right="-1" w:firstLine="567"/>
        <w:jc w:val="center"/>
      </w:pPr>
      <w:r>
        <w:t>20</w:t>
      </w:r>
      <w:r w:rsidR="00327C15">
        <w:t>2</w:t>
      </w:r>
      <w:r w:rsidR="00C93008">
        <w:t>2</w:t>
      </w:r>
    </w:p>
    <w:p w14:paraId="040B6CC1" w14:textId="77777777" w:rsidR="002F4E44" w:rsidRDefault="00927583" w:rsidP="00CB5A8E">
      <w:pPr>
        <w:tabs>
          <w:tab w:val="left" w:pos="9781"/>
        </w:tabs>
        <w:spacing w:line="360" w:lineRule="auto"/>
        <w:ind w:right="-1" w:firstLine="567"/>
        <w:jc w:val="center"/>
        <w:rPr>
          <w:b/>
          <w:sz w:val="26"/>
          <w:szCs w:val="26"/>
        </w:rPr>
      </w:pPr>
      <w:r>
        <w:rPr>
          <w:b/>
          <w:noProof/>
          <w:sz w:val="26"/>
          <w:szCs w:val="26"/>
        </w:rPr>
        <w:lastRenderedPageBreak/>
        <w:pict w14:anchorId="5ABC64E4">
          <v:group id="_x0000_s4218" style="position:absolute;left:0;text-align:left;margin-left:-27.6pt;margin-top:-38.75pt;width:520.4pt;height:804.45pt;z-index:251648512" coordorigin="1115,297" coordsize="10488,16285">
            <v:shapetype id="_x0000_t202" coordsize="21600,21600" o:spt="202" path="m,l,21600r21600,l21600,xe">
              <v:stroke joinstyle="miter"/>
              <v:path gradientshapeok="t" o:connecttype="rect"/>
            </v:shapetype>
            <v:shape id="_x0000_s4219" type="#_x0000_t202" style="position:absolute;left:11036;top:297;width:567;height:397;mso-position-vertical-relative:page;mso-width-relative:margin;mso-height-relative:margin;v-text-anchor:middle" strokeweight="1pt">
              <v:textbox style="mso-next-textbox:#_x0000_s4219" inset="1mm,1mm,1mm,1mm">
                <w:txbxContent>
                  <w:p w14:paraId="5C612B0A" w14:textId="77777777" w:rsidR="00FC1B7F" w:rsidRDefault="00FC1B7F" w:rsidP="00282891">
                    <w:pPr>
                      <w:jc w:val="center"/>
                    </w:pPr>
                    <w:r>
                      <w:t>-2-</w:t>
                    </w:r>
                  </w:p>
                </w:txbxContent>
              </v:textbox>
            </v:shape>
            <v:group id="_x0000_s4220" style="position:absolute;left:1115;top:297;width:10488;height:16285" coordorigin="1134,270" coordsize="10362,16285">
              <v:group id="_x0000_s4221" style="position:absolute;left:1147;top:14196;width:10303;height:2336" coordorigin="1147,14196" coordsize="10303,2336">
                <v:rect id="_x0000_s4222" style="position:absolute;left:2376;top:14777;width:760;height:255" filled="f" stroked="f" strokeweight=".25pt">
                  <v:textbox style="mso-next-textbox:#_x0000_s4222" inset="1pt,1pt,1pt,1pt">
                    <w:txbxContent>
                      <w:p w14:paraId="6C191A2B" w14:textId="77777777" w:rsidR="00FC1B7F" w:rsidRPr="008E3A3F" w:rsidRDefault="00FC1B7F" w:rsidP="00282891">
                        <w:pPr>
                          <w:pStyle w:val="a7"/>
                          <w:jc w:val="center"/>
                          <w:rPr>
                            <w:sz w:val="18"/>
                            <w:lang w:val="ru-RU"/>
                          </w:rPr>
                        </w:pPr>
                        <w:r w:rsidRPr="008E3A3F">
                          <w:rPr>
                            <w:sz w:val="18"/>
                            <w:lang w:val="ru-RU"/>
                          </w:rPr>
                          <w:t>Лист</w:t>
                        </w:r>
                      </w:p>
                    </w:txbxContent>
                  </v:textbox>
                </v:rect>
                <v:rect id="_x0000_s4223" style="position:absolute;left:1155;top:14777;width:493;height:264" filled="f" stroked="f" strokeweight=".25pt">
                  <v:textbox style="mso-next-textbox:#_x0000_s4223" inset="1pt,1pt,1pt,1pt">
                    <w:txbxContent>
                      <w:p w14:paraId="1EF5E957" w14:textId="77777777" w:rsidR="00FC1B7F" w:rsidRDefault="00FC1B7F" w:rsidP="00282891">
                        <w:pPr>
                          <w:pStyle w:val="a7"/>
                          <w:jc w:val="center"/>
                          <w:rPr>
                            <w:sz w:val="18"/>
                          </w:rPr>
                        </w:pPr>
                        <w:proofErr w:type="spellStart"/>
                        <w:r>
                          <w:rPr>
                            <w:sz w:val="18"/>
                          </w:rPr>
                          <w:t>Изм</w:t>
                        </w:r>
                        <w:proofErr w:type="spellEnd"/>
                        <w:r>
                          <w:rPr>
                            <w:sz w:val="18"/>
                          </w:rPr>
                          <w:t>.</w:t>
                        </w:r>
                      </w:p>
                    </w:txbxContent>
                  </v:textbox>
                </v:rect>
                <v:rect id="_x0000_s4224" style="position:absolute;left:1711;top:14777;width:614;height:264" filled="f" stroked="f" strokeweight=".25pt">
                  <v:textbox style="mso-next-textbox:#_x0000_s4224" inset="1pt,1pt,1pt,1pt">
                    <w:txbxContent>
                      <w:p w14:paraId="79F22164" w14:textId="77777777" w:rsidR="00FC1B7F" w:rsidRPr="002C2F10" w:rsidRDefault="00FC1B7F" w:rsidP="00282891">
                        <w:pPr>
                          <w:pStyle w:val="a7"/>
                          <w:jc w:val="center"/>
                          <w:rPr>
                            <w:sz w:val="18"/>
                            <w:lang w:val="ru-RU"/>
                          </w:rPr>
                        </w:pPr>
                        <w:proofErr w:type="spellStart"/>
                        <w:r>
                          <w:rPr>
                            <w:sz w:val="18"/>
                            <w:lang w:val="ru-RU"/>
                          </w:rPr>
                          <w:t>Кол.уч</w:t>
                        </w:r>
                        <w:proofErr w:type="spellEnd"/>
                        <w:r>
                          <w:rPr>
                            <w:sz w:val="18"/>
                            <w:lang w:val="ru-RU"/>
                          </w:rPr>
                          <w:t>.</w:t>
                        </w:r>
                      </w:p>
                    </w:txbxContent>
                  </v:textbox>
                </v:rect>
                <v:rect id="_x0000_s4225" style="position:absolute;left:3136;top:14777;width:760;height:255" filled="f" stroked="f" strokeweight=".25pt">
                  <v:textbox style="mso-next-textbox:#_x0000_s4225" inset="1pt,1pt,1pt,1pt">
                    <w:txbxContent>
                      <w:p w14:paraId="3AE216F4" w14:textId="77777777" w:rsidR="00FC1B7F" w:rsidRDefault="00FC1B7F" w:rsidP="00282891">
                        <w:pPr>
                          <w:pStyle w:val="a7"/>
                          <w:jc w:val="center"/>
                          <w:rPr>
                            <w:sz w:val="18"/>
                          </w:rPr>
                        </w:pPr>
                        <w:r>
                          <w:rPr>
                            <w:sz w:val="18"/>
                          </w:rPr>
                          <w:t>№док.</w:t>
                        </w:r>
                      </w:p>
                    </w:txbxContent>
                  </v:textbox>
                </v:rect>
                <v:rect id="_x0000_s4226" style="position:absolute;left:3904;top:14777;width:856;height:264" filled="f" stroked="f" strokeweight=".25pt">
                  <v:textbox style="mso-next-textbox:#_x0000_s4226" inset="1pt,1pt,1pt,1pt">
                    <w:txbxContent>
                      <w:p w14:paraId="5DC753F0" w14:textId="77777777" w:rsidR="00FC1B7F" w:rsidRDefault="00FC1B7F" w:rsidP="00282891">
                        <w:pPr>
                          <w:pStyle w:val="a7"/>
                          <w:jc w:val="center"/>
                          <w:rPr>
                            <w:sz w:val="18"/>
                          </w:rPr>
                        </w:pPr>
                        <w:proofErr w:type="spellStart"/>
                        <w:r>
                          <w:rPr>
                            <w:sz w:val="18"/>
                          </w:rPr>
                          <w:t>Подпись</w:t>
                        </w:r>
                        <w:proofErr w:type="spellEnd"/>
                      </w:p>
                    </w:txbxContent>
                  </v:textbox>
                </v:rect>
                <v:rect id="_x0000_s4227" style="position:absolute;left:4808;top:14777;width:558;height:264" filled="f" stroked="f" strokeweight=".25pt">
                  <v:textbox style="mso-next-textbox:#_x0000_s4227" inset="1pt,1pt,1pt,1pt">
                    <w:txbxContent>
                      <w:p w14:paraId="72ADC9AB" w14:textId="77777777" w:rsidR="00FC1B7F" w:rsidRDefault="00FC1B7F" w:rsidP="00282891">
                        <w:pPr>
                          <w:pStyle w:val="a7"/>
                          <w:jc w:val="center"/>
                          <w:rPr>
                            <w:sz w:val="18"/>
                          </w:rPr>
                        </w:pPr>
                        <w:r>
                          <w:rPr>
                            <w:sz w:val="18"/>
                          </w:rPr>
                          <w:t>Дата</w:t>
                        </w:r>
                      </w:p>
                    </w:txbxContent>
                  </v:textbox>
                </v:rect>
                <v:rect id="_x0000_s4228" style="position:absolute;left:10377;top:15088;width:822;height:264" filled="f" stroked="f" strokeweight=".25pt">
                  <v:textbox style="mso-next-textbox:#_x0000_s4228" inset="1pt,1pt,1pt,1pt">
                    <w:txbxContent>
                      <w:p w14:paraId="003DEF8F" w14:textId="77777777" w:rsidR="00FC1B7F" w:rsidRDefault="00FC1B7F" w:rsidP="00282891">
                        <w:pPr>
                          <w:pStyle w:val="a7"/>
                          <w:jc w:val="center"/>
                          <w:rPr>
                            <w:sz w:val="18"/>
                            <w:lang w:val="ru-RU"/>
                          </w:rPr>
                        </w:pPr>
                        <w:r>
                          <w:rPr>
                            <w:sz w:val="18"/>
                          </w:rPr>
                          <w:t>Лист</w:t>
                        </w:r>
                        <w:proofErr w:type="spellStart"/>
                        <w:r>
                          <w:rPr>
                            <w:sz w:val="18"/>
                            <w:lang w:val="ru-RU"/>
                          </w:rPr>
                          <w:t>ов</w:t>
                        </w:r>
                        <w:proofErr w:type="spellEnd"/>
                      </w:p>
                    </w:txbxContent>
                  </v:textbox>
                </v:rect>
                <v:rect id="_x0000_s4229" style="position:absolute;left:5453;top:14196;width:5965;height:766" filled="f" stroked="f" strokeweight=".25pt">
                  <v:textbox style="mso-next-textbox:#_x0000_s4229" inset="1pt,1pt,1pt,1pt">
                    <w:txbxContent>
                      <w:p w14:paraId="4303E531" w14:textId="77777777" w:rsidR="00FC1B7F" w:rsidRDefault="00FC1B7F" w:rsidP="00282891">
                        <w:pPr>
                          <w:pStyle w:val="a7"/>
                          <w:jc w:val="center"/>
                          <w:rPr>
                            <w:sz w:val="12"/>
                            <w:lang w:val="en-US"/>
                          </w:rPr>
                        </w:pPr>
                      </w:p>
                      <w:p w14:paraId="077C6EB5" w14:textId="77777777" w:rsidR="00FC1B7F" w:rsidRPr="00A155A0" w:rsidRDefault="00FC1B7F" w:rsidP="00282891">
                        <w:pPr>
                          <w:pStyle w:val="a7"/>
                          <w:ind w:left="720"/>
                          <w:jc w:val="center"/>
                          <w:rPr>
                            <w:rFonts w:ascii="Times New Roman" w:hAnsi="Times New Roman"/>
                            <w:i w:val="0"/>
                            <w:iCs/>
                            <w:lang w:val="ru-RU"/>
                          </w:rPr>
                        </w:pPr>
                        <w:r w:rsidRPr="00A155A0">
                          <w:rPr>
                            <w:rFonts w:ascii="Times New Roman" w:hAnsi="Times New Roman"/>
                            <w:i w:val="0"/>
                            <w:iCs/>
                            <w:lang w:val="ru-RU"/>
                          </w:rPr>
                          <w:t>13287</w:t>
                        </w:r>
                      </w:p>
                      <w:p w14:paraId="4BAFCA6E" w14:textId="77777777" w:rsidR="00FC1B7F" w:rsidRDefault="00FC1B7F" w:rsidP="00282891"/>
                    </w:txbxContent>
                  </v:textbox>
                </v:rect>
                <v:rect id="_x0000_s4230" style="position:absolute;left:1147;top:15080;width:1186;height:264" filled="f" stroked="f" strokeweight=".25pt">
                  <v:textbox style="mso-next-textbox:#_x0000_s4230" inset="1pt,1pt,1pt,1pt">
                    <w:txbxContent>
                      <w:p w14:paraId="38D5B973" w14:textId="77777777" w:rsidR="00FC1B7F" w:rsidRDefault="00FC1B7F" w:rsidP="00282891">
                        <w:pPr>
                          <w:pStyle w:val="a7"/>
                          <w:rPr>
                            <w:sz w:val="18"/>
                          </w:rPr>
                        </w:pPr>
                      </w:p>
                    </w:txbxContent>
                  </v:textbox>
                </v:rect>
                <v:rect id="_x0000_s4231" style="position:absolute;left:2389;top:15080;width:1435;height:264" filled="f" stroked="f" strokeweight=".25pt">
                  <v:textbox style="mso-next-textbox:#_x0000_s4231" inset="1pt,1pt,1pt,1pt">
                    <w:txbxContent>
                      <w:p w14:paraId="5BBBCAC5" w14:textId="77777777" w:rsidR="00FC1B7F" w:rsidRPr="00C12DBF" w:rsidRDefault="00FC1B7F" w:rsidP="00282891">
                        <w:pPr>
                          <w:pStyle w:val="a7"/>
                          <w:rPr>
                            <w:i w:val="0"/>
                            <w:sz w:val="18"/>
                            <w:lang w:val="ru-RU"/>
                          </w:rPr>
                        </w:pPr>
                      </w:p>
                    </w:txbxContent>
                  </v:textbox>
                </v:rect>
                <v:rect id="_x0000_s4232" style="position:absolute;left:1147;top:15376;width:1186;height:263" filled="f" stroked="f" strokeweight=".25pt">
                  <v:textbox style="mso-next-textbox:#_x0000_s4232" inset="1pt,1pt,1pt,1pt">
                    <w:txbxContent>
                      <w:p w14:paraId="2473815A" w14:textId="77777777" w:rsidR="00FC1B7F" w:rsidRDefault="00FC1B7F" w:rsidP="00282891">
                        <w:pPr>
                          <w:pStyle w:val="a7"/>
                          <w:rPr>
                            <w:sz w:val="18"/>
                          </w:rPr>
                        </w:pPr>
                      </w:p>
                    </w:txbxContent>
                  </v:textbox>
                </v:rect>
                <v:rect id="_x0000_s4233" style="position:absolute;left:2389;top:15376;width:1435;height:263" filled="f" stroked="f" strokeweight=".25pt">
                  <v:textbox style="mso-next-textbox:#_x0000_s4233" inset="1pt,1pt,1pt,1pt">
                    <w:txbxContent>
                      <w:p w14:paraId="7CFFC77F" w14:textId="77777777" w:rsidR="00FC1B7F" w:rsidRPr="00C12DBF" w:rsidRDefault="00FC1B7F" w:rsidP="00282891">
                        <w:pPr>
                          <w:pStyle w:val="a7"/>
                          <w:rPr>
                            <w:i w:val="0"/>
                            <w:sz w:val="18"/>
                          </w:rPr>
                        </w:pPr>
                      </w:p>
                    </w:txbxContent>
                  </v:textbox>
                </v:rect>
                <v:rect id="_x0000_s4234" style="position:absolute;left:1147;top:15679;width:1186;height:263" filled="f" stroked="f" strokeweight=".25pt">
                  <v:textbox style="mso-next-textbox:#_x0000_s4234" inset="1pt,1pt,1pt,1pt">
                    <w:txbxContent>
                      <w:p w14:paraId="2763A81E" w14:textId="77777777" w:rsidR="00FC1B7F" w:rsidRPr="005565FE" w:rsidRDefault="00FC1B7F" w:rsidP="00282891"/>
                    </w:txbxContent>
                  </v:textbox>
                </v:rect>
                <v:rect id="_x0000_s4235" style="position:absolute;left:2389;top:15679;width:1435;height:263" filled="f" stroked="f" strokeweight=".25pt">
                  <v:textbox style="mso-next-textbox:#_x0000_s4235" inset="1pt,1pt,1pt,1pt">
                    <w:txbxContent>
                      <w:p w14:paraId="5926A2DA" w14:textId="77777777" w:rsidR="00FC1B7F" w:rsidRPr="004D6CDC" w:rsidRDefault="00FC1B7F" w:rsidP="00282891"/>
                    </w:txbxContent>
                  </v:textbox>
                </v:rect>
                <v:rect id="_x0000_s4236" style="position:absolute;left:1147;top:15973;width:1186;height:264" filled="f" stroked="f" strokeweight=".25pt">
                  <v:textbox style="mso-next-textbox:#_x0000_s4236" inset="1pt,1pt,1pt,1pt">
                    <w:txbxContent>
                      <w:p w14:paraId="2138D771" w14:textId="77777777" w:rsidR="00FC1B7F" w:rsidRPr="0021791D" w:rsidRDefault="00FC1B7F" w:rsidP="00282891">
                        <w:pPr>
                          <w:pStyle w:val="a7"/>
                          <w:rPr>
                            <w:rFonts w:ascii="Times New Roman" w:hAnsi="Times New Roman"/>
                            <w:i w:val="0"/>
                            <w:sz w:val="16"/>
                            <w:szCs w:val="16"/>
                            <w:lang w:val="ru-RU"/>
                          </w:rPr>
                        </w:pPr>
                        <w:proofErr w:type="spellStart"/>
                        <w:r w:rsidRPr="0021791D">
                          <w:rPr>
                            <w:rFonts w:ascii="Times New Roman" w:hAnsi="Times New Roman"/>
                            <w:i w:val="0"/>
                            <w:sz w:val="18"/>
                            <w:lang w:val="ru-RU"/>
                          </w:rPr>
                          <w:t>Н.контр</w:t>
                        </w:r>
                        <w:proofErr w:type="spellEnd"/>
                        <w:r w:rsidRPr="0021791D">
                          <w:rPr>
                            <w:rFonts w:ascii="Times New Roman" w:hAnsi="Times New Roman"/>
                            <w:i w:val="0"/>
                            <w:sz w:val="18"/>
                            <w:lang w:val="ru-RU"/>
                          </w:rPr>
                          <w:t>.</w:t>
                        </w:r>
                      </w:p>
                      <w:p w14:paraId="1CADC8EB" w14:textId="77777777" w:rsidR="00FC1B7F" w:rsidRPr="005565FE" w:rsidRDefault="00FC1B7F" w:rsidP="00282891">
                        <w:pPr>
                          <w:rPr>
                            <w:szCs w:val="18"/>
                          </w:rPr>
                        </w:pPr>
                      </w:p>
                    </w:txbxContent>
                  </v:textbox>
                </v:rect>
                <v:rect id="_x0000_s4237" style="position:absolute;left:2389;top:15973;width:1435;height:264" filled="f" stroked="f" strokeweight=".25pt">
                  <v:textbox style="mso-next-textbox:#_x0000_s4237" inset="1pt,1pt,1pt,1pt">
                    <w:txbxContent>
                      <w:p w14:paraId="23B2E641" w14:textId="77777777" w:rsidR="00FC1B7F" w:rsidRPr="001061AE" w:rsidRDefault="00FC1B7F" w:rsidP="00282891">
                        <w:pPr>
                          <w:rPr>
                            <w:sz w:val="18"/>
                            <w:szCs w:val="18"/>
                          </w:rPr>
                        </w:pPr>
                        <w:r w:rsidRPr="001061AE">
                          <w:rPr>
                            <w:sz w:val="18"/>
                            <w:szCs w:val="18"/>
                          </w:rPr>
                          <w:t>Ви</w:t>
                        </w:r>
                        <w:r>
                          <w:rPr>
                            <w:sz w:val="18"/>
                            <w:szCs w:val="18"/>
                          </w:rPr>
                          <w:t>ноградов</w:t>
                        </w:r>
                      </w:p>
                    </w:txbxContent>
                  </v:textbox>
                </v:rect>
                <v:rect id="_x0000_s4238" style="position:absolute;left:1147;top:16268;width:1186;height:264" filled="f" stroked="f" strokeweight=".25pt">
                  <v:textbox style="mso-next-textbox:#_x0000_s4238" inset="1pt,1pt,1pt,1pt">
                    <w:txbxContent>
                      <w:p w14:paraId="7D4D3AFF" w14:textId="77777777" w:rsidR="00FC1B7F" w:rsidRPr="005565FE" w:rsidRDefault="00FC1B7F" w:rsidP="00282891">
                        <w:pPr>
                          <w:rPr>
                            <w:sz w:val="18"/>
                            <w:szCs w:val="18"/>
                          </w:rPr>
                        </w:pPr>
                        <w:r>
                          <w:rPr>
                            <w:sz w:val="18"/>
                            <w:szCs w:val="18"/>
                          </w:rPr>
                          <w:t>ГИП</w:t>
                        </w:r>
                      </w:p>
                    </w:txbxContent>
                  </v:textbox>
                </v:rect>
                <v:rect id="_x0000_s4239" style="position:absolute;left:2389;top:16268;width:1435;height:264" filled="f" stroked="f" strokeweight=".25pt">
                  <v:textbox style="mso-next-textbox:#_x0000_s4239" inset="1pt,1pt,1pt,1pt">
                    <w:txbxContent>
                      <w:p w14:paraId="423D520F" w14:textId="77777777" w:rsidR="00FC1B7F" w:rsidRPr="0021791D" w:rsidRDefault="00FC1B7F" w:rsidP="00282891">
                        <w:pPr>
                          <w:rPr>
                            <w:sz w:val="18"/>
                            <w:szCs w:val="18"/>
                          </w:rPr>
                        </w:pPr>
                        <w:proofErr w:type="spellStart"/>
                        <w:r>
                          <w:rPr>
                            <w:sz w:val="18"/>
                            <w:szCs w:val="18"/>
                          </w:rPr>
                          <w:t>Покидова</w:t>
                        </w:r>
                        <w:proofErr w:type="spellEnd"/>
                      </w:p>
                    </w:txbxContent>
                  </v:textbox>
                </v:rect>
                <v:rect id="_x0000_s4240" style="position:absolute;left:5468;top:15119;width:2854;height:1373" filled="f" stroked="f" strokeweight=".25pt">
                  <v:textbox style="mso-next-textbox:#_x0000_s4240" inset="1pt,1pt,1pt,1pt">
                    <w:txbxContent>
                      <w:p w14:paraId="1FDD2361" w14:textId="77777777" w:rsidR="00FC1B7F" w:rsidRPr="00CB5A8E" w:rsidRDefault="00FC1B7F" w:rsidP="00CB5A8E">
                        <w:pPr>
                          <w:pStyle w:val="a7"/>
                          <w:jc w:val="center"/>
                          <w:rPr>
                            <w:i w:val="0"/>
                            <w:iCs/>
                            <w:sz w:val="24"/>
                            <w:szCs w:val="24"/>
                            <w:lang w:val="ru-RU"/>
                          </w:rPr>
                        </w:pPr>
                      </w:p>
                      <w:p w14:paraId="01A31044" w14:textId="77777777" w:rsidR="00FC1B7F" w:rsidRPr="0021791D" w:rsidRDefault="00FC1B7F" w:rsidP="00CB5A8E">
                        <w:pPr>
                          <w:pStyle w:val="a7"/>
                          <w:jc w:val="center"/>
                          <w:rPr>
                            <w:rFonts w:ascii="Times New Roman" w:hAnsi="Times New Roman"/>
                            <w:i w:val="0"/>
                            <w:iCs/>
                            <w:sz w:val="32"/>
                            <w:lang w:val="ru-RU"/>
                          </w:rPr>
                        </w:pPr>
                        <w:r>
                          <w:rPr>
                            <w:rFonts w:ascii="Times New Roman" w:hAnsi="Times New Roman"/>
                            <w:i w:val="0"/>
                            <w:iCs/>
                            <w:sz w:val="32"/>
                            <w:lang w:val="ru-RU"/>
                          </w:rPr>
                          <w:t>Состав проекта</w:t>
                        </w:r>
                      </w:p>
                      <w:p w14:paraId="67B3B3E1" w14:textId="77777777" w:rsidR="00FC1B7F" w:rsidRDefault="00FC1B7F"/>
                    </w:txbxContent>
                  </v:textbox>
                </v:rect>
                <v:rect id="_x0000_s4241" style="position:absolute;left:8319;top:15076;width:822;height:263" filled="f" stroked="f" strokeweight=".25pt">
                  <v:textbox style="mso-next-textbox:#_x0000_s4241" inset="1pt,1pt,1pt,1pt">
                    <w:txbxContent>
                      <w:p w14:paraId="092B5EE5" w14:textId="77777777" w:rsidR="00FC1B7F" w:rsidRPr="008E3A3F" w:rsidRDefault="00FC1B7F" w:rsidP="00282891">
                        <w:pPr>
                          <w:pStyle w:val="a7"/>
                          <w:rPr>
                            <w:sz w:val="18"/>
                          </w:rPr>
                        </w:pPr>
                        <w:r w:rsidRPr="008E3A3F">
                          <w:rPr>
                            <w:sz w:val="18"/>
                            <w:lang w:val="ru-RU"/>
                          </w:rPr>
                          <w:t>Стадия</w:t>
                        </w:r>
                      </w:p>
                    </w:txbxContent>
                  </v:textbox>
                </v:rect>
                <v:rect id="_x0000_s4242" style="position:absolute;left:8972;top:15078;width:1298;height:264" filled="f" stroked="f" strokeweight=".25pt">
                  <v:textbox style="mso-next-textbox:#_x0000_s4242" inset="1pt,1pt,1pt,1pt">
                    <w:txbxContent>
                      <w:p w14:paraId="51E095CA" w14:textId="77777777" w:rsidR="00FC1B7F" w:rsidRPr="008E3A3F" w:rsidRDefault="00FC1B7F" w:rsidP="00282891">
                        <w:pPr>
                          <w:pStyle w:val="a7"/>
                          <w:jc w:val="center"/>
                          <w:rPr>
                            <w:sz w:val="18"/>
                          </w:rPr>
                        </w:pPr>
                        <w:r w:rsidRPr="008E3A3F">
                          <w:rPr>
                            <w:sz w:val="18"/>
                          </w:rPr>
                          <w:t>Лист</w:t>
                        </w:r>
                      </w:p>
                    </w:txbxContent>
                  </v:textbox>
                </v:rect>
                <v:rect id="_x0000_s4243" style="position:absolute;left:10063;top:15345;width:1298;height:263" filled="f" stroked="f" strokeweight=".25pt">
                  <v:textbox style="mso-next-textbox:#_x0000_s4243" inset="1pt,1pt,1pt,1pt">
                    <w:txbxContent>
                      <w:p w14:paraId="231157FC" w14:textId="77777777" w:rsidR="00FC1B7F" w:rsidRPr="002C2F10" w:rsidRDefault="00FC1B7F" w:rsidP="00282891">
                        <w:pPr>
                          <w:jc w:val="center"/>
                          <w:rPr>
                            <w:rFonts w:ascii="ISOCPEUR" w:hAnsi="ISOCPEUR"/>
                            <w:i/>
                            <w:sz w:val="18"/>
                            <w:szCs w:val="18"/>
                          </w:rPr>
                        </w:pPr>
                        <w:r>
                          <w:rPr>
                            <w:rFonts w:ascii="ISOCPEUR" w:hAnsi="ISOCPEUR"/>
                            <w:i/>
                            <w:sz w:val="18"/>
                            <w:szCs w:val="18"/>
                          </w:rPr>
                          <w:t>2</w:t>
                        </w:r>
                      </w:p>
                    </w:txbxContent>
                  </v:textbox>
                </v:rect>
                <v:rect id="_x0000_s4244" style="position:absolute;left:8322;top:15728;width:3128;height:765" filled="f" stroked="f" strokeweight=".25pt">
                  <v:textbox style="mso-next-textbox:#_x0000_s4244" inset="1pt,1pt,1pt,1pt">
                    <w:txbxContent>
                      <w:p w14:paraId="3AD3AB9C" w14:textId="77777777" w:rsidR="00FC1B7F" w:rsidRPr="008E3A3F" w:rsidRDefault="00FC1B7F" w:rsidP="00282891">
                        <w:pPr>
                          <w:rPr>
                            <w:rFonts w:ascii="ISOCPEUR" w:hAnsi="ISOCPEUR"/>
                          </w:rPr>
                        </w:pPr>
                        <w:r w:rsidRPr="002E5E89">
                          <w:rPr>
                            <w:rFonts w:ascii="ISOCPEUR" w:hAnsi="ISOCPEUR"/>
                            <w:noProof/>
                          </w:rPr>
                          <w:drawing>
                            <wp:inline distT="0" distB="0" distL="0" distR="0" wp14:anchorId="4F2E4EAD" wp14:editId="3E8D2920">
                              <wp:extent cx="1955800" cy="503201"/>
                              <wp:effectExtent l="19050" t="0" r="6350" b="0"/>
                              <wp:docPr id="7" name="Рисунок 6" descr="штам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тамп.png"/>
                                      <pic:cNvPicPr/>
                                    </pic:nvPicPr>
                                    <pic:blipFill>
                                      <a:blip r:embed="rId13"/>
                                      <a:stretch>
                                        <a:fillRect/>
                                      </a:stretch>
                                    </pic:blipFill>
                                    <pic:spPr>
                                      <a:xfrm>
                                        <a:off x="0" y="0"/>
                                        <a:ext cx="1955800" cy="503201"/>
                                      </a:xfrm>
                                      <a:prstGeom prst="rect">
                                        <a:avLst/>
                                      </a:prstGeom>
                                    </pic:spPr>
                                  </pic:pic>
                                </a:graphicData>
                              </a:graphic>
                            </wp:inline>
                          </w:drawing>
                        </w:r>
                        <w:r>
                          <w:rPr>
                            <w:rFonts w:ascii="ISOCPEUR" w:hAnsi="ISOCPEUR"/>
                            <w:noProof/>
                          </w:rPr>
                          <w:drawing>
                            <wp:inline distT="0" distB="0" distL="0" distR="0" wp14:anchorId="486F8824" wp14:editId="79C6ACE9">
                              <wp:extent cx="1819275" cy="45212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1819275" cy="452120"/>
                                      </a:xfrm>
                                      <a:prstGeom prst="rect">
                                        <a:avLst/>
                                      </a:prstGeom>
                                      <a:noFill/>
                                      <a:ln w="9525">
                                        <a:noFill/>
                                        <a:miter lim="800000"/>
                                        <a:headEnd/>
                                        <a:tailEnd/>
                                      </a:ln>
                                    </pic:spPr>
                                  </pic:pic>
                                </a:graphicData>
                              </a:graphic>
                            </wp:inline>
                          </w:drawing>
                        </w:r>
                      </w:p>
                    </w:txbxContent>
                  </v:textbox>
                </v:rect>
                <v:rect id="_x0000_s4245" style="position:absolute;left:7935;top:15345;width:1297;height:263" filled="f" stroked="f" strokeweight=".25pt">
                  <v:textbox style="mso-next-textbox:#_x0000_s4245" inset="1pt,1pt,1pt,1pt">
                    <w:txbxContent>
                      <w:p w14:paraId="5F8CE855" w14:textId="77777777" w:rsidR="00FC1B7F" w:rsidRPr="008E3A3F" w:rsidRDefault="00FC1B7F" w:rsidP="00282891">
                        <w:pPr>
                          <w:pStyle w:val="a7"/>
                          <w:jc w:val="center"/>
                          <w:rPr>
                            <w:sz w:val="18"/>
                          </w:rPr>
                        </w:pPr>
                        <w:r w:rsidRPr="008E3A3F">
                          <w:rPr>
                            <w:sz w:val="18"/>
                            <w:lang w:val="ru-RU"/>
                          </w:rPr>
                          <w:t>П</w:t>
                        </w:r>
                        <w:r>
                          <w:rPr>
                            <w:sz w:val="18"/>
                            <w:lang w:val="ru-RU"/>
                          </w:rPr>
                          <w:t>П</w:t>
                        </w:r>
                      </w:p>
                    </w:txbxContent>
                  </v:textbox>
                </v:rect>
                <v:rect id="_x0000_s4246" style="position:absolute;left:9096;top:15345;width:1297;height:263" filled="f" stroked="f" strokeweight=".25pt">
                  <v:textbox style="mso-next-textbox:#_x0000_s4246" inset="1pt,1pt,1pt,1pt">
                    <w:txbxContent>
                      <w:p w14:paraId="683FA0DF" w14:textId="77777777" w:rsidR="00FC1B7F" w:rsidRPr="002C2F10" w:rsidRDefault="00FC1B7F" w:rsidP="00282891">
                        <w:pPr>
                          <w:pStyle w:val="a7"/>
                          <w:jc w:val="center"/>
                          <w:rPr>
                            <w:rFonts w:cs="Arial"/>
                            <w:iCs/>
                            <w:sz w:val="18"/>
                            <w:szCs w:val="18"/>
                            <w:lang w:val="ru-RU"/>
                          </w:rPr>
                        </w:pPr>
                        <w:r w:rsidRPr="002C2F10">
                          <w:rPr>
                            <w:rFonts w:cs="Arial"/>
                            <w:iCs/>
                            <w:sz w:val="18"/>
                            <w:szCs w:val="18"/>
                            <w:lang w:val="ru-RU"/>
                          </w:rPr>
                          <w:t>1</w:t>
                        </w:r>
                      </w:p>
                    </w:txbxContent>
                  </v:textbox>
                </v:rect>
              </v:group>
              <v:group id="_x0000_s4247" style="position:absolute;left:1134;top:270;width:10362;height:16285" coordorigin="1134,270" coordsize="10362,16285">
                <v:line id="_x0000_s4248" style="position:absolute" from="3150,14146" to="3151,15032" strokeweight="2pt"/>
                <v:rect id="_x0000_s4249" style="position:absolute;left:1134;top:270;width:10345;height:16266" filled="f" strokeweight="2pt"/>
                <v:line id="_x0000_s4250" style="position:absolute" from="1716,14146" to="1717,15032" strokeweight="2pt"/>
                <v:line id="_x0000_s4251" style="position:absolute" from="1139,14138" to="11482,14139" strokeweight="2pt"/>
                <v:line id="_x0000_s4252" style="position:absolute" from="2353,14154" to="2354,16540" strokeweight="2pt"/>
                <v:line id="_x0000_s4253" style="position:absolute" from="3877,14154" to="3878,16540" strokeweight="2pt"/>
                <v:line id="_x0000_s4254" style="position:absolute" from="4791,14154" to="4792,16540" strokeweight="2pt"/>
                <v:line id="_x0000_s4255" style="position:absolute" from="5400,14146" to="5401,16532" strokeweight="2pt"/>
                <v:line id="_x0000_s4256" style="position:absolute" from="9186,15070" to="9188,15662" strokeweight="2pt"/>
                <v:line id="_x0000_s4257" style="position:absolute" from="1139,15947" to="5390,15948" strokeweight="1pt"/>
                <v:line id="_x0000_s4258" style="position:absolute" from="1139,16248" to="5390,16249" strokeweight="1pt"/>
                <v:line id="_x0000_s4259" style="position:absolute" from="1140,15042" to="11457,15043" strokeweight="2pt"/>
                <v:line id="_x0000_s4260" style="position:absolute" from="1148,14742" to="5398,14743" strokeweight="2pt"/>
                <v:line id="_x0000_s4261" style="position:absolute" from="1139,14439" to="5390,14440" strokeweight="1pt"/>
                <v:line id="_x0000_s4262" style="position:absolute" from="1139,15644" to="5390,15645" strokeweight="1pt"/>
                <v:line id="_x0000_s4263" style="position:absolute" from="1139,15340" to="5390,15342" strokeweight="1pt"/>
                <v:line id="_x0000_s4264" style="position:absolute" from="8271,15070" to="8272,16555" strokeweight="2pt"/>
                <v:line id="_x0000_s4265" style="position:absolute" from="8279,15367" to="11496,15368" strokeweight="2pt"/>
                <v:line id="_x0000_s4266" style="position:absolute" from="8278,15668" to="11495,15669" strokeweight="2pt"/>
                <v:line id="_x0000_s4267" style="position:absolute" from="10100,15070" to="10102,15662" strokeweight="2pt"/>
              </v:group>
            </v:group>
          </v:group>
        </w:pict>
      </w:r>
      <w:r w:rsidR="002F4E44" w:rsidRPr="003B5395">
        <w:rPr>
          <w:b/>
          <w:sz w:val="26"/>
          <w:szCs w:val="26"/>
        </w:rPr>
        <w:t xml:space="preserve">Состав </w:t>
      </w:r>
      <w:r w:rsidR="00CB5A8E" w:rsidRPr="003B5395">
        <w:rPr>
          <w:b/>
          <w:sz w:val="26"/>
          <w:szCs w:val="26"/>
        </w:rPr>
        <w:t>проекта</w:t>
      </w:r>
    </w:p>
    <w:p w14:paraId="4557D30C" w14:textId="77777777" w:rsidR="00D77D0C" w:rsidRDefault="00D77D0C" w:rsidP="00CB5A8E">
      <w:pPr>
        <w:tabs>
          <w:tab w:val="left" w:pos="9781"/>
        </w:tabs>
        <w:spacing w:line="360" w:lineRule="auto"/>
        <w:ind w:right="-1" w:firstLine="567"/>
        <w:jc w:val="center"/>
        <w:rPr>
          <w:b/>
          <w:sz w:val="26"/>
          <w:szCs w:val="26"/>
        </w:rPr>
      </w:pPr>
    </w:p>
    <w:tbl>
      <w:tblPr>
        <w:tblW w:w="9376" w:type="dxa"/>
        <w:tblInd w:w="98" w:type="dxa"/>
        <w:tblLayout w:type="fixed"/>
        <w:tblCellMar>
          <w:left w:w="10" w:type="dxa"/>
          <w:right w:w="10" w:type="dxa"/>
        </w:tblCellMar>
        <w:tblLook w:val="04A0" w:firstRow="1" w:lastRow="0" w:firstColumn="1" w:lastColumn="0" w:noHBand="0" w:noVBand="1"/>
      </w:tblPr>
      <w:tblGrid>
        <w:gridCol w:w="1428"/>
        <w:gridCol w:w="6662"/>
        <w:gridCol w:w="1286"/>
      </w:tblGrid>
      <w:tr w:rsidR="00D77D0C" w:rsidRPr="00C10E6D" w14:paraId="6DEBC66E" w14:textId="77777777" w:rsidTr="00D77D0C">
        <w:trPr>
          <w:trHeight w:val="390"/>
        </w:trPr>
        <w:tc>
          <w:tcPr>
            <w:tcW w:w="937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76967C" w14:textId="77777777" w:rsidR="00927583" w:rsidRPr="00927583" w:rsidRDefault="00927583" w:rsidP="00927583">
            <w:pPr>
              <w:pStyle w:val="ConsPlusNonformat"/>
              <w:ind w:firstLine="567"/>
              <w:jc w:val="center"/>
              <w:rPr>
                <w:rFonts w:ascii="Times New Roman" w:hAnsi="Times New Roman" w:cs="Times New Roman"/>
                <w:sz w:val="22"/>
                <w:szCs w:val="22"/>
              </w:rPr>
            </w:pPr>
            <w:r w:rsidRPr="00927583">
              <w:rPr>
                <w:rFonts w:ascii="Times New Roman" w:hAnsi="Times New Roman" w:cs="Times New Roman"/>
                <w:bCs/>
                <w:sz w:val="22"/>
                <w:szCs w:val="22"/>
              </w:rPr>
              <w:t>«Документация по планировке территории (проект планировки и проект межевания) зоны делового,  общественного и коммунально-складского назначения в  районе автомобильной дороги Орел-Тамбов и Елецкого шоссе в городе Липецке».</w:t>
            </w:r>
          </w:p>
          <w:p w14:paraId="523C49E5" w14:textId="77777777" w:rsidR="00D77D0C" w:rsidRPr="00C10E6D" w:rsidRDefault="00D77D0C" w:rsidP="00D77D0C">
            <w:pPr>
              <w:widowControl w:val="0"/>
              <w:suppressAutoHyphens/>
              <w:autoSpaceDN w:val="0"/>
              <w:snapToGrid w:val="0"/>
              <w:jc w:val="center"/>
              <w:textAlignment w:val="baseline"/>
              <w:rPr>
                <w:rFonts w:eastAsia="Lucida Sans Unicode"/>
                <w:color w:val="FF0000"/>
                <w:kern w:val="3"/>
                <w:sz w:val="22"/>
                <w:szCs w:val="22"/>
              </w:rPr>
            </w:pPr>
          </w:p>
        </w:tc>
      </w:tr>
      <w:tr w:rsidR="00D77D0C" w:rsidRPr="00C10E6D" w14:paraId="22B43274" w14:textId="77777777" w:rsidTr="00D77D0C">
        <w:trPr>
          <w:trHeight w:val="397"/>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9286DEA"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r w:rsidRPr="00C10E6D">
              <w:rPr>
                <w:rFonts w:eastAsia="Lucida Sans Unicode"/>
                <w:kern w:val="3"/>
                <w:sz w:val="22"/>
                <w:szCs w:val="22"/>
              </w:rPr>
              <w:t xml:space="preserve">Том </w:t>
            </w:r>
            <w:r w:rsidRPr="00C10E6D">
              <w:rPr>
                <w:rFonts w:eastAsia="Lucida Sans Unicode"/>
                <w:kern w:val="3"/>
                <w:sz w:val="22"/>
                <w:szCs w:val="22"/>
                <w:lang w:val="en-US"/>
              </w:rPr>
              <w:t>I</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0D5889" w14:textId="77777777" w:rsidR="00D77D0C" w:rsidRPr="00C10E6D" w:rsidRDefault="00D77D0C" w:rsidP="00D77D0C">
            <w:pPr>
              <w:widowControl w:val="0"/>
              <w:suppressAutoHyphens/>
              <w:autoSpaceDN w:val="0"/>
              <w:jc w:val="center"/>
              <w:textAlignment w:val="baseline"/>
              <w:rPr>
                <w:rFonts w:eastAsia="Lucida Sans Unicode"/>
                <w:kern w:val="3"/>
                <w:sz w:val="22"/>
                <w:szCs w:val="22"/>
              </w:rPr>
            </w:pPr>
            <w:r w:rsidRPr="00C10E6D">
              <w:rPr>
                <w:rFonts w:eastAsia="Lucida Sans Unicode"/>
                <w:bCs/>
                <w:kern w:val="3"/>
                <w:sz w:val="22"/>
                <w:szCs w:val="22"/>
              </w:rPr>
              <w:t xml:space="preserve">Проект планировки. </w:t>
            </w:r>
            <w:r w:rsidRPr="00C10E6D">
              <w:rPr>
                <w:rFonts w:eastAsia="Lucida Sans Unicode"/>
                <w:b/>
                <w:bCs/>
                <w:kern w:val="3"/>
                <w:sz w:val="22"/>
                <w:szCs w:val="22"/>
              </w:rPr>
              <w:t>Основная часть.</w:t>
            </w:r>
          </w:p>
          <w:p w14:paraId="6E0A7840"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r>
      <w:tr w:rsidR="00D77D0C" w:rsidRPr="00C10E6D" w14:paraId="4793BB04" w14:textId="77777777" w:rsidTr="00D77D0C">
        <w:trPr>
          <w:trHeight w:val="413"/>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60041B6" w14:textId="77777777" w:rsidR="00D77D0C" w:rsidRPr="00C10E6D" w:rsidRDefault="00D77D0C" w:rsidP="00D77D0C">
            <w:pPr>
              <w:tabs>
                <w:tab w:val="center" w:pos="284"/>
                <w:tab w:val="right" w:pos="9781"/>
              </w:tabs>
              <w:spacing w:before="100" w:beforeAutospacing="1" w:after="100" w:afterAutospacing="1"/>
              <w:ind w:right="-108"/>
              <w:jc w:val="center"/>
              <w:rPr>
                <w:spacing w:val="18"/>
                <w:sz w:val="22"/>
                <w:szCs w:val="22"/>
              </w:rPr>
            </w:pPr>
            <w:r w:rsidRPr="00C10E6D">
              <w:rPr>
                <w:spacing w:val="18"/>
                <w:sz w:val="22"/>
                <w:szCs w:val="22"/>
              </w:rPr>
              <w:t>Часть 1.1.</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5DE74" w14:textId="77777777" w:rsidR="00D77D0C" w:rsidRPr="00C10E6D" w:rsidRDefault="00D77D0C" w:rsidP="00D77D0C">
            <w:pPr>
              <w:tabs>
                <w:tab w:val="center" w:pos="176"/>
                <w:tab w:val="right" w:pos="9781"/>
              </w:tabs>
              <w:spacing w:before="100" w:beforeAutospacing="1" w:after="100" w:afterAutospacing="1"/>
              <w:ind w:right="-142"/>
              <w:rPr>
                <w:sz w:val="22"/>
                <w:szCs w:val="22"/>
              </w:rPr>
            </w:pPr>
            <w:r w:rsidRPr="00C10E6D">
              <w:rPr>
                <w:sz w:val="22"/>
                <w:szCs w:val="22"/>
              </w:rPr>
              <w:t>Графические материалы:</w:t>
            </w:r>
          </w:p>
        </w:tc>
      </w:tr>
      <w:tr w:rsidR="00D77D0C" w:rsidRPr="00C10E6D" w14:paraId="1C974E2D" w14:textId="77777777" w:rsidTr="00D77D0C">
        <w:trPr>
          <w:trHeight w:val="463"/>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97A6F1C"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90549CF" w14:textId="77777777" w:rsidR="00D77D0C" w:rsidRPr="00C10E6D" w:rsidRDefault="00D77D0C" w:rsidP="002E08F8">
            <w:pPr>
              <w:tabs>
                <w:tab w:val="right" w:pos="9781"/>
              </w:tabs>
              <w:spacing w:before="100" w:beforeAutospacing="1" w:after="100" w:afterAutospacing="1"/>
              <w:ind w:right="-72"/>
              <w:jc w:val="both"/>
              <w:rPr>
                <w:rFonts w:eastAsia="Lucida Sans Unicode"/>
                <w:kern w:val="3"/>
                <w:sz w:val="22"/>
                <w:szCs w:val="22"/>
              </w:rPr>
            </w:pPr>
            <w:r w:rsidRPr="00C10E6D">
              <w:rPr>
                <w:rFonts w:eastAsia="Lucida Sans Unicode"/>
                <w:kern w:val="3"/>
                <w:sz w:val="22"/>
                <w:szCs w:val="22"/>
              </w:rPr>
              <w:t xml:space="preserve">Лист 1.1.1. </w:t>
            </w:r>
            <w:r w:rsidR="002E08F8" w:rsidRPr="00C10E6D">
              <w:rPr>
                <w:sz w:val="22"/>
                <w:szCs w:val="22"/>
              </w:rPr>
              <w:t xml:space="preserve">Границы существующих и планируемых элементов планировочной структуры </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ED4C5D" w14:textId="77777777" w:rsidR="00D77D0C" w:rsidRPr="00C10E6D" w:rsidRDefault="00D77D0C" w:rsidP="00D77D0C">
            <w:pPr>
              <w:tabs>
                <w:tab w:val="center" w:pos="-250"/>
                <w:tab w:val="right" w:pos="9781"/>
              </w:tabs>
              <w:spacing w:before="100" w:beforeAutospacing="1" w:after="100" w:afterAutospacing="1"/>
              <w:ind w:right="-142" w:firstLine="33"/>
              <w:rPr>
                <w:spacing w:val="-18"/>
                <w:sz w:val="22"/>
                <w:szCs w:val="22"/>
                <w:highlight w:val="yellow"/>
              </w:rPr>
            </w:pPr>
            <w:r w:rsidRPr="00C10E6D">
              <w:rPr>
                <w:spacing w:val="18"/>
                <w:sz w:val="22"/>
                <w:szCs w:val="22"/>
              </w:rPr>
              <w:t>М 1:2000</w:t>
            </w:r>
          </w:p>
        </w:tc>
      </w:tr>
      <w:tr w:rsidR="00D77D0C" w:rsidRPr="00C10E6D" w14:paraId="4B2A53D4" w14:textId="77777777" w:rsidTr="00D77D0C">
        <w:trPr>
          <w:trHeight w:val="414"/>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39EC546"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D02FFB9" w14:textId="77777777" w:rsidR="00D77D0C" w:rsidRPr="00C10E6D" w:rsidRDefault="00D77D0C" w:rsidP="002E08F8">
            <w:pPr>
              <w:tabs>
                <w:tab w:val="right" w:pos="9781"/>
              </w:tabs>
              <w:spacing w:before="100" w:beforeAutospacing="1" w:after="100" w:afterAutospacing="1"/>
              <w:ind w:right="-72"/>
              <w:rPr>
                <w:spacing w:val="18"/>
                <w:sz w:val="22"/>
                <w:szCs w:val="22"/>
              </w:rPr>
            </w:pPr>
            <w:r w:rsidRPr="00C10E6D">
              <w:rPr>
                <w:rFonts w:eastAsia="Lucida Sans Unicode"/>
                <w:kern w:val="3"/>
                <w:sz w:val="22"/>
                <w:szCs w:val="22"/>
              </w:rPr>
              <w:t xml:space="preserve">Лист 1.1.2. </w:t>
            </w:r>
            <w:r w:rsidR="002E08F8" w:rsidRPr="00C10E6D">
              <w:rPr>
                <w:sz w:val="22"/>
                <w:szCs w:val="22"/>
              </w:rPr>
              <w:t>Чертеж красных линий</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7192842" w14:textId="77777777" w:rsidR="00D77D0C" w:rsidRPr="00C10E6D" w:rsidRDefault="00D77D0C" w:rsidP="00D77D0C">
            <w:pPr>
              <w:tabs>
                <w:tab w:val="center" w:pos="-250"/>
                <w:tab w:val="right" w:pos="9781"/>
              </w:tabs>
              <w:spacing w:before="100" w:beforeAutospacing="1" w:after="100" w:afterAutospacing="1"/>
              <w:ind w:right="-142" w:firstLine="33"/>
              <w:rPr>
                <w:spacing w:val="18"/>
                <w:sz w:val="22"/>
                <w:szCs w:val="22"/>
              </w:rPr>
            </w:pPr>
            <w:r w:rsidRPr="00C10E6D">
              <w:rPr>
                <w:spacing w:val="18"/>
                <w:sz w:val="22"/>
                <w:szCs w:val="22"/>
              </w:rPr>
              <w:t>М 1:2000</w:t>
            </w:r>
          </w:p>
        </w:tc>
      </w:tr>
      <w:tr w:rsidR="00D77D0C" w:rsidRPr="00C10E6D" w14:paraId="120BB755" w14:textId="77777777" w:rsidTr="00D77D0C">
        <w:trPr>
          <w:trHeight w:val="414"/>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1DEBC6A"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8EF0486" w14:textId="77777777" w:rsidR="00D77D0C" w:rsidRPr="00C10E6D" w:rsidRDefault="00D77D0C" w:rsidP="00D77D0C">
            <w:pPr>
              <w:tabs>
                <w:tab w:val="right" w:pos="9781"/>
              </w:tabs>
              <w:spacing w:before="100" w:beforeAutospacing="1" w:after="100" w:afterAutospacing="1"/>
              <w:ind w:right="-72"/>
              <w:jc w:val="both"/>
              <w:rPr>
                <w:rFonts w:eastAsia="Lucida Sans Unicode"/>
                <w:kern w:val="3"/>
                <w:sz w:val="22"/>
                <w:szCs w:val="22"/>
              </w:rPr>
            </w:pPr>
            <w:r w:rsidRPr="00C10E6D">
              <w:rPr>
                <w:sz w:val="22"/>
                <w:szCs w:val="22"/>
              </w:rPr>
              <w:t xml:space="preserve">Лист 1.1.3.  </w:t>
            </w:r>
            <w:r w:rsidRPr="00C10E6D">
              <w:rPr>
                <w:rFonts w:eastAsia="Lucida Sans Unicode"/>
                <w:kern w:val="3"/>
                <w:sz w:val="22"/>
                <w:szCs w:val="22"/>
              </w:rPr>
              <w:t xml:space="preserve">Границы зон планируемого размещения объектов </w:t>
            </w:r>
            <w:r w:rsidRPr="00C10E6D">
              <w:rPr>
                <w:sz w:val="22"/>
                <w:szCs w:val="22"/>
              </w:rPr>
              <w:t>капитального строительства</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48D769A" w14:textId="77777777" w:rsidR="00D77D0C" w:rsidRPr="00C10E6D" w:rsidRDefault="00D77D0C" w:rsidP="00D77D0C">
            <w:pPr>
              <w:tabs>
                <w:tab w:val="center" w:pos="-250"/>
                <w:tab w:val="right" w:pos="9781"/>
              </w:tabs>
              <w:spacing w:before="100" w:beforeAutospacing="1" w:after="100" w:afterAutospacing="1"/>
              <w:ind w:right="-142" w:firstLine="33"/>
              <w:rPr>
                <w:rFonts w:eastAsia="Lucida Sans Unicode"/>
                <w:kern w:val="3"/>
                <w:sz w:val="22"/>
                <w:szCs w:val="22"/>
              </w:rPr>
            </w:pPr>
            <w:r w:rsidRPr="00C10E6D">
              <w:rPr>
                <w:spacing w:val="18"/>
                <w:sz w:val="22"/>
                <w:szCs w:val="22"/>
              </w:rPr>
              <w:t>М 1:2000</w:t>
            </w:r>
          </w:p>
        </w:tc>
      </w:tr>
      <w:tr w:rsidR="00D77D0C" w:rsidRPr="00C10E6D" w14:paraId="45E6B72C" w14:textId="77777777" w:rsidTr="00D77D0C">
        <w:trPr>
          <w:trHeight w:val="414"/>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684F2FF"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r w:rsidRPr="00C10E6D">
              <w:rPr>
                <w:spacing w:val="18"/>
                <w:sz w:val="22"/>
                <w:szCs w:val="22"/>
              </w:rPr>
              <w:t>Часть 1.2.</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6B068B" w14:textId="77777777" w:rsidR="00D77D0C" w:rsidRPr="00C10E6D" w:rsidRDefault="00D77D0C" w:rsidP="00D77D0C">
            <w:pPr>
              <w:tabs>
                <w:tab w:val="center" w:pos="-250"/>
                <w:tab w:val="right" w:pos="9781"/>
              </w:tabs>
              <w:spacing w:before="100" w:beforeAutospacing="1" w:after="100" w:afterAutospacing="1"/>
              <w:ind w:right="-142" w:firstLine="33"/>
              <w:rPr>
                <w:spacing w:val="18"/>
                <w:sz w:val="22"/>
                <w:szCs w:val="22"/>
              </w:rPr>
            </w:pPr>
            <w:r w:rsidRPr="00C10E6D">
              <w:rPr>
                <w:sz w:val="22"/>
                <w:szCs w:val="22"/>
              </w:rPr>
              <w:t>Положение о характеристиках и  об очередности планируемого развития территории</w:t>
            </w:r>
          </w:p>
        </w:tc>
      </w:tr>
      <w:tr w:rsidR="00D77D0C" w:rsidRPr="00C10E6D" w14:paraId="4ED954B5" w14:textId="77777777" w:rsidTr="00D77D0C">
        <w:trPr>
          <w:trHeight w:val="419"/>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F0DE10F"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r w:rsidRPr="00C10E6D">
              <w:rPr>
                <w:rFonts w:eastAsia="Lucida Sans Unicode"/>
                <w:kern w:val="3"/>
                <w:sz w:val="22"/>
                <w:szCs w:val="22"/>
              </w:rPr>
              <w:t xml:space="preserve">Том </w:t>
            </w:r>
            <w:r w:rsidRPr="00C10E6D">
              <w:rPr>
                <w:rFonts w:eastAsia="Lucida Sans Unicode"/>
                <w:kern w:val="3"/>
                <w:sz w:val="22"/>
                <w:szCs w:val="22"/>
                <w:lang w:val="en-US"/>
              </w:rPr>
              <w:t>II</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7FE0A2"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r w:rsidRPr="00C10E6D">
              <w:rPr>
                <w:rFonts w:eastAsia="Lucida Sans Unicode"/>
                <w:bCs/>
                <w:kern w:val="3"/>
                <w:sz w:val="22"/>
                <w:szCs w:val="22"/>
              </w:rPr>
              <w:t xml:space="preserve">Проект планировки. </w:t>
            </w:r>
            <w:r w:rsidRPr="00C10E6D">
              <w:rPr>
                <w:rFonts w:eastAsia="Lucida Sans Unicode"/>
                <w:b/>
                <w:kern w:val="3"/>
                <w:sz w:val="22"/>
                <w:szCs w:val="22"/>
              </w:rPr>
              <w:t>Материалы по обоснованию.</w:t>
            </w:r>
          </w:p>
        </w:tc>
      </w:tr>
      <w:tr w:rsidR="00D77D0C" w:rsidRPr="00C10E6D" w14:paraId="1ADE200A" w14:textId="77777777" w:rsidTr="00D77D0C">
        <w:trPr>
          <w:trHeight w:val="411"/>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29383E4" w14:textId="77777777" w:rsidR="00D77D0C" w:rsidRPr="00C10E6D" w:rsidRDefault="00D77D0C" w:rsidP="00D77D0C">
            <w:pPr>
              <w:tabs>
                <w:tab w:val="center" w:pos="284"/>
                <w:tab w:val="right" w:pos="9781"/>
              </w:tabs>
              <w:spacing w:before="100" w:beforeAutospacing="1" w:after="100" w:afterAutospacing="1"/>
              <w:ind w:right="-108"/>
              <w:jc w:val="center"/>
              <w:rPr>
                <w:spacing w:val="18"/>
                <w:sz w:val="22"/>
                <w:szCs w:val="22"/>
              </w:rPr>
            </w:pPr>
            <w:r w:rsidRPr="00C10E6D">
              <w:rPr>
                <w:spacing w:val="18"/>
                <w:sz w:val="22"/>
                <w:szCs w:val="22"/>
              </w:rPr>
              <w:t>Часть 2.1.</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377706" w14:textId="77777777" w:rsidR="00D77D0C" w:rsidRPr="00C10E6D" w:rsidRDefault="00D77D0C" w:rsidP="00D77D0C">
            <w:pPr>
              <w:tabs>
                <w:tab w:val="center" w:pos="176"/>
                <w:tab w:val="right" w:pos="9781"/>
              </w:tabs>
              <w:spacing w:before="100" w:beforeAutospacing="1" w:after="100" w:afterAutospacing="1"/>
              <w:ind w:right="-142"/>
              <w:rPr>
                <w:sz w:val="22"/>
                <w:szCs w:val="22"/>
              </w:rPr>
            </w:pPr>
            <w:r w:rsidRPr="00C10E6D">
              <w:rPr>
                <w:sz w:val="22"/>
                <w:szCs w:val="22"/>
              </w:rPr>
              <w:t>Графические материалы:</w:t>
            </w:r>
          </w:p>
        </w:tc>
      </w:tr>
      <w:tr w:rsidR="00D77D0C" w:rsidRPr="00C10E6D" w14:paraId="79910750"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67FD79A"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17F2317" w14:textId="77777777" w:rsidR="00D77D0C" w:rsidRPr="00C10E6D" w:rsidRDefault="00D77D0C" w:rsidP="00D77D0C">
            <w:pPr>
              <w:tabs>
                <w:tab w:val="center" w:pos="-250"/>
                <w:tab w:val="right" w:pos="9781"/>
              </w:tabs>
              <w:spacing w:before="100" w:beforeAutospacing="1" w:after="100" w:afterAutospacing="1"/>
              <w:ind w:left="33" w:right="-142"/>
              <w:rPr>
                <w:rFonts w:eastAsia="Lucida Sans Unicode"/>
                <w:kern w:val="3"/>
                <w:sz w:val="22"/>
                <w:szCs w:val="22"/>
              </w:rPr>
            </w:pPr>
            <w:r w:rsidRPr="00C10E6D">
              <w:rPr>
                <w:sz w:val="22"/>
                <w:szCs w:val="22"/>
              </w:rPr>
              <w:t>Лист 2.1.1. Карта (фрагмент карты) планировочной структуры территорий   городского округа с отображением границ элементов планировочной структуры</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71CB4D" w14:textId="77777777" w:rsidR="00D77D0C" w:rsidRPr="00C10E6D" w:rsidRDefault="00D77D0C" w:rsidP="00D77D0C">
            <w:pPr>
              <w:tabs>
                <w:tab w:val="center" w:pos="-250"/>
                <w:tab w:val="right" w:pos="9781"/>
              </w:tabs>
              <w:spacing w:before="100" w:beforeAutospacing="1" w:after="100" w:afterAutospacing="1"/>
              <w:ind w:right="-142" w:firstLine="33"/>
              <w:rPr>
                <w:rFonts w:eastAsia="Lucida Sans Unicode"/>
                <w:kern w:val="3"/>
                <w:sz w:val="22"/>
                <w:szCs w:val="22"/>
              </w:rPr>
            </w:pPr>
            <w:r w:rsidRPr="00C10E6D">
              <w:rPr>
                <w:spacing w:val="18"/>
                <w:sz w:val="22"/>
                <w:szCs w:val="22"/>
              </w:rPr>
              <w:t>М 1:10000</w:t>
            </w:r>
          </w:p>
        </w:tc>
      </w:tr>
      <w:tr w:rsidR="00D77D0C" w:rsidRPr="00C10E6D" w14:paraId="6908672E"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BD27231"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373B291" w14:textId="77777777" w:rsidR="00D77D0C" w:rsidRPr="00C10E6D" w:rsidRDefault="00D77D0C" w:rsidP="00D77D0C">
            <w:pPr>
              <w:tabs>
                <w:tab w:val="center" w:pos="-250"/>
                <w:tab w:val="right" w:pos="9781"/>
              </w:tabs>
              <w:spacing w:before="100" w:beforeAutospacing="1" w:after="100" w:afterAutospacing="1"/>
              <w:ind w:left="33" w:right="-142"/>
              <w:rPr>
                <w:sz w:val="22"/>
                <w:szCs w:val="22"/>
              </w:rPr>
            </w:pPr>
            <w:r w:rsidRPr="00C10E6D">
              <w:rPr>
                <w:sz w:val="22"/>
                <w:szCs w:val="22"/>
              </w:rPr>
              <w:t xml:space="preserve">Лист 2.1.2. Схема организации улично-дорожной сети, движения транспорта (включая транспорт общего пользования)  и пешеходов.  </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64CAD" w14:textId="77777777" w:rsidR="00D77D0C" w:rsidRPr="00C10E6D" w:rsidRDefault="00D77D0C" w:rsidP="00D77D0C">
            <w:pPr>
              <w:rPr>
                <w:sz w:val="22"/>
                <w:szCs w:val="22"/>
              </w:rPr>
            </w:pPr>
            <w:r w:rsidRPr="00C10E6D">
              <w:rPr>
                <w:spacing w:val="18"/>
                <w:sz w:val="22"/>
                <w:szCs w:val="22"/>
              </w:rPr>
              <w:t>М 1:2000</w:t>
            </w:r>
          </w:p>
        </w:tc>
      </w:tr>
      <w:tr w:rsidR="00D77D0C" w:rsidRPr="00C10E6D" w14:paraId="7B944186" w14:textId="77777777" w:rsidTr="00D77D0C">
        <w:trPr>
          <w:trHeight w:val="427"/>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26B43DB"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816CA80" w14:textId="77777777" w:rsidR="00D77D0C" w:rsidRPr="00C10E6D" w:rsidRDefault="00D77D0C" w:rsidP="00D77D0C">
            <w:pPr>
              <w:tabs>
                <w:tab w:val="center" w:pos="-250"/>
                <w:tab w:val="right" w:pos="9781"/>
              </w:tabs>
              <w:spacing w:before="100" w:beforeAutospacing="1" w:after="100" w:afterAutospacing="1"/>
              <w:ind w:left="33" w:right="-142"/>
              <w:rPr>
                <w:sz w:val="22"/>
                <w:szCs w:val="22"/>
              </w:rPr>
            </w:pPr>
            <w:r w:rsidRPr="00C10E6D">
              <w:rPr>
                <w:sz w:val="22"/>
                <w:szCs w:val="22"/>
              </w:rPr>
              <w:t xml:space="preserve">Лист 2.1.3. Схема поперечных профилей улиц и проездов  </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637535" w14:textId="77777777" w:rsidR="00D77D0C" w:rsidRPr="00C10E6D" w:rsidRDefault="00D77D0C" w:rsidP="00D77D0C">
            <w:pPr>
              <w:rPr>
                <w:spacing w:val="18"/>
                <w:sz w:val="22"/>
                <w:szCs w:val="22"/>
              </w:rPr>
            </w:pPr>
            <w:r w:rsidRPr="00C10E6D">
              <w:rPr>
                <w:spacing w:val="18"/>
                <w:sz w:val="22"/>
                <w:szCs w:val="22"/>
              </w:rPr>
              <w:t>М 1:2000</w:t>
            </w:r>
          </w:p>
        </w:tc>
      </w:tr>
      <w:tr w:rsidR="00D77D0C" w:rsidRPr="00C10E6D" w14:paraId="45B3EC9E"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1A2B8A1"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A91B135" w14:textId="77777777" w:rsidR="00D77D0C" w:rsidRPr="00C10E6D" w:rsidRDefault="00D77D0C" w:rsidP="00D77D0C">
            <w:pPr>
              <w:tabs>
                <w:tab w:val="center" w:pos="-250"/>
                <w:tab w:val="right" w:pos="9781"/>
              </w:tabs>
              <w:spacing w:before="100" w:beforeAutospacing="1" w:after="100" w:afterAutospacing="1"/>
              <w:ind w:left="33" w:right="-142"/>
              <w:rPr>
                <w:sz w:val="22"/>
                <w:szCs w:val="22"/>
              </w:rPr>
            </w:pPr>
            <w:r w:rsidRPr="00C10E6D">
              <w:rPr>
                <w:sz w:val="22"/>
                <w:szCs w:val="22"/>
              </w:rPr>
              <w:t>Лист 2.1.4. Схема границ зон с особыми условиями использования территории и территорий объектов культурного наследия</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482B5A" w14:textId="77777777" w:rsidR="00D77D0C" w:rsidRPr="00C10E6D" w:rsidRDefault="00D77D0C" w:rsidP="00D77D0C">
            <w:pPr>
              <w:rPr>
                <w:sz w:val="22"/>
                <w:szCs w:val="22"/>
              </w:rPr>
            </w:pPr>
            <w:r w:rsidRPr="00C10E6D">
              <w:rPr>
                <w:spacing w:val="18"/>
                <w:sz w:val="22"/>
                <w:szCs w:val="22"/>
              </w:rPr>
              <w:t>М 1:2000</w:t>
            </w:r>
          </w:p>
        </w:tc>
      </w:tr>
      <w:tr w:rsidR="00D77D0C" w:rsidRPr="00C10E6D" w14:paraId="28E5C5A3"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28949D5"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7E24174" w14:textId="77777777" w:rsidR="00D77D0C" w:rsidRPr="00C10E6D" w:rsidRDefault="00D77D0C" w:rsidP="00D77D0C">
            <w:pPr>
              <w:tabs>
                <w:tab w:val="center" w:pos="-250"/>
                <w:tab w:val="right" w:pos="9781"/>
              </w:tabs>
              <w:spacing w:before="100" w:beforeAutospacing="1" w:after="100" w:afterAutospacing="1"/>
              <w:ind w:left="33" w:right="-142"/>
              <w:rPr>
                <w:sz w:val="22"/>
                <w:szCs w:val="22"/>
              </w:rPr>
            </w:pPr>
            <w:r w:rsidRPr="00C10E6D">
              <w:rPr>
                <w:sz w:val="22"/>
                <w:szCs w:val="22"/>
              </w:rPr>
              <w:t>Лист 2.1.5. 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F5C726" w14:textId="77777777" w:rsidR="00D77D0C" w:rsidRPr="00C10E6D" w:rsidRDefault="00D77D0C" w:rsidP="00D77D0C">
            <w:pPr>
              <w:rPr>
                <w:sz w:val="22"/>
                <w:szCs w:val="22"/>
              </w:rPr>
            </w:pPr>
            <w:r w:rsidRPr="00C10E6D">
              <w:rPr>
                <w:spacing w:val="18"/>
                <w:sz w:val="22"/>
                <w:szCs w:val="22"/>
              </w:rPr>
              <w:t>М 1:2000</w:t>
            </w:r>
          </w:p>
        </w:tc>
      </w:tr>
      <w:tr w:rsidR="00D77D0C" w:rsidRPr="00C10E6D" w14:paraId="3BD5F5A5"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1DBC6F9"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76D003F" w14:textId="77777777" w:rsidR="00D77D0C" w:rsidRPr="00C10E6D" w:rsidRDefault="00D77D0C" w:rsidP="00D77D0C">
            <w:pPr>
              <w:tabs>
                <w:tab w:val="center" w:pos="-250"/>
                <w:tab w:val="right" w:pos="9781"/>
              </w:tabs>
              <w:spacing w:before="100" w:beforeAutospacing="1" w:after="100" w:afterAutospacing="1"/>
              <w:ind w:left="33" w:right="-142"/>
              <w:rPr>
                <w:color w:val="FF0000"/>
                <w:sz w:val="22"/>
                <w:szCs w:val="22"/>
              </w:rPr>
            </w:pPr>
            <w:r w:rsidRPr="00C10E6D">
              <w:rPr>
                <w:sz w:val="22"/>
                <w:szCs w:val="22"/>
              </w:rPr>
              <w:t>Лист 2.1.6. Схема вертикальной планировки и инженерной подготовки территории</w:t>
            </w:r>
            <w:r w:rsidRPr="00C10E6D">
              <w:rPr>
                <w:color w:val="FF0000"/>
                <w:sz w:val="22"/>
                <w:szCs w:val="22"/>
              </w:rPr>
              <w:t xml:space="preserve"> </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AF36CB" w14:textId="77777777" w:rsidR="00D77D0C" w:rsidRPr="00C10E6D" w:rsidRDefault="00D77D0C" w:rsidP="00D77D0C">
            <w:pPr>
              <w:rPr>
                <w:sz w:val="22"/>
                <w:szCs w:val="22"/>
              </w:rPr>
            </w:pPr>
            <w:r w:rsidRPr="00C10E6D">
              <w:rPr>
                <w:spacing w:val="18"/>
                <w:sz w:val="22"/>
                <w:szCs w:val="22"/>
              </w:rPr>
              <w:t>М 1:2000</w:t>
            </w:r>
          </w:p>
        </w:tc>
      </w:tr>
      <w:tr w:rsidR="00D77D0C" w:rsidRPr="00C10E6D" w14:paraId="13AF3617" w14:textId="77777777" w:rsidTr="00D77D0C">
        <w:trPr>
          <w:trHeight w:val="690"/>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A3D8400"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p>
        </w:tc>
        <w:tc>
          <w:tcPr>
            <w:tcW w:w="666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4FDAB4C" w14:textId="77777777" w:rsidR="00D77D0C" w:rsidRPr="00C10E6D" w:rsidRDefault="00D77D0C" w:rsidP="003D6067">
            <w:pPr>
              <w:jc w:val="both"/>
              <w:rPr>
                <w:rFonts w:eastAsia="Lucida Sans Unicode"/>
                <w:kern w:val="3"/>
                <w:sz w:val="22"/>
                <w:szCs w:val="22"/>
              </w:rPr>
            </w:pPr>
            <w:r w:rsidRPr="00C10E6D">
              <w:rPr>
                <w:sz w:val="22"/>
                <w:szCs w:val="22"/>
              </w:rPr>
              <w:t>Лист 2.1.7. Сводная схема инженерных  сетей</w:t>
            </w:r>
            <w:r w:rsidR="003D6067">
              <w:rPr>
                <w:sz w:val="22"/>
                <w:szCs w:val="22"/>
              </w:rPr>
              <w:t xml:space="preserve">  </w:t>
            </w:r>
          </w:p>
        </w:tc>
        <w:tc>
          <w:tcPr>
            <w:tcW w:w="1286"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A15E65" w14:textId="77777777" w:rsidR="00D77D0C" w:rsidRPr="00C10E6D" w:rsidRDefault="00D77D0C" w:rsidP="00D77D0C">
            <w:pPr>
              <w:tabs>
                <w:tab w:val="center" w:pos="-250"/>
                <w:tab w:val="right" w:pos="9781"/>
              </w:tabs>
              <w:spacing w:before="100" w:beforeAutospacing="1" w:after="100" w:afterAutospacing="1"/>
              <w:ind w:right="-142" w:firstLine="33"/>
              <w:rPr>
                <w:rFonts w:eastAsia="Lucida Sans Unicode"/>
                <w:kern w:val="3"/>
                <w:sz w:val="22"/>
                <w:szCs w:val="22"/>
              </w:rPr>
            </w:pPr>
            <w:r w:rsidRPr="00C10E6D">
              <w:rPr>
                <w:spacing w:val="18"/>
                <w:sz w:val="22"/>
                <w:szCs w:val="22"/>
              </w:rPr>
              <w:t>М 1:2000</w:t>
            </w:r>
          </w:p>
        </w:tc>
      </w:tr>
      <w:tr w:rsidR="00D77D0C" w:rsidRPr="00C10E6D" w14:paraId="3E78ED2E" w14:textId="77777777" w:rsidTr="00D77D0C">
        <w:trPr>
          <w:trHeight w:val="493"/>
        </w:trPr>
        <w:tc>
          <w:tcPr>
            <w:tcW w:w="142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3BACB53" w14:textId="77777777" w:rsidR="00D77D0C" w:rsidRPr="00C10E6D" w:rsidRDefault="00D77D0C" w:rsidP="00D77D0C">
            <w:pPr>
              <w:widowControl w:val="0"/>
              <w:suppressAutoHyphens/>
              <w:autoSpaceDN w:val="0"/>
              <w:snapToGrid w:val="0"/>
              <w:jc w:val="center"/>
              <w:textAlignment w:val="baseline"/>
              <w:rPr>
                <w:rFonts w:eastAsia="Lucida Sans Unicode"/>
                <w:kern w:val="3"/>
                <w:sz w:val="22"/>
                <w:szCs w:val="22"/>
              </w:rPr>
            </w:pPr>
            <w:r w:rsidRPr="00C10E6D">
              <w:rPr>
                <w:spacing w:val="18"/>
                <w:sz w:val="22"/>
                <w:szCs w:val="22"/>
              </w:rPr>
              <w:t>Часть 2.2.</w:t>
            </w:r>
          </w:p>
        </w:tc>
        <w:tc>
          <w:tcPr>
            <w:tcW w:w="7948" w:type="dxa"/>
            <w:gridSpan w:val="2"/>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17071E" w14:textId="77777777" w:rsidR="00D77D0C" w:rsidRPr="00C10E6D" w:rsidRDefault="00D77D0C" w:rsidP="00D77D0C">
            <w:pPr>
              <w:tabs>
                <w:tab w:val="center" w:pos="-250"/>
                <w:tab w:val="right" w:pos="9781"/>
              </w:tabs>
              <w:spacing w:before="100" w:beforeAutospacing="1" w:after="100" w:afterAutospacing="1"/>
              <w:ind w:right="-142" w:firstLine="33"/>
              <w:rPr>
                <w:spacing w:val="18"/>
                <w:sz w:val="22"/>
                <w:szCs w:val="22"/>
              </w:rPr>
            </w:pPr>
            <w:r w:rsidRPr="00C10E6D">
              <w:rPr>
                <w:sz w:val="22"/>
                <w:szCs w:val="22"/>
              </w:rPr>
              <w:t>Пояснительная записка</w:t>
            </w:r>
          </w:p>
        </w:tc>
      </w:tr>
    </w:tbl>
    <w:p w14:paraId="402FCB1D" w14:textId="77777777" w:rsidR="00EF3361" w:rsidRDefault="00EF3361" w:rsidP="00EF3361"/>
    <w:p w14:paraId="048FE35E" w14:textId="77777777" w:rsidR="00C93008" w:rsidRDefault="00C93008" w:rsidP="00EF3361"/>
    <w:p w14:paraId="1F1239BC" w14:textId="77777777" w:rsidR="00EF3361" w:rsidRDefault="00EF3361" w:rsidP="00EF3361"/>
    <w:p w14:paraId="193D97B3" w14:textId="77777777" w:rsidR="00D77D0C" w:rsidRDefault="00D77D0C" w:rsidP="00EF3361"/>
    <w:p w14:paraId="6AF15C8E" w14:textId="77777777" w:rsidR="00D77D0C" w:rsidRDefault="00D77D0C" w:rsidP="00EF3361"/>
    <w:p w14:paraId="4878AC12" w14:textId="77777777" w:rsidR="00D77D0C" w:rsidRDefault="00D77D0C" w:rsidP="00EF3361"/>
    <w:p w14:paraId="586E0B60" w14:textId="77777777" w:rsidR="00D77D0C" w:rsidRDefault="00D77D0C" w:rsidP="00EF3361"/>
    <w:p w14:paraId="10B73DBE" w14:textId="77777777" w:rsidR="00EF3361" w:rsidRPr="00EF3361" w:rsidRDefault="00EF3361" w:rsidP="00EF3361"/>
    <w:p w14:paraId="60C849A9" w14:textId="77777777" w:rsidR="00756A3C" w:rsidRDefault="00756A3C" w:rsidP="00756A3C"/>
    <w:p w14:paraId="7EBEB59A" w14:textId="77777777" w:rsidR="00756A3C" w:rsidRPr="00756A3C" w:rsidRDefault="00756A3C" w:rsidP="00756A3C"/>
    <w:p w14:paraId="7549D3A5" w14:textId="77777777" w:rsidR="003B5395" w:rsidRDefault="00D77D0C" w:rsidP="003B5395">
      <w:r>
        <w:rPr>
          <w:noProof/>
        </w:rPr>
        <w:drawing>
          <wp:anchor distT="0" distB="0" distL="114300" distR="114300" simplePos="0" relativeHeight="251699712" behindDoc="1" locked="0" layoutInCell="1" allowOverlap="1" wp14:anchorId="0877554D" wp14:editId="65100F9C">
            <wp:simplePos x="0" y="0"/>
            <wp:positionH relativeFrom="column">
              <wp:posOffset>1320165</wp:posOffset>
            </wp:positionH>
            <wp:positionV relativeFrom="paragraph">
              <wp:posOffset>393700</wp:posOffset>
            </wp:positionV>
            <wp:extent cx="962025" cy="309880"/>
            <wp:effectExtent l="0" t="0" r="0" b="0"/>
            <wp:wrapNone/>
            <wp:docPr id="4" name="Рисунок 4" descr="C:\Users\VinogradovAV.PI\Desktop\покид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nogradovAV.PI\Desktop\покидов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62025" cy="309880"/>
                    </a:xfrm>
                    <a:prstGeom prst="rect">
                      <a:avLst/>
                    </a:prstGeom>
                    <a:noFill/>
                    <a:ln>
                      <a:noFill/>
                    </a:ln>
                  </pic:spPr>
                </pic:pic>
              </a:graphicData>
            </a:graphic>
          </wp:anchor>
        </w:drawing>
      </w:r>
      <w:r>
        <w:rPr>
          <w:bCs/>
          <w:noProof/>
          <w:color w:val="FF0000"/>
          <w:sz w:val="22"/>
          <w:szCs w:val="22"/>
        </w:rPr>
        <w:drawing>
          <wp:anchor distT="0" distB="0" distL="114300" distR="114300" simplePos="0" relativeHeight="251697664" behindDoc="1" locked="0" layoutInCell="1" allowOverlap="1" wp14:anchorId="3433CD0F" wp14:editId="424E75D1">
            <wp:simplePos x="0" y="0"/>
            <wp:positionH relativeFrom="column">
              <wp:posOffset>1451194</wp:posOffset>
            </wp:positionH>
            <wp:positionV relativeFrom="paragraph">
              <wp:posOffset>142853</wp:posOffset>
            </wp:positionV>
            <wp:extent cx="600075" cy="384175"/>
            <wp:effectExtent l="0" t="0" r="0" b="0"/>
            <wp:wrapNone/>
            <wp:docPr id="18" name="Рисунок 18" descr="C:\Users\VinogradovAV.PI\Desktop\В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nogradovAV.PI\Desktop\ВИН.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075" cy="384175"/>
                    </a:xfrm>
                    <a:prstGeom prst="rect">
                      <a:avLst/>
                    </a:prstGeom>
                    <a:noFill/>
                    <a:ln>
                      <a:noFill/>
                    </a:ln>
                  </pic:spPr>
                </pic:pic>
              </a:graphicData>
            </a:graphic>
          </wp:anchor>
        </w:drawing>
      </w:r>
    </w:p>
    <w:tbl>
      <w:tblPr>
        <w:tblW w:w="937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144"/>
        <w:gridCol w:w="6946"/>
        <w:gridCol w:w="1286"/>
      </w:tblGrid>
      <w:tr w:rsidR="00C834DF" w:rsidRPr="000D6491" w14:paraId="4B1F836F" w14:textId="77777777" w:rsidTr="002809EB">
        <w:trPr>
          <w:trHeight w:val="550"/>
        </w:trPr>
        <w:tc>
          <w:tcPr>
            <w:tcW w:w="1144" w:type="dxa"/>
            <w:shd w:val="clear" w:color="auto" w:fill="auto"/>
            <w:tcMar>
              <w:top w:w="0" w:type="dxa"/>
              <w:left w:w="108" w:type="dxa"/>
              <w:bottom w:w="0" w:type="dxa"/>
              <w:right w:w="108" w:type="dxa"/>
            </w:tcMar>
            <w:vAlign w:val="center"/>
          </w:tcPr>
          <w:p w14:paraId="2C496724" w14:textId="77777777" w:rsidR="00C834DF" w:rsidRPr="000D6491" w:rsidRDefault="00927583" w:rsidP="002809EB">
            <w:pPr>
              <w:widowControl w:val="0"/>
              <w:suppressAutoHyphens/>
              <w:autoSpaceDN w:val="0"/>
              <w:snapToGrid w:val="0"/>
              <w:jc w:val="center"/>
              <w:textAlignment w:val="baseline"/>
              <w:rPr>
                <w:rFonts w:eastAsia="Lucida Sans Unicode"/>
                <w:kern w:val="3"/>
                <w:sz w:val="22"/>
                <w:szCs w:val="22"/>
              </w:rPr>
            </w:pPr>
            <w:r>
              <w:rPr>
                <w:noProof/>
              </w:rPr>
              <w:lastRenderedPageBreak/>
              <w:pict w14:anchorId="570AA3B3">
                <v:group id="Группа 203" o:spid="_x0000_s4849" style="position:absolute;left:0;text-align:left;margin-left:-32.75pt;margin-top:-40.55pt;width:517.6pt;height:805.85pt;z-index:251714048" coordorigin="1121,278" coordsize="10341,16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">
                  <v:group id="Group 152" o:spid="_x0000_s4850" style="position:absolute;left:1148;top:15673;width:10290;height:831" coordorigin="1148,15673" coordsize="10290,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9r9I8YAAADcAAAADwAAAGRycy9kb3ducmV2LnhtbESPT2vCQBTE7wW/w/KE&#10;3uomsZWSuoqIlh6kYCKU3h7ZZxLMvg3ZNX++fbdQ6HGYmd8w6+1oGtFT52rLCuJFBIK4sLrmUsEl&#10;Pz69gnAeWWNjmRRM5GC7mT2sMdV24DP1mS9FgLBLUUHlfZtK6YqKDLqFbYmDd7WdQR9kV0rd4RDg&#10;ppFJFK2kwZrDQoUt7SsqbtndKHgfcNgt40N/ul3303f+8vl1ikmpx/m4ewPhafT/4b/2h1aQRM/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2v0jxgAAANwA&#10;AAAPAAAAAAAAAAAAAAAAAKoCAABkcnMvZG93bnJldi54bWxQSwUGAAAAAAQABAD6AAAAnQMAAAAA&#10;">
                    <v:rect id="Rectangle 153" o:spid="_x0000_s4851" style="position:absolute;left:1148;top:16241;width:557;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brD8IA&#10;AADcAAAADwAAAGRycy9kb3ducmV2LnhtbESPQWsCMRSE7wX/Q3iCt5ooKro1ylIQvLpW8PjYvO5u&#10;u3lZk1TXf28EocdhZr5h1tvetuJKPjSONUzGCgRx6UzDlYav4+59CSJEZIOtY9JwpwDbzeBtjZlx&#10;Nz7QtYiVSBAOGWqoY+wyKUNZk8Uwdh1x8r6dtxiT9JU0Hm8Jbls5VWohLTacFmrs6LOm8rf4sxry&#10;/Kc/XYoV7oJcKr8wM1PlZ61Hwz7/ABGpj//hV3tvNEzVHJ5n0h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usPwgAAANwAAAAPAAAAAAAAAAAAAAAAAJgCAABkcnMvZG93&#10;bnJldi54bWxQSwUGAAAAAAQABAD1AAAAhwMAAAAA&#10;" filled="f" stroked="f" strokeweight=".25pt">
                      <v:textbox inset="1pt,1pt,1pt,1pt">
                        <w:txbxContent>
                          <w:p w14:paraId="0E73367D" w14:textId="77777777" w:rsidR="00FC1B7F" w:rsidRDefault="00FC1B7F" w:rsidP="00C834DF">
                            <w:pPr>
                              <w:pStyle w:val="a7"/>
                              <w:jc w:val="center"/>
                              <w:rPr>
                                <w:sz w:val="18"/>
                              </w:rPr>
                            </w:pPr>
                            <w:proofErr w:type="spellStart"/>
                            <w:r>
                              <w:rPr>
                                <w:sz w:val="18"/>
                              </w:rPr>
                              <w:t>Изм</w:t>
                            </w:r>
                            <w:proofErr w:type="spellEnd"/>
                            <w:r>
                              <w:rPr>
                                <w:sz w:val="18"/>
                              </w:rPr>
                              <w:t>.</w:t>
                            </w:r>
                          </w:p>
                        </w:txbxContent>
                      </v:textbox>
                    </v:rect>
                    <v:rect id="Rectangle 154" o:spid="_x0000_s4852" style="position:absolute;left:1780;top:16241;width:557;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R1eMIA&#10;AADcAAAADwAAAGRycy9kb3ducmV2LnhtbESPQWvCQBSE70L/w/IKveluQwk2dQ2hIHg1KvT4yL4m&#10;abNv092txn/vCoLHYWa+YVblZAdxIh96xxpeFwoEceNMz62Gw34zX4IIEdng4Jg0XChAuX6arbAw&#10;7sw7OtWxFQnCoUANXYxjIWVoOrIYFm4kTt638xZjkr6VxuM5we0gM6VyabHntNDhSJ8dNb/1v9VQ&#10;VT/T8a9+x02QS+Vz82ba6kvrl+ep+gARaYqP8L29NRoylcPtTDoCcn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HV4wgAAANwAAAAPAAAAAAAAAAAAAAAAAJgCAABkcnMvZG93&#10;bnJldi54bWxQSwUGAAAAAAQABAD1AAAAhwMAAAAA&#10;" filled="f" stroked="f" strokeweight=".25pt">
                      <v:textbox inset="1pt,1pt,1pt,1pt">
                        <w:txbxContent>
                          <w:p w14:paraId="51B42CF7" w14:textId="77777777" w:rsidR="00FC1B7F" w:rsidRPr="00765546" w:rsidRDefault="00FC1B7F" w:rsidP="00C834DF">
                            <w:pPr>
                              <w:pStyle w:val="a7"/>
                              <w:jc w:val="center"/>
                              <w:rPr>
                                <w:sz w:val="18"/>
                                <w:lang w:val="ru-RU"/>
                              </w:rPr>
                            </w:pPr>
                            <w:proofErr w:type="spellStart"/>
                            <w:r>
                              <w:rPr>
                                <w:sz w:val="18"/>
                                <w:lang w:val="ru-RU"/>
                              </w:rPr>
                              <w:t>Кол.уч</w:t>
                            </w:r>
                            <w:proofErr w:type="spellEnd"/>
                            <w:r>
                              <w:rPr>
                                <w:sz w:val="18"/>
                                <w:lang w:val="ru-RU"/>
                              </w:rPr>
                              <w:t>.</w:t>
                            </w:r>
                          </w:p>
                        </w:txbxContent>
                      </v:textbox>
                    </v:rect>
                    <v:rect id="Rectangle 155" o:spid="_x0000_s4853" style="position:absolute;left:2380;top:16241;width:651;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jQ48IA&#10;AADcAAAADwAAAGRycy9kb3ducmV2LnhtbESPQWsCMRSE7wX/Q3iCt5ooYnVrlKUgeHWt4PGxed3d&#10;dvOyJqmu/94IgsdhZr5hVpvetuJCPjSONUzGCgRx6UzDlYbvw/Z9ASJEZIOtY9JwowCb9eBthZlx&#10;V97TpYiVSBAOGWqoY+wyKUNZk8Uwdh1x8n6ctxiT9JU0Hq8Jbls5VWouLTacFmrs6Kum8q/4txry&#10;/Lc/noslboNcKD83M1PlJ61Hwz7/BBGpj6/ws70zGqbqAx5n0hGQ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NDjwgAAANwAAAAPAAAAAAAAAAAAAAAAAJgCAABkcnMvZG93&#10;bnJldi54bWxQSwUGAAAAAAQABAD1AAAAhwMAAAAA&#10;" filled="f" stroked="f" strokeweight=".25pt">
                      <v:textbox inset="1pt,1pt,1pt,1pt">
                        <w:txbxContent>
                          <w:p w14:paraId="60401BE2" w14:textId="77777777" w:rsidR="00FC1B7F" w:rsidRPr="00765546" w:rsidRDefault="00FC1B7F" w:rsidP="00C834DF">
                            <w:pPr>
                              <w:pStyle w:val="a7"/>
                              <w:jc w:val="center"/>
                              <w:rPr>
                                <w:sz w:val="18"/>
                                <w:lang w:val="ru-RU"/>
                              </w:rPr>
                            </w:pPr>
                            <w:r>
                              <w:rPr>
                                <w:sz w:val="18"/>
                                <w:lang w:val="ru-RU"/>
                              </w:rPr>
                              <w:t>Лист</w:t>
                            </w:r>
                          </w:p>
                        </w:txbxContent>
                      </v:textbox>
                    </v:rect>
                    <v:rect id="Rectangle 156" o:spid="_x0000_s4854" style="position:absolute;left:3892;top:16241;width:855;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Ekb8A&#10;AADcAAAADwAAAGRycy9kb3ducmV2LnhtbERPz2vCMBS+D/wfwhN2m4kyRGtTKUJh13UbeHw0z7ba&#10;vNQkq91/vxwGO358v/PjbAcxkQ+9Yw3rlQJB3DjTc6vh86N62YEIEdng4Jg0/FCAY7F4yjEz7sHv&#10;NNWxFSmEQ4YauhjHTMrQdGQxrNxInLiL8xZjgr6VxuMjhdtBbpTaSos9p4YORzp11Nzqb6uhLK/z&#10;173eYxXkTvmteTVtedb6eTmXBxCR5vgv/nO/GQ0bldamM+kIyO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BF0SRvwAAANwAAAAPAAAAAAAAAAAAAAAAAJgCAABkcnMvZG93bnJl&#10;di54bWxQSwUGAAAAAAQABAD1AAAAhAMAAAAA&#10;" filled="f" stroked="f" strokeweight=".25pt">
                      <v:textbox inset="1pt,1pt,1pt,1pt">
                        <w:txbxContent>
                          <w:p w14:paraId="79E1ABD1" w14:textId="77777777" w:rsidR="00FC1B7F" w:rsidRDefault="00FC1B7F" w:rsidP="00C834DF">
                            <w:pPr>
                              <w:pStyle w:val="a7"/>
                              <w:jc w:val="center"/>
                              <w:rPr>
                                <w:sz w:val="18"/>
                              </w:rPr>
                            </w:pPr>
                            <w:proofErr w:type="spellStart"/>
                            <w:r>
                              <w:rPr>
                                <w:sz w:val="18"/>
                              </w:rPr>
                              <w:t>Подпись</w:t>
                            </w:r>
                            <w:proofErr w:type="spellEnd"/>
                          </w:p>
                        </w:txbxContent>
                      </v:textbox>
                    </v:rect>
                    <v:rect id="Rectangle 157" o:spid="_x0000_s4855" style="position:absolute;left:4795;top:16241;width:557;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vhCsEA&#10;AADcAAAADwAAAGRycy9kb3ducmV2LnhtbESPQYvCMBSE7wv+h/CEva2JsohWoxRB8Gp3Fzw+mmdb&#10;bV5qErX+e7MgeBxm5htmue5tK27kQ+NYw3ikQBCXzjRcafj92X7NQISIbLB1TBoeFGC9GnwsMTPu&#10;znu6FbESCcIhQw11jF0mZShrshhGriNO3tF5izFJX0nj8Z7gtpUTpabSYsNpocaONjWV5+JqNeT5&#10;qf+7FHPcBjlTfmq+TZUftP4c9vkCRKQ+vsOv9s5omKg5/J9JR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b4QrBAAAA3AAAAA8AAAAAAAAAAAAAAAAAmAIAAGRycy9kb3du&#10;cmV2LnhtbFBLBQYAAAAABAAEAPUAAACGAwAAAAA=&#10;" filled="f" stroked="f" strokeweight=".25pt">
                      <v:textbox inset="1pt,1pt,1pt,1pt">
                        <w:txbxContent>
                          <w:p w14:paraId="7080D3D6" w14:textId="77777777" w:rsidR="00FC1B7F" w:rsidRDefault="00FC1B7F" w:rsidP="00C834DF">
                            <w:pPr>
                              <w:pStyle w:val="a7"/>
                              <w:jc w:val="center"/>
                              <w:rPr>
                                <w:sz w:val="18"/>
                              </w:rPr>
                            </w:pPr>
                            <w:r>
                              <w:rPr>
                                <w:sz w:val="18"/>
                              </w:rPr>
                              <w:t>Дата</w:t>
                            </w:r>
                          </w:p>
                        </w:txbxContent>
                      </v:textbox>
                    </v:rect>
                    <v:rect id="Rectangle 158" o:spid="_x0000_s4856" style="position:absolute;left:10875;top:15673;width:557;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jeSsAA&#10;AADcAAAADwAAAGRycy9kb3ducmV2LnhtbERPz2uDMBS+F/o/hFforY2WUTpnFBkUep3bYMeHeVNb&#10;8+KSVO1/vxwGO358v/NyMYOYyPnesoJ0n4AgbqzuuVXw8X7enUD4gKxxsEwKHuShLNarHDNtZ36j&#10;qQ6tiCHsM1TQhTBmUvqmI4N+b0fiyH1bZzBE6FqpHc4x3AzykCRHabDn2NDhSK8dNbf6bhRU1XX5&#10;/Kmf8ezlKXFH/aTb6kup7WapXkAEWsK/+M990QoOaZwfz8QjII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jeSsAAAADcAAAADwAAAAAAAAAAAAAAAACYAgAAZHJzL2Rvd25y&#10;ZXYueG1sUEsFBgAAAAAEAAQA9QAAAIUDAAAAAA==&#10;" filled="f" stroked="f" strokeweight=".25pt">
                      <v:textbox inset="1pt,1pt,1pt,1pt">
                        <w:txbxContent>
                          <w:p w14:paraId="07901E6C" w14:textId="77777777" w:rsidR="00FC1B7F" w:rsidRDefault="00FC1B7F" w:rsidP="00C834DF">
                            <w:pPr>
                              <w:pStyle w:val="a7"/>
                              <w:jc w:val="center"/>
                              <w:rPr>
                                <w:sz w:val="18"/>
                              </w:rPr>
                            </w:pPr>
                            <w:r>
                              <w:rPr>
                                <w:sz w:val="18"/>
                              </w:rPr>
                              <w:t>Лист</w:t>
                            </w:r>
                          </w:p>
                        </w:txbxContent>
                      </v:textbox>
                    </v:rect>
                    <v:rect id="Rectangle 159" o:spid="_x0000_s4857" style="position:absolute;left:10881;top:16032;width:557;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R70cEA&#10;AADcAAAADwAAAGRycy9kb3ducmV2LnhtbESPQYvCMBSE7wv+h/AEb2taEdFqlLIgeLWr4PHRPNtq&#10;81KTrNZ/bxYEj8PMfMOsNr1pxZ2cbywrSMcJCOLS6oYrBYff7fcchA/IGlvLpOBJHjbrwdcKM20f&#10;vKd7ESoRIewzVFCH0GVS+rImg35sO+Lona0zGKJ0ldQOHxFuWjlJkpk02HBcqLGjn5rKa/FnFOT5&#10;pT/eigVuvZwnbqanuspPSo2Gfb4EEagPn/C7vdMKJmk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0e9HBAAAA3AAAAA8AAAAAAAAAAAAAAAAAmAIAAGRycy9kb3du&#10;cmV2LnhtbFBLBQYAAAAABAAEAPUAAACGAwAAAAA=&#10;" filled="f" stroked="f" strokeweight=".25pt">
                      <v:textbox inset="1pt,1pt,1pt,1pt">
                        <w:txbxContent>
                          <w:p w14:paraId="77B351F3" w14:textId="77777777" w:rsidR="00FC1B7F" w:rsidRPr="00D3712F" w:rsidRDefault="00FC1B7F" w:rsidP="00C834DF">
                            <w:pPr>
                              <w:jc w:val="center"/>
                              <w:rPr>
                                <w:sz w:val="12"/>
                                <w:szCs w:val="12"/>
                              </w:rPr>
                            </w:pPr>
                            <w:r>
                              <w:t>2</w:t>
                            </w:r>
                          </w:p>
                          <w:p w14:paraId="355BC413" w14:textId="77777777" w:rsidR="00FC1B7F" w:rsidRPr="00CC44B5" w:rsidRDefault="00FC1B7F" w:rsidP="00C834DF"/>
                        </w:txbxContent>
                      </v:textbox>
                    </v:rect>
                    <v:rect id="Rectangle 160" o:spid="_x0000_s4858" style="position:absolute;left:5430;top:15867;width:5379;height:4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blpsEA&#10;AADcAAAADwAAAGRycy9kb3ducmV2LnhtbESPQYvCMBSE7wv+h/AEb2tqEdFqlLIgeLWr4PHRPNtq&#10;81KTrNZ/bxYEj8PMfMOsNr1pxZ2cbywrmIwTEMSl1Q1XCg6/2+85CB+QNbaWScGTPGzWg68VZto+&#10;eE/3IlQiQthnqKAOocuk9GVNBv3YdsTRO1tnMETpKqkdPiLctDJNkpk02HBcqLGjn5rKa/FnFOT5&#10;pT/eigVuvZwnbqanuspPSo2Gfb4EEagPn/C7vdMK0kkK/2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m5abBAAAA3AAAAA8AAAAAAAAAAAAAAAAAmAIAAGRycy9kb3du&#10;cmV2LnhtbFBLBQYAAAAABAAEAPUAAACGAwAAAAA=&#10;" filled="f" stroked="f" strokeweight=".25pt">
                      <v:textbox inset="1pt,1pt,1pt,1pt">
                        <w:txbxContent>
                          <w:p w14:paraId="238E69C5" w14:textId="77777777" w:rsidR="00FC1B7F" w:rsidRPr="007173B3" w:rsidRDefault="00FC1B7F" w:rsidP="00C834DF">
                            <w:pPr>
                              <w:jc w:val="center"/>
                            </w:pPr>
                            <w:r w:rsidRPr="00A155A0">
                              <w:rPr>
                                <w:iCs/>
                              </w:rPr>
                              <w:t>13287-</w:t>
                            </w:r>
                            <w:r>
                              <w:rPr>
                                <w:iCs/>
                              </w:rPr>
                              <w:t>ПП</w:t>
                            </w:r>
                          </w:p>
                        </w:txbxContent>
                      </v:textbox>
                    </v:rect>
                    <v:rect id="Rectangle 161" o:spid="_x0000_s4859" style="position:absolute;left:3125;top:16238;width:651;height:2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APcMA&#10;AADcAAAADwAAAGRycy9kb3ducmV2LnhtbESPwWrDMBBE74X+g9hCbo1spxjHiRJMIJBr3RZ6XKyN&#10;7dRauZISO39fFQo9DjPzhtnuZzOIGznfW1aQLhMQxI3VPbcK3t+OzwUIH5A1DpZJwZ087HePD1ss&#10;tZ34lW51aEWEsC9RQRfCWErpm44M+qUdiaN3ts5giNK1UjucItwMMkuSXBrsOS50ONKho+arvhoF&#10;VXWZP77rNR69LBKX6xfdVp9KLZ7magMi0Bz+w3/tk1aQpSv4PROP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pAPcMAAADcAAAADwAAAAAAAAAAAAAAAACYAgAAZHJzL2Rv&#10;d25yZXYueG1sUEsFBgAAAAAEAAQA9QAAAIgDAAAAAA==&#10;" filled="f" stroked="f" strokeweight=".25pt">
                      <v:textbox inset="1pt,1pt,1pt,1pt">
                        <w:txbxContent>
                          <w:p w14:paraId="2427D28C" w14:textId="77777777" w:rsidR="00FC1B7F" w:rsidRDefault="00FC1B7F" w:rsidP="00C834DF">
                            <w:pPr>
                              <w:pStyle w:val="a7"/>
                              <w:jc w:val="center"/>
                              <w:rPr>
                                <w:sz w:val="18"/>
                              </w:rPr>
                            </w:pPr>
                            <w:r>
                              <w:rPr>
                                <w:sz w:val="18"/>
                              </w:rPr>
                              <w:t>№док</w:t>
                            </w:r>
                            <w:r>
                              <w:rPr>
                                <w:sz w:val="18"/>
                                <w:lang w:val="ru-RU"/>
                              </w:rPr>
                              <w:t>.</w:t>
                            </w:r>
                          </w:p>
                        </w:txbxContent>
                      </v:textbox>
                    </v:rect>
                  </v:group>
                  <v:group id="Group 162" o:spid="_x0000_s4860" style="position:absolute;left:1121;top:278;width:10341;height:16271" coordorigin="1121,278" coordsize="10341,16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rect id="Rectangle 163" o:spid="_x0000_s4861" style="position:absolute;left:1121;top:278;width:10341;height:162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KdLMQA&#10;AADcAAAADwAAAGRycy9kb3ducmV2LnhtbESP0YrCMBRE3wX/IVxh3zRVcLFdo1RB8Enc6gdcmrtt&#10;sbmpTWy7fr1ZWPBxmJkzzHo7mFp01LrKsoL5LAJBnFtdcaHgejlMVyCcR9ZYWyYFv+RguxmP1pho&#10;2/M3dZkvRICwS1BB6X2TSOnykgy6mW2Ig/djW4M+yLaQusU+wE0tF1H0KQ1WHBZKbGhfUn7LHkbB&#10;zQ/dKS2y5yG+7uL8vEv7xz1V6mMypF8gPA3+Hf5vH7WCxXwJf2fC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CnSzEAAAA3AAAAA8AAAAAAAAAAAAAAAAAmAIAAGRycy9k&#10;b3ducmV2LnhtbFBLBQYAAAAABAAEAPUAAACJAwAAAAA=&#10;" filled="f" strokeweight="2pt"/>
                    <v:line id="Line 164" o:spid="_x0000_s4862" style="position:absolute;visibility:visible" from="1730,15629" to="1731,1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rumsAAAADcAAAADwAAAGRycy9kb3ducmV2LnhtbESPwQrCMBBE74L/EFbwpqmCItUoIlS8&#10;idVLb2uztsVmU5qo9e+NIHgcZuYNs9p0phZPal1lWcFkHIEgzq2uuFBwOSejBQjnkTXWlknBmxxs&#10;1v3eCmNtX3yiZ+oLESDsYlRQet/EUrq8JINubBvi4N1sa9AH2RZSt/gKcFPLaRTNpcGKw0KJDe1K&#10;yu/pwyi4Z5dZsj/u9LlOt/paJD673rRSw0G3XYLw1Pl/+Nc+aAXTyRy+Z8IRkOs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oq7prAAAAA3AAAAA8AAAAAAAAAAAAAAAAA&#10;oQIAAGRycy9kb3ducmV2LnhtbFBLBQYAAAAABAAEAPkAAACOAwAAAAA=&#10;" strokeweight="2pt"/>
                    <v:line id="Line 165" o:spid="_x0000_s4863" style="position:absolute;visibility:visible" from="1126,15622" to="11454,1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ZLAcAAAADcAAAADwAAAGRycy9kb3ducmV2LnhtbESPzQrCMBCE74LvEFbwpqmCP1SjiFDx&#10;JlYv3tZmbYvNpjRR69sbQfA4zMw3zHLdmko8qXGlZQWjYQSCOLO65FzB+ZQM5iCcR9ZYWSYFb3Kw&#10;XnU7S4y1ffGRnqnPRYCwi1FB4X0dS+myggy6oa2Jg3ezjUEfZJNL3eArwE0lx1E0lQZLDgsF1rQt&#10;KLunD6PgfjlPkt1hq09VutHXPPGX600r1e+1mwUIT63/h3/tvVYwHs3geyYcAbn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VmSwHAAAAA3AAAAA8AAAAAAAAAAAAAAAAA&#10;oQIAAGRycy9kb3ducmV2LnhtbFBLBQYAAAAABAAEAPkAAACOAwAAAAA=&#10;" strokeweight="2pt"/>
                    <v:line id="Line 166" o:spid="_x0000_s4864" style="position:absolute;visibility:visible" from="2338,15629" to="2339,1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nfc70AAADcAAAADwAAAGRycy9kb3ducmV2LnhtbERPuwrCMBTdBf8hXMFNUwVFqqmIUHET&#10;q4vbtbl9YHNTmqj1780gOB7Oe7PtTSNe1LnasoLZNAJBnFtdc6ngekknKxDOI2tsLJOCDznYJsPB&#10;BmNt33ymV+ZLEULYxaig8r6NpXR5RQbd1LbEgStsZ9AH2JVSd/gO4aaR8yhaSoM1h4YKW9pXlD+y&#10;p1HwuF0X6eG015cm2+l7mfrbvdBKjUf9bg3CU+//4p/7qBXMZ2Ft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T533O9AAAA3AAAAA8AAAAAAAAAAAAAAAAAoQIA&#10;AGRycy9kb3ducmV2LnhtbFBLBQYAAAAABAAEAPkAAACLAwAAAAA=&#10;" strokeweight="2pt"/>
                    <v:line id="Line 167" o:spid="_x0000_s4865" style="position:absolute;visibility:visible" from="3860,15629" to="3861,1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V66MAAAADcAAAADwAAAGRycy9kb3ducmV2LnhtbESPwQrCMBBE74L/EFbwpqmCotUoIlS8&#10;idWLt7VZ22KzKU3U+vdGEDwOM/OGWa5bU4knNa60rGA0jEAQZ1aXnCs4n5LBDITzyBory6TgTQ7W&#10;q25nibG2Lz7SM/W5CBB2MSoovK9jKV1WkEE3tDVx8G62MeiDbHKpG3wFuKnkOIqm0mDJYaHAmrYF&#10;Zff0YRTcL+dJsjts9alKN/qaJ/5yvWml+r12swDhqfX/8K+91wrGozl8z4QjIF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1eujAAAAA3AAAAA8AAAAAAAAAAAAAAAAA&#10;oQIAAGRycy9kb3ducmV2LnhtbFBLBQYAAAAABAAEAPkAAACOAwAAAAA=&#10;" strokeweight="2pt"/>
                    <v:line id="Line 168" o:spid="_x0000_s4866" style="position:absolute;visibility:visible" from="4772,15638" to="4773,16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MZyL0AAADcAAAADwAAAGRycy9kb3ducmV2LnhtbERPvQrCMBDeBd8hnOCmqQVFqlFEqLiJ&#10;1aXb2ZxtsbmUJmp9ezMIjh/f/3rbm0a8qHO1ZQWzaQSCuLC65lLB9ZJOliCcR9bYWCYFH3Kw3QwH&#10;a0y0ffOZXpkvRQhhl6CCyvs2kdIVFRl0U9sSB+5uO4M+wK6UusN3CDeNjKNoIQ3WHBoqbGlfUfHI&#10;nkbBI7/O08Npry9NttO3MvX57a6VGo/63QqEp97/xT/3USuI4zA/nAlHQG6+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TjGci9AAAA3AAAAA8AAAAAAAAAAAAAAAAAoQIA&#10;AGRycy9kb3ducmV2LnhtbFBLBQYAAAAABAAEAPkAAACLAwAAAAA=&#10;" strokeweight="2pt"/>
                    <v:line id="Line 169" o:spid="_x0000_s4867" style="position:absolute;visibility:visible" from="5381,15629" to="5382,1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8U78AAADcAAAADwAAAGRycy9kb3ducmV2LnhtbESPwQrCMBBE74L/EFbwpqkFRapRRKh4&#10;E6sXb2uztsVmU5qo9e+NIHgcZuYNs1x3phZPal1lWcFkHIEgzq2uuFBwPqWjOQjnkTXWlknBmxys&#10;V/3eEhNtX3ykZ+YLESDsElRQet8kUrq8JINubBvi4N1sa9AH2RZSt/gKcFPLOIpm0mDFYaHEhrYl&#10;5ffsYRTcL+dpujts9anONvpapP5yvWmlhoNuswDhqfP/8K+91wrieALfM+EIyNU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6+8U78AAADcAAAADwAAAAAAAAAAAAAAAACh&#10;AgAAZHJzL2Rvd25yZXYueG1sUEsFBgAAAAAEAAQA+QAAAI0DAAAAAA==&#10;" strokeweight="2pt"/>
                    <v:line id="Line 170" o:spid="_x0000_s4868" style="position:absolute;visibility:visible" from="10840,15663" to="10842,16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NK9L0AAADcAAAADwAAAGRycy9kb3ducmV2LnhtbERPuwrCMBTdBf8hXMFNUwVFqqmIUHET&#10;q4vbtbl9YHNTmqj1780gOB7Oe7PtTSNe1LnasoLZNAJBnFtdc6ngekknKxDOI2tsLJOCDznYJsPB&#10;BmNt33ymV+ZLEULYxaig8r6NpXR5RQbd1LbEgStsZ9AH2JVSd/gO4aaR8yhaSoM1h4YKW9pXlD+y&#10;p1HwuF0X6eG015cm2+l7mfrbvdBKjUf9bg3CU+//4p/7qBXMV2FtOBOOgEy+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zzSvS9AAAA3AAAAA8AAAAAAAAAAAAAAAAAoQIA&#10;AGRycy9kb3ducmV2LnhtbFBLBQYAAAAABAAEAPkAAACLAwAAAAA=&#10;" strokeweight="2pt"/>
                    <v:line id="Line 171" o:spid="_x0000_s4869" style="position:absolute;visibility:visible" from="1126,15922" to="5370,15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xt3MQAAADcAAAADwAAAGRycy9kb3ducmV2LnhtbESPQWsCMRSE74X+h/AK3rpZPYhujVJa&#10;BcWDaPsDnpvXzdbNy5JEXf31RhA8DjPzDTOZdbYRJ/Khdqygn+UgiEuna64U/P4s3kcgQkTW2Dgm&#10;BRcKMJu+vkyw0O7MWzrtYiUShEOBCkyMbSFlKA1ZDJlriZP357zFmKSvpPZ4TnDbyEGeD6XFmtOC&#10;wZa+DJWH3dEqWPn9+tC/VkbueeXnzeZ7HOy/Ur237vMDRKQuPsOP9lIrGIzGcD+TjoC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DG3cxAAAANwAAAAPAAAAAAAAAAAA&#10;AAAAAKECAABkcnMvZG93bnJldi54bWxQSwUGAAAAAAQABAD5AAAAkgMAAAAA&#10;" strokeweight="1pt"/>
                    <v:line id="Line 172" o:spid="_x0000_s4870" style="position:absolute;visibility:visible" from="1126,16223" to="5370,1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zQL70AAADcAAAADwAAAGRycy9kb3ducmV2LnhtbERPvQrCMBDeBd8hnOCmqYKi1SgiVNzE&#10;2sXtbM622FxKE7W+vRkEx4/vf73tTC1e1LrKsoLJOAJBnFtdcaEguySjBQjnkTXWlknBhxxsN/3e&#10;GmNt33ymV+oLEULYxaig9L6JpXR5SQbd2DbEgbvb1qAPsC2kbvEdwk0tp1E0lwYrDg0lNrQvKX+k&#10;T6Pgcc1myeG015c63elbkfjr7a6VGg663QqEp87/xT/3USuYLsP8cCYcAbn5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dc0C+9AAAA3AAAAA8AAAAAAAAAAAAAAAAAoQIA&#10;AGRycy9kb3ducmV2LnhtbFBLBQYAAAAABAAEAPkAAACLAwAAAAA=&#10;" strokeweight="2pt"/>
                    <v:line id="Line 173" o:spid="_x0000_s4871" style="position:absolute;visibility:visible" from="10847,15958" to="11444,15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P3B8QAAADcAAAADwAAAGRycy9kb3ducmV2LnhtbESPQWsCMRSE70L/Q3iF3jS7HqSuRhFb&#10;QelBqv6A5+a5Wd28LEnUbX99IxQ8DjPzDTOdd7YRN/KhdqwgH2QgiEuna64UHPar/juIEJE1No5J&#10;wQ8FmM9eelMstLvzN912sRIJwqFABSbGtpAylIYshoFriZN3ct5iTNJXUnu8J7ht5DDLRtJizWnB&#10;YEtLQ+Vld7UKNv74dcl/KyOPvPGfzfZjHOxZqbfXbjEBEamLz/B/e60VDMc5PM6kIyB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o/cHxAAAANwAAAAPAAAAAAAAAAAA&#10;AAAAAKECAABkcnMvZG93bnJldi54bWxQSwUGAAAAAAQABAD5AAAAkgMAAAAA&#10;" strokeweight="1pt"/>
                    <v:line id="Line 174" o:spid="_x0000_s4872" style="position:absolute;visibility:visible" from="3030,15640" to="3031,165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Lrw8MAAADcAAAADwAAAGRycy9kb3ducmV2LnhtbESPQWvCQBSE7wX/w/IEb83GgKVGVwmB&#10;iLfS6CW3Z/aZBLNvQ3bV+O+7hUKPw8x8w2z3k+nFg0bXWVawjGIQxLXVHTcKzqfi/ROE88gae8uk&#10;4EUO9rvZ2xZTbZ/8TY/SNyJA2KWooPV+SKV0dUsGXWQH4uBd7WjQBzk2Uo/4DHDTyySOP6TBjsNC&#10;iwPlLdW38m4U3Krzqjh85frUl5m+NIWvLlet1GI+ZRsQnib/H/5rH7WCZJ3A75lwBOTu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C68PDAAAA3AAAAA8AAAAAAAAAAAAA&#10;AAAAoQIAAGRycy9kb3ducmV2LnhtbFBLBQYAAAAABAAEAPkAAACRAwAAAAA=&#10;" strokeweight="2pt"/>
                  </v:group>
                </v:group>
              </w:pict>
            </w:r>
            <w:r w:rsidR="00C834DF" w:rsidRPr="000D6491">
              <w:rPr>
                <w:rFonts w:eastAsia="Lucida Sans Unicode"/>
                <w:kern w:val="3"/>
                <w:sz w:val="22"/>
                <w:szCs w:val="22"/>
              </w:rPr>
              <w:t xml:space="preserve">Том </w:t>
            </w:r>
            <w:r w:rsidR="00C834DF" w:rsidRPr="000D6491">
              <w:rPr>
                <w:rFonts w:eastAsia="Lucida Sans Unicode"/>
                <w:kern w:val="3"/>
                <w:sz w:val="22"/>
                <w:szCs w:val="22"/>
                <w:lang w:val="en-US"/>
              </w:rPr>
              <w:t>III</w:t>
            </w:r>
          </w:p>
        </w:tc>
        <w:tc>
          <w:tcPr>
            <w:tcW w:w="6946" w:type="dxa"/>
            <w:shd w:val="clear" w:color="auto" w:fill="auto"/>
            <w:tcMar>
              <w:top w:w="0" w:type="dxa"/>
              <w:left w:w="108" w:type="dxa"/>
              <w:bottom w:w="0" w:type="dxa"/>
              <w:right w:w="108" w:type="dxa"/>
            </w:tcMar>
            <w:vAlign w:val="center"/>
          </w:tcPr>
          <w:p w14:paraId="17068FD8" w14:textId="77777777" w:rsidR="00C834DF" w:rsidRPr="000D6491" w:rsidRDefault="00C834DF" w:rsidP="002809EB">
            <w:pPr>
              <w:widowControl w:val="0"/>
              <w:suppressAutoHyphens/>
              <w:autoSpaceDN w:val="0"/>
              <w:jc w:val="center"/>
              <w:textAlignment w:val="baseline"/>
              <w:rPr>
                <w:rFonts w:eastAsia="Lucida Sans Unicode"/>
                <w:kern w:val="3"/>
                <w:sz w:val="22"/>
                <w:szCs w:val="22"/>
              </w:rPr>
            </w:pPr>
            <w:r w:rsidRPr="000D6491">
              <w:rPr>
                <w:rFonts w:eastAsia="Lucida Sans Unicode"/>
                <w:kern w:val="3"/>
                <w:sz w:val="22"/>
                <w:szCs w:val="22"/>
              </w:rPr>
              <w:t xml:space="preserve">Проект межевания. </w:t>
            </w:r>
          </w:p>
        </w:tc>
        <w:tc>
          <w:tcPr>
            <w:tcW w:w="1286" w:type="dxa"/>
            <w:shd w:val="clear" w:color="auto" w:fill="auto"/>
            <w:tcMar>
              <w:top w:w="0" w:type="dxa"/>
              <w:left w:w="108" w:type="dxa"/>
              <w:bottom w:w="0" w:type="dxa"/>
              <w:right w:w="108" w:type="dxa"/>
            </w:tcMar>
            <w:vAlign w:val="center"/>
          </w:tcPr>
          <w:p w14:paraId="71C91B0C" w14:textId="77777777" w:rsidR="00C834DF" w:rsidRPr="000D6491" w:rsidRDefault="00927583" w:rsidP="002809EB">
            <w:pPr>
              <w:widowControl w:val="0"/>
              <w:suppressAutoHyphens/>
              <w:autoSpaceDN w:val="0"/>
              <w:snapToGrid w:val="0"/>
              <w:jc w:val="center"/>
              <w:textAlignment w:val="baseline"/>
              <w:rPr>
                <w:rFonts w:eastAsia="Lucida Sans Unicode"/>
                <w:kern w:val="3"/>
                <w:sz w:val="22"/>
                <w:szCs w:val="22"/>
              </w:rPr>
            </w:pPr>
            <w:r>
              <w:rPr>
                <w:noProof/>
              </w:rPr>
              <w:pict w14:anchorId="4E36DC86">
                <v:shape id="Поле 293" o:spid="_x0000_s4873" type="#_x0000_t202" style="position:absolute;left:0;text-align:left;margin-left:53.95pt;margin-top:-44.85pt;width:28.35pt;height:19.85pt;z-index:251715072;visibility:visible;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" filled="f" strokeweight="1pt">
                  <v:textbox inset="1mm,1mm,1mm,1mm">
                    <w:txbxContent>
                      <w:p w14:paraId="71C79B40" w14:textId="77777777" w:rsidR="00FC1B7F" w:rsidRPr="00CF15B4" w:rsidRDefault="00FC1B7F" w:rsidP="00C834DF">
                        <w:pPr>
                          <w:ind w:left="-142"/>
                          <w:jc w:val="center"/>
                          <w:rPr>
                            <w:szCs w:val="22"/>
                          </w:rPr>
                        </w:pPr>
                        <w:r>
                          <w:t>-3-</w:t>
                        </w:r>
                      </w:p>
                      <w:p w14:paraId="119BDC6A" w14:textId="77777777" w:rsidR="00FC1B7F" w:rsidRPr="00517FBA" w:rsidRDefault="00FC1B7F" w:rsidP="00C834DF">
                        <w:pPr>
                          <w:rPr>
                            <w:sz w:val="22"/>
                            <w:szCs w:val="22"/>
                          </w:rPr>
                        </w:pPr>
                      </w:p>
                    </w:txbxContent>
                  </v:textbox>
                  <w10:wrap anchorx="page" anchory="page"/>
                </v:shape>
              </w:pict>
            </w:r>
          </w:p>
        </w:tc>
      </w:tr>
      <w:tr w:rsidR="00C834DF" w:rsidRPr="000D6491" w14:paraId="13B6AAA6" w14:textId="77777777" w:rsidTr="002809EB">
        <w:trPr>
          <w:trHeight w:val="550"/>
        </w:trPr>
        <w:tc>
          <w:tcPr>
            <w:tcW w:w="1144" w:type="dxa"/>
            <w:shd w:val="clear" w:color="auto" w:fill="auto"/>
            <w:tcMar>
              <w:top w:w="0" w:type="dxa"/>
              <w:left w:w="108" w:type="dxa"/>
              <w:bottom w:w="0" w:type="dxa"/>
              <w:right w:w="108" w:type="dxa"/>
            </w:tcMar>
            <w:vAlign w:val="center"/>
          </w:tcPr>
          <w:p w14:paraId="13021EB5" w14:textId="77777777" w:rsidR="00C834DF" w:rsidRDefault="00C834DF" w:rsidP="002809EB">
            <w:pPr>
              <w:widowControl w:val="0"/>
              <w:suppressAutoHyphens/>
              <w:autoSpaceDN w:val="0"/>
              <w:snapToGrid w:val="0"/>
              <w:jc w:val="center"/>
              <w:textAlignment w:val="baseline"/>
              <w:rPr>
                <w:noProof/>
              </w:rPr>
            </w:pPr>
          </w:p>
        </w:tc>
        <w:tc>
          <w:tcPr>
            <w:tcW w:w="6946" w:type="dxa"/>
            <w:shd w:val="clear" w:color="auto" w:fill="auto"/>
            <w:tcMar>
              <w:top w:w="0" w:type="dxa"/>
              <w:left w:w="108" w:type="dxa"/>
              <w:bottom w:w="0" w:type="dxa"/>
              <w:right w:w="108" w:type="dxa"/>
            </w:tcMar>
            <w:vAlign w:val="center"/>
          </w:tcPr>
          <w:p w14:paraId="5360B003" w14:textId="77777777" w:rsidR="00C834DF" w:rsidRPr="000D6491" w:rsidRDefault="00C834DF" w:rsidP="002809EB">
            <w:pPr>
              <w:widowControl w:val="0"/>
              <w:suppressAutoHyphens/>
              <w:autoSpaceDN w:val="0"/>
              <w:jc w:val="center"/>
              <w:textAlignment w:val="baseline"/>
              <w:rPr>
                <w:rFonts w:eastAsia="Lucida Sans Unicode"/>
                <w:kern w:val="3"/>
                <w:sz w:val="22"/>
                <w:szCs w:val="22"/>
              </w:rPr>
            </w:pPr>
            <w:r w:rsidRPr="000D6491">
              <w:rPr>
                <w:b/>
                <w:sz w:val="22"/>
                <w:szCs w:val="22"/>
              </w:rPr>
              <w:t>Основная часть.</w:t>
            </w:r>
          </w:p>
        </w:tc>
        <w:tc>
          <w:tcPr>
            <w:tcW w:w="1286" w:type="dxa"/>
            <w:shd w:val="clear" w:color="auto" w:fill="auto"/>
            <w:tcMar>
              <w:top w:w="0" w:type="dxa"/>
              <w:left w:w="108" w:type="dxa"/>
              <w:bottom w:w="0" w:type="dxa"/>
              <w:right w:w="108" w:type="dxa"/>
            </w:tcMar>
            <w:vAlign w:val="center"/>
          </w:tcPr>
          <w:p w14:paraId="3F4D4E03" w14:textId="77777777" w:rsidR="00C834DF" w:rsidRDefault="00C834DF" w:rsidP="002809EB">
            <w:pPr>
              <w:widowControl w:val="0"/>
              <w:suppressAutoHyphens/>
              <w:autoSpaceDN w:val="0"/>
              <w:snapToGrid w:val="0"/>
              <w:jc w:val="center"/>
              <w:textAlignment w:val="baseline"/>
              <w:rPr>
                <w:noProof/>
              </w:rPr>
            </w:pPr>
          </w:p>
        </w:tc>
      </w:tr>
      <w:tr w:rsidR="00C834DF" w:rsidRPr="000D6491" w14:paraId="2DE69F23" w14:textId="77777777" w:rsidTr="002809EB">
        <w:trPr>
          <w:trHeight w:val="415"/>
        </w:trPr>
        <w:tc>
          <w:tcPr>
            <w:tcW w:w="1144" w:type="dxa"/>
            <w:shd w:val="clear" w:color="auto" w:fill="auto"/>
            <w:tcMar>
              <w:top w:w="0" w:type="dxa"/>
              <w:left w:w="108" w:type="dxa"/>
              <w:bottom w:w="0" w:type="dxa"/>
              <w:right w:w="108" w:type="dxa"/>
            </w:tcMar>
            <w:vAlign w:val="center"/>
          </w:tcPr>
          <w:p w14:paraId="61BD68CF" w14:textId="77777777" w:rsidR="00C834DF" w:rsidRPr="000D6491" w:rsidRDefault="00C834DF" w:rsidP="002809EB">
            <w:pPr>
              <w:tabs>
                <w:tab w:val="center" w:pos="-284"/>
                <w:tab w:val="right" w:pos="9781"/>
              </w:tabs>
              <w:spacing w:before="100" w:beforeAutospacing="1" w:after="100" w:afterAutospacing="1"/>
              <w:ind w:right="-108"/>
              <w:jc w:val="center"/>
              <w:rPr>
                <w:spacing w:val="18"/>
                <w:sz w:val="22"/>
                <w:szCs w:val="22"/>
              </w:rPr>
            </w:pPr>
            <w:r w:rsidRPr="000D6491">
              <w:rPr>
                <w:spacing w:val="18"/>
                <w:sz w:val="22"/>
                <w:szCs w:val="22"/>
              </w:rPr>
              <w:t>Часть 3.1.</w:t>
            </w:r>
          </w:p>
        </w:tc>
        <w:tc>
          <w:tcPr>
            <w:tcW w:w="8232" w:type="dxa"/>
            <w:gridSpan w:val="2"/>
            <w:shd w:val="clear" w:color="auto" w:fill="auto"/>
            <w:tcMar>
              <w:top w:w="0" w:type="dxa"/>
              <w:left w:w="108" w:type="dxa"/>
              <w:bottom w:w="0" w:type="dxa"/>
              <w:right w:w="108" w:type="dxa"/>
            </w:tcMar>
            <w:vAlign w:val="center"/>
          </w:tcPr>
          <w:p w14:paraId="3A6ACA7B"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r w:rsidRPr="000D6491">
              <w:rPr>
                <w:rFonts w:eastAsia="Lucida Sans Unicode"/>
                <w:kern w:val="3"/>
                <w:sz w:val="22"/>
                <w:szCs w:val="22"/>
              </w:rPr>
              <w:t>Пояснительная записка.</w:t>
            </w:r>
          </w:p>
        </w:tc>
      </w:tr>
      <w:tr w:rsidR="00C834DF" w:rsidRPr="000D6491" w14:paraId="5009A165" w14:textId="77777777" w:rsidTr="002809EB">
        <w:trPr>
          <w:trHeight w:val="479"/>
        </w:trPr>
        <w:tc>
          <w:tcPr>
            <w:tcW w:w="1144" w:type="dxa"/>
            <w:shd w:val="clear" w:color="auto" w:fill="auto"/>
            <w:tcMar>
              <w:top w:w="0" w:type="dxa"/>
              <w:left w:w="108" w:type="dxa"/>
              <w:bottom w:w="0" w:type="dxa"/>
              <w:right w:w="108" w:type="dxa"/>
            </w:tcMar>
            <w:vAlign w:val="center"/>
          </w:tcPr>
          <w:p w14:paraId="0373BC03" w14:textId="77777777" w:rsidR="00C834DF" w:rsidRPr="000D6491" w:rsidRDefault="00C834DF" w:rsidP="002809EB">
            <w:pPr>
              <w:tabs>
                <w:tab w:val="center" w:pos="-284"/>
                <w:tab w:val="right" w:pos="9781"/>
              </w:tabs>
              <w:spacing w:before="100" w:beforeAutospacing="1" w:after="100" w:afterAutospacing="1"/>
              <w:ind w:right="-108"/>
              <w:jc w:val="center"/>
              <w:rPr>
                <w:spacing w:val="18"/>
                <w:sz w:val="22"/>
                <w:szCs w:val="22"/>
              </w:rPr>
            </w:pPr>
            <w:r w:rsidRPr="000D6491">
              <w:rPr>
                <w:spacing w:val="18"/>
                <w:sz w:val="22"/>
                <w:szCs w:val="22"/>
              </w:rPr>
              <w:t>Часть 3.2.</w:t>
            </w:r>
          </w:p>
        </w:tc>
        <w:tc>
          <w:tcPr>
            <w:tcW w:w="8232" w:type="dxa"/>
            <w:gridSpan w:val="2"/>
            <w:shd w:val="clear" w:color="auto" w:fill="auto"/>
            <w:tcMar>
              <w:top w:w="0" w:type="dxa"/>
              <w:left w:w="108" w:type="dxa"/>
              <w:bottom w:w="0" w:type="dxa"/>
              <w:right w:w="108" w:type="dxa"/>
            </w:tcMar>
            <w:vAlign w:val="center"/>
          </w:tcPr>
          <w:p w14:paraId="0A007EB5"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r w:rsidRPr="000D6491">
              <w:rPr>
                <w:rFonts w:eastAsia="Lucida Sans Unicode"/>
                <w:kern w:val="3"/>
                <w:sz w:val="22"/>
                <w:szCs w:val="22"/>
              </w:rPr>
              <w:t>Графические материалы:</w:t>
            </w:r>
          </w:p>
        </w:tc>
      </w:tr>
      <w:tr w:rsidR="00C834DF" w:rsidRPr="000D6491" w14:paraId="742CD815" w14:textId="77777777" w:rsidTr="002809EB">
        <w:trPr>
          <w:trHeight w:val="476"/>
        </w:trPr>
        <w:tc>
          <w:tcPr>
            <w:tcW w:w="1144" w:type="dxa"/>
            <w:shd w:val="clear" w:color="auto" w:fill="auto"/>
            <w:tcMar>
              <w:top w:w="0" w:type="dxa"/>
              <w:left w:w="108" w:type="dxa"/>
              <w:bottom w:w="0" w:type="dxa"/>
              <w:right w:w="108" w:type="dxa"/>
            </w:tcMar>
            <w:vAlign w:val="center"/>
          </w:tcPr>
          <w:p w14:paraId="1C819003" w14:textId="77777777" w:rsidR="00C834DF" w:rsidRPr="000D6491" w:rsidRDefault="00C834DF" w:rsidP="002809EB">
            <w:pPr>
              <w:widowControl w:val="0"/>
              <w:suppressAutoHyphens/>
              <w:autoSpaceDN w:val="0"/>
              <w:snapToGrid w:val="0"/>
              <w:jc w:val="center"/>
              <w:textAlignment w:val="baseline"/>
              <w:rPr>
                <w:rFonts w:eastAsia="Lucida Sans Unicode"/>
                <w:kern w:val="3"/>
                <w:sz w:val="22"/>
                <w:szCs w:val="22"/>
              </w:rPr>
            </w:pPr>
          </w:p>
        </w:tc>
        <w:tc>
          <w:tcPr>
            <w:tcW w:w="6946" w:type="dxa"/>
            <w:shd w:val="clear" w:color="auto" w:fill="auto"/>
            <w:tcMar>
              <w:top w:w="0" w:type="dxa"/>
              <w:left w:w="108" w:type="dxa"/>
              <w:bottom w:w="0" w:type="dxa"/>
              <w:right w:w="108" w:type="dxa"/>
            </w:tcMar>
            <w:vAlign w:val="center"/>
          </w:tcPr>
          <w:p w14:paraId="317E8148"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r w:rsidRPr="000D6491">
              <w:rPr>
                <w:rFonts w:eastAsia="Lucida Sans Unicode"/>
                <w:kern w:val="3"/>
                <w:sz w:val="22"/>
                <w:szCs w:val="22"/>
              </w:rPr>
              <w:t>Лист 3.2.1. Чертеж межевания территории</w:t>
            </w:r>
          </w:p>
        </w:tc>
        <w:tc>
          <w:tcPr>
            <w:tcW w:w="1286" w:type="dxa"/>
            <w:shd w:val="clear" w:color="auto" w:fill="auto"/>
            <w:tcMar>
              <w:top w:w="0" w:type="dxa"/>
              <w:left w:w="108" w:type="dxa"/>
              <w:bottom w:w="0" w:type="dxa"/>
              <w:right w:w="108" w:type="dxa"/>
            </w:tcMar>
            <w:vAlign w:val="center"/>
          </w:tcPr>
          <w:p w14:paraId="5D3277DA" w14:textId="77777777" w:rsidR="00C834DF" w:rsidRPr="002809EB" w:rsidRDefault="003D6914" w:rsidP="002809EB">
            <w:pPr>
              <w:tabs>
                <w:tab w:val="center" w:pos="-250"/>
                <w:tab w:val="right" w:pos="9781"/>
              </w:tabs>
              <w:spacing w:before="100" w:beforeAutospacing="1" w:after="100" w:afterAutospacing="1"/>
              <w:ind w:right="-142" w:firstLine="33"/>
              <w:rPr>
                <w:spacing w:val="18"/>
                <w:sz w:val="22"/>
                <w:szCs w:val="22"/>
              </w:rPr>
            </w:pPr>
            <w:r w:rsidRPr="00C10E6D">
              <w:rPr>
                <w:spacing w:val="18"/>
                <w:sz w:val="22"/>
                <w:szCs w:val="22"/>
              </w:rPr>
              <w:t>М 1:2000</w:t>
            </w:r>
          </w:p>
        </w:tc>
      </w:tr>
      <w:tr w:rsidR="00C834DF" w:rsidRPr="000D6491" w14:paraId="15B80C42" w14:textId="77777777" w:rsidTr="002809EB">
        <w:trPr>
          <w:trHeight w:val="476"/>
        </w:trPr>
        <w:tc>
          <w:tcPr>
            <w:tcW w:w="1144" w:type="dxa"/>
            <w:shd w:val="clear" w:color="auto" w:fill="auto"/>
            <w:tcMar>
              <w:top w:w="0" w:type="dxa"/>
              <w:left w:w="108" w:type="dxa"/>
              <w:bottom w:w="0" w:type="dxa"/>
              <w:right w:w="108" w:type="dxa"/>
            </w:tcMar>
            <w:vAlign w:val="center"/>
          </w:tcPr>
          <w:p w14:paraId="776AA16D" w14:textId="77777777" w:rsidR="00C834DF" w:rsidRPr="000D6491" w:rsidRDefault="00C834DF" w:rsidP="002809EB">
            <w:pPr>
              <w:widowControl w:val="0"/>
              <w:suppressAutoHyphens/>
              <w:autoSpaceDN w:val="0"/>
              <w:snapToGrid w:val="0"/>
              <w:jc w:val="center"/>
              <w:textAlignment w:val="baseline"/>
              <w:rPr>
                <w:rFonts w:eastAsia="Lucida Sans Unicode"/>
                <w:kern w:val="3"/>
                <w:sz w:val="22"/>
                <w:szCs w:val="22"/>
              </w:rPr>
            </w:pPr>
          </w:p>
        </w:tc>
        <w:tc>
          <w:tcPr>
            <w:tcW w:w="6946" w:type="dxa"/>
            <w:shd w:val="clear" w:color="auto" w:fill="auto"/>
            <w:tcMar>
              <w:top w:w="0" w:type="dxa"/>
              <w:left w:w="108" w:type="dxa"/>
              <w:bottom w:w="0" w:type="dxa"/>
              <w:right w:w="108" w:type="dxa"/>
            </w:tcMar>
            <w:vAlign w:val="center"/>
          </w:tcPr>
          <w:p w14:paraId="50BFBFEB" w14:textId="77777777" w:rsidR="00C834DF" w:rsidRPr="000D6491" w:rsidRDefault="00C834DF" w:rsidP="002809EB">
            <w:pPr>
              <w:widowControl w:val="0"/>
              <w:suppressAutoHyphens/>
              <w:autoSpaceDN w:val="0"/>
              <w:jc w:val="center"/>
              <w:textAlignment w:val="baseline"/>
              <w:rPr>
                <w:rFonts w:eastAsia="Lucida Sans Unicode"/>
                <w:kern w:val="3"/>
                <w:sz w:val="22"/>
                <w:szCs w:val="22"/>
              </w:rPr>
            </w:pPr>
            <w:r w:rsidRPr="000D6491">
              <w:rPr>
                <w:rFonts w:eastAsia="Lucida Sans Unicode"/>
                <w:b/>
                <w:kern w:val="3"/>
                <w:sz w:val="22"/>
                <w:szCs w:val="22"/>
              </w:rPr>
              <w:t>Материалы по обоснованию.</w:t>
            </w:r>
          </w:p>
        </w:tc>
        <w:tc>
          <w:tcPr>
            <w:tcW w:w="1286" w:type="dxa"/>
            <w:shd w:val="clear" w:color="auto" w:fill="auto"/>
            <w:tcMar>
              <w:top w:w="0" w:type="dxa"/>
              <w:left w:w="108" w:type="dxa"/>
              <w:bottom w:w="0" w:type="dxa"/>
              <w:right w:w="108" w:type="dxa"/>
            </w:tcMar>
            <w:vAlign w:val="center"/>
          </w:tcPr>
          <w:p w14:paraId="673274CF" w14:textId="77777777" w:rsidR="00C834DF" w:rsidRPr="002809EB" w:rsidRDefault="00C834DF" w:rsidP="002809EB">
            <w:pPr>
              <w:tabs>
                <w:tab w:val="center" w:pos="-250"/>
                <w:tab w:val="right" w:pos="9781"/>
              </w:tabs>
              <w:spacing w:before="100" w:beforeAutospacing="1" w:after="100" w:afterAutospacing="1"/>
              <w:ind w:right="-142" w:firstLine="33"/>
              <w:rPr>
                <w:spacing w:val="18"/>
                <w:sz w:val="22"/>
                <w:szCs w:val="22"/>
              </w:rPr>
            </w:pPr>
          </w:p>
        </w:tc>
      </w:tr>
      <w:tr w:rsidR="00C834DF" w:rsidRPr="000D6491" w14:paraId="6A4F4A3F" w14:textId="77777777" w:rsidTr="002809EB">
        <w:trPr>
          <w:trHeight w:val="476"/>
        </w:trPr>
        <w:tc>
          <w:tcPr>
            <w:tcW w:w="1144" w:type="dxa"/>
            <w:shd w:val="clear" w:color="auto" w:fill="auto"/>
            <w:tcMar>
              <w:top w:w="0" w:type="dxa"/>
              <w:left w:w="108" w:type="dxa"/>
              <w:bottom w:w="0" w:type="dxa"/>
              <w:right w:w="108" w:type="dxa"/>
            </w:tcMar>
            <w:vAlign w:val="center"/>
          </w:tcPr>
          <w:p w14:paraId="50BAF866" w14:textId="77777777" w:rsidR="00C834DF" w:rsidRPr="000D6491" w:rsidRDefault="00C834DF" w:rsidP="002809EB">
            <w:pPr>
              <w:tabs>
                <w:tab w:val="center" w:pos="-284"/>
                <w:tab w:val="right" w:pos="9781"/>
              </w:tabs>
              <w:spacing w:before="100" w:beforeAutospacing="1" w:after="100" w:afterAutospacing="1"/>
              <w:ind w:right="-108"/>
              <w:jc w:val="center"/>
              <w:rPr>
                <w:spacing w:val="18"/>
                <w:sz w:val="22"/>
                <w:szCs w:val="22"/>
              </w:rPr>
            </w:pPr>
            <w:r w:rsidRPr="000D6491">
              <w:rPr>
                <w:spacing w:val="18"/>
                <w:sz w:val="22"/>
                <w:szCs w:val="22"/>
              </w:rPr>
              <w:t xml:space="preserve">Часть </w:t>
            </w:r>
            <w:r>
              <w:rPr>
                <w:spacing w:val="18"/>
                <w:sz w:val="22"/>
                <w:szCs w:val="22"/>
              </w:rPr>
              <w:t>3.3.</w:t>
            </w:r>
          </w:p>
        </w:tc>
        <w:tc>
          <w:tcPr>
            <w:tcW w:w="6946" w:type="dxa"/>
            <w:shd w:val="clear" w:color="auto" w:fill="auto"/>
            <w:tcMar>
              <w:top w:w="0" w:type="dxa"/>
              <w:left w:w="108" w:type="dxa"/>
              <w:bottom w:w="0" w:type="dxa"/>
              <w:right w:w="108" w:type="dxa"/>
            </w:tcMar>
            <w:vAlign w:val="center"/>
          </w:tcPr>
          <w:p w14:paraId="2FD83247"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r w:rsidRPr="000D6491">
              <w:rPr>
                <w:rFonts w:eastAsia="Lucida Sans Unicode"/>
                <w:kern w:val="3"/>
                <w:sz w:val="22"/>
                <w:szCs w:val="22"/>
              </w:rPr>
              <w:t>Графические материалы:</w:t>
            </w:r>
          </w:p>
        </w:tc>
        <w:tc>
          <w:tcPr>
            <w:tcW w:w="1286" w:type="dxa"/>
            <w:shd w:val="clear" w:color="auto" w:fill="auto"/>
            <w:tcMar>
              <w:top w:w="0" w:type="dxa"/>
              <w:left w:w="108" w:type="dxa"/>
              <w:bottom w:w="0" w:type="dxa"/>
              <w:right w:w="108" w:type="dxa"/>
            </w:tcMar>
            <w:vAlign w:val="center"/>
          </w:tcPr>
          <w:p w14:paraId="140DA3BD" w14:textId="77777777" w:rsidR="00C834DF" w:rsidRPr="002809EB" w:rsidRDefault="00C834DF" w:rsidP="002809EB">
            <w:pPr>
              <w:tabs>
                <w:tab w:val="center" w:pos="-250"/>
                <w:tab w:val="right" w:pos="9781"/>
              </w:tabs>
              <w:spacing w:before="100" w:beforeAutospacing="1" w:after="100" w:afterAutospacing="1"/>
              <w:ind w:right="-142" w:firstLine="33"/>
              <w:rPr>
                <w:spacing w:val="18"/>
                <w:sz w:val="22"/>
                <w:szCs w:val="22"/>
              </w:rPr>
            </w:pPr>
          </w:p>
        </w:tc>
      </w:tr>
      <w:tr w:rsidR="00C834DF" w:rsidRPr="000D6491" w14:paraId="527186EC" w14:textId="77777777" w:rsidTr="002809EB">
        <w:trPr>
          <w:trHeight w:val="476"/>
        </w:trPr>
        <w:tc>
          <w:tcPr>
            <w:tcW w:w="1144" w:type="dxa"/>
            <w:shd w:val="clear" w:color="auto" w:fill="auto"/>
            <w:tcMar>
              <w:top w:w="0" w:type="dxa"/>
              <w:left w:w="108" w:type="dxa"/>
              <w:bottom w:w="0" w:type="dxa"/>
              <w:right w:w="108" w:type="dxa"/>
            </w:tcMar>
            <w:vAlign w:val="center"/>
          </w:tcPr>
          <w:p w14:paraId="7EE042C0" w14:textId="77777777" w:rsidR="00C834DF" w:rsidRPr="000D6491" w:rsidRDefault="00C834DF" w:rsidP="002809EB">
            <w:pPr>
              <w:tabs>
                <w:tab w:val="center" w:pos="-284"/>
                <w:tab w:val="right" w:pos="9781"/>
              </w:tabs>
              <w:spacing w:before="100" w:beforeAutospacing="1" w:after="100" w:afterAutospacing="1"/>
              <w:ind w:right="-108"/>
              <w:jc w:val="center"/>
              <w:rPr>
                <w:spacing w:val="18"/>
                <w:sz w:val="22"/>
                <w:szCs w:val="22"/>
              </w:rPr>
            </w:pPr>
            <w:r w:rsidRPr="000D6491">
              <w:rPr>
                <w:spacing w:val="18"/>
                <w:sz w:val="22"/>
                <w:szCs w:val="22"/>
              </w:rPr>
              <w:t>.</w:t>
            </w:r>
          </w:p>
        </w:tc>
        <w:tc>
          <w:tcPr>
            <w:tcW w:w="6946" w:type="dxa"/>
            <w:shd w:val="clear" w:color="auto" w:fill="auto"/>
            <w:tcMar>
              <w:top w:w="0" w:type="dxa"/>
              <w:left w:w="108" w:type="dxa"/>
              <w:bottom w:w="0" w:type="dxa"/>
              <w:right w:w="108" w:type="dxa"/>
            </w:tcMar>
            <w:vAlign w:val="center"/>
          </w:tcPr>
          <w:p w14:paraId="7C6DC738"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r w:rsidRPr="000D6491">
              <w:rPr>
                <w:rFonts w:eastAsia="Lucida Sans Unicode"/>
                <w:kern w:val="3"/>
                <w:sz w:val="22"/>
                <w:szCs w:val="22"/>
              </w:rPr>
              <w:t xml:space="preserve">Лист </w:t>
            </w:r>
            <w:r>
              <w:rPr>
                <w:rFonts w:eastAsia="Lucida Sans Unicode"/>
                <w:kern w:val="3"/>
                <w:sz w:val="22"/>
                <w:szCs w:val="22"/>
              </w:rPr>
              <w:t>3</w:t>
            </w:r>
            <w:r w:rsidRPr="000D6491">
              <w:rPr>
                <w:rFonts w:eastAsia="Lucida Sans Unicode"/>
                <w:kern w:val="3"/>
                <w:sz w:val="22"/>
                <w:szCs w:val="22"/>
              </w:rPr>
              <w:t>.</w:t>
            </w:r>
            <w:r>
              <w:rPr>
                <w:rFonts w:eastAsia="Lucida Sans Unicode"/>
                <w:kern w:val="3"/>
                <w:sz w:val="22"/>
                <w:szCs w:val="22"/>
              </w:rPr>
              <w:t>3</w:t>
            </w:r>
            <w:r w:rsidRPr="000D6491">
              <w:rPr>
                <w:rFonts w:eastAsia="Lucida Sans Unicode"/>
                <w:kern w:val="3"/>
                <w:sz w:val="22"/>
                <w:szCs w:val="22"/>
              </w:rPr>
              <w:t>.1. Чертеж межевания территории (существующее положение)</w:t>
            </w:r>
          </w:p>
        </w:tc>
        <w:tc>
          <w:tcPr>
            <w:tcW w:w="1286" w:type="dxa"/>
            <w:shd w:val="clear" w:color="auto" w:fill="auto"/>
            <w:tcMar>
              <w:top w:w="0" w:type="dxa"/>
              <w:left w:w="108" w:type="dxa"/>
              <w:bottom w:w="0" w:type="dxa"/>
              <w:right w:w="108" w:type="dxa"/>
            </w:tcMar>
            <w:vAlign w:val="center"/>
          </w:tcPr>
          <w:p w14:paraId="1A8098C5" w14:textId="77777777" w:rsidR="00C834DF" w:rsidRPr="002809EB" w:rsidRDefault="003D6914" w:rsidP="002809EB">
            <w:pPr>
              <w:tabs>
                <w:tab w:val="center" w:pos="-250"/>
                <w:tab w:val="right" w:pos="9781"/>
              </w:tabs>
              <w:spacing w:before="100" w:beforeAutospacing="1" w:after="100" w:afterAutospacing="1"/>
              <w:ind w:right="-142" w:firstLine="33"/>
              <w:rPr>
                <w:spacing w:val="18"/>
                <w:sz w:val="22"/>
                <w:szCs w:val="22"/>
              </w:rPr>
            </w:pPr>
            <w:r w:rsidRPr="00C10E6D">
              <w:rPr>
                <w:spacing w:val="18"/>
                <w:sz w:val="22"/>
                <w:szCs w:val="22"/>
              </w:rPr>
              <w:t>М 1:2000</w:t>
            </w:r>
          </w:p>
        </w:tc>
      </w:tr>
      <w:tr w:rsidR="00C834DF" w:rsidRPr="000D6491" w14:paraId="51C2AD6D" w14:textId="77777777" w:rsidTr="002809EB">
        <w:trPr>
          <w:trHeight w:val="476"/>
        </w:trPr>
        <w:tc>
          <w:tcPr>
            <w:tcW w:w="1144" w:type="dxa"/>
            <w:shd w:val="clear" w:color="auto" w:fill="auto"/>
            <w:tcMar>
              <w:top w:w="0" w:type="dxa"/>
              <w:left w:w="108" w:type="dxa"/>
              <w:bottom w:w="0" w:type="dxa"/>
              <w:right w:w="108" w:type="dxa"/>
            </w:tcMar>
            <w:vAlign w:val="center"/>
          </w:tcPr>
          <w:p w14:paraId="6851DEE7" w14:textId="77777777" w:rsidR="00C834DF" w:rsidRPr="000D6491" w:rsidRDefault="00C834DF" w:rsidP="002809EB">
            <w:pPr>
              <w:widowControl w:val="0"/>
              <w:suppressAutoHyphens/>
              <w:autoSpaceDN w:val="0"/>
              <w:snapToGrid w:val="0"/>
              <w:jc w:val="center"/>
              <w:textAlignment w:val="baseline"/>
              <w:rPr>
                <w:rFonts w:eastAsia="Lucida Sans Unicode"/>
                <w:kern w:val="3"/>
                <w:sz w:val="22"/>
                <w:szCs w:val="22"/>
              </w:rPr>
            </w:pPr>
          </w:p>
        </w:tc>
        <w:tc>
          <w:tcPr>
            <w:tcW w:w="6946" w:type="dxa"/>
            <w:shd w:val="clear" w:color="auto" w:fill="auto"/>
            <w:tcMar>
              <w:top w:w="0" w:type="dxa"/>
              <w:left w:w="108" w:type="dxa"/>
              <w:bottom w:w="0" w:type="dxa"/>
              <w:right w:w="108" w:type="dxa"/>
            </w:tcMar>
            <w:vAlign w:val="center"/>
          </w:tcPr>
          <w:p w14:paraId="27E13596"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p>
        </w:tc>
        <w:tc>
          <w:tcPr>
            <w:tcW w:w="1286" w:type="dxa"/>
            <w:shd w:val="clear" w:color="auto" w:fill="auto"/>
            <w:tcMar>
              <w:top w:w="0" w:type="dxa"/>
              <w:left w:w="108" w:type="dxa"/>
              <w:bottom w:w="0" w:type="dxa"/>
              <w:right w:w="108" w:type="dxa"/>
            </w:tcMar>
            <w:vAlign w:val="center"/>
          </w:tcPr>
          <w:p w14:paraId="05D18407" w14:textId="77777777" w:rsidR="00C834DF" w:rsidRPr="000D6491" w:rsidRDefault="00C834DF" w:rsidP="002809EB">
            <w:pPr>
              <w:tabs>
                <w:tab w:val="center" w:pos="-250"/>
                <w:tab w:val="right" w:pos="9781"/>
              </w:tabs>
              <w:spacing w:before="100" w:beforeAutospacing="1" w:after="100" w:afterAutospacing="1"/>
              <w:ind w:right="-142" w:firstLine="33"/>
              <w:rPr>
                <w:rFonts w:eastAsia="Lucida Sans Unicode"/>
                <w:kern w:val="3"/>
                <w:sz w:val="22"/>
                <w:szCs w:val="22"/>
              </w:rPr>
            </w:pPr>
          </w:p>
        </w:tc>
      </w:tr>
    </w:tbl>
    <w:p w14:paraId="348400DF" w14:textId="77777777" w:rsidR="00C93008" w:rsidRDefault="00C93008" w:rsidP="00E3155A">
      <w:pPr>
        <w:jc w:val="center"/>
        <w:rPr>
          <w:b/>
        </w:rPr>
      </w:pPr>
    </w:p>
    <w:p w14:paraId="47222F6C" w14:textId="77777777" w:rsidR="00C93008" w:rsidRDefault="00C93008" w:rsidP="00E3155A">
      <w:pPr>
        <w:jc w:val="center"/>
        <w:rPr>
          <w:b/>
        </w:rPr>
      </w:pPr>
    </w:p>
    <w:p w14:paraId="058215DC" w14:textId="77777777" w:rsidR="00C93008" w:rsidRDefault="00C93008" w:rsidP="00E3155A">
      <w:pPr>
        <w:jc w:val="center"/>
        <w:rPr>
          <w:b/>
        </w:rPr>
      </w:pPr>
    </w:p>
    <w:p w14:paraId="6A8D414E" w14:textId="77777777" w:rsidR="00C93008" w:rsidRDefault="00C93008" w:rsidP="00E3155A">
      <w:pPr>
        <w:jc w:val="center"/>
        <w:rPr>
          <w:b/>
        </w:rPr>
      </w:pPr>
    </w:p>
    <w:p w14:paraId="480F49DE" w14:textId="77777777" w:rsidR="00C93008" w:rsidRDefault="00C93008" w:rsidP="00E3155A">
      <w:pPr>
        <w:jc w:val="center"/>
        <w:rPr>
          <w:b/>
        </w:rPr>
      </w:pPr>
    </w:p>
    <w:p w14:paraId="0D919F25" w14:textId="77777777" w:rsidR="00C93008" w:rsidRDefault="00C93008" w:rsidP="00E3155A">
      <w:pPr>
        <w:jc w:val="center"/>
        <w:rPr>
          <w:b/>
        </w:rPr>
      </w:pPr>
    </w:p>
    <w:p w14:paraId="26930B96" w14:textId="77777777" w:rsidR="00C93008" w:rsidRDefault="00C93008" w:rsidP="00E3155A">
      <w:pPr>
        <w:jc w:val="center"/>
        <w:rPr>
          <w:b/>
        </w:rPr>
      </w:pPr>
    </w:p>
    <w:p w14:paraId="7230355B" w14:textId="77777777" w:rsidR="00C93008" w:rsidRDefault="00C93008" w:rsidP="00E3155A">
      <w:pPr>
        <w:jc w:val="center"/>
        <w:rPr>
          <w:b/>
        </w:rPr>
      </w:pPr>
    </w:p>
    <w:p w14:paraId="3E7BE948" w14:textId="77777777" w:rsidR="00C93008" w:rsidRDefault="00C93008" w:rsidP="00E3155A">
      <w:pPr>
        <w:jc w:val="center"/>
        <w:rPr>
          <w:b/>
        </w:rPr>
      </w:pPr>
    </w:p>
    <w:p w14:paraId="32B1477F" w14:textId="77777777" w:rsidR="00C93008" w:rsidRDefault="00C93008" w:rsidP="00E3155A">
      <w:pPr>
        <w:jc w:val="center"/>
        <w:rPr>
          <w:b/>
        </w:rPr>
      </w:pPr>
    </w:p>
    <w:p w14:paraId="5610B2E5" w14:textId="77777777" w:rsidR="00C93008" w:rsidRDefault="00C93008" w:rsidP="00E3155A">
      <w:pPr>
        <w:jc w:val="center"/>
        <w:rPr>
          <w:b/>
        </w:rPr>
      </w:pPr>
    </w:p>
    <w:p w14:paraId="59ABDA46" w14:textId="77777777" w:rsidR="00C93008" w:rsidRDefault="00C93008" w:rsidP="00E3155A">
      <w:pPr>
        <w:jc w:val="center"/>
        <w:rPr>
          <w:b/>
        </w:rPr>
      </w:pPr>
    </w:p>
    <w:p w14:paraId="30E19C87" w14:textId="77777777" w:rsidR="00C93008" w:rsidRDefault="00C93008" w:rsidP="00E3155A">
      <w:pPr>
        <w:jc w:val="center"/>
        <w:rPr>
          <w:b/>
        </w:rPr>
      </w:pPr>
    </w:p>
    <w:p w14:paraId="5A3EAC80" w14:textId="77777777" w:rsidR="00C93008" w:rsidRDefault="00C93008" w:rsidP="00E3155A">
      <w:pPr>
        <w:jc w:val="center"/>
        <w:rPr>
          <w:b/>
        </w:rPr>
      </w:pPr>
    </w:p>
    <w:p w14:paraId="316C92F4" w14:textId="77777777" w:rsidR="00C93008" w:rsidRDefault="00C93008" w:rsidP="00E3155A">
      <w:pPr>
        <w:jc w:val="center"/>
        <w:rPr>
          <w:b/>
        </w:rPr>
      </w:pPr>
    </w:p>
    <w:p w14:paraId="2D4E560F" w14:textId="77777777" w:rsidR="00C93008" w:rsidRDefault="00C93008" w:rsidP="00E3155A">
      <w:pPr>
        <w:jc w:val="center"/>
        <w:rPr>
          <w:b/>
        </w:rPr>
      </w:pPr>
    </w:p>
    <w:p w14:paraId="314858DD" w14:textId="77777777" w:rsidR="00C93008" w:rsidRDefault="00C93008" w:rsidP="00E3155A">
      <w:pPr>
        <w:jc w:val="center"/>
        <w:rPr>
          <w:b/>
        </w:rPr>
      </w:pPr>
    </w:p>
    <w:p w14:paraId="3F85E0D7" w14:textId="77777777" w:rsidR="00C93008" w:rsidRDefault="00C93008" w:rsidP="00E3155A">
      <w:pPr>
        <w:jc w:val="center"/>
        <w:rPr>
          <w:b/>
        </w:rPr>
      </w:pPr>
    </w:p>
    <w:p w14:paraId="0E0F67AF" w14:textId="77777777" w:rsidR="00C93008" w:rsidRDefault="00C93008" w:rsidP="00E3155A">
      <w:pPr>
        <w:jc w:val="center"/>
        <w:rPr>
          <w:b/>
        </w:rPr>
      </w:pPr>
    </w:p>
    <w:p w14:paraId="0009544F" w14:textId="77777777" w:rsidR="00C93008" w:rsidRDefault="00C93008" w:rsidP="00E3155A">
      <w:pPr>
        <w:jc w:val="center"/>
        <w:rPr>
          <w:b/>
        </w:rPr>
      </w:pPr>
    </w:p>
    <w:p w14:paraId="00F402DD" w14:textId="77777777" w:rsidR="00C93008" w:rsidRDefault="00C93008" w:rsidP="00E3155A">
      <w:pPr>
        <w:jc w:val="center"/>
        <w:rPr>
          <w:b/>
        </w:rPr>
      </w:pPr>
    </w:p>
    <w:p w14:paraId="2C1E998D" w14:textId="77777777" w:rsidR="00C93008" w:rsidRDefault="00C93008" w:rsidP="00E3155A">
      <w:pPr>
        <w:jc w:val="center"/>
        <w:rPr>
          <w:b/>
        </w:rPr>
      </w:pPr>
    </w:p>
    <w:p w14:paraId="2CF57F5F" w14:textId="77777777" w:rsidR="00C93008" w:rsidRDefault="00C93008" w:rsidP="00E3155A">
      <w:pPr>
        <w:jc w:val="center"/>
        <w:rPr>
          <w:b/>
        </w:rPr>
      </w:pPr>
    </w:p>
    <w:p w14:paraId="612430CF" w14:textId="77777777" w:rsidR="00C93008" w:rsidRDefault="00C93008" w:rsidP="00E3155A">
      <w:pPr>
        <w:jc w:val="center"/>
        <w:rPr>
          <w:b/>
        </w:rPr>
      </w:pPr>
    </w:p>
    <w:p w14:paraId="4471521C" w14:textId="77777777" w:rsidR="00C93008" w:rsidRDefault="00C93008" w:rsidP="00E3155A">
      <w:pPr>
        <w:jc w:val="center"/>
        <w:rPr>
          <w:b/>
        </w:rPr>
      </w:pPr>
    </w:p>
    <w:p w14:paraId="4A67DF01" w14:textId="77777777" w:rsidR="00C93008" w:rsidRDefault="00C93008" w:rsidP="00E3155A">
      <w:pPr>
        <w:jc w:val="center"/>
        <w:rPr>
          <w:b/>
        </w:rPr>
      </w:pPr>
    </w:p>
    <w:p w14:paraId="0DE2F33F" w14:textId="77777777" w:rsidR="00C93008" w:rsidRDefault="00C93008" w:rsidP="00E3155A">
      <w:pPr>
        <w:jc w:val="center"/>
        <w:rPr>
          <w:b/>
        </w:rPr>
      </w:pPr>
    </w:p>
    <w:p w14:paraId="569A6F1C" w14:textId="77777777" w:rsidR="00C93008" w:rsidRDefault="00C93008" w:rsidP="00E3155A">
      <w:pPr>
        <w:jc w:val="center"/>
        <w:rPr>
          <w:b/>
        </w:rPr>
      </w:pPr>
    </w:p>
    <w:p w14:paraId="7DA559FD" w14:textId="77777777" w:rsidR="00C93008" w:rsidRDefault="00C93008" w:rsidP="00E3155A">
      <w:pPr>
        <w:jc w:val="center"/>
        <w:rPr>
          <w:b/>
        </w:rPr>
      </w:pPr>
    </w:p>
    <w:p w14:paraId="4B7A306D" w14:textId="77777777" w:rsidR="00C93008" w:rsidRDefault="00C93008" w:rsidP="00E3155A">
      <w:pPr>
        <w:jc w:val="center"/>
        <w:rPr>
          <w:b/>
        </w:rPr>
      </w:pPr>
    </w:p>
    <w:p w14:paraId="29A0A6A2" w14:textId="77777777" w:rsidR="00D77D0C" w:rsidRDefault="00D77D0C" w:rsidP="00E3155A">
      <w:pPr>
        <w:jc w:val="center"/>
        <w:rPr>
          <w:b/>
        </w:rPr>
      </w:pPr>
    </w:p>
    <w:p w14:paraId="132550F2" w14:textId="77777777" w:rsidR="00C93008" w:rsidRDefault="00C93008" w:rsidP="00E3155A">
      <w:pPr>
        <w:jc w:val="center"/>
        <w:rPr>
          <w:b/>
        </w:rPr>
      </w:pPr>
    </w:p>
    <w:p w14:paraId="199F2151" w14:textId="77777777" w:rsidR="00C93008" w:rsidRDefault="00C93008" w:rsidP="00E3155A">
      <w:pPr>
        <w:jc w:val="center"/>
        <w:rPr>
          <w:b/>
        </w:rPr>
      </w:pPr>
    </w:p>
    <w:p w14:paraId="08CDEC42" w14:textId="77777777" w:rsidR="00C93008" w:rsidRDefault="00C93008" w:rsidP="00E3155A">
      <w:pPr>
        <w:jc w:val="center"/>
        <w:rPr>
          <w:b/>
        </w:rPr>
      </w:pPr>
    </w:p>
    <w:p w14:paraId="5EED4C8F" w14:textId="77777777" w:rsidR="00C93008" w:rsidRDefault="00C93008" w:rsidP="00E3155A">
      <w:pPr>
        <w:jc w:val="center"/>
        <w:rPr>
          <w:b/>
        </w:rPr>
      </w:pPr>
    </w:p>
    <w:p w14:paraId="509EE6B6" w14:textId="77777777" w:rsidR="00C93008" w:rsidRDefault="00C93008" w:rsidP="00E3155A">
      <w:pPr>
        <w:jc w:val="center"/>
        <w:rPr>
          <w:b/>
        </w:rPr>
      </w:pPr>
    </w:p>
    <w:p w14:paraId="7B05A902" w14:textId="77777777" w:rsidR="00C93008" w:rsidRPr="002B3866" w:rsidRDefault="00927583" w:rsidP="00E3155A">
      <w:pPr>
        <w:jc w:val="center"/>
      </w:pPr>
      <w:r>
        <w:rPr>
          <w:rFonts w:ascii="Cambria" w:hAnsi="Cambria"/>
          <w:noProof/>
        </w:rPr>
        <w:lastRenderedPageBreak/>
        <w:pict w14:anchorId="29B6D9FF">
          <v:group id="_x0000_s4693" style="position:absolute;left:0;text-align:left;margin-left:-21.85pt;margin-top:-38.6pt;width:515.5pt;height:806.9pt;z-index:251678208" coordorigin="1134,270" coordsize="10362,16285">
            <v:group id="_x0000_s4694" style="position:absolute;left:1147;top:14196;width:10303;height:2336" coordorigin="1147,14196" coordsize="10303,2336">
              <v:rect id="_x0000_s4695" style="position:absolute;left:2376;top:14777;width:760;height:255" filled="f" stroked="f" strokeweight=".25pt">
                <v:textbox style="mso-next-textbox:#_x0000_s4695" inset="1pt,1pt,1pt,1pt">
                  <w:txbxContent>
                    <w:p w14:paraId="3E139479" w14:textId="77777777" w:rsidR="00FC1B7F" w:rsidRPr="008E3A3F" w:rsidRDefault="00FC1B7F" w:rsidP="00AB2D28">
                      <w:pPr>
                        <w:pStyle w:val="a7"/>
                        <w:jc w:val="center"/>
                        <w:rPr>
                          <w:sz w:val="18"/>
                          <w:lang w:val="ru-RU"/>
                        </w:rPr>
                      </w:pPr>
                      <w:r w:rsidRPr="008E3A3F">
                        <w:rPr>
                          <w:sz w:val="18"/>
                          <w:lang w:val="ru-RU"/>
                        </w:rPr>
                        <w:t>Лист</w:t>
                      </w:r>
                    </w:p>
                  </w:txbxContent>
                </v:textbox>
              </v:rect>
              <v:rect id="_x0000_s4696" style="position:absolute;left:1155;top:14777;width:493;height:264" filled="f" stroked="f" strokeweight=".25pt">
                <v:textbox style="mso-next-textbox:#_x0000_s4696" inset="1pt,1pt,1pt,1pt">
                  <w:txbxContent>
                    <w:p w14:paraId="2DEFB429" w14:textId="77777777" w:rsidR="00FC1B7F" w:rsidRDefault="00FC1B7F" w:rsidP="00AB2D28">
                      <w:pPr>
                        <w:pStyle w:val="a7"/>
                        <w:jc w:val="center"/>
                        <w:rPr>
                          <w:sz w:val="18"/>
                        </w:rPr>
                      </w:pPr>
                      <w:proofErr w:type="spellStart"/>
                      <w:r>
                        <w:rPr>
                          <w:sz w:val="18"/>
                        </w:rPr>
                        <w:t>Изм</w:t>
                      </w:r>
                      <w:proofErr w:type="spellEnd"/>
                      <w:r>
                        <w:rPr>
                          <w:sz w:val="18"/>
                        </w:rPr>
                        <w:t>.</w:t>
                      </w:r>
                    </w:p>
                  </w:txbxContent>
                </v:textbox>
              </v:rect>
              <v:rect id="_x0000_s4697" style="position:absolute;left:1711;top:14777;width:614;height:264" filled="f" stroked="f" strokeweight=".25pt">
                <v:textbox style="mso-next-textbox:#_x0000_s4697" inset="1pt,1pt,1pt,1pt">
                  <w:txbxContent>
                    <w:p w14:paraId="151877C9" w14:textId="77777777" w:rsidR="00FC1B7F" w:rsidRPr="002C2F10" w:rsidRDefault="00FC1B7F" w:rsidP="00AB2D28">
                      <w:pPr>
                        <w:pStyle w:val="a7"/>
                        <w:jc w:val="center"/>
                        <w:rPr>
                          <w:sz w:val="18"/>
                          <w:lang w:val="ru-RU"/>
                        </w:rPr>
                      </w:pPr>
                      <w:proofErr w:type="spellStart"/>
                      <w:r>
                        <w:rPr>
                          <w:sz w:val="18"/>
                          <w:lang w:val="ru-RU"/>
                        </w:rPr>
                        <w:t>Кол.уч</w:t>
                      </w:r>
                      <w:proofErr w:type="spellEnd"/>
                      <w:r>
                        <w:rPr>
                          <w:sz w:val="18"/>
                          <w:lang w:val="ru-RU"/>
                        </w:rPr>
                        <w:t>.</w:t>
                      </w:r>
                    </w:p>
                  </w:txbxContent>
                </v:textbox>
              </v:rect>
              <v:rect id="_x0000_s4698" style="position:absolute;left:3136;top:14777;width:760;height:255" filled="f" stroked="f" strokeweight=".25pt">
                <v:textbox style="mso-next-textbox:#_x0000_s4698" inset="1pt,1pt,1pt,1pt">
                  <w:txbxContent>
                    <w:p w14:paraId="404BF764" w14:textId="77777777" w:rsidR="00FC1B7F" w:rsidRDefault="00FC1B7F" w:rsidP="00AB2D28">
                      <w:pPr>
                        <w:pStyle w:val="a7"/>
                        <w:jc w:val="center"/>
                        <w:rPr>
                          <w:sz w:val="18"/>
                        </w:rPr>
                      </w:pPr>
                      <w:r>
                        <w:rPr>
                          <w:sz w:val="18"/>
                        </w:rPr>
                        <w:t>№док.</w:t>
                      </w:r>
                    </w:p>
                  </w:txbxContent>
                </v:textbox>
              </v:rect>
              <v:rect id="_x0000_s4699" style="position:absolute;left:3904;top:14777;width:856;height:264" filled="f" stroked="f" strokeweight=".25pt">
                <v:textbox style="mso-next-textbox:#_x0000_s4699" inset="1pt,1pt,1pt,1pt">
                  <w:txbxContent>
                    <w:p w14:paraId="71302210" w14:textId="77777777" w:rsidR="00FC1B7F" w:rsidRDefault="00FC1B7F" w:rsidP="00AB2D28">
                      <w:pPr>
                        <w:pStyle w:val="a7"/>
                        <w:jc w:val="center"/>
                        <w:rPr>
                          <w:sz w:val="18"/>
                        </w:rPr>
                      </w:pPr>
                      <w:proofErr w:type="spellStart"/>
                      <w:r>
                        <w:rPr>
                          <w:sz w:val="18"/>
                        </w:rPr>
                        <w:t>Подпись</w:t>
                      </w:r>
                      <w:proofErr w:type="spellEnd"/>
                    </w:p>
                  </w:txbxContent>
                </v:textbox>
              </v:rect>
              <v:rect id="_x0000_s4700" style="position:absolute;left:4808;top:14777;width:558;height:264" filled="f" stroked="f" strokeweight=".25pt">
                <v:textbox style="mso-next-textbox:#_x0000_s4700" inset="1pt,1pt,1pt,1pt">
                  <w:txbxContent>
                    <w:p w14:paraId="7FAB1FD1" w14:textId="77777777" w:rsidR="00FC1B7F" w:rsidRDefault="00FC1B7F" w:rsidP="00AB2D28">
                      <w:pPr>
                        <w:pStyle w:val="a7"/>
                        <w:jc w:val="center"/>
                        <w:rPr>
                          <w:sz w:val="18"/>
                        </w:rPr>
                      </w:pPr>
                      <w:r>
                        <w:rPr>
                          <w:sz w:val="18"/>
                        </w:rPr>
                        <w:t>Дата</w:t>
                      </w:r>
                    </w:p>
                  </w:txbxContent>
                </v:textbox>
              </v:rect>
              <v:rect id="_x0000_s4701" style="position:absolute;left:10377;top:15088;width:822;height:264" filled="f" stroked="f" strokeweight=".25pt">
                <v:textbox style="mso-next-textbox:#_x0000_s4701" inset="1pt,1pt,1pt,1pt">
                  <w:txbxContent>
                    <w:p w14:paraId="40F51790" w14:textId="77777777" w:rsidR="00FC1B7F" w:rsidRDefault="00FC1B7F" w:rsidP="00AB2D28">
                      <w:pPr>
                        <w:pStyle w:val="a7"/>
                        <w:jc w:val="center"/>
                        <w:rPr>
                          <w:sz w:val="18"/>
                          <w:lang w:val="ru-RU"/>
                        </w:rPr>
                      </w:pPr>
                      <w:r>
                        <w:rPr>
                          <w:sz w:val="18"/>
                        </w:rPr>
                        <w:t>Лист</w:t>
                      </w:r>
                      <w:proofErr w:type="spellStart"/>
                      <w:r>
                        <w:rPr>
                          <w:sz w:val="18"/>
                          <w:lang w:val="ru-RU"/>
                        </w:rPr>
                        <w:t>ов</w:t>
                      </w:r>
                      <w:proofErr w:type="spellEnd"/>
                    </w:p>
                  </w:txbxContent>
                </v:textbox>
              </v:rect>
              <v:rect id="_x0000_s4702" style="position:absolute;left:5453;top:14196;width:5965;height:766" filled="f" stroked="f" strokeweight=".25pt">
                <v:textbox style="mso-next-textbox:#_x0000_s4702" inset="1pt,1pt,1pt,1pt">
                  <w:txbxContent>
                    <w:p w14:paraId="2DE853A0" w14:textId="77777777" w:rsidR="00FC1B7F" w:rsidRDefault="00FC1B7F" w:rsidP="00AB2D28">
                      <w:pPr>
                        <w:pStyle w:val="a7"/>
                        <w:jc w:val="center"/>
                        <w:rPr>
                          <w:sz w:val="12"/>
                          <w:lang w:val="en-US"/>
                        </w:rPr>
                      </w:pPr>
                    </w:p>
                    <w:p w14:paraId="44DCF98A" w14:textId="77777777" w:rsidR="00FC1B7F" w:rsidRDefault="00FC1B7F" w:rsidP="00AB2D28">
                      <w:pPr>
                        <w:pStyle w:val="a7"/>
                        <w:ind w:left="720"/>
                        <w:jc w:val="center"/>
                        <w:rPr>
                          <w:rFonts w:ascii="Times New Roman" w:hAnsi="Times New Roman"/>
                          <w:i w:val="0"/>
                          <w:iCs/>
                          <w:lang w:val="ru-RU"/>
                        </w:rPr>
                      </w:pPr>
                      <w:r>
                        <w:rPr>
                          <w:rFonts w:ascii="Times New Roman" w:hAnsi="Times New Roman"/>
                          <w:i w:val="0"/>
                          <w:iCs/>
                          <w:lang w:val="ru-RU"/>
                        </w:rPr>
                        <w:t>13287</w:t>
                      </w:r>
                    </w:p>
                    <w:p w14:paraId="6C5E09DB" w14:textId="77777777" w:rsidR="00FC1B7F" w:rsidRPr="0021791D" w:rsidRDefault="00FC1B7F" w:rsidP="00AB2D28">
                      <w:pPr>
                        <w:pStyle w:val="a7"/>
                        <w:ind w:left="720"/>
                        <w:jc w:val="center"/>
                        <w:rPr>
                          <w:rFonts w:ascii="Times New Roman" w:hAnsi="Times New Roman"/>
                          <w:i w:val="0"/>
                          <w:iCs/>
                          <w:lang w:val="ru-RU"/>
                        </w:rPr>
                      </w:pPr>
                    </w:p>
                    <w:p w14:paraId="6EAD17E2" w14:textId="77777777" w:rsidR="00FC1B7F" w:rsidRDefault="00FC1B7F" w:rsidP="00AB2D28"/>
                  </w:txbxContent>
                </v:textbox>
              </v:rect>
              <v:rect id="_x0000_s4703" style="position:absolute;left:1147;top:15080;width:1186;height:264" filled="f" stroked="f" strokeweight=".25pt">
                <v:textbox style="mso-next-textbox:#_x0000_s4703" inset="1pt,1pt,1pt,1pt">
                  <w:txbxContent>
                    <w:p w14:paraId="462C5728" w14:textId="77777777" w:rsidR="00FC1B7F" w:rsidRDefault="00FC1B7F" w:rsidP="00AB2D28">
                      <w:pPr>
                        <w:pStyle w:val="a7"/>
                        <w:rPr>
                          <w:sz w:val="18"/>
                        </w:rPr>
                      </w:pPr>
                    </w:p>
                  </w:txbxContent>
                </v:textbox>
              </v:rect>
              <v:rect id="_x0000_s4704" style="position:absolute;left:2389;top:15080;width:1435;height:264" filled="f" stroked="f" strokeweight=".25pt">
                <v:textbox style="mso-next-textbox:#_x0000_s4704" inset="1pt,1pt,1pt,1pt">
                  <w:txbxContent>
                    <w:p w14:paraId="79F80D30" w14:textId="77777777" w:rsidR="00FC1B7F" w:rsidRPr="00C12DBF" w:rsidRDefault="00FC1B7F" w:rsidP="00AB2D28">
                      <w:pPr>
                        <w:pStyle w:val="a7"/>
                        <w:rPr>
                          <w:i w:val="0"/>
                          <w:sz w:val="18"/>
                          <w:lang w:val="ru-RU"/>
                        </w:rPr>
                      </w:pPr>
                    </w:p>
                  </w:txbxContent>
                </v:textbox>
              </v:rect>
              <v:rect id="_x0000_s4705" style="position:absolute;left:1147;top:15376;width:1186;height:263" filled="f" stroked="f" strokeweight=".25pt">
                <v:textbox style="mso-next-textbox:#_x0000_s4705" inset="1pt,1pt,1pt,1pt">
                  <w:txbxContent>
                    <w:p w14:paraId="0A419A23" w14:textId="77777777" w:rsidR="00FC1B7F" w:rsidRPr="0072405C" w:rsidRDefault="00FC1B7F" w:rsidP="00AB2D28">
                      <w:pPr>
                        <w:pStyle w:val="a7"/>
                        <w:rPr>
                          <w:rFonts w:ascii="Times New Roman" w:hAnsi="Times New Roman"/>
                          <w:i w:val="0"/>
                          <w:sz w:val="18"/>
                          <w:lang w:val="ru-RU"/>
                        </w:rPr>
                      </w:pPr>
                    </w:p>
                  </w:txbxContent>
                </v:textbox>
              </v:rect>
              <v:rect id="_x0000_s4706" style="position:absolute;left:2389;top:15376;width:1435;height:263" filled="f" stroked="f" strokeweight=".25pt">
                <v:textbox style="mso-next-textbox:#_x0000_s4706" inset="1pt,1pt,1pt,1pt">
                  <w:txbxContent>
                    <w:p w14:paraId="7DF24F5F" w14:textId="77777777" w:rsidR="00FC1B7F" w:rsidRPr="00415378" w:rsidRDefault="00FC1B7F" w:rsidP="00AB2D28">
                      <w:pPr>
                        <w:pStyle w:val="a7"/>
                        <w:rPr>
                          <w:rFonts w:ascii="Times New Roman" w:hAnsi="Times New Roman"/>
                          <w:i w:val="0"/>
                          <w:sz w:val="18"/>
                          <w:lang w:val="ru-RU"/>
                        </w:rPr>
                      </w:pPr>
                    </w:p>
                  </w:txbxContent>
                </v:textbox>
              </v:rect>
              <v:rect id="_x0000_s4707" style="position:absolute;left:1147;top:15679;width:1186;height:263" filled="f" stroked="f" strokeweight=".25pt">
                <v:textbox style="mso-next-textbox:#_x0000_s4707" inset="1pt,1pt,1pt,1pt">
                  <w:txbxContent>
                    <w:p w14:paraId="39231ECF" w14:textId="77777777" w:rsidR="00FC1B7F" w:rsidRPr="008410D8" w:rsidRDefault="00FC1B7F" w:rsidP="00AB2D28">
                      <w:pPr>
                        <w:rPr>
                          <w:sz w:val="18"/>
                        </w:rPr>
                      </w:pPr>
                      <w:r w:rsidRPr="00E95887">
                        <w:rPr>
                          <w:sz w:val="18"/>
                        </w:rPr>
                        <w:t>Разработал</w:t>
                      </w:r>
                    </w:p>
                  </w:txbxContent>
                </v:textbox>
              </v:rect>
              <v:rect id="_x0000_s4708" style="position:absolute;left:2389;top:15679;width:1435;height:263" filled="f" stroked="f" strokeweight=".25pt">
                <v:textbox style="mso-next-textbox:#_x0000_s4708" inset="1pt,1pt,1pt,1pt">
                  <w:txbxContent>
                    <w:p w14:paraId="28C282F4" w14:textId="77777777" w:rsidR="00FC1B7F" w:rsidRPr="00415378" w:rsidRDefault="00FC1B7F" w:rsidP="002809EB">
                      <w:pPr>
                        <w:rPr>
                          <w:sz w:val="18"/>
                        </w:rPr>
                      </w:pPr>
                      <w:r>
                        <w:rPr>
                          <w:sz w:val="18"/>
                        </w:rPr>
                        <w:t>Виноградов</w:t>
                      </w:r>
                    </w:p>
                    <w:p w14:paraId="49269246" w14:textId="77777777" w:rsidR="00FC1B7F" w:rsidRPr="003B5395" w:rsidRDefault="00FC1B7F" w:rsidP="00AB2D28">
                      <w:pPr>
                        <w:rPr>
                          <w:sz w:val="18"/>
                          <w:szCs w:val="18"/>
                        </w:rPr>
                      </w:pPr>
                    </w:p>
                  </w:txbxContent>
                </v:textbox>
              </v:rect>
              <v:rect id="_x0000_s4709" style="position:absolute;left:1147;top:15973;width:1186;height:264" filled="f" stroked="f" strokeweight=".25pt">
                <v:textbox style="mso-next-textbox:#_x0000_s4709" inset="1pt,1pt,1pt,1pt">
                  <w:txbxContent>
                    <w:p w14:paraId="3E88FD04" w14:textId="77777777" w:rsidR="00FC1B7F" w:rsidRPr="0021791D" w:rsidRDefault="00FC1B7F" w:rsidP="00AB2D28">
                      <w:pPr>
                        <w:pStyle w:val="a7"/>
                        <w:rPr>
                          <w:rFonts w:ascii="Times New Roman" w:hAnsi="Times New Roman"/>
                          <w:i w:val="0"/>
                          <w:sz w:val="16"/>
                          <w:szCs w:val="16"/>
                          <w:lang w:val="ru-RU"/>
                        </w:rPr>
                      </w:pPr>
                      <w:proofErr w:type="spellStart"/>
                      <w:r w:rsidRPr="0021791D">
                        <w:rPr>
                          <w:rFonts w:ascii="Times New Roman" w:hAnsi="Times New Roman"/>
                          <w:i w:val="0"/>
                          <w:sz w:val="18"/>
                          <w:lang w:val="ru-RU"/>
                        </w:rPr>
                        <w:t>Н.контр</w:t>
                      </w:r>
                      <w:proofErr w:type="spellEnd"/>
                      <w:r w:rsidRPr="0021791D">
                        <w:rPr>
                          <w:rFonts w:ascii="Times New Roman" w:hAnsi="Times New Roman"/>
                          <w:i w:val="0"/>
                          <w:sz w:val="18"/>
                          <w:lang w:val="ru-RU"/>
                        </w:rPr>
                        <w:t>.</w:t>
                      </w:r>
                    </w:p>
                    <w:p w14:paraId="285F68BB" w14:textId="77777777" w:rsidR="00FC1B7F" w:rsidRPr="005565FE" w:rsidRDefault="00FC1B7F" w:rsidP="00AB2D28">
                      <w:pPr>
                        <w:rPr>
                          <w:szCs w:val="18"/>
                        </w:rPr>
                      </w:pPr>
                    </w:p>
                  </w:txbxContent>
                </v:textbox>
              </v:rect>
              <v:rect id="_x0000_s4710" style="position:absolute;left:2389;top:15973;width:1435;height:264" filled="f" stroked="f" strokeweight=".25pt">
                <v:textbox style="mso-next-textbox:#_x0000_s4710" inset="1pt,1pt,1pt,1pt">
                  <w:txbxContent>
                    <w:p w14:paraId="44750C9C" w14:textId="77777777" w:rsidR="00FC1B7F" w:rsidRPr="001061AE" w:rsidRDefault="00FC1B7F" w:rsidP="00AB2D28">
                      <w:pPr>
                        <w:rPr>
                          <w:sz w:val="18"/>
                          <w:szCs w:val="18"/>
                        </w:rPr>
                      </w:pPr>
                      <w:r>
                        <w:rPr>
                          <w:sz w:val="18"/>
                          <w:szCs w:val="18"/>
                        </w:rPr>
                        <w:t>Виноградов</w:t>
                      </w:r>
                      <w:r w:rsidRPr="001061AE">
                        <w:rPr>
                          <w:sz w:val="18"/>
                          <w:szCs w:val="18"/>
                        </w:rPr>
                        <w:t xml:space="preserve"> </w:t>
                      </w:r>
                    </w:p>
                  </w:txbxContent>
                </v:textbox>
              </v:rect>
              <v:rect id="_x0000_s4711" style="position:absolute;left:1147;top:16268;width:1186;height:264" filled="f" stroked="f" strokeweight=".25pt">
                <v:textbox style="mso-next-textbox:#_x0000_s4711" inset="1pt,1pt,1pt,1pt">
                  <w:txbxContent>
                    <w:p w14:paraId="777F5C0D" w14:textId="77777777" w:rsidR="00FC1B7F" w:rsidRPr="005565FE" w:rsidRDefault="00FC1B7F" w:rsidP="00AB2D28">
                      <w:pPr>
                        <w:rPr>
                          <w:sz w:val="18"/>
                          <w:szCs w:val="18"/>
                        </w:rPr>
                      </w:pPr>
                      <w:r>
                        <w:rPr>
                          <w:sz w:val="18"/>
                          <w:szCs w:val="18"/>
                        </w:rPr>
                        <w:t>ГИП</w:t>
                      </w:r>
                    </w:p>
                  </w:txbxContent>
                </v:textbox>
              </v:rect>
              <v:rect id="_x0000_s4712" style="position:absolute;left:2389;top:16268;width:1435;height:264" filled="f" stroked="f" strokeweight=".25pt">
                <v:textbox style="mso-next-textbox:#_x0000_s4712" inset="1pt,1pt,1pt,1pt">
                  <w:txbxContent>
                    <w:p w14:paraId="21D7E57D" w14:textId="77777777" w:rsidR="00FC1B7F" w:rsidRPr="0021791D" w:rsidRDefault="00FC1B7F" w:rsidP="00AB2D28">
                      <w:pPr>
                        <w:rPr>
                          <w:sz w:val="18"/>
                          <w:szCs w:val="18"/>
                        </w:rPr>
                      </w:pPr>
                      <w:proofErr w:type="spellStart"/>
                      <w:r>
                        <w:rPr>
                          <w:sz w:val="18"/>
                          <w:szCs w:val="18"/>
                        </w:rPr>
                        <w:t>Покидова</w:t>
                      </w:r>
                      <w:proofErr w:type="spellEnd"/>
                    </w:p>
                  </w:txbxContent>
                </v:textbox>
              </v:rect>
              <v:rect id="_x0000_s4713" style="position:absolute;left:5468;top:15119;width:2854;height:1373" filled="f" stroked="f" strokeweight=".25pt">
                <v:textbox style="mso-next-textbox:#_x0000_s4713" inset="1pt,1pt,1pt,1pt">
                  <w:txbxContent>
                    <w:p w14:paraId="75E2A6B2" w14:textId="77777777" w:rsidR="00FC1B7F" w:rsidRPr="00962AD8" w:rsidRDefault="00FC1B7F" w:rsidP="00AB2D28">
                      <w:pPr>
                        <w:pStyle w:val="a7"/>
                        <w:jc w:val="center"/>
                        <w:rPr>
                          <w:rFonts w:ascii="Times New Roman" w:hAnsi="Times New Roman"/>
                          <w:i w:val="0"/>
                          <w:iCs/>
                          <w:sz w:val="22"/>
                          <w:lang w:val="ru-RU"/>
                        </w:rPr>
                      </w:pPr>
                    </w:p>
                    <w:p w14:paraId="1321FE77" w14:textId="77777777" w:rsidR="00FC1B7F" w:rsidRDefault="00FC1B7F" w:rsidP="006C7E15">
                      <w:pPr>
                        <w:pStyle w:val="a7"/>
                        <w:jc w:val="center"/>
                        <w:rPr>
                          <w:rFonts w:ascii="Times New Roman" w:hAnsi="Times New Roman"/>
                          <w:i w:val="0"/>
                          <w:iCs/>
                          <w:sz w:val="32"/>
                          <w:lang w:val="ru-RU"/>
                        </w:rPr>
                      </w:pPr>
                      <w:r>
                        <w:rPr>
                          <w:rFonts w:ascii="Times New Roman" w:hAnsi="Times New Roman"/>
                          <w:i w:val="0"/>
                          <w:iCs/>
                          <w:sz w:val="32"/>
                          <w:lang w:val="ru-RU"/>
                        </w:rPr>
                        <w:t xml:space="preserve">Содержание </w:t>
                      </w:r>
                    </w:p>
                    <w:p w14:paraId="1A2BE231" w14:textId="77777777" w:rsidR="00FC1B7F" w:rsidRPr="000B7AB0" w:rsidRDefault="00FC1B7F" w:rsidP="006C7E15">
                      <w:pPr>
                        <w:pStyle w:val="a7"/>
                        <w:jc w:val="center"/>
                        <w:rPr>
                          <w:rFonts w:ascii="Times New Roman" w:hAnsi="Times New Roman"/>
                          <w:i w:val="0"/>
                          <w:iCs/>
                          <w:sz w:val="32"/>
                          <w:lang w:val="ru-RU"/>
                        </w:rPr>
                      </w:pPr>
                      <w:r>
                        <w:rPr>
                          <w:rFonts w:ascii="Times New Roman" w:hAnsi="Times New Roman"/>
                          <w:i w:val="0"/>
                          <w:iCs/>
                          <w:sz w:val="32"/>
                          <w:lang w:val="ru-RU"/>
                        </w:rPr>
                        <w:t>тома 2</w:t>
                      </w:r>
                    </w:p>
                  </w:txbxContent>
                </v:textbox>
              </v:rect>
              <v:rect id="_x0000_s4714" style="position:absolute;left:8319;top:15076;width:822;height:263" filled="f" stroked="f" strokeweight=".25pt">
                <v:textbox style="mso-next-textbox:#_x0000_s4714" inset="1pt,1pt,1pt,1pt">
                  <w:txbxContent>
                    <w:p w14:paraId="7B64058E" w14:textId="77777777" w:rsidR="00FC1B7F" w:rsidRPr="008E3A3F" w:rsidRDefault="00FC1B7F" w:rsidP="00AB2D28">
                      <w:pPr>
                        <w:pStyle w:val="a7"/>
                        <w:rPr>
                          <w:sz w:val="18"/>
                        </w:rPr>
                      </w:pPr>
                      <w:r w:rsidRPr="008E3A3F">
                        <w:rPr>
                          <w:sz w:val="18"/>
                          <w:lang w:val="ru-RU"/>
                        </w:rPr>
                        <w:t>Стадия</w:t>
                      </w:r>
                    </w:p>
                  </w:txbxContent>
                </v:textbox>
              </v:rect>
              <v:rect id="_x0000_s4715" style="position:absolute;left:8972;top:15078;width:1298;height:264" filled="f" stroked="f" strokeweight=".25pt">
                <v:textbox style="mso-next-textbox:#_x0000_s4715" inset="1pt,1pt,1pt,1pt">
                  <w:txbxContent>
                    <w:p w14:paraId="02BD9F69" w14:textId="77777777" w:rsidR="00FC1B7F" w:rsidRPr="008E3A3F" w:rsidRDefault="00FC1B7F" w:rsidP="00AB2D28">
                      <w:pPr>
                        <w:pStyle w:val="a7"/>
                        <w:jc w:val="center"/>
                        <w:rPr>
                          <w:sz w:val="18"/>
                        </w:rPr>
                      </w:pPr>
                      <w:r w:rsidRPr="008E3A3F">
                        <w:rPr>
                          <w:sz w:val="18"/>
                        </w:rPr>
                        <w:t>Лист</w:t>
                      </w:r>
                    </w:p>
                  </w:txbxContent>
                </v:textbox>
              </v:rect>
              <v:rect id="_x0000_s4716" style="position:absolute;left:10063;top:15345;width:1298;height:263" filled="f" stroked="f" strokeweight=".25pt">
                <v:textbox style="mso-next-textbox:#_x0000_s4716" inset="1pt,1pt,1pt,1pt">
                  <w:txbxContent>
                    <w:p w14:paraId="73297014" w14:textId="77777777" w:rsidR="00FC1B7F" w:rsidRPr="002C2F10" w:rsidRDefault="00FC1B7F" w:rsidP="00AB2D28">
                      <w:pPr>
                        <w:jc w:val="center"/>
                        <w:rPr>
                          <w:rFonts w:ascii="ISOCPEUR" w:hAnsi="ISOCPEUR"/>
                          <w:i/>
                          <w:sz w:val="18"/>
                          <w:szCs w:val="18"/>
                        </w:rPr>
                      </w:pPr>
                      <w:r>
                        <w:rPr>
                          <w:rFonts w:ascii="ISOCPEUR" w:hAnsi="ISOCPEUR"/>
                          <w:i/>
                          <w:sz w:val="18"/>
                          <w:szCs w:val="18"/>
                        </w:rPr>
                        <w:t>1</w:t>
                      </w:r>
                    </w:p>
                  </w:txbxContent>
                </v:textbox>
              </v:rect>
              <v:rect id="_x0000_s4717" style="position:absolute;left:8322;top:15728;width:3128;height:765" filled="f" stroked="f" strokeweight=".25pt">
                <v:textbox style="mso-next-textbox:#_x0000_s4717" inset="1pt,1pt,1pt,1pt">
                  <w:txbxContent>
                    <w:p w14:paraId="63B95810" w14:textId="77777777" w:rsidR="00FC1B7F" w:rsidRPr="008E3A3F" w:rsidRDefault="00FC1B7F" w:rsidP="00AB2D28">
                      <w:pPr>
                        <w:rPr>
                          <w:rFonts w:ascii="ISOCPEUR" w:hAnsi="ISOCPEUR"/>
                        </w:rPr>
                      </w:pPr>
                      <w:r w:rsidRPr="003204B8">
                        <w:rPr>
                          <w:rFonts w:ascii="ISOCPEUR" w:hAnsi="ISOCPEUR"/>
                          <w:noProof/>
                        </w:rPr>
                        <w:drawing>
                          <wp:inline distT="0" distB="0" distL="0" distR="0" wp14:anchorId="55E44CB2" wp14:editId="325F31CA">
                            <wp:extent cx="1950720" cy="501894"/>
                            <wp:effectExtent l="19050" t="0" r="0" b="0"/>
                            <wp:docPr id="21" name="Рисунок 6" descr="штам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тамп.png"/>
                                    <pic:cNvPicPr/>
                                  </pic:nvPicPr>
                                  <pic:blipFill>
                                    <a:blip r:embed="rId13"/>
                                    <a:stretch>
                                      <a:fillRect/>
                                    </a:stretch>
                                  </pic:blipFill>
                                  <pic:spPr>
                                    <a:xfrm>
                                      <a:off x="0" y="0"/>
                                      <a:ext cx="1950720" cy="501894"/>
                                    </a:xfrm>
                                    <a:prstGeom prst="rect">
                                      <a:avLst/>
                                    </a:prstGeom>
                                  </pic:spPr>
                                </pic:pic>
                              </a:graphicData>
                            </a:graphic>
                          </wp:inline>
                        </w:drawing>
                      </w:r>
                      <w:r>
                        <w:rPr>
                          <w:rFonts w:ascii="ISOCPEUR" w:hAnsi="ISOCPEUR"/>
                          <w:noProof/>
                        </w:rPr>
                        <w:drawing>
                          <wp:inline distT="0" distB="0" distL="0" distR="0" wp14:anchorId="0905E628" wp14:editId="425B42DB">
                            <wp:extent cx="1819275" cy="442595"/>
                            <wp:effectExtent l="19050" t="0" r="0" b="0"/>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1819275" cy="442595"/>
                                    </a:xfrm>
                                    <a:prstGeom prst="rect">
                                      <a:avLst/>
                                    </a:prstGeom>
                                    <a:noFill/>
                                    <a:ln w="9525">
                                      <a:noFill/>
                                      <a:miter lim="800000"/>
                                      <a:headEnd/>
                                      <a:tailEnd/>
                                    </a:ln>
                                  </pic:spPr>
                                </pic:pic>
                              </a:graphicData>
                            </a:graphic>
                          </wp:inline>
                        </w:drawing>
                      </w:r>
                    </w:p>
                  </w:txbxContent>
                </v:textbox>
              </v:rect>
              <v:rect id="_x0000_s4718" style="position:absolute;left:7935;top:15345;width:1297;height:263" filled="f" stroked="f" strokeweight=".25pt">
                <v:textbox style="mso-next-textbox:#_x0000_s4718" inset="1pt,1pt,1pt,1pt">
                  <w:txbxContent>
                    <w:p w14:paraId="7F39DFCF" w14:textId="77777777" w:rsidR="00FC1B7F" w:rsidRPr="008E3A3F" w:rsidRDefault="00FC1B7F" w:rsidP="00AB2D28">
                      <w:pPr>
                        <w:pStyle w:val="a7"/>
                        <w:jc w:val="center"/>
                        <w:rPr>
                          <w:sz w:val="18"/>
                        </w:rPr>
                      </w:pPr>
                      <w:r w:rsidRPr="008E3A3F">
                        <w:rPr>
                          <w:sz w:val="18"/>
                          <w:lang w:val="ru-RU"/>
                        </w:rPr>
                        <w:t>П</w:t>
                      </w:r>
                      <w:r>
                        <w:rPr>
                          <w:sz w:val="18"/>
                          <w:lang w:val="ru-RU"/>
                        </w:rPr>
                        <w:t>П</w:t>
                      </w:r>
                    </w:p>
                  </w:txbxContent>
                </v:textbox>
              </v:rect>
              <v:rect id="_x0000_s4719" style="position:absolute;left:9096;top:15345;width:1297;height:263" filled="f" stroked="f" strokeweight=".25pt">
                <v:textbox style="mso-next-textbox:#_x0000_s4719" inset="1pt,1pt,1pt,1pt">
                  <w:txbxContent>
                    <w:p w14:paraId="0095187C" w14:textId="77777777" w:rsidR="00FC1B7F" w:rsidRPr="002C2F10" w:rsidRDefault="00FC1B7F" w:rsidP="00AB2D28">
                      <w:pPr>
                        <w:pStyle w:val="a7"/>
                        <w:jc w:val="center"/>
                        <w:rPr>
                          <w:rFonts w:cs="Arial"/>
                          <w:iCs/>
                          <w:sz w:val="18"/>
                          <w:szCs w:val="18"/>
                          <w:lang w:val="ru-RU"/>
                        </w:rPr>
                      </w:pPr>
                      <w:r w:rsidRPr="002C2F10">
                        <w:rPr>
                          <w:rFonts w:cs="Arial"/>
                          <w:iCs/>
                          <w:sz w:val="18"/>
                          <w:szCs w:val="18"/>
                          <w:lang w:val="ru-RU"/>
                        </w:rPr>
                        <w:t>1</w:t>
                      </w:r>
                    </w:p>
                  </w:txbxContent>
                </v:textbox>
              </v:rect>
            </v:group>
            <v:group id="_x0000_s4720" style="position:absolute;left:1134;top:270;width:10362;height:16285" coordorigin="1134,270" coordsize="10362,16285">
              <v:line id="_x0000_s4721" style="position:absolute" from="3150,14146" to="3151,15032" strokeweight="2pt"/>
              <v:rect id="_x0000_s4722" style="position:absolute;left:1134;top:270;width:10345;height:16266" filled="f" strokeweight="2pt"/>
              <v:line id="_x0000_s4723" style="position:absolute" from="1716,14146" to="1717,15032" strokeweight="2pt"/>
              <v:line id="_x0000_s4724" style="position:absolute" from="1139,14138" to="11482,14139" strokeweight="2pt"/>
              <v:line id="_x0000_s4725" style="position:absolute" from="2353,14154" to="2354,16540" strokeweight="2pt"/>
              <v:line id="_x0000_s4726" style="position:absolute" from="3877,14154" to="3878,16540" strokeweight="2pt"/>
              <v:line id="_x0000_s4727" style="position:absolute" from="4791,14154" to="4792,16540" strokeweight="2pt"/>
              <v:line id="_x0000_s4728" style="position:absolute" from="5400,14146" to="5401,16532" strokeweight="2pt"/>
              <v:line id="_x0000_s4729" style="position:absolute" from="9186,15070" to="9188,15662" strokeweight="2pt"/>
              <v:line id="_x0000_s4730" style="position:absolute" from="1139,15947" to="5390,15948" strokeweight="1pt"/>
              <v:line id="_x0000_s4731" style="position:absolute" from="1139,16248" to="5390,16249" strokeweight="1pt"/>
              <v:line id="_x0000_s4732" style="position:absolute" from="1140,15042" to="11457,15043" strokeweight="2pt"/>
              <v:line id="_x0000_s4733" style="position:absolute" from="1148,14742" to="5398,14743" strokeweight="2pt"/>
              <v:line id="_x0000_s4734" style="position:absolute" from="1139,14439" to="5390,14440" strokeweight="1pt"/>
              <v:line id="_x0000_s4735" style="position:absolute" from="1139,15644" to="5390,15645" strokeweight="1pt"/>
              <v:line id="_x0000_s4736" style="position:absolute" from="1139,15340" to="5390,15342" strokeweight="1pt"/>
              <v:line id="_x0000_s4737" style="position:absolute" from="8271,15070" to="8272,16555" strokeweight="2pt"/>
              <v:line id="_x0000_s4738" style="position:absolute" from="8279,15367" to="11496,15368" strokeweight="2pt"/>
              <v:line id="_x0000_s4739" style="position:absolute" from="8278,15668" to="11495,15669" strokeweight="2pt"/>
              <v:line id="_x0000_s4740" style="position:absolute" from="10100,15070" to="10102,15662" strokeweight="2pt"/>
            </v:group>
          </v:group>
        </w:pict>
      </w:r>
      <w:r>
        <w:rPr>
          <w:noProof/>
        </w:rPr>
        <w:pict w14:anchorId="66D5D2E4">
          <v:shape id="_x0000_s4618" type="#_x0000_t202" style="position:absolute;left:0;text-align:left;margin-left:550.05pt;margin-top:18.1pt;width:28.35pt;height:19.85pt;z-index:251674112;mso-position-horizontal-relative:page;mso-position-vertical-relative:page;mso-width-relative:margin;mso-height-relative:margin;v-text-anchor:middle" filled="f" strokeweight="1pt">
            <v:textbox style="mso-next-textbox:#_x0000_s4618" inset="1mm,1mm,1mm,1mm">
              <w:txbxContent>
                <w:p w14:paraId="08A5957D" w14:textId="77777777" w:rsidR="00FC1B7F" w:rsidRPr="00CF15B4" w:rsidRDefault="00FC1B7F" w:rsidP="00B6507C">
                  <w:pPr>
                    <w:ind w:left="-142"/>
                    <w:jc w:val="center"/>
                    <w:rPr>
                      <w:szCs w:val="22"/>
                    </w:rPr>
                  </w:pPr>
                  <w:r>
                    <w:t>-4-</w:t>
                  </w:r>
                </w:p>
                <w:p w14:paraId="53648A7D" w14:textId="77777777" w:rsidR="00FC1B7F" w:rsidRPr="00517FBA" w:rsidRDefault="00FC1B7F" w:rsidP="00B6507C">
                  <w:pPr>
                    <w:rPr>
                      <w:sz w:val="22"/>
                      <w:szCs w:val="22"/>
                    </w:rPr>
                  </w:pPr>
                </w:p>
              </w:txbxContent>
            </v:textbox>
            <w10:wrap anchorx="page" anchory="page"/>
          </v:shape>
        </w:pict>
      </w:r>
      <w:r w:rsidR="002F4E44" w:rsidRPr="002B3866">
        <w:t xml:space="preserve">Содержание </w:t>
      </w:r>
      <w:r w:rsidR="00BE6668" w:rsidRPr="002B3866">
        <w:rPr>
          <w:spacing w:val="18"/>
        </w:rPr>
        <w:t>части 2.</w:t>
      </w:r>
      <w:r w:rsidR="00C93008" w:rsidRPr="002B3866">
        <w:rPr>
          <w:spacing w:val="18"/>
        </w:rPr>
        <w:t>2</w:t>
      </w:r>
      <w:r w:rsidR="00BE6668" w:rsidRPr="002B3866">
        <w:rPr>
          <w:spacing w:val="18"/>
        </w:rPr>
        <w:t xml:space="preserve">. </w:t>
      </w:r>
      <w:r w:rsidR="004F02C3" w:rsidRPr="002B3866">
        <w:t>тома</w:t>
      </w:r>
      <w:r w:rsidR="0082665C" w:rsidRPr="002B3866">
        <w:t xml:space="preserve"> </w:t>
      </w:r>
      <w:r w:rsidR="00E9515D" w:rsidRPr="002B3866">
        <w:t>I</w:t>
      </w:r>
      <w:r w:rsidR="004B0515" w:rsidRPr="002B3866">
        <w:t>I</w:t>
      </w:r>
    </w:p>
    <w:tbl>
      <w:tblPr>
        <w:tblW w:w="9375" w:type="dxa"/>
        <w:tblInd w:w="9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0" w:type="dxa"/>
          <w:right w:w="10" w:type="dxa"/>
        </w:tblCellMar>
        <w:tblLook w:val="0000" w:firstRow="0" w:lastRow="0" w:firstColumn="0" w:lastColumn="0" w:noHBand="0" w:noVBand="0"/>
      </w:tblPr>
      <w:tblGrid>
        <w:gridCol w:w="8660"/>
        <w:gridCol w:w="715"/>
      </w:tblGrid>
      <w:tr w:rsidR="00B2782F" w:rsidRPr="00C21246" w14:paraId="30735C01" w14:textId="77777777" w:rsidTr="006C7E15">
        <w:trPr>
          <w:trHeight w:val="234"/>
        </w:trPr>
        <w:tc>
          <w:tcPr>
            <w:tcW w:w="8660" w:type="dxa"/>
            <w:tcMar>
              <w:top w:w="0" w:type="dxa"/>
              <w:left w:w="108" w:type="dxa"/>
              <w:bottom w:w="0" w:type="dxa"/>
              <w:right w:w="108" w:type="dxa"/>
            </w:tcMar>
            <w:vAlign w:val="bottom"/>
          </w:tcPr>
          <w:p w14:paraId="2331AA37" w14:textId="77777777" w:rsidR="0058446F" w:rsidRPr="00C21246" w:rsidRDefault="0058446F" w:rsidP="00E455AE">
            <w:pPr>
              <w:pStyle w:val="Standard"/>
              <w:snapToGrid w:val="0"/>
              <w:spacing w:line="276" w:lineRule="auto"/>
              <w:ind w:left="-98" w:right="-108"/>
              <w:jc w:val="both"/>
              <w:rPr>
                <w:rFonts w:cs="Times New Roman"/>
                <w:sz w:val="22"/>
                <w:szCs w:val="22"/>
              </w:rPr>
            </w:pPr>
            <w:r w:rsidRPr="00C21246">
              <w:rPr>
                <w:rFonts w:cs="Times New Roman"/>
                <w:b/>
                <w:sz w:val="22"/>
                <w:szCs w:val="22"/>
              </w:rPr>
              <w:t>Введение</w:t>
            </w:r>
            <w:r w:rsidRPr="00C21246">
              <w:rPr>
                <w:rFonts w:cs="Times New Roman"/>
                <w:sz w:val="22"/>
                <w:szCs w:val="22"/>
              </w:rPr>
              <w:t>…………………………………………………………………………………………</w:t>
            </w:r>
            <w:r w:rsidR="006C7E15" w:rsidRPr="00C21246">
              <w:rPr>
                <w:rFonts w:cs="Times New Roman"/>
                <w:sz w:val="22"/>
                <w:szCs w:val="22"/>
              </w:rPr>
              <w:t>…</w:t>
            </w:r>
          </w:p>
        </w:tc>
        <w:tc>
          <w:tcPr>
            <w:tcW w:w="715" w:type="dxa"/>
            <w:tcMar>
              <w:top w:w="0" w:type="dxa"/>
              <w:left w:w="108" w:type="dxa"/>
              <w:bottom w:w="0" w:type="dxa"/>
              <w:right w:w="108" w:type="dxa"/>
            </w:tcMar>
            <w:vAlign w:val="bottom"/>
          </w:tcPr>
          <w:p w14:paraId="435BB674" w14:textId="77777777" w:rsidR="0058446F" w:rsidRPr="00C21246" w:rsidRDefault="0058446F" w:rsidP="00E455AE">
            <w:pPr>
              <w:pStyle w:val="Standard"/>
              <w:snapToGrid w:val="0"/>
              <w:spacing w:line="276" w:lineRule="auto"/>
              <w:ind w:right="-102"/>
              <w:rPr>
                <w:rFonts w:cs="Times New Roman"/>
                <w:color w:val="FF0000"/>
                <w:sz w:val="22"/>
                <w:szCs w:val="22"/>
              </w:rPr>
            </w:pPr>
          </w:p>
        </w:tc>
      </w:tr>
      <w:tr w:rsidR="00B2782F" w:rsidRPr="00C21246" w14:paraId="2DA78AFB" w14:textId="77777777" w:rsidTr="006C7E15">
        <w:trPr>
          <w:trHeight w:val="234"/>
        </w:trPr>
        <w:tc>
          <w:tcPr>
            <w:tcW w:w="8660" w:type="dxa"/>
            <w:tcMar>
              <w:top w:w="0" w:type="dxa"/>
              <w:left w:w="108" w:type="dxa"/>
              <w:bottom w:w="0" w:type="dxa"/>
              <w:right w:w="108" w:type="dxa"/>
            </w:tcMar>
            <w:vAlign w:val="bottom"/>
          </w:tcPr>
          <w:p w14:paraId="549D605D" w14:textId="77777777" w:rsidR="0058446F" w:rsidRPr="0047459C" w:rsidRDefault="0058446F" w:rsidP="00E455AE">
            <w:pPr>
              <w:pStyle w:val="Standard"/>
              <w:snapToGrid w:val="0"/>
              <w:spacing w:line="276" w:lineRule="auto"/>
              <w:ind w:left="-98" w:right="-108"/>
              <w:jc w:val="both"/>
              <w:rPr>
                <w:rFonts w:cs="Times New Roman"/>
                <w:sz w:val="22"/>
                <w:szCs w:val="22"/>
              </w:rPr>
            </w:pPr>
            <w:r w:rsidRPr="0047459C">
              <w:rPr>
                <w:rFonts w:cs="Times New Roman"/>
                <w:b/>
                <w:sz w:val="22"/>
                <w:szCs w:val="22"/>
              </w:rPr>
              <w:t xml:space="preserve">1 </w:t>
            </w:r>
            <w:r w:rsidR="004B0515" w:rsidRPr="0047459C">
              <w:rPr>
                <w:rFonts w:cs="Times New Roman"/>
                <w:b/>
                <w:sz w:val="22"/>
                <w:szCs w:val="22"/>
              </w:rPr>
              <w:t>Анализ современного состояния</w:t>
            </w:r>
            <w:r w:rsidRPr="0047459C">
              <w:rPr>
                <w:rFonts w:cs="Times New Roman"/>
                <w:sz w:val="22"/>
                <w:szCs w:val="22"/>
              </w:rPr>
              <w:t>……………</w:t>
            </w:r>
            <w:r w:rsidR="00AF3E60" w:rsidRPr="0047459C">
              <w:rPr>
                <w:rFonts w:cs="Times New Roman"/>
                <w:sz w:val="22"/>
                <w:szCs w:val="22"/>
              </w:rPr>
              <w:t>……………………………</w:t>
            </w:r>
            <w:r w:rsidR="004B0515" w:rsidRPr="0047459C">
              <w:rPr>
                <w:rFonts w:cs="Times New Roman"/>
                <w:sz w:val="22"/>
                <w:szCs w:val="22"/>
              </w:rPr>
              <w:t>…………………</w:t>
            </w:r>
          </w:p>
        </w:tc>
        <w:tc>
          <w:tcPr>
            <w:tcW w:w="715" w:type="dxa"/>
            <w:tcMar>
              <w:top w:w="0" w:type="dxa"/>
              <w:left w:w="108" w:type="dxa"/>
              <w:bottom w:w="0" w:type="dxa"/>
              <w:right w:w="108" w:type="dxa"/>
            </w:tcMar>
            <w:vAlign w:val="bottom"/>
          </w:tcPr>
          <w:p w14:paraId="3486ACFF" w14:textId="77777777" w:rsidR="0058446F" w:rsidRPr="00C21246" w:rsidRDefault="0058446F" w:rsidP="00E455AE">
            <w:pPr>
              <w:pStyle w:val="Standard"/>
              <w:snapToGrid w:val="0"/>
              <w:spacing w:line="276" w:lineRule="auto"/>
              <w:ind w:right="-102"/>
              <w:rPr>
                <w:rFonts w:cs="Times New Roman"/>
                <w:color w:val="FF0000"/>
                <w:sz w:val="22"/>
                <w:szCs w:val="22"/>
              </w:rPr>
            </w:pPr>
          </w:p>
        </w:tc>
      </w:tr>
      <w:tr w:rsidR="00B2782F" w:rsidRPr="00C21246" w14:paraId="5ECA05ED" w14:textId="77777777" w:rsidTr="006C7E15">
        <w:trPr>
          <w:trHeight w:val="80"/>
        </w:trPr>
        <w:tc>
          <w:tcPr>
            <w:tcW w:w="8660" w:type="dxa"/>
            <w:tcMar>
              <w:top w:w="0" w:type="dxa"/>
              <w:left w:w="108" w:type="dxa"/>
              <w:bottom w:w="0" w:type="dxa"/>
              <w:right w:w="108" w:type="dxa"/>
            </w:tcMar>
            <w:vAlign w:val="bottom"/>
          </w:tcPr>
          <w:p w14:paraId="0F8B7895" w14:textId="77777777" w:rsidR="0058446F" w:rsidRPr="0047459C" w:rsidRDefault="004B0515" w:rsidP="00E455AE">
            <w:pPr>
              <w:pStyle w:val="Standard"/>
              <w:snapToGrid w:val="0"/>
              <w:spacing w:line="276" w:lineRule="auto"/>
              <w:ind w:left="-98" w:right="-108"/>
              <w:jc w:val="both"/>
              <w:rPr>
                <w:rFonts w:cs="Times New Roman"/>
                <w:sz w:val="22"/>
                <w:szCs w:val="22"/>
              </w:rPr>
            </w:pPr>
            <w:r w:rsidRPr="0047459C">
              <w:rPr>
                <w:rFonts w:cs="Times New Roman"/>
                <w:sz w:val="22"/>
                <w:szCs w:val="22"/>
              </w:rPr>
              <w:t>1.1 Общие сведения……………………………………………………………………………..</w:t>
            </w:r>
          </w:p>
        </w:tc>
        <w:tc>
          <w:tcPr>
            <w:tcW w:w="715" w:type="dxa"/>
            <w:tcMar>
              <w:top w:w="0" w:type="dxa"/>
              <w:left w:w="108" w:type="dxa"/>
              <w:bottom w:w="0" w:type="dxa"/>
              <w:right w:w="108" w:type="dxa"/>
            </w:tcMar>
            <w:vAlign w:val="bottom"/>
          </w:tcPr>
          <w:p w14:paraId="749DA4D9" w14:textId="77777777" w:rsidR="0058446F" w:rsidRPr="00C21246" w:rsidRDefault="0058446F" w:rsidP="00E455AE">
            <w:pPr>
              <w:pStyle w:val="Standard"/>
              <w:snapToGrid w:val="0"/>
              <w:spacing w:line="276" w:lineRule="auto"/>
              <w:ind w:right="-102"/>
              <w:rPr>
                <w:rFonts w:cs="Times New Roman"/>
                <w:color w:val="FF0000"/>
                <w:sz w:val="22"/>
                <w:szCs w:val="22"/>
              </w:rPr>
            </w:pPr>
          </w:p>
        </w:tc>
      </w:tr>
      <w:tr w:rsidR="00B2782F" w:rsidRPr="00C21246" w14:paraId="5915DD12" w14:textId="77777777" w:rsidTr="006C7E15">
        <w:trPr>
          <w:trHeight w:val="80"/>
        </w:trPr>
        <w:tc>
          <w:tcPr>
            <w:tcW w:w="8660" w:type="dxa"/>
            <w:tcMar>
              <w:top w:w="0" w:type="dxa"/>
              <w:left w:w="108" w:type="dxa"/>
              <w:bottom w:w="0" w:type="dxa"/>
              <w:right w:w="108" w:type="dxa"/>
            </w:tcMar>
            <w:vAlign w:val="bottom"/>
          </w:tcPr>
          <w:p w14:paraId="075240EC" w14:textId="77777777" w:rsidR="00653675" w:rsidRPr="0047459C" w:rsidRDefault="004B0515" w:rsidP="00E455AE">
            <w:pPr>
              <w:spacing w:line="276" w:lineRule="auto"/>
              <w:ind w:left="-98" w:right="-142"/>
              <w:jc w:val="both"/>
              <w:rPr>
                <w:sz w:val="22"/>
                <w:szCs w:val="22"/>
              </w:rPr>
            </w:pPr>
            <w:r w:rsidRPr="0047459C">
              <w:rPr>
                <w:sz w:val="22"/>
                <w:szCs w:val="22"/>
              </w:rPr>
              <w:t>1.2 Природно-климатические условия…………………………………………………………</w:t>
            </w:r>
          </w:p>
        </w:tc>
        <w:tc>
          <w:tcPr>
            <w:tcW w:w="715" w:type="dxa"/>
            <w:tcMar>
              <w:top w:w="0" w:type="dxa"/>
              <w:left w:w="108" w:type="dxa"/>
              <w:bottom w:w="0" w:type="dxa"/>
              <w:right w:w="108" w:type="dxa"/>
            </w:tcMar>
            <w:vAlign w:val="bottom"/>
          </w:tcPr>
          <w:p w14:paraId="79915FD1" w14:textId="77777777" w:rsidR="00653675" w:rsidRPr="00C21246" w:rsidRDefault="00653675" w:rsidP="00E455AE">
            <w:pPr>
              <w:pStyle w:val="Standard"/>
              <w:snapToGrid w:val="0"/>
              <w:spacing w:line="276" w:lineRule="auto"/>
              <w:ind w:right="-102"/>
              <w:rPr>
                <w:rFonts w:cs="Times New Roman"/>
                <w:color w:val="FF0000"/>
                <w:sz w:val="22"/>
                <w:szCs w:val="22"/>
              </w:rPr>
            </w:pPr>
          </w:p>
        </w:tc>
      </w:tr>
      <w:tr w:rsidR="00B2782F" w:rsidRPr="00C21246" w14:paraId="242ECCA1" w14:textId="77777777" w:rsidTr="006C7E15">
        <w:trPr>
          <w:trHeight w:val="80"/>
        </w:trPr>
        <w:tc>
          <w:tcPr>
            <w:tcW w:w="8660" w:type="dxa"/>
            <w:tcMar>
              <w:top w:w="0" w:type="dxa"/>
              <w:left w:w="108" w:type="dxa"/>
              <w:bottom w:w="0" w:type="dxa"/>
              <w:right w:w="108" w:type="dxa"/>
            </w:tcMar>
            <w:vAlign w:val="bottom"/>
          </w:tcPr>
          <w:p w14:paraId="36CED707" w14:textId="77777777" w:rsidR="00653675" w:rsidRPr="0047459C" w:rsidRDefault="004B0515" w:rsidP="00E455AE">
            <w:pPr>
              <w:spacing w:line="276" w:lineRule="auto"/>
              <w:ind w:left="-98" w:right="-142"/>
              <w:jc w:val="both"/>
            </w:pPr>
            <w:r w:rsidRPr="0047459C">
              <w:rPr>
                <w:sz w:val="22"/>
                <w:szCs w:val="22"/>
              </w:rPr>
              <w:t>1.2.1 Климатическая характеристика</w:t>
            </w:r>
            <w:r w:rsidRPr="0047459C">
              <w:t>……………………………………………………….</w:t>
            </w:r>
          </w:p>
        </w:tc>
        <w:tc>
          <w:tcPr>
            <w:tcW w:w="715" w:type="dxa"/>
            <w:tcMar>
              <w:top w:w="0" w:type="dxa"/>
              <w:left w:w="108" w:type="dxa"/>
              <w:bottom w:w="0" w:type="dxa"/>
              <w:right w:w="108" w:type="dxa"/>
            </w:tcMar>
            <w:vAlign w:val="bottom"/>
          </w:tcPr>
          <w:p w14:paraId="381BF911" w14:textId="77777777" w:rsidR="00653675" w:rsidRPr="00C21246" w:rsidRDefault="00653675" w:rsidP="00E455AE">
            <w:pPr>
              <w:pStyle w:val="Standard"/>
              <w:snapToGrid w:val="0"/>
              <w:spacing w:line="276" w:lineRule="auto"/>
              <w:ind w:right="-102"/>
              <w:rPr>
                <w:rFonts w:cs="Times New Roman"/>
                <w:color w:val="FF0000"/>
                <w:sz w:val="22"/>
                <w:szCs w:val="22"/>
              </w:rPr>
            </w:pPr>
          </w:p>
        </w:tc>
      </w:tr>
      <w:tr w:rsidR="00B2782F" w:rsidRPr="00C21246" w14:paraId="61427BBF" w14:textId="77777777" w:rsidTr="006C7E15">
        <w:trPr>
          <w:trHeight w:val="80"/>
        </w:trPr>
        <w:tc>
          <w:tcPr>
            <w:tcW w:w="8660" w:type="dxa"/>
            <w:tcMar>
              <w:top w:w="0" w:type="dxa"/>
              <w:left w:w="108" w:type="dxa"/>
              <w:bottom w:w="0" w:type="dxa"/>
              <w:right w:w="108" w:type="dxa"/>
            </w:tcMar>
            <w:vAlign w:val="bottom"/>
          </w:tcPr>
          <w:p w14:paraId="326D12F5" w14:textId="77777777" w:rsidR="004A33F3" w:rsidRPr="0047459C" w:rsidRDefault="004B0515" w:rsidP="006A6311">
            <w:pPr>
              <w:spacing w:line="276" w:lineRule="auto"/>
              <w:ind w:left="-96"/>
              <w:jc w:val="both"/>
              <w:rPr>
                <w:sz w:val="22"/>
                <w:szCs w:val="22"/>
              </w:rPr>
            </w:pPr>
            <w:r w:rsidRPr="0047459C">
              <w:rPr>
                <w:sz w:val="22"/>
                <w:szCs w:val="22"/>
              </w:rPr>
              <w:t>1.2.2 Инженерно-геологические условия</w:t>
            </w:r>
            <w:r w:rsidR="006A6311" w:rsidRPr="0047459C">
              <w:rPr>
                <w:sz w:val="22"/>
                <w:szCs w:val="22"/>
              </w:rPr>
              <w:t xml:space="preserve"> и результаты инженерных изысканий</w:t>
            </w:r>
          </w:p>
        </w:tc>
        <w:tc>
          <w:tcPr>
            <w:tcW w:w="715" w:type="dxa"/>
            <w:tcMar>
              <w:top w:w="0" w:type="dxa"/>
              <w:left w:w="108" w:type="dxa"/>
              <w:bottom w:w="0" w:type="dxa"/>
              <w:right w:w="108" w:type="dxa"/>
            </w:tcMar>
            <w:vAlign w:val="bottom"/>
          </w:tcPr>
          <w:p w14:paraId="1D7D0C02" w14:textId="77777777" w:rsidR="004A33F3" w:rsidRPr="00C21246" w:rsidRDefault="004A33F3" w:rsidP="00E455AE">
            <w:pPr>
              <w:pStyle w:val="Standard"/>
              <w:snapToGrid w:val="0"/>
              <w:spacing w:line="276" w:lineRule="auto"/>
              <w:ind w:right="-102"/>
              <w:rPr>
                <w:rFonts w:cs="Times New Roman"/>
                <w:color w:val="FF0000"/>
                <w:sz w:val="22"/>
                <w:szCs w:val="22"/>
              </w:rPr>
            </w:pPr>
          </w:p>
        </w:tc>
      </w:tr>
      <w:tr w:rsidR="00B2782F" w:rsidRPr="00C21246" w14:paraId="6FDD8DFA" w14:textId="77777777" w:rsidTr="006C7E15">
        <w:trPr>
          <w:trHeight w:val="80"/>
        </w:trPr>
        <w:tc>
          <w:tcPr>
            <w:tcW w:w="8660" w:type="dxa"/>
            <w:tcMar>
              <w:top w:w="0" w:type="dxa"/>
              <w:left w:w="108" w:type="dxa"/>
              <w:bottom w:w="0" w:type="dxa"/>
              <w:right w:w="108" w:type="dxa"/>
            </w:tcMar>
            <w:vAlign w:val="bottom"/>
          </w:tcPr>
          <w:p w14:paraId="4E92321E" w14:textId="77777777" w:rsidR="004A33F3" w:rsidRPr="0047459C" w:rsidRDefault="004B0515" w:rsidP="00E455AE">
            <w:pPr>
              <w:spacing w:line="276" w:lineRule="auto"/>
              <w:ind w:left="-96"/>
              <w:jc w:val="both"/>
              <w:rPr>
                <w:sz w:val="22"/>
                <w:szCs w:val="22"/>
              </w:rPr>
            </w:pPr>
            <w:r w:rsidRPr="0047459C">
              <w:rPr>
                <w:sz w:val="22"/>
                <w:szCs w:val="22"/>
              </w:rPr>
              <w:t>1.2.3 Гидрологическая характеристика………………………………………………………….</w:t>
            </w:r>
          </w:p>
        </w:tc>
        <w:tc>
          <w:tcPr>
            <w:tcW w:w="715" w:type="dxa"/>
            <w:tcMar>
              <w:top w:w="0" w:type="dxa"/>
              <w:left w:w="108" w:type="dxa"/>
              <w:bottom w:w="0" w:type="dxa"/>
              <w:right w:w="108" w:type="dxa"/>
            </w:tcMar>
            <w:vAlign w:val="bottom"/>
          </w:tcPr>
          <w:p w14:paraId="599979AB" w14:textId="77777777" w:rsidR="004A33F3" w:rsidRPr="00C21246" w:rsidRDefault="004A33F3" w:rsidP="00E455AE">
            <w:pPr>
              <w:pStyle w:val="Standard"/>
              <w:snapToGrid w:val="0"/>
              <w:spacing w:line="276" w:lineRule="auto"/>
              <w:ind w:right="-102"/>
              <w:rPr>
                <w:rFonts w:cs="Times New Roman"/>
                <w:color w:val="FF0000"/>
                <w:sz w:val="22"/>
                <w:szCs w:val="22"/>
              </w:rPr>
            </w:pPr>
          </w:p>
        </w:tc>
      </w:tr>
      <w:tr w:rsidR="00B2782F" w:rsidRPr="00C21246" w14:paraId="565C4A59" w14:textId="77777777" w:rsidTr="006C7E15">
        <w:trPr>
          <w:trHeight w:val="80"/>
        </w:trPr>
        <w:tc>
          <w:tcPr>
            <w:tcW w:w="8660" w:type="dxa"/>
            <w:tcMar>
              <w:top w:w="0" w:type="dxa"/>
              <w:left w:w="108" w:type="dxa"/>
              <w:bottom w:w="0" w:type="dxa"/>
              <w:right w:w="108" w:type="dxa"/>
            </w:tcMar>
            <w:vAlign w:val="bottom"/>
          </w:tcPr>
          <w:p w14:paraId="219CAF80" w14:textId="77777777" w:rsidR="00543747" w:rsidRPr="0047459C" w:rsidRDefault="00D51DF9" w:rsidP="00E455AE">
            <w:pPr>
              <w:spacing w:line="276" w:lineRule="auto"/>
              <w:ind w:left="-96"/>
              <w:jc w:val="both"/>
              <w:rPr>
                <w:sz w:val="22"/>
                <w:szCs w:val="22"/>
              </w:rPr>
            </w:pPr>
            <w:r w:rsidRPr="0047459C">
              <w:rPr>
                <w:sz w:val="22"/>
                <w:szCs w:val="22"/>
              </w:rPr>
              <w:t>1.2.4 Растительность……………………………………………………………………………...</w:t>
            </w:r>
          </w:p>
        </w:tc>
        <w:tc>
          <w:tcPr>
            <w:tcW w:w="715" w:type="dxa"/>
            <w:tcMar>
              <w:top w:w="0" w:type="dxa"/>
              <w:left w:w="108" w:type="dxa"/>
              <w:bottom w:w="0" w:type="dxa"/>
              <w:right w:w="108" w:type="dxa"/>
            </w:tcMar>
            <w:vAlign w:val="bottom"/>
          </w:tcPr>
          <w:p w14:paraId="130588C3"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3BF77E37" w14:textId="77777777" w:rsidTr="006C7E15">
        <w:trPr>
          <w:trHeight w:val="80"/>
        </w:trPr>
        <w:tc>
          <w:tcPr>
            <w:tcW w:w="8660" w:type="dxa"/>
            <w:tcMar>
              <w:top w:w="0" w:type="dxa"/>
              <w:left w:w="108" w:type="dxa"/>
              <w:bottom w:w="0" w:type="dxa"/>
              <w:right w:w="108" w:type="dxa"/>
            </w:tcMar>
            <w:vAlign w:val="bottom"/>
          </w:tcPr>
          <w:p w14:paraId="2D9D2A4D" w14:textId="77777777" w:rsidR="00543747" w:rsidRPr="0047459C" w:rsidRDefault="00D51DF9" w:rsidP="00E455AE">
            <w:pPr>
              <w:spacing w:line="276" w:lineRule="auto"/>
              <w:ind w:left="-96"/>
              <w:jc w:val="both"/>
              <w:rPr>
                <w:sz w:val="22"/>
                <w:szCs w:val="22"/>
              </w:rPr>
            </w:pPr>
            <w:r w:rsidRPr="0047459C">
              <w:rPr>
                <w:sz w:val="22"/>
                <w:szCs w:val="22"/>
              </w:rPr>
              <w:t>1.3 Современная планировочная структура…………………………………………………….</w:t>
            </w:r>
          </w:p>
        </w:tc>
        <w:tc>
          <w:tcPr>
            <w:tcW w:w="715" w:type="dxa"/>
            <w:tcMar>
              <w:top w:w="0" w:type="dxa"/>
              <w:left w:w="108" w:type="dxa"/>
              <w:bottom w:w="0" w:type="dxa"/>
              <w:right w:w="108" w:type="dxa"/>
            </w:tcMar>
            <w:vAlign w:val="bottom"/>
          </w:tcPr>
          <w:p w14:paraId="016C8A04"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095E0BD4" w14:textId="77777777" w:rsidTr="006C7E15">
        <w:trPr>
          <w:trHeight w:val="80"/>
        </w:trPr>
        <w:tc>
          <w:tcPr>
            <w:tcW w:w="8660" w:type="dxa"/>
            <w:tcMar>
              <w:top w:w="0" w:type="dxa"/>
              <w:left w:w="108" w:type="dxa"/>
              <w:bottom w:w="0" w:type="dxa"/>
              <w:right w:w="108" w:type="dxa"/>
            </w:tcMar>
            <w:vAlign w:val="bottom"/>
          </w:tcPr>
          <w:p w14:paraId="20B1D7C1" w14:textId="77777777" w:rsidR="00543747" w:rsidRPr="0047459C" w:rsidRDefault="00D51DF9" w:rsidP="00E455AE">
            <w:pPr>
              <w:spacing w:line="276" w:lineRule="auto"/>
              <w:ind w:left="-96" w:right="-142"/>
              <w:jc w:val="both"/>
              <w:rPr>
                <w:sz w:val="22"/>
                <w:szCs w:val="22"/>
              </w:rPr>
            </w:pPr>
            <w:r w:rsidRPr="0047459C">
              <w:rPr>
                <w:sz w:val="22"/>
                <w:szCs w:val="22"/>
              </w:rPr>
              <w:t>1.4 Землепользование……………………………………………………………………………</w:t>
            </w:r>
          </w:p>
        </w:tc>
        <w:tc>
          <w:tcPr>
            <w:tcW w:w="715" w:type="dxa"/>
            <w:tcMar>
              <w:top w:w="0" w:type="dxa"/>
              <w:left w:w="108" w:type="dxa"/>
              <w:bottom w:w="0" w:type="dxa"/>
              <w:right w:w="108" w:type="dxa"/>
            </w:tcMar>
            <w:vAlign w:val="bottom"/>
          </w:tcPr>
          <w:p w14:paraId="61AEC8E6"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656E1487" w14:textId="77777777" w:rsidTr="006C7E15">
        <w:trPr>
          <w:trHeight w:val="80"/>
        </w:trPr>
        <w:tc>
          <w:tcPr>
            <w:tcW w:w="8660" w:type="dxa"/>
            <w:tcMar>
              <w:top w:w="0" w:type="dxa"/>
              <w:left w:w="108" w:type="dxa"/>
              <w:bottom w:w="0" w:type="dxa"/>
              <w:right w:w="108" w:type="dxa"/>
            </w:tcMar>
            <w:vAlign w:val="bottom"/>
          </w:tcPr>
          <w:p w14:paraId="77F8898C" w14:textId="77777777" w:rsidR="00543747" w:rsidRPr="0047459C" w:rsidRDefault="00D51DF9" w:rsidP="00E455AE">
            <w:pPr>
              <w:spacing w:line="276" w:lineRule="auto"/>
              <w:ind w:left="-96"/>
              <w:jc w:val="both"/>
              <w:rPr>
                <w:sz w:val="22"/>
                <w:szCs w:val="22"/>
              </w:rPr>
            </w:pPr>
            <w:r w:rsidRPr="0047459C">
              <w:rPr>
                <w:sz w:val="22"/>
                <w:szCs w:val="22"/>
              </w:rPr>
              <w:t>1.5 Санитарно-экологическое состояние территории………………………………………….</w:t>
            </w:r>
          </w:p>
        </w:tc>
        <w:tc>
          <w:tcPr>
            <w:tcW w:w="715" w:type="dxa"/>
            <w:tcMar>
              <w:top w:w="0" w:type="dxa"/>
              <w:left w:w="108" w:type="dxa"/>
              <w:bottom w:w="0" w:type="dxa"/>
              <w:right w:w="108" w:type="dxa"/>
            </w:tcMar>
            <w:vAlign w:val="bottom"/>
          </w:tcPr>
          <w:p w14:paraId="14C1AF48"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4758694F" w14:textId="77777777" w:rsidTr="006C7E15">
        <w:trPr>
          <w:trHeight w:val="80"/>
        </w:trPr>
        <w:tc>
          <w:tcPr>
            <w:tcW w:w="8660" w:type="dxa"/>
            <w:tcMar>
              <w:top w:w="0" w:type="dxa"/>
              <w:left w:w="108" w:type="dxa"/>
              <w:bottom w:w="0" w:type="dxa"/>
              <w:right w:w="108" w:type="dxa"/>
            </w:tcMar>
            <w:vAlign w:val="bottom"/>
          </w:tcPr>
          <w:p w14:paraId="4B1661CC" w14:textId="77777777" w:rsidR="00543747" w:rsidRPr="0047459C" w:rsidRDefault="006A6311" w:rsidP="00E455AE">
            <w:pPr>
              <w:spacing w:line="276" w:lineRule="auto"/>
              <w:ind w:left="-96" w:right="-142"/>
              <w:jc w:val="both"/>
              <w:rPr>
                <w:sz w:val="22"/>
                <w:szCs w:val="22"/>
              </w:rPr>
            </w:pPr>
            <w:r w:rsidRPr="0047459C">
              <w:rPr>
                <w:sz w:val="22"/>
                <w:szCs w:val="22"/>
              </w:rPr>
              <w:t>1.6 Объекты культурного наследия и ООПТ</w:t>
            </w:r>
          </w:p>
        </w:tc>
        <w:tc>
          <w:tcPr>
            <w:tcW w:w="715" w:type="dxa"/>
            <w:tcMar>
              <w:top w:w="0" w:type="dxa"/>
              <w:left w:w="108" w:type="dxa"/>
              <w:bottom w:w="0" w:type="dxa"/>
              <w:right w:w="108" w:type="dxa"/>
            </w:tcMar>
            <w:vAlign w:val="bottom"/>
          </w:tcPr>
          <w:p w14:paraId="34B2B862"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3D775019" w14:textId="77777777" w:rsidTr="006C7E15">
        <w:trPr>
          <w:trHeight w:val="80"/>
        </w:trPr>
        <w:tc>
          <w:tcPr>
            <w:tcW w:w="8660" w:type="dxa"/>
            <w:tcMar>
              <w:top w:w="0" w:type="dxa"/>
              <w:left w:w="108" w:type="dxa"/>
              <w:bottom w:w="0" w:type="dxa"/>
              <w:right w:w="108" w:type="dxa"/>
            </w:tcMar>
            <w:vAlign w:val="bottom"/>
          </w:tcPr>
          <w:p w14:paraId="25CCD025" w14:textId="77777777" w:rsidR="00543747" w:rsidRPr="006A6311" w:rsidRDefault="006A6311" w:rsidP="00E455AE">
            <w:pPr>
              <w:spacing w:line="276" w:lineRule="auto"/>
              <w:ind w:left="-96" w:right="-142"/>
              <w:jc w:val="both"/>
              <w:rPr>
                <w:sz w:val="22"/>
                <w:szCs w:val="22"/>
              </w:rPr>
            </w:pPr>
            <w:r w:rsidRPr="006A6311">
              <w:rPr>
                <w:sz w:val="22"/>
                <w:szCs w:val="22"/>
              </w:rPr>
              <w:t>1.7.  Зоны с особыми условиями использования</w:t>
            </w:r>
          </w:p>
        </w:tc>
        <w:tc>
          <w:tcPr>
            <w:tcW w:w="715" w:type="dxa"/>
            <w:tcMar>
              <w:top w:w="0" w:type="dxa"/>
              <w:left w:w="108" w:type="dxa"/>
              <w:bottom w:w="0" w:type="dxa"/>
              <w:right w:w="108" w:type="dxa"/>
            </w:tcMar>
            <w:vAlign w:val="bottom"/>
          </w:tcPr>
          <w:p w14:paraId="3D59EA1E" w14:textId="77777777" w:rsidR="00543747" w:rsidRPr="00C21246" w:rsidRDefault="00543747" w:rsidP="00E455AE">
            <w:pPr>
              <w:pStyle w:val="Standard"/>
              <w:snapToGrid w:val="0"/>
              <w:spacing w:line="276" w:lineRule="auto"/>
              <w:ind w:right="-102"/>
              <w:rPr>
                <w:rFonts w:cs="Times New Roman"/>
                <w:color w:val="FF0000"/>
                <w:sz w:val="22"/>
                <w:szCs w:val="22"/>
              </w:rPr>
            </w:pPr>
          </w:p>
        </w:tc>
      </w:tr>
      <w:tr w:rsidR="00B2782F" w:rsidRPr="00C21246" w14:paraId="19D82C80" w14:textId="77777777" w:rsidTr="006C7E15">
        <w:trPr>
          <w:trHeight w:val="80"/>
        </w:trPr>
        <w:tc>
          <w:tcPr>
            <w:tcW w:w="8660" w:type="dxa"/>
            <w:tcMar>
              <w:top w:w="0" w:type="dxa"/>
              <w:left w:w="108" w:type="dxa"/>
              <w:bottom w:w="0" w:type="dxa"/>
              <w:right w:w="108" w:type="dxa"/>
            </w:tcMar>
            <w:vAlign w:val="bottom"/>
          </w:tcPr>
          <w:p w14:paraId="2548A8B3" w14:textId="77777777" w:rsidR="00D227D0" w:rsidRPr="00676EAF" w:rsidRDefault="00D51DF9" w:rsidP="006A6311">
            <w:pPr>
              <w:ind w:left="-96" w:right="-142"/>
              <w:jc w:val="both"/>
              <w:rPr>
                <w:sz w:val="22"/>
                <w:szCs w:val="22"/>
              </w:rPr>
            </w:pPr>
            <w:r w:rsidRPr="00676EAF">
              <w:rPr>
                <w:b/>
                <w:sz w:val="22"/>
                <w:szCs w:val="22"/>
              </w:rPr>
              <w:t xml:space="preserve">2 </w:t>
            </w:r>
            <w:r w:rsidR="006A6311" w:rsidRPr="00676EAF">
              <w:rPr>
                <w:sz w:val="22"/>
                <w:szCs w:val="22"/>
              </w:rPr>
              <w:t>Обоснование определения границ зон планируемого размещения объектов капитального строительства</w:t>
            </w:r>
          </w:p>
        </w:tc>
        <w:tc>
          <w:tcPr>
            <w:tcW w:w="715" w:type="dxa"/>
            <w:tcMar>
              <w:top w:w="0" w:type="dxa"/>
              <w:left w:w="108" w:type="dxa"/>
              <w:bottom w:w="0" w:type="dxa"/>
              <w:right w:w="108" w:type="dxa"/>
            </w:tcMar>
            <w:vAlign w:val="bottom"/>
          </w:tcPr>
          <w:p w14:paraId="6F7C97CB" w14:textId="77777777" w:rsidR="00D227D0" w:rsidRPr="00C21246" w:rsidRDefault="00D227D0" w:rsidP="00E455AE">
            <w:pPr>
              <w:pStyle w:val="Standard"/>
              <w:snapToGrid w:val="0"/>
              <w:spacing w:line="276" w:lineRule="auto"/>
              <w:ind w:right="-102"/>
              <w:rPr>
                <w:rFonts w:cs="Times New Roman"/>
                <w:color w:val="FF0000"/>
                <w:sz w:val="22"/>
                <w:szCs w:val="22"/>
              </w:rPr>
            </w:pPr>
          </w:p>
        </w:tc>
      </w:tr>
      <w:tr w:rsidR="00B2782F" w:rsidRPr="00C21246" w14:paraId="7D6FB28C" w14:textId="77777777" w:rsidTr="006C7E15">
        <w:trPr>
          <w:trHeight w:val="80"/>
        </w:trPr>
        <w:tc>
          <w:tcPr>
            <w:tcW w:w="8660" w:type="dxa"/>
            <w:tcMar>
              <w:top w:w="0" w:type="dxa"/>
              <w:left w:w="108" w:type="dxa"/>
              <w:bottom w:w="0" w:type="dxa"/>
              <w:right w:w="108" w:type="dxa"/>
            </w:tcMar>
            <w:vAlign w:val="bottom"/>
          </w:tcPr>
          <w:p w14:paraId="152FF7C1" w14:textId="77777777" w:rsidR="00D227D0" w:rsidRPr="00676EAF" w:rsidRDefault="00D51DF9" w:rsidP="006A6311">
            <w:pPr>
              <w:spacing w:line="276" w:lineRule="auto"/>
              <w:ind w:left="-96" w:right="-142"/>
              <w:jc w:val="both"/>
              <w:rPr>
                <w:sz w:val="22"/>
                <w:szCs w:val="22"/>
              </w:rPr>
            </w:pPr>
            <w:r w:rsidRPr="00676EAF">
              <w:rPr>
                <w:sz w:val="22"/>
                <w:szCs w:val="22"/>
              </w:rPr>
              <w:t xml:space="preserve">2.1 </w:t>
            </w:r>
            <w:r w:rsidR="006A6311" w:rsidRPr="00676EAF">
              <w:rPr>
                <w:sz w:val="22"/>
                <w:szCs w:val="22"/>
              </w:rPr>
              <w:t>Соответствие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p>
        </w:tc>
        <w:tc>
          <w:tcPr>
            <w:tcW w:w="715" w:type="dxa"/>
            <w:tcMar>
              <w:top w:w="0" w:type="dxa"/>
              <w:left w:w="108" w:type="dxa"/>
              <w:bottom w:w="0" w:type="dxa"/>
              <w:right w:w="108" w:type="dxa"/>
            </w:tcMar>
            <w:vAlign w:val="bottom"/>
          </w:tcPr>
          <w:p w14:paraId="6C406500" w14:textId="77777777" w:rsidR="00D227D0" w:rsidRPr="00C21246" w:rsidRDefault="00D227D0" w:rsidP="00E455AE">
            <w:pPr>
              <w:pStyle w:val="Standard"/>
              <w:snapToGrid w:val="0"/>
              <w:spacing w:line="276" w:lineRule="auto"/>
              <w:ind w:right="-102"/>
              <w:rPr>
                <w:rFonts w:cs="Times New Roman"/>
                <w:color w:val="FF0000"/>
                <w:sz w:val="22"/>
                <w:szCs w:val="22"/>
              </w:rPr>
            </w:pPr>
          </w:p>
        </w:tc>
      </w:tr>
      <w:tr w:rsidR="00B2782F" w:rsidRPr="00C21246" w14:paraId="334F3F07" w14:textId="77777777" w:rsidTr="006C7E15">
        <w:trPr>
          <w:trHeight w:val="80"/>
        </w:trPr>
        <w:tc>
          <w:tcPr>
            <w:tcW w:w="8660" w:type="dxa"/>
            <w:tcMar>
              <w:top w:w="0" w:type="dxa"/>
              <w:left w:w="108" w:type="dxa"/>
              <w:bottom w:w="0" w:type="dxa"/>
              <w:right w:w="108" w:type="dxa"/>
            </w:tcMar>
            <w:vAlign w:val="bottom"/>
          </w:tcPr>
          <w:p w14:paraId="4121A74F" w14:textId="77777777" w:rsidR="00A976D5" w:rsidRPr="00676EAF" w:rsidRDefault="00A976D5" w:rsidP="00404F2D">
            <w:pPr>
              <w:ind w:left="-96"/>
              <w:jc w:val="both"/>
              <w:rPr>
                <w:sz w:val="22"/>
                <w:szCs w:val="22"/>
              </w:rPr>
            </w:pPr>
            <w:r w:rsidRPr="00676EAF">
              <w:rPr>
                <w:sz w:val="22"/>
                <w:szCs w:val="22"/>
              </w:rPr>
              <w:t xml:space="preserve">2.2 </w:t>
            </w:r>
            <w:r w:rsidR="00404F2D" w:rsidRPr="00676EAF">
              <w:rPr>
                <w:sz w:val="22"/>
                <w:szCs w:val="22"/>
              </w:rPr>
              <w:t>Расчетные показатели минимально допустимого уровня обеспеченности территории объектами жилой, социальной, транспортной, коммунальной  инфраструктур  и расчетным показателям максимально допустимого уровня территориальной доступности таких объектов для населения</w:t>
            </w:r>
          </w:p>
        </w:tc>
        <w:tc>
          <w:tcPr>
            <w:tcW w:w="715" w:type="dxa"/>
            <w:tcMar>
              <w:top w:w="0" w:type="dxa"/>
              <w:left w:w="108" w:type="dxa"/>
              <w:bottom w:w="0" w:type="dxa"/>
              <w:right w:w="108" w:type="dxa"/>
            </w:tcMar>
            <w:vAlign w:val="bottom"/>
          </w:tcPr>
          <w:p w14:paraId="431C64AE" w14:textId="77777777" w:rsidR="00A976D5" w:rsidRPr="00C21246" w:rsidRDefault="00A976D5" w:rsidP="00E455AE">
            <w:pPr>
              <w:pStyle w:val="Standard"/>
              <w:snapToGrid w:val="0"/>
              <w:spacing w:line="276" w:lineRule="auto"/>
              <w:ind w:right="-102"/>
              <w:rPr>
                <w:rFonts w:cs="Times New Roman"/>
                <w:color w:val="FF0000"/>
                <w:sz w:val="22"/>
                <w:szCs w:val="22"/>
              </w:rPr>
            </w:pPr>
          </w:p>
        </w:tc>
      </w:tr>
      <w:tr w:rsidR="00B2782F" w:rsidRPr="00C21246" w14:paraId="22363362" w14:textId="77777777" w:rsidTr="006C7E15">
        <w:trPr>
          <w:trHeight w:val="80"/>
        </w:trPr>
        <w:tc>
          <w:tcPr>
            <w:tcW w:w="8660" w:type="dxa"/>
            <w:tcMar>
              <w:top w:w="0" w:type="dxa"/>
              <w:left w:w="108" w:type="dxa"/>
              <w:bottom w:w="0" w:type="dxa"/>
              <w:right w:w="108" w:type="dxa"/>
            </w:tcMar>
            <w:vAlign w:val="bottom"/>
          </w:tcPr>
          <w:p w14:paraId="0231C4E4" w14:textId="77777777" w:rsidR="00A976D5" w:rsidRPr="0047459C" w:rsidRDefault="00A976D5" w:rsidP="00E455AE">
            <w:pPr>
              <w:spacing w:line="276" w:lineRule="auto"/>
              <w:ind w:left="-96"/>
              <w:jc w:val="both"/>
              <w:rPr>
                <w:sz w:val="22"/>
                <w:szCs w:val="22"/>
              </w:rPr>
            </w:pPr>
            <w:r w:rsidRPr="0047459C">
              <w:rPr>
                <w:sz w:val="22"/>
                <w:szCs w:val="22"/>
              </w:rPr>
              <w:t>2.3 Численность населения………………………………………………………………………</w:t>
            </w:r>
          </w:p>
        </w:tc>
        <w:tc>
          <w:tcPr>
            <w:tcW w:w="715" w:type="dxa"/>
            <w:tcMar>
              <w:top w:w="0" w:type="dxa"/>
              <w:left w:w="108" w:type="dxa"/>
              <w:bottom w:w="0" w:type="dxa"/>
              <w:right w:w="108" w:type="dxa"/>
            </w:tcMar>
            <w:vAlign w:val="bottom"/>
          </w:tcPr>
          <w:p w14:paraId="4A5B0E08" w14:textId="77777777" w:rsidR="00A976D5" w:rsidRPr="00C21246" w:rsidRDefault="00A976D5" w:rsidP="00E455AE">
            <w:pPr>
              <w:pStyle w:val="Standard"/>
              <w:snapToGrid w:val="0"/>
              <w:spacing w:line="276" w:lineRule="auto"/>
              <w:ind w:right="-102"/>
              <w:rPr>
                <w:rFonts w:cs="Times New Roman"/>
                <w:color w:val="FF0000"/>
                <w:sz w:val="22"/>
                <w:szCs w:val="22"/>
              </w:rPr>
            </w:pPr>
          </w:p>
        </w:tc>
      </w:tr>
      <w:tr w:rsidR="00B2782F" w:rsidRPr="00C21246" w14:paraId="7E6CAAC6" w14:textId="77777777" w:rsidTr="006C7E15">
        <w:trPr>
          <w:trHeight w:val="80"/>
        </w:trPr>
        <w:tc>
          <w:tcPr>
            <w:tcW w:w="8660" w:type="dxa"/>
            <w:tcMar>
              <w:top w:w="0" w:type="dxa"/>
              <w:left w:w="108" w:type="dxa"/>
              <w:bottom w:w="0" w:type="dxa"/>
              <w:right w:w="108" w:type="dxa"/>
            </w:tcMar>
            <w:vAlign w:val="bottom"/>
          </w:tcPr>
          <w:p w14:paraId="145E055B" w14:textId="77777777" w:rsidR="00A976D5" w:rsidRPr="0047459C" w:rsidRDefault="00A976D5" w:rsidP="00E455AE">
            <w:pPr>
              <w:spacing w:line="276" w:lineRule="auto"/>
              <w:ind w:left="-96"/>
              <w:jc w:val="both"/>
              <w:rPr>
                <w:sz w:val="22"/>
                <w:szCs w:val="22"/>
              </w:rPr>
            </w:pPr>
            <w:r w:rsidRPr="0047459C">
              <w:rPr>
                <w:sz w:val="22"/>
                <w:szCs w:val="22"/>
              </w:rPr>
              <w:t>2.4 Объемы жилищного строительства………………………………………………………….</w:t>
            </w:r>
          </w:p>
        </w:tc>
        <w:tc>
          <w:tcPr>
            <w:tcW w:w="715" w:type="dxa"/>
            <w:tcMar>
              <w:top w:w="0" w:type="dxa"/>
              <w:left w:w="108" w:type="dxa"/>
              <w:bottom w:w="0" w:type="dxa"/>
              <w:right w:w="108" w:type="dxa"/>
            </w:tcMar>
            <w:vAlign w:val="bottom"/>
          </w:tcPr>
          <w:p w14:paraId="760023DC" w14:textId="77777777" w:rsidR="00A976D5" w:rsidRPr="00C21246" w:rsidRDefault="00A976D5" w:rsidP="00E455AE">
            <w:pPr>
              <w:pStyle w:val="Standard"/>
              <w:snapToGrid w:val="0"/>
              <w:spacing w:line="276" w:lineRule="auto"/>
              <w:ind w:right="-102"/>
              <w:rPr>
                <w:rFonts w:cs="Times New Roman"/>
                <w:color w:val="FF0000"/>
                <w:sz w:val="22"/>
                <w:szCs w:val="22"/>
              </w:rPr>
            </w:pPr>
          </w:p>
        </w:tc>
      </w:tr>
      <w:tr w:rsidR="00B2782F" w:rsidRPr="00C21246" w14:paraId="3D7CC53A" w14:textId="77777777" w:rsidTr="006C7E15">
        <w:trPr>
          <w:trHeight w:val="80"/>
        </w:trPr>
        <w:tc>
          <w:tcPr>
            <w:tcW w:w="8660" w:type="dxa"/>
            <w:tcMar>
              <w:top w:w="0" w:type="dxa"/>
              <w:left w:w="108" w:type="dxa"/>
              <w:bottom w:w="0" w:type="dxa"/>
              <w:right w:w="108" w:type="dxa"/>
            </w:tcMar>
            <w:vAlign w:val="bottom"/>
          </w:tcPr>
          <w:p w14:paraId="29E077E0" w14:textId="77777777" w:rsidR="00E3155A" w:rsidRPr="0047459C" w:rsidRDefault="00E3155A" w:rsidP="00EF3361">
            <w:pPr>
              <w:spacing w:line="276" w:lineRule="auto"/>
              <w:ind w:left="-96"/>
              <w:jc w:val="both"/>
              <w:rPr>
                <w:sz w:val="22"/>
                <w:szCs w:val="22"/>
              </w:rPr>
            </w:pPr>
            <w:r w:rsidRPr="0047459C">
              <w:rPr>
                <w:sz w:val="22"/>
                <w:szCs w:val="22"/>
              </w:rPr>
              <w:t>2.5 Организация культурно-бытового обслуживания………………………………………….</w:t>
            </w:r>
          </w:p>
        </w:tc>
        <w:tc>
          <w:tcPr>
            <w:tcW w:w="715" w:type="dxa"/>
            <w:tcMar>
              <w:top w:w="0" w:type="dxa"/>
              <w:left w:w="108" w:type="dxa"/>
              <w:bottom w:w="0" w:type="dxa"/>
              <w:right w:w="108" w:type="dxa"/>
            </w:tcMar>
            <w:vAlign w:val="bottom"/>
          </w:tcPr>
          <w:p w14:paraId="23638F4A"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3AADB3D7" w14:textId="77777777" w:rsidTr="006C7E15">
        <w:trPr>
          <w:trHeight w:val="80"/>
        </w:trPr>
        <w:tc>
          <w:tcPr>
            <w:tcW w:w="8660" w:type="dxa"/>
            <w:tcMar>
              <w:top w:w="0" w:type="dxa"/>
              <w:left w:w="108" w:type="dxa"/>
              <w:bottom w:w="0" w:type="dxa"/>
              <w:right w:w="108" w:type="dxa"/>
            </w:tcMar>
            <w:vAlign w:val="bottom"/>
          </w:tcPr>
          <w:p w14:paraId="76A71683" w14:textId="77777777" w:rsidR="00E3155A" w:rsidRPr="0047459C" w:rsidRDefault="00E3155A" w:rsidP="00EF3361">
            <w:pPr>
              <w:spacing w:line="276" w:lineRule="auto"/>
              <w:ind w:left="-96"/>
              <w:jc w:val="both"/>
              <w:rPr>
                <w:sz w:val="22"/>
                <w:szCs w:val="22"/>
              </w:rPr>
            </w:pPr>
            <w:r w:rsidRPr="0047459C">
              <w:rPr>
                <w:sz w:val="22"/>
                <w:szCs w:val="22"/>
              </w:rPr>
              <w:t>2.6 Развитие системы зеленых насаждений……………………………………………………..</w:t>
            </w:r>
          </w:p>
        </w:tc>
        <w:tc>
          <w:tcPr>
            <w:tcW w:w="715" w:type="dxa"/>
            <w:tcMar>
              <w:top w:w="0" w:type="dxa"/>
              <w:left w:w="108" w:type="dxa"/>
              <w:bottom w:w="0" w:type="dxa"/>
              <w:right w:w="108" w:type="dxa"/>
            </w:tcMar>
            <w:vAlign w:val="bottom"/>
          </w:tcPr>
          <w:p w14:paraId="031794A2"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3D362F27" w14:textId="77777777" w:rsidTr="006C7E15">
        <w:trPr>
          <w:trHeight w:val="80"/>
        </w:trPr>
        <w:tc>
          <w:tcPr>
            <w:tcW w:w="8660" w:type="dxa"/>
            <w:tcMar>
              <w:top w:w="0" w:type="dxa"/>
              <w:left w:w="108" w:type="dxa"/>
              <w:bottom w:w="0" w:type="dxa"/>
              <w:right w:w="108" w:type="dxa"/>
            </w:tcMar>
            <w:vAlign w:val="bottom"/>
          </w:tcPr>
          <w:p w14:paraId="34D9004C" w14:textId="77777777" w:rsidR="00E3155A" w:rsidRPr="0047459C" w:rsidRDefault="00E3155A" w:rsidP="00EF3361">
            <w:pPr>
              <w:spacing w:line="276" w:lineRule="auto"/>
              <w:ind w:left="-96"/>
              <w:jc w:val="both"/>
              <w:rPr>
                <w:sz w:val="22"/>
                <w:szCs w:val="22"/>
              </w:rPr>
            </w:pPr>
            <w:r w:rsidRPr="0047459C">
              <w:rPr>
                <w:sz w:val="22"/>
                <w:szCs w:val="22"/>
              </w:rPr>
              <w:t>2.7 Транспортная инфраструктура………………………………………………………………</w:t>
            </w:r>
          </w:p>
        </w:tc>
        <w:tc>
          <w:tcPr>
            <w:tcW w:w="715" w:type="dxa"/>
            <w:tcMar>
              <w:top w:w="0" w:type="dxa"/>
              <w:left w:w="108" w:type="dxa"/>
              <w:bottom w:w="0" w:type="dxa"/>
              <w:right w:w="108" w:type="dxa"/>
            </w:tcMar>
            <w:vAlign w:val="bottom"/>
          </w:tcPr>
          <w:p w14:paraId="03ED2F24"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069C0F1C" w14:textId="77777777" w:rsidTr="006C7E15">
        <w:trPr>
          <w:trHeight w:val="80"/>
        </w:trPr>
        <w:tc>
          <w:tcPr>
            <w:tcW w:w="8660" w:type="dxa"/>
            <w:tcMar>
              <w:top w:w="0" w:type="dxa"/>
              <w:left w:w="108" w:type="dxa"/>
              <w:bottom w:w="0" w:type="dxa"/>
              <w:right w:w="108" w:type="dxa"/>
            </w:tcMar>
            <w:vAlign w:val="bottom"/>
          </w:tcPr>
          <w:p w14:paraId="62BBB20C" w14:textId="77777777" w:rsidR="00E3155A" w:rsidRPr="0047459C" w:rsidRDefault="00E3155A" w:rsidP="00EF3361">
            <w:pPr>
              <w:spacing w:line="276" w:lineRule="auto"/>
              <w:ind w:left="-96"/>
              <w:jc w:val="both"/>
              <w:rPr>
                <w:sz w:val="22"/>
                <w:szCs w:val="22"/>
              </w:rPr>
            </w:pPr>
            <w:r w:rsidRPr="0047459C">
              <w:rPr>
                <w:sz w:val="22"/>
                <w:szCs w:val="22"/>
              </w:rPr>
              <w:t>2.8 Инженерная инфраструктура………………………………………………………………...</w:t>
            </w:r>
          </w:p>
        </w:tc>
        <w:tc>
          <w:tcPr>
            <w:tcW w:w="715" w:type="dxa"/>
            <w:tcMar>
              <w:top w:w="0" w:type="dxa"/>
              <w:left w:w="108" w:type="dxa"/>
              <w:bottom w:w="0" w:type="dxa"/>
              <w:right w:w="108" w:type="dxa"/>
            </w:tcMar>
            <w:vAlign w:val="bottom"/>
          </w:tcPr>
          <w:p w14:paraId="55AA701E"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062AB088" w14:textId="77777777" w:rsidTr="006C7E15">
        <w:trPr>
          <w:trHeight w:val="80"/>
        </w:trPr>
        <w:tc>
          <w:tcPr>
            <w:tcW w:w="8660" w:type="dxa"/>
            <w:tcMar>
              <w:top w:w="0" w:type="dxa"/>
              <w:left w:w="108" w:type="dxa"/>
              <w:bottom w:w="0" w:type="dxa"/>
              <w:right w:w="108" w:type="dxa"/>
            </w:tcMar>
            <w:vAlign w:val="bottom"/>
          </w:tcPr>
          <w:p w14:paraId="2BFC6157" w14:textId="77777777" w:rsidR="00E3155A" w:rsidRPr="0047459C" w:rsidRDefault="00E3155A" w:rsidP="00EF3361">
            <w:pPr>
              <w:spacing w:line="276" w:lineRule="auto"/>
              <w:ind w:left="-96"/>
              <w:jc w:val="both"/>
              <w:rPr>
                <w:sz w:val="22"/>
                <w:szCs w:val="22"/>
              </w:rPr>
            </w:pPr>
            <w:r w:rsidRPr="0047459C">
              <w:rPr>
                <w:sz w:val="22"/>
                <w:szCs w:val="22"/>
              </w:rPr>
              <w:t>2.8.1 Водоснабжение и водоотведение………………………………………………………….</w:t>
            </w:r>
          </w:p>
        </w:tc>
        <w:tc>
          <w:tcPr>
            <w:tcW w:w="715" w:type="dxa"/>
            <w:tcMar>
              <w:top w:w="0" w:type="dxa"/>
              <w:left w:w="108" w:type="dxa"/>
              <w:bottom w:w="0" w:type="dxa"/>
              <w:right w:w="108" w:type="dxa"/>
            </w:tcMar>
            <w:vAlign w:val="bottom"/>
          </w:tcPr>
          <w:p w14:paraId="0C2F1AFA"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1C3E3FD5" w14:textId="77777777" w:rsidTr="006C7E15">
        <w:trPr>
          <w:trHeight w:val="80"/>
        </w:trPr>
        <w:tc>
          <w:tcPr>
            <w:tcW w:w="8660" w:type="dxa"/>
            <w:tcMar>
              <w:top w:w="0" w:type="dxa"/>
              <w:left w:w="108" w:type="dxa"/>
              <w:bottom w:w="0" w:type="dxa"/>
              <w:right w:w="108" w:type="dxa"/>
            </w:tcMar>
            <w:vAlign w:val="bottom"/>
          </w:tcPr>
          <w:p w14:paraId="2EC2FE5D" w14:textId="77777777" w:rsidR="00E3155A" w:rsidRPr="0047459C" w:rsidRDefault="00E3155A" w:rsidP="00EF3361">
            <w:pPr>
              <w:spacing w:line="276" w:lineRule="auto"/>
              <w:ind w:left="-96"/>
              <w:jc w:val="both"/>
              <w:rPr>
                <w:sz w:val="22"/>
                <w:szCs w:val="22"/>
              </w:rPr>
            </w:pPr>
            <w:r w:rsidRPr="0047459C">
              <w:rPr>
                <w:sz w:val="22"/>
                <w:szCs w:val="22"/>
              </w:rPr>
              <w:t>2.8.2 Электроснабжение………………………………………………………………………….</w:t>
            </w:r>
          </w:p>
        </w:tc>
        <w:tc>
          <w:tcPr>
            <w:tcW w:w="715" w:type="dxa"/>
            <w:tcMar>
              <w:top w:w="0" w:type="dxa"/>
              <w:left w:w="108" w:type="dxa"/>
              <w:bottom w:w="0" w:type="dxa"/>
              <w:right w:w="108" w:type="dxa"/>
            </w:tcMar>
            <w:vAlign w:val="bottom"/>
          </w:tcPr>
          <w:p w14:paraId="09A50F07"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7858B55E" w14:textId="77777777" w:rsidTr="006C7E15">
        <w:trPr>
          <w:trHeight w:val="80"/>
        </w:trPr>
        <w:tc>
          <w:tcPr>
            <w:tcW w:w="8660" w:type="dxa"/>
            <w:tcMar>
              <w:top w:w="0" w:type="dxa"/>
              <w:left w:w="108" w:type="dxa"/>
              <w:bottom w:w="0" w:type="dxa"/>
              <w:right w:w="108" w:type="dxa"/>
            </w:tcMar>
            <w:vAlign w:val="bottom"/>
          </w:tcPr>
          <w:p w14:paraId="1B23A260" w14:textId="77777777" w:rsidR="00E3155A" w:rsidRPr="0047459C" w:rsidRDefault="00E3155A" w:rsidP="00EF3361">
            <w:pPr>
              <w:spacing w:line="276" w:lineRule="auto"/>
              <w:ind w:left="-96"/>
              <w:jc w:val="both"/>
              <w:rPr>
                <w:sz w:val="22"/>
                <w:szCs w:val="22"/>
              </w:rPr>
            </w:pPr>
            <w:r w:rsidRPr="0047459C">
              <w:rPr>
                <w:sz w:val="22"/>
                <w:szCs w:val="22"/>
              </w:rPr>
              <w:t>2.8.3 Теплоснабжение…………………………………………………………………………….</w:t>
            </w:r>
          </w:p>
        </w:tc>
        <w:tc>
          <w:tcPr>
            <w:tcW w:w="715" w:type="dxa"/>
            <w:tcMar>
              <w:top w:w="0" w:type="dxa"/>
              <w:left w:w="108" w:type="dxa"/>
              <w:bottom w:w="0" w:type="dxa"/>
              <w:right w:w="108" w:type="dxa"/>
            </w:tcMar>
            <w:vAlign w:val="bottom"/>
          </w:tcPr>
          <w:p w14:paraId="4119081A"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2BD52DF7" w14:textId="77777777" w:rsidTr="006C7E15">
        <w:trPr>
          <w:trHeight w:val="80"/>
        </w:trPr>
        <w:tc>
          <w:tcPr>
            <w:tcW w:w="8660" w:type="dxa"/>
            <w:tcMar>
              <w:top w:w="0" w:type="dxa"/>
              <w:left w:w="108" w:type="dxa"/>
              <w:bottom w:w="0" w:type="dxa"/>
              <w:right w:w="108" w:type="dxa"/>
            </w:tcMar>
            <w:vAlign w:val="bottom"/>
          </w:tcPr>
          <w:p w14:paraId="7E32D4E0" w14:textId="77777777" w:rsidR="00E3155A" w:rsidRPr="0047459C" w:rsidRDefault="00E3155A" w:rsidP="00EF3361">
            <w:pPr>
              <w:spacing w:line="276" w:lineRule="auto"/>
              <w:ind w:left="-96"/>
              <w:jc w:val="both"/>
              <w:rPr>
                <w:sz w:val="22"/>
                <w:szCs w:val="22"/>
              </w:rPr>
            </w:pPr>
            <w:r w:rsidRPr="0047459C">
              <w:rPr>
                <w:sz w:val="22"/>
                <w:szCs w:val="22"/>
              </w:rPr>
              <w:t>2.8.4 Газоснабжение………………………………………………………………………………</w:t>
            </w:r>
          </w:p>
        </w:tc>
        <w:tc>
          <w:tcPr>
            <w:tcW w:w="715" w:type="dxa"/>
            <w:tcMar>
              <w:top w:w="0" w:type="dxa"/>
              <w:left w:w="108" w:type="dxa"/>
              <w:bottom w:w="0" w:type="dxa"/>
              <w:right w:w="108" w:type="dxa"/>
            </w:tcMar>
            <w:vAlign w:val="bottom"/>
          </w:tcPr>
          <w:p w14:paraId="7F1D8DC8"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6B65343E" w14:textId="77777777" w:rsidTr="006C7E15">
        <w:trPr>
          <w:trHeight w:val="80"/>
        </w:trPr>
        <w:tc>
          <w:tcPr>
            <w:tcW w:w="8660" w:type="dxa"/>
            <w:tcMar>
              <w:top w:w="0" w:type="dxa"/>
              <w:left w:w="108" w:type="dxa"/>
              <w:bottom w:w="0" w:type="dxa"/>
              <w:right w:w="108" w:type="dxa"/>
            </w:tcMar>
            <w:vAlign w:val="bottom"/>
          </w:tcPr>
          <w:p w14:paraId="2C511D65" w14:textId="77777777" w:rsidR="00E3155A" w:rsidRPr="0047459C" w:rsidRDefault="00E3155A" w:rsidP="00EF3361">
            <w:pPr>
              <w:spacing w:line="276" w:lineRule="auto"/>
              <w:ind w:left="-96"/>
              <w:jc w:val="both"/>
              <w:rPr>
                <w:sz w:val="22"/>
                <w:szCs w:val="22"/>
              </w:rPr>
            </w:pPr>
            <w:r w:rsidRPr="0047459C">
              <w:rPr>
                <w:sz w:val="22"/>
                <w:szCs w:val="22"/>
              </w:rPr>
              <w:t>2.8.5 Связь…………………………………………………………………………………………</w:t>
            </w:r>
          </w:p>
        </w:tc>
        <w:tc>
          <w:tcPr>
            <w:tcW w:w="715" w:type="dxa"/>
            <w:tcMar>
              <w:top w:w="0" w:type="dxa"/>
              <w:left w:w="108" w:type="dxa"/>
              <w:bottom w:w="0" w:type="dxa"/>
              <w:right w:w="108" w:type="dxa"/>
            </w:tcMar>
            <w:vAlign w:val="bottom"/>
          </w:tcPr>
          <w:p w14:paraId="3EE17C2A" w14:textId="77777777" w:rsidR="00E3155A" w:rsidRPr="00C21246" w:rsidRDefault="00E3155A" w:rsidP="00E455AE">
            <w:pPr>
              <w:pStyle w:val="Standard"/>
              <w:snapToGrid w:val="0"/>
              <w:spacing w:line="276" w:lineRule="auto"/>
              <w:ind w:right="-102"/>
              <w:rPr>
                <w:rFonts w:cs="Times New Roman"/>
                <w:color w:val="FF0000"/>
                <w:sz w:val="22"/>
                <w:szCs w:val="22"/>
              </w:rPr>
            </w:pPr>
          </w:p>
        </w:tc>
      </w:tr>
      <w:tr w:rsidR="00B2782F" w:rsidRPr="00C21246" w14:paraId="2BA2E19B" w14:textId="77777777" w:rsidTr="006C7E15">
        <w:trPr>
          <w:trHeight w:val="80"/>
        </w:trPr>
        <w:tc>
          <w:tcPr>
            <w:tcW w:w="8660" w:type="dxa"/>
            <w:tcMar>
              <w:top w:w="0" w:type="dxa"/>
              <w:left w:w="108" w:type="dxa"/>
              <w:bottom w:w="0" w:type="dxa"/>
              <w:right w:w="108" w:type="dxa"/>
            </w:tcMar>
            <w:vAlign w:val="bottom"/>
          </w:tcPr>
          <w:p w14:paraId="24921853" w14:textId="77777777" w:rsidR="00E3155A" w:rsidRPr="0047459C" w:rsidRDefault="00E3155A" w:rsidP="00EF3361">
            <w:pPr>
              <w:spacing w:line="276" w:lineRule="auto"/>
              <w:ind w:left="-96"/>
              <w:jc w:val="both"/>
              <w:rPr>
                <w:sz w:val="22"/>
                <w:szCs w:val="22"/>
              </w:rPr>
            </w:pPr>
            <w:r w:rsidRPr="0047459C">
              <w:rPr>
                <w:sz w:val="22"/>
                <w:szCs w:val="22"/>
              </w:rPr>
              <w:t>2.8.6 Инженерная подготовка территории………………………………………………………</w:t>
            </w:r>
          </w:p>
        </w:tc>
        <w:tc>
          <w:tcPr>
            <w:tcW w:w="715" w:type="dxa"/>
            <w:tcMar>
              <w:top w:w="0" w:type="dxa"/>
              <w:left w:w="108" w:type="dxa"/>
              <w:bottom w:w="0" w:type="dxa"/>
              <w:right w:w="108" w:type="dxa"/>
            </w:tcMar>
            <w:vAlign w:val="bottom"/>
          </w:tcPr>
          <w:p w14:paraId="13BBEDEA" w14:textId="77777777" w:rsidR="00E3155A" w:rsidRPr="00C21246" w:rsidRDefault="00E3155A" w:rsidP="006824C4">
            <w:pPr>
              <w:pStyle w:val="Standard"/>
              <w:snapToGrid w:val="0"/>
              <w:spacing w:line="276" w:lineRule="auto"/>
              <w:ind w:right="-102"/>
              <w:rPr>
                <w:rFonts w:cs="Times New Roman"/>
                <w:color w:val="FF0000"/>
                <w:sz w:val="22"/>
                <w:szCs w:val="22"/>
              </w:rPr>
            </w:pPr>
          </w:p>
        </w:tc>
      </w:tr>
      <w:tr w:rsidR="00B2782F" w:rsidRPr="00C21246" w14:paraId="7FFDAA2C" w14:textId="77777777" w:rsidTr="006C7E15">
        <w:trPr>
          <w:trHeight w:val="80"/>
        </w:trPr>
        <w:tc>
          <w:tcPr>
            <w:tcW w:w="8660" w:type="dxa"/>
            <w:tcMar>
              <w:top w:w="0" w:type="dxa"/>
              <w:left w:w="108" w:type="dxa"/>
              <w:bottom w:w="0" w:type="dxa"/>
              <w:right w:w="108" w:type="dxa"/>
            </w:tcMar>
            <w:vAlign w:val="bottom"/>
          </w:tcPr>
          <w:p w14:paraId="22B5C89C" w14:textId="77777777" w:rsidR="00E3155A" w:rsidRPr="0047459C" w:rsidRDefault="00E3155A" w:rsidP="00EF3361">
            <w:pPr>
              <w:spacing w:line="276" w:lineRule="auto"/>
              <w:ind w:left="-96"/>
              <w:jc w:val="both"/>
              <w:rPr>
                <w:sz w:val="22"/>
                <w:szCs w:val="22"/>
              </w:rPr>
            </w:pPr>
            <w:r w:rsidRPr="0047459C">
              <w:rPr>
                <w:sz w:val="22"/>
                <w:szCs w:val="22"/>
              </w:rPr>
              <w:t>2.9 Санитарная очистка территории……………………………………………………………..</w:t>
            </w:r>
          </w:p>
        </w:tc>
        <w:tc>
          <w:tcPr>
            <w:tcW w:w="715" w:type="dxa"/>
            <w:tcMar>
              <w:top w:w="0" w:type="dxa"/>
              <w:left w:w="108" w:type="dxa"/>
              <w:bottom w:w="0" w:type="dxa"/>
              <w:right w:w="108" w:type="dxa"/>
            </w:tcMar>
            <w:vAlign w:val="bottom"/>
          </w:tcPr>
          <w:p w14:paraId="32DDBF39" w14:textId="77777777" w:rsidR="00E3155A" w:rsidRPr="00C21246" w:rsidRDefault="00E3155A" w:rsidP="006824C4">
            <w:pPr>
              <w:pStyle w:val="Standard"/>
              <w:snapToGrid w:val="0"/>
              <w:spacing w:line="276" w:lineRule="auto"/>
              <w:ind w:right="-102"/>
              <w:rPr>
                <w:rFonts w:cs="Times New Roman"/>
                <w:color w:val="FF0000"/>
                <w:sz w:val="22"/>
                <w:szCs w:val="22"/>
              </w:rPr>
            </w:pPr>
          </w:p>
        </w:tc>
      </w:tr>
      <w:tr w:rsidR="00B2782F" w:rsidRPr="00C21246" w14:paraId="15967198" w14:textId="77777777" w:rsidTr="006C7E15">
        <w:trPr>
          <w:trHeight w:val="80"/>
        </w:trPr>
        <w:tc>
          <w:tcPr>
            <w:tcW w:w="8660" w:type="dxa"/>
            <w:tcMar>
              <w:top w:w="0" w:type="dxa"/>
              <w:left w:w="108" w:type="dxa"/>
              <w:bottom w:w="0" w:type="dxa"/>
              <w:right w:w="108" w:type="dxa"/>
            </w:tcMar>
            <w:vAlign w:val="bottom"/>
          </w:tcPr>
          <w:p w14:paraId="41764A3A" w14:textId="77777777" w:rsidR="00E3155A" w:rsidRPr="0047459C" w:rsidRDefault="00127FF5" w:rsidP="00127FF5">
            <w:pPr>
              <w:spacing w:line="276" w:lineRule="auto"/>
              <w:ind w:left="-96"/>
              <w:jc w:val="both"/>
              <w:rPr>
                <w:sz w:val="22"/>
                <w:szCs w:val="22"/>
              </w:rPr>
            </w:pPr>
            <w:r w:rsidRPr="0047459C">
              <w:rPr>
                <w:sz w:val="22"/>
                <w:szCs w:val="22"/>
              </w:rPr>
              <w:t>2.10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sidR="00C8368F" w:rsidRPr="0047459C">
              <w:rPr>
                <w:sz w:val="22"/>
                <w:szCs w:val="22"/>
              </w:rPr>
              <w:t>………………………...</w:t>
            </w:r>
          </w:p>
        </w:tc>
        <w:tc>
          <w:tcPr>
            <w:tcW w:w="715" w:type="dxa"/>
            <w:tcMar>
              <w:top w:w="0" w:type="dxa"/>
              <w:left w:w="108" w:type="dxa"/>
              <w:bottom w:w="0" w:type="dxa"/>
              <w:right w:w="108" w:type="dxa"/>
            </w:tcMar>
            <w:vAlign w:val="bottom"/>
          </w:tcPr>
          <w:p w14:paraId="720A70CE" w14:textId="77777777" w:rsidR="00E3155A" w:rsidRPr="00C21246" w:rsidRDefault="00E3155A" w:rsidP="003B5395">
            <w:pPr>
              <w:pStyle w:val="Standard"/>
              <w:snapToGrid w:val="0"/>
              <w:spacing w:line="276" w:lineRule="auto"/>
              <w:ind w:right="-102"/>
              <w:rPr>
                <w:rFonts w:cs="Times New Roman"/>
                <w:color w:val="FF0000"/>
                <w:sz w:val="22"/>
                <w:szCs w:val="22"/>
              </w:rPr>
            </w:pPr>
          </w:p>
        </w:tc>
      </w:tr>
      <w:tr w:rsidR="00B2782F" w:rsidRPr="00C21246" w14:paraId="0B818AE5" w14:textId="77777777" w:rsidTr="006C7E15">
        <w:trPr>
          <w:trHeight w:val="80"/>
        </w:trPr>
        <w:tc>
          <w:tcPr>
            <w:tcW w:w="8660" w:type="dxa"/>
            <w:tcMar>
              <w:top w:w="0" w:type="dxa"/>
              <w:left w:w="108" w:type="dxa"/>
              <w:bottom w:w="0" w:type="dxa"/>
              <w:right w:w="108" w:type="dxa"/>
            </w:tcMar>
            <w:vAlign w:val="bottom"/>
          </w:tcPr>
          <w:p w14:paraId="47909748" w14:textId="77777777" w:rsidR="00E3155A" w:rsidRPr="0047459C" w:rsidRDefault="00127FF5" w:rsidP="00EF3361">
            <w:pPr>
              <w:spacing w:line="276" w:lineRule="auto"/>
              <w:ind w:left="-96"/>
              <w:jc w:val="both"/>
              <w:rPr>
                <w:sz w:val="22"/>
                <w:szCs w:val="22"/>
              </w:rPr>
            </w:pPr>
            <w:r w:rsidRPr="0047459C">
              <w:rPr>
                <w:sz w:val="22"/>
                <w:szCs w:val="22"/>
              </w:rPr>
              <w:t>2.11  Перечень мероприятий по охране окружающей среды………………………………..</w:t>
            </w:r>
          </w:p>
        </w:tc>
        <w:tc>
          <w:tcPr>
            <w:tcW w:w="715" w:type="dxa"/>
            <w:tcMar>
              <w:top w:w="0" w:type="dxa"/>
              <w:left w:w="108" w:type="dxa"/>
              <w:bottom w:w="0" w:type="dxa"/>
              <w:right w:w="108" w:type="dxa"/>
            </w:tcMar>
            <w:vAlign w:val="bottom"/>
          </w:tcPr>
          <w:p w14:paraId="11086E70" w14:textId="77777777" w:rsidR="00E3155A" w:rsidRPr="00C21246" w:rsidRDefault="00E3155A" w:rsidP="003B5395">
            <w:pPr>
              <w:pStyle w:val="Standard"/>
              <w:snapToGrid w:val="0"/>
              <w:spacing w:line="276" w:lineRule="auto"/>
              <w:ind w:right="-102"/>
              <w:rPr>
                <w:rFonts w:cs="Times New Roman"/>
                <w:color w:val="FF0000"/>
                <w:sz w:val="22"/>
                <w:szCs w:val="22"/>
              </w:rPr>
            </w:pPr>
          </w:p>
        </w:tc>
      </w:tr>
      <w:tr w:rsidR="00B2782F" w:rsidRPr="00C21246" w14:paraId="01E2A956" w14:textId="77777777" w:rsidTr="000D6936">
        <w:trPr>
          <w:trHeight w:val="244"/>
        </w:trPr>
        <w:tc>
          <w:tcPr>
            <w:tcW w:w="8660" w:type="dxa"/>
            <w:tcMar>
              <w:top w:w="0" w:type="dxa"/>
              <w:left w:w="108" w:type="dxa"/>
              <w:bottom w:w="0" w:type="dxa"/>
              <w:right w:w="108" w:type="dxa"/>
            </w:tcMar>
            <w:vAlign w:val="bottom"/>
          </w:tcPr>
          <w:p w14:paraId="03BA1C42" w14:textId="77777777" w:rsidR="00E3155A" w:rsidRPr="0047459C" w:rsidRDefault="00127FF5" w:rsidP="00C21246">
            <w:pPr>
              <w:spacing w:line="276" w:lineRule="auto"/>
              <w:ind w:left="-96"/>
              <w:jc w:val="both"/>
              <w:rPr>
                <w:sz w:val="22"/>
                <w:szCs w:val="22"/>
              </w:rPr>
            </w:pPr>
            <w:r w:rsidRPr="0047459C">
              <w:rPr>
                <w:sz w:val="22"/>
                <w:szCs w:val="22"/>
              </w:rPr>
              <w:t>2.12 О</w:t>
            </w:r>
            <w:r w:rsidR="00C21246" w:rsidRPr="0047459C">
              <w:rPr>
                <w:sz w:val="22"/>
                <w:szCs w:val="22"/>
              </w:rPr>
              <w:t>боснование о</w:t>
            </w:r>
            <w:r w:rsidRPr="0047459C">
              <w:rPr>
                <w:sz w:val="22"/>
                <w:szCs w:val="22"/>
              </w:rPr>
              <w:t>чередност</w:t>
            </w:r>
            <w:r w:rsidR="00C21246" w:rsidRPr="0047459C">
              <w:rPr>
                <w:sz w:val="22"/>
                <w:szCs w:val="22"/>
              </w:rPr>
              <w:t>и</w:t>
            </w:r>
            <w:r w:rsidRPr="0047459C">
              <w:rPr>
                <w:sz w:val="22"/>
                <w:szCs w:val="22"/>
              </w:rPr>
              <w:t xml:space="preserve"> планируемого развития территории</w:t>
            </w:r>
          </w:p>
        </w:tc>
        <w:tc>
          <w:tcPr>
            <w:tcW w:w="715" w:type="dxa"/>
            <w:tcMar>
              <w:top w:w="0" w:type="dxa"/>
              <w:left w:w="108" w:type="dxa"/>
              <w:bottom w:w="0" w:type="dxa"/>
              <w:right w:w="108" w:type="dxa"/>
            </w:tcMar>
            <w:vAlign w:val="bottom"/>
          </w:tcPr>
          <w:p w14:paraId="15DAB1C6" w14:textId="77777777" w:rsidR="00E3155A" w:rsidRPr="00C21246" w:rsidRDefault="00E3155A" w:rsidP="003B5395">
            <w:pPr>
              <w:pStyle w:val="Standard"/>
              <w:snapToGrid w:val="0"/>
              <w:spacing w:line="276" w:lineRule="auto"/>
              <w:ind w:right="-102"/>
              <w:rPr>
                <w:rFonts w:cs="Times New Roman"/>
                <w:color w:val="FF0000"/>
                <w:sz w:val="22"/>
                <w:szCs w:val="22"/>
              </w:rPr>
            </w:pPr>
          </w:p>
        </w:tc>
      </w:tr>
      <w:tr w:rsidR="00B2782F" w:rsidRPr="00C21246" w14:paraId="68CB1865" w14:textId="77777777" w:rsidTr="006C7E15">
        <w:trPr>
          <w:trHeight w:val="80"/>
        </w:trPr>
        <w:tc>
          <w:tcPr>
            <w:tcW w:w="8660" w:type="dxa"/>
            <w:tcMar>
              <w:top w:w="0" w:type="dxa"/>
              <w:left w:w="108" w:type="dxa"/>
              <w:bottom w:w="0" w:type="dxa"/>
              <w:right w:w="108" w:type="dxa"/>
            </w:tcMar>
            <w:vAlign w:val="bottom"/>
          </w:tcPr>
          <w:p w14:paraId="6F8708C1" w14:textId="77777777" w:rsidR="0004422D" w:rsidRPr="00C21246" w:rsidRDefault="00127FF5" w:rsidP="00A77159">
            <w:pPr>
              <w:spacing w:line="276" w:lineRule="auto"/>
              <w:ind w:left="-96"/>
              <w:jc w:val="both"/>
              <w:rPr>
                <w:sz w:val="22"/>
                <w:szCs w:val="22"/>
              </w:rPr>
            </w:pPr>
            <w:r w:rsidRPr="00C21246">
              <w:rPr>
                <w:b/>
                <w:sz w:val="22"/>
                <w:szCs w:val="22"/>
              </w:rPr>
              <w:t>3 Основные технико-экономические показатели</w:t>
            </w:r>
            <w:r w:rsidRPr="00C21246">
              <w:rPr>
                <w:sz w:val="22"/>
                <w:szCs w:val="22"/>
              </w:rPr>
              <w:t>…………………………………………</w:t>
            </w:r>
          </w:p>
        </w:tc>
        <w:tc>
          <w:tcPr>
            <w:tcW w:w="715" w:type="dxa"/>
            <w:tcMar>
              <w:top w:w="0" w:type="dxa"/>
              <w:left w:w="108" w:type="dxa"/>
              <w:bottom w:w="0" w:type="dxa"/>
              <w:right w:w="108" w:type="dxa"/>
            </w:tcMar>
            <w:vAlign w:val="bottom"/>
          </w:tcPr>
          <w:p w14:paraId="2A67BD04" w14:textId="77777777" w:rsidR="0004422D" w:rsidRPr="00C21246" w:rsidRDefault="0004422D" w:rsidP="003B5395">
            <w:pPr>
              <w:pStyle w:val="Standard"/>
              <w:snapToGrid w:val="0"/>
              <w:spacing w:line="276" w:lineRule="auto"/>
              <w:ind w:right="-102"/>
              <w:rPr>
                <w:rFonts w:cs="Times New Roman"/>
                <w:color w:val="FF0000"/>
                <w:sz w:val="22"/>
                <w:szCs w:val="22"/>
              </w:rPr>
            </w:pPr>
          </w:p>
        </w:tc>
      </w:tr>
      <w:tr w:rsidR="00B2782F" w:rsidRPr="00C21246" w14:paraId="3A901686" w14:textId="77777777" w:rsidTr="006C7E15">
        <w:trPr>
          <w:trHeight w:val="80"/>
        </w:trPr>
        <w:tc>
          <w:tcPr>
            <w:tcW w:w="8660" w:type="dxa"/>
            <w:tcMar>
              <w:top w:w="0" w:type="dxa"/>
              <w:left w:w="108" w:type="dxa"/>
              <w:bottom w:w="0" w:type="dxa"/>
              <w:right w:w="108" w:type="dxa"/>
            </w:tcMar>
            <w:vAlign w:val="bottom"/>
          </w:tcPr>
          <w:p w14:paraId="5273C1A4" w14:textId="77777777" w:rsidR="0004422D" w:rsidRPr="00C21246" w:rsidRDefault="00127FF5" w:rsidP="0004422D">
            <w:pPr>
              <w:spacing w:line="276" w:lineRule="auto"/>
              <w:ind w:left="-96"/>
              <w:jc w:val="both"/>
              <w:rPr>
                <w:sz w:val="22"/>
                <w:szCs w:val="22"/>
              </w:rPr>
            </w:pPr>
            <w:r w:rsidRPr="00C21246">
              <w:rPr>
                <w:b/>
                <w:sz w:val="22"/>
                <w:szCs w:val="22"/>
              </w:rPr>
              <w:t>4 Литература</w:t>
            </w:r>
            <w:r w:rsidRPr="00C21246">
              <w:rPr>
                <w:sz w:val="22"/>
                <w:szCs w:val="22"/>
              </w:rPr>
              <w:t>……………………………………………………………………………………..</w:t>
            </w:r>
          </w:p>
        </w:tc>
        <w:tc>
          <w:tcPr>
            <w:tcW w:w="715" w:type="dxa"/>
            <w:tcMar>
              <w:top w:w="0" w:type="dxa"/>
              <w:left w:w="108" w:type="dxa"/>
              <w:bottom w:w="0" w:type="dxa"/>
              <w:right w:w="108" w:type="dxa"/>
            </w:tcMar>
            <w:vAlign w:val="bottom"/>
          </w:tcPr>
          <w:p w14:paraId="3DD8A072" w14:textId="77777777" w:rsidR="0004422D" w:rsidRPr="00C21246" w:rsidRDefault="0004422D" w:rsidP="006824C4">
            <w:pPr>
              <w:pStyle w:val="Standard"/>
              <w:snapToGrid w:val="0"/>
              <w:spacing w:line="276" w:lineRule="auto"/>
              <w:ind w:right="-102"/>
              <w:rPr>
                <w:rFonts w:cs="Times New Roman"/>
                <w:color w:val="FF0000"/>
                <w:sz w:val="22"/>
                <w:szCs w:val="22"/>
              </w:rPr>
            </w:pPr>
          </w:p>
        </w:tc>
      </w:tr>
      <w:tr w:rsidR="00B2782F" w:rsidRPr="00C21246" w14:paraId="6565B389" w14:textId="77777777" w:rsidTr="006C7E15">
        <w:trPr>
          <w:trHeight w:val="80"/>
        </w:trPr>
        <w:tc>
          <w:tcPr>
            <w:tcW w:w="8660" w:type="dxa"/>
            <w:tcMar>
              <w:top w:w="0" w:type="dxa"/>
              <w:left w:w="108" w:type="dxa"/>
              <w:bottom w:w="0" w:type="dxa"/>
              <w:right w:w="108" w:type="dxa"/>
            </w:tcMar>
            <w:vAlign w:val="bottom"/>
          </w:tcPr>
          <w:p w14:paraId="44BCD5BE" w14:textId="77777777" w:rsidR="0004422D" w:rsidRPr="00C21246" w:rsidRDefault="00127FF5" w:rsidP="00127FF5">
            <w:pPr>
              <w:spacing w:line="276" w:lineRule="auto"/>
              <w:ind w:left="-96"/>
              <w:jc w:val="both"/>
              <w:rPr>
                <w:b/>
                <w:sz w:val="22"/>
                <w:szCs w:val="22"/>
              </w:rPr>
            </w:pPr>
            <w:r w:rsidRPr="00C21246">
              <w:rPr>
                <w:b/>
                <w:sz w:val="22"/>
                <w:szCs w:val="22"/>
              </w:rPr>
              <w:t>5. Приложения</w:t>
            </w:r>
          </w:p>
        </w:tc>
        <w:tc>
          <w:tcPr>
            <w:tcW w:w="715" w:type="dxa"/>
            <w:tcMar>
              <w:top w:w="0" w:type="dxa"/>
              <w:left w:w="108" w:type="dxa"/>
              <w:bottom w:w="0" w:type="dxa"/>
              <w:right w:w="108" w:type="dxa"/>
            </w:tcMar>
            <w:vAlign w:val="bottom"/>
          </w:tcPr>
          <w:p w14:paraId="1B60A34E" w14:textId="77777777" w:rsidR="0004422D" w:rsidRPr="00C21246" w:rsidRDefault="0004422D" w:rsidP="006824C4">
            <w:pPr>
              <w:pStyle w:val="Standard"/>
              <w:snapToGrid w:val="0"/>
              <w:spacing w:line="276" w:lineRule="auto"/>
              <w:ind w:right="-102"/>
              <w:rPr>
                <w:rFonts w:cs="Times New Roman"/>
                <w:color w:val="FF0000"/>
                <w:sz w:val="22"/>
                <w:szCs w:val="22"/>
              </w:rPr>
            </w:pPr>
          </w:p>
        </w:tc>
      </w:tr>
    </w:tbl>
    <w:p w14:paraId="09A5848F" w14:textId="77777777" w:rsidR="006C7E15" w:rsidRDefault="006C7E15">
      <w:pPr>
        <w:rPr>
          <w:color w:val="FF0000"/>
        </w:rPr>
      </w:pPr>
    </w:p>
    <w:p w14:paraId="2DDB2A1B" w14:textId="77777777" w:rsidR="00B2782F" w:rsidRDefault="00B2782F">
      <w:pPr>
        <w:rPr>
          <w:color w:val="FF0000"/>
        </w:rPr>
      </w:pPr>
    </w:p>
    <w:p w14:paraId="4BEB2493" w14:textId="77777777" w:rsidR="00C93008" w:rsidRDefault="00C93008">
      <w:pPr>
        <w:rPr>
          <w:color w:val="FF0000"/>
        </w:rPr>
      </w:pPr>
    </w:p>
    <w:p w14:paraId="16E70248" w14:textId="77777777" w:rsidR="00C93008" w:rsidRDefault="00C93008">
      <w:pPr>
        <w:rPr>
          <w:color w:val="FF0000"/>
        </w:rPr>
      </w:pPr>
    </w:p>
    <w:p w14:paraId="374F46B2" w14:textId="77777777" w:rsidR="00C93008" w:rsidRDefault="00C93008">
      <w:pPr>
        <w:rPr>
          <w:color w:val="FF0000"/>
        </w:rPr>
      </w:pPr>
    </w:p>
    <w:p w14:paraId="7757D987" w14:textId="77777777" w:rsidR="00C93008" w:rsidRDefault="002809EB">
      <w:pPr>
        <w:rPr>
          <w:color w:val="FF0000"/>
        </w:rPr>
      </w:pPr>
      <w:r>
        <w:rPr>
          <w:bCs/>
          <w:noProof/>
          <w:color w:val="FF0000"/>
          <w:sz w:val="22"/>
          <w:szCs w:val="22"/>
        </w:rPr>
        <w:drawing>
          <wp:anchor distT="0" distB="0" distL="114300" distR="114300" simplePos="0" relativeHeight="251702784" behindDoc="1" locked="0" layoutInCell="1" allowOverlap="1" wp14:anchorId="34086B11" wp14:editId="420036C7">
            <wp:simplePos x="0" y="0"/>
            <wp:positionH relativeFrom="column">
              <wp:posOffset>1491647</wp:posOffset>
            </wp:positionH>
            <wp:positionV relativeFrom="paragraph">
              <wp:posOffset>330472</wp:posOffset>
            </wp:positionV>
            <wp:extent cx="594995" cy="314325"/>
            <wp:effectExtent l="0" t="0" r="0" b="0"/>
            <wp:wrapNone/>
            <wp:docPr id="8" name="Рисунок 8" descr="C:\Users\VinogradovAV.PI\Desktop\В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nogradovAV.PI\Desktop\ВИН.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995" cy="314325"/>
                    </a:xfrm>
                    <a:prstGeom prst="rect">
                      <a:avLst/>
                    </a:prstGeom>
                    <a:noFill/>
                    <a:ln>
                      <a:noFill/>
                    </a:ln>
                  </pic:spPr>
                </pic:pic>
              </a:graphicData>
            </a:graphic>
          </wp:anchor>
        </w:drawing>
      </w:r>
      <w:r w:rsidR="006A6311">
        <w:rPr>
          <w:noProof/>
        </w:rPr>
        <w:drawing>
          <wp:anchor distT="0" distB="0" distL="114300" distR="114300" simplePos="0" relativeHeight="251706880" behindDoc="1" locked="0" layoutInCell="1" allowOverlap="1" wp14:anchorId="1D4254B3" wp14:editId="14B819CB">
            <wp:simplePos x="0" y="0"/>
            <wp:positionH relativeFrom="column">
              <wp:posOffset>1452245</wp:posOffset>
            </wp:positionH>
            <wp:positionV relativeFrom="paragraph">
              <wp:posOffset>539115</wp:posOffset>
            </wp:positionV>
            <wp:extent cx="962025" cy="233680"/>
            <wp:effectExtent l="0" t="0" r="0" b="0"/>
            <wp:wrapNone/>
            <wp:docPr id="14" name="Рисунок 14" descr="C:\Users\VinogradovAV.PI\Desktop\покид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nogradovAV.PI\Desktop\покидов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62025" cy="233680"/>
                    </a:xfrm>
                    <a:prstGeom prst="rect">
                      <a:avLst/>
                    </a:prstGeom>
                    <a:noFill/>
                    <a:ln>
                      <a:noFill/>
                    </a:ln>
                  </pic:spPr>
                </pic:pic>
              </a:graphicData>
            </a:graphic>
          </wp:anchor>
        </w:drawing>
      </w:r>
    </w:p>
    <w:p w14:paraId="0040F919" w14:textId="77777777" w:rsidR="00561CB4" w:rsidRPr="003B5395" w:rsidRDefault="00561CB4">
      <w:pPr>
        <w:jc w:val="center"/>
        <w:rPr>
          <w:color w:val="FF0000"/>
          <w:u w:val="single"/>
        </w:rPr>
        <w:sectPr w:rsidR="00561CB4" w:rsidRPr="003B5395">
          <w:pgSz w:w="11906" w:h="16838"/>
          <w:pgMar w:top="1134" w:right="850" w:bottom="1134" w:left="1701" w:header="708" w:footer="708" w:gutter="0"/>
          <w:cols w:space="708"/>
          <w:docGrid w:linePitch="360"/>
        </w:sectPr>
      </w:pPr>
    </w:p>
    <w:p w14:paraId="57A0DAAB" w14:textId="77777777" w:rsidR="00962AD8" w:rsidRPr="003B5395" w:rsidRDefault="00927583" w:rsidP="0022405C">
      <w:pPr>
        <w:spacing w:line="360" w:lineRule="auto"/>
        <w:ind w:right="-142" w:firstLine="567"/>
        <w:jc w:val="center"/>
        <w:outlineLvl w:val="0"/>
        <w:rPr>
          <w:b/>
          <w:noProof/>
          <w:sz w:val="26"/>
          <w:szCs w:val="26"/>
        </w:rPr>
      </w:pPr>
      <w:r>
        <w:rPr>
          <w:b/>
          <w:noProof/>
          <w:sz w:val="26"/>
          <w:szCs w:val="26"/>
        </w:rPr>
        <w:lastRenderedPageBreak/>
        <w:pict w14:anchorId="75C22E26">
          <v:group id="_x0000_s4317" style="position:absolute;left:0;text-align:left;margin-left:-19.15pt;margin-top:-25pt;width:512.2pt;height:808.75pt;z-index:251651584" coordorigin="1134,270" coordsize="10362,16285">
            <v:group id="_x0000_s4318" style="position:absolute;left:1147;top:14196;width:10303;height:2336" coordorigin="1147,14196" coordsize="10303,2336">
              <v:rect id="_x0000_s4319" style="position:absolute;left:2376;top:14777;width:760;height:255" filled="f" stroked="f" strokeweight=".25pt">
                <v:textbox style="mso-next-textbox:#_x0000_s4319" inset="1pt,1pt,1pt,1pt">
                  <w:txbxContent>
                    <w:p w14:paraId="539354FA" w14:textId="77777777" w:rsidR="00FC1B7F" w:rsidRPr="008E3A3F" w:rsidRDefault="00FC1B7F" w:rsidP="00AA2853">
                      <w:pPr>
                        <w:pStyle w:val="a7"/>
                        <w:jc w:val="center"/>
                        <w:rPr>
                          <w:sz w:val="18"/>
                          <w:lang w:val="ru-RU"/>
                        </w:rPr>
                      </w:pPr>
                      <w:r w:rsidRPr="008E3A3F">
                        <w:rPr>
                          <w:sz w:val="18"/>
                          <w:lang w:val="ru-RU"/>
                        </w:rPr>
                        <w:t>Лист</w:t>
                      </w:r>
                    </w:p>
                  </w:txbxContent>
                </v:textbox>
              </v:rect>
              <v:rect id="_x0000_s4320" style="position:absolute;left:1155;top:14777;width:493;height:264" filled="f" stroked="f" strokeweight=".25pt">
                <v:textbox style="mso-next-textbox:#_x0000_s4320" inset="1pt,1pt,1pt,1pt">
                  <w:txbxContent>
                    <w:p w14:paraId="03F58975" w14:textId="77777777" w:rsidR="00FC1B7F" w:rsidRDefault="00FC1B7F" w:rsidP="00AA2853">
                      <w:pPr>
                        <w:pStyle w:val="a7"/>
                        <w:jc w:val="center"/>
                        <w:rPr>
                          <w:sz w:val="18"/>
                        </w:rPr>
                      </w:pPr>
                      <w:proofErr w:type="spellStart"/>
                      <w:r>
                        <w:rPr>
                          <w:sz w:val="18"/>
                        </w:rPr>
                        <w:t>Изм</w:t>
                      </w:r>
                      <w:proofErr w:type="spellEnd"/>
                      <w:r>
                        <w:rPr>
                          <w:sz w:val="18"/>
                        </w:rPr>
                        <w:t>.</w:t>
                      </w:r>
                    </w:p>
                  </w:txbxContent>
                </v:textbox>
              </v:rect>
              <v:rect id="_x0000_s4321" style="position:absolute;left:1711;top:14777;width:614;height:264" filled="f" stroked="f" strokeweight=".25pt">
                <v:textbox style="mso-next-textbox:#_x0000_s4321" inset="1pt,1pt,1pt,1pt">
                  <w:txbxContent>
                    <w:p w14:paraId="0CA67A4C" w14:textId="77777777" w:rsidR="00FC1B7F" w:rsidRPr="002C2F10" w:rsidRDefault="00FC1B7F" w:rsidP="00AA2853">
                      <w:pPr>
                        <w:pStyle w:val="a7"/>
                        <w:jc w:val="center"/>
                        <w:rPr>
                          <w:sz w:val="18"/>
                          <w:lang w:val="ru-RU"/>
                        </w:rPr>
                      </w:pPr>
                      <w:proofErr w:type="spellStart"/>
                      <w:r>
                        <w:rPr>
                          <w:sz w:val="18"/>
                          <w:lang w:val="ru-RU"/>
                        </w:rPr>
                        <w:t>Кол.уч</w:t>
                      </w:r>
                      <w:proofErr w:type="spellEnd"/>
                      <w:r>
                        <w:rPr>
                          <w:sz w:val="18"/>
                          <w:lang w:val="ru-RU"/>
                        </w:rPr>
                        <w:t>.</w:t>
                      </w:r>
                    </w:p>
                  </w:txbxContent>
                </v:textbox>
              </v:rect>
              <v:rect id="_x0000_s4322" style="position:absolute;left:3136;top:14777;width:760;height:255" filled="f" stroked="f" strokeweight=".25pt">
                <v:textbox style="mso-next-textbox:#_x0000_s4322" inset="1pt,1pt,1pt,1pt">
                  <w:txbxContent>
                    <w:p w14:paraId="627E089C" w14:textId="77777777" w:rsidR="00FC1B7F" w:rsidRDefault="00FC1B7F" w:rsidP="00AA2853">
                      <w:pPr>
                        <w:pStyle w:val="a7"/>
                        <w:jc w:val="center"/>
                        <w:rPr>
                          <w:sz w:val="18"/>
                        </w:rPr>
                      </w:pPr>
                      <w:r>
                        <w:rPr>
                          <w:sz w:val="18"/>
                        </w:rPr>
                        <w:t>№док.</w:t>
                      </w:r>
                    </w:p>
                  </w:txbxContent>
                </v:textbox>
              </v:rect>
              <v:rect id="_x0000_s4323" style="position:absolute;left:3904;top:14777;width:856;height:264" filled="f" stroked="f" strokeweight=".25pt">
                <v:textbox style="mso-next-textbox:#_x0000_s4323" inset="1pt,1pt,1pt,1pt">
                  <w:txbxContent>
                    <w:p w14:paraId="361A0FB4" w14:textId="77777777" w:rsidR="00FC1B7F" w:rsidRDefault="00FC1B7F" w:rsidP="00AA2853">
                      <w:pPr>
                        <w:pStyle w:val="a7"/>
                        <w:jc w:val="center"/>
                        <w:rPr>
                          <w:sz w:val="18"/>
                        </w:rPr>
                      </w:pPr>
                      <w:proofErr w:type="spellStart"/>
                      <w:r>
                        <w:rPr>
                          <w:sz w:val="18"/>
                        </w:rPr>
                        <w:t>Подпись</w:t>
                      </w:r>
                      <w:proofErr w:type="spellEnd"/>
                    </w:p>
                  </w:txbxContent>
                </v:textbox>
              </v:rect>
              <v:rect id="_x0000_s4324" style="position:absolute;left:4808;top:14777;width:558;height:264" filled="f" stroked="f" strokeweight=".25pt">
                <v:textbox style="mso-next-textbox:#_x0000_s4324" inset="1pt,1pt,1pt,1pt">
                  <w:txbxContent>
                    <w:p w14:paraId="499360AD" w14:textId="77777777" w:rsidR="00FC1B7F" w:rsidRDefault="00FC1B7F" w:rsidP="00AA2853">
                      <w:pPr>
                        <w:pStyle w:val="a7"/>
                        <w:jc w:val="center"/>
                        <w:rPr>
                          <w:sz w:val="18"/>
                        </w:rPr>
                      </w:pPr>
                      <w:r>
                        <w:rPr>
                          <w:sz w:val="18"/>
                        </w:rPr>
                        <w:t>Дата</w:t>
                      </w:r>
                    </w:p>
                  </w:txbxContent>
                </v:textbox>
              </v:rect>
              <v:rect id="_x0000_s4325" style="position:absolute;left:10377;top:15088;width:822;height:264" filled="f" stroked="f" strokeweight=".25pt">
                <v:textbox style="mso-next-textbox:#_x0000_s4325" inset="1pt,1pt,1pt,1pt">
                  <w:txbxContent>
                    <w:p w14:paraId="6BDB83BF" w14:textId="77777777" w:rsidR="00FC1B7F" w:rsidRDefault="00FC1B7F" w:rsidP="00AA2853">
                      <w:pPr>
                        <w:pStyle w:val="a7"/>
                        <w:jc w:val="center"/>
                        <w:rPr>
                          <w:sz w:val="18"/>
                          <w:lang w:val="ru-RU"/>
                        </w:rPr>
                      </w:pPr>
                      <w:r>
                        <w:rPr>
                          <w:sz w:val="18"/>
                        </w:rPr>
                        <w:t>Лист</w:t>
                      </w:r>
                      <w:proofErr w:type="spellStart"/>
                      <w:r>
                        <w:rPr>
                          <w:sz w:val="18"/>
                          <w:lang w:val="ru-RU"/>
                        </w:rPr>
                        <w:t>ов</w:t>
                      </w:r>
                      <w:proofErr w:type="spellEnd"/>
                    </w:p>
                  </w:txbxContent>
                </v:textbox>
              </v:rect>
              <v:rect id="_x0000_s4326" style="position:absolute;left:5453;top:14196;width:5965;height:766" filled="f" stroked="f" strokeweight=".25pt">
                <v:textbox style="mso-next-textbox:#_x0000_s4326" inset="1pt,1pt,1pt,1pt">
                  <w:txbxContent>
                    <w:p w14:paraId="1F9FF6A0" w14:textId="77777777" w:rsidR="00FC1B7F" w:rsidRDefault="00FC1B7F" w:rsidP="00AA2853">
                      <w:pPr>
                        <w:pStyle w:val="a7"/>
                        <w:jc w:val="center"/>
                        <w:rPr>
                          <w:sz w:val="12"/>
                          <w:lang w:val="en-US"/>
                        </w:rPr>
                      </w:pPr>
                    </w:p>
                    <w:p w14:paraId="56C52872" w14:textId="77777777" w:rsidR="00FC1B7F" w:rsidRPr="00A155A0" w:rsidRDefault="00FC1B7F" w:rsidP="00AA2853">
                      <w:pPr>
                        <w:pStyle w:val="a7"/>
                        <w:ind w:left="720"/>
                        <w:jc w:val="center"/>
                        <w:rPr>
                          <w:rFonts w:ascii="Times New Roman" w:hAnsi="Times New Roman"/>
                          <w:i w:val="0"/>
                          <w:iCs/>
                          <w:lang w:val="ru-RU"/>
                        </w:rPr>
                      </w:pPr>
                      <w:r>
                        <w:rPr>
                          <w:rFonts w:ascii="Times New Roman" w:hAnsi="Times New Roman"/>
                          <w:i w:val="0"/>
                          <w:iCs/>
                          <w:lang w:val="ru-RU"/>
                        </w:rPr>
                        <w:t>13287</w:t>
                      </w:r>
                    </w:p>
                    <w:p w14:paraId="64AD92D3" w14:textId="77777777" w:rsidR="00FC1B7F" w:rsidRDefault="00FC1B7F" w:rsidP="00AA2853"/>
                  </w:txbxContent>
                </v:textbox>
              </v:rect>
              <v:rect id="_x0000_s4327" style="position:absolute;left:1147;top:15080;width:1186;height:264" filled="f" stroked="f" strokeweight=".25pt">
                <v:textbox style="mso-next-textbox:#_x0000_s4327" inset="1pt,1pt,1pt,1pt">
                  <w:txbxContent>
                    <w:p w14:paraId="36C963AD" w14:textId="77777777" w:rsidR="00FC1B7F" w:rsidRDefault="00FC1B7F" w:rsidP="00AA2853">
                      <w:pPr>
                        <w:pStyle w:val="a7"/>
                        <w:rPr>
                          <w:sz w:val="18"/>
                        </w:rPr>
                      </w:pPr>
                    </w:p>
                  </w:txbxContent>
                </v:textbox>
              </v:rect>
              <v:rect id="_x0000_s4328" style="position:absolute;left:2389;top:15080;width:1435;height:264" filled="f" stroked="f" strokeweight=".25pt">
                <v:textbox style="mso-next-textbox:#_x0000_s4328" inset="1pt,1pt,1pt,1pt">
                  <w:txbxContent>
                    <w:p w14:paraId="44C6496D" w14:textId="77777777" w:rsidR="00FC1B7F" w:rsidRPr="00C12DBF" w:rsidRDefault="00FC1B7F" w:rsidP="00AA2853">
                      <w:pPr>
                        <w:pStyle w:val="a7"/>
                        <w:rPr>
                          <w:i w:val="0"/>
                          <w:sz w:val="18"/>
                          <w:lang w:val="ru-RU"/>
                        </w:rPr>
                      </w:pPr>
                    </w:p>
                  </w:txbxContent>
                </v:textbox>
              </v:rect>
              <v:rect id="_x0000_s4329" style="position:absolute;left:1147;top:15376;width:1186;height:263" filled="f" stroked="f" strokeweight=".25pt">
                <v:textbox style="mso-next-textbox:#_x0000_s4329" inset="1pt,1pt,1pt,1pt">
                  <w:txbxContent>
                    <w:p w14:paraId="238E06A3" w14:textId="77777777" w:rsidR="00FC1B7F" w:rsidRPr="00415378" w:rsidRDefault="00FC1B7F" w:rsidP="00AA2853">
                      <w:pPr>
                        <w:pStyle w:val="a7"/>
                        <w:rPr>
                          <w:rFonts w:ascii="Times New Roman" w:hAnsi="Times New Roman"/>
                          <w:i w:val="0"/>
                          <w:sz w:val="18"/>
                          <w:lang w:val="ru-RU"/>
                        </w:rPr>
                      </w:pPr>
                    </w:p>
                  </w:txbxContent>
                </v:textbox>
              </v:rect>
              <v:rect id="_x0000_s4330" style="position:absolute;left:2389;top:15376;width:1435;height:263" filled="f" stroked="f" strokeweight=".25pt">
                <v:textbox style="mso-next-textbox:#_x0000_s4330" inset="1pt,1pt,1pt,1pt">
                  <w:txbxContent>
                    <w:p w14:paraId="3E4B34D0" w14:textId="77777777" w:rsidR="00FC1B7F" w:rsidRPr="00415378" w:rsidRDefault="00FC1B7F" w:rsidP="00AA2853">
                      <w:pPr>
                        <w:pStyle w:val="a7"/>
                        <w:rPr>
                          <w:rFonts w:ascii="Times New Roman" w:hAnsi="Times New Roman"/>
                          <w:i w:val="0"/>
                          <w:sz w:val="18"/>
                          <w:lang w:val="ru-RU"/>
                        </w:rPr>
                      </w:pPr>
                    </w:p>
                  </w:txbxContent>
                </v:textbox>
              </v:rect>
              <v:rect id="_x0000_s4331" style="position:absolute;left:1147;top:15679;width:1186;height:263" filled="f" stroked="f" strokeweight=".25pt">
                <v:textbox style="mso-next-textbox:#_x0000_s4331" inset="1pt,1pt,1pt,1pt">
                  <w:txbxContent>
                    <w:p w14:paraId="3A7386AE" w14:textId="77777777" w:rsidR="00FC1B7F" w:rsidRPr="00E95887" w:rsidRDefault="00FC1B7F" w:rsidP="00AA2853">
                      <w:pPr>
                        <w:rPr>
                          <w:sz w:val="18"/>
                        </w:rPr>
                      </w:pPr>
                      <w:r>
                        <w:rPr>
                          <w:sz w:val="18"/>
                        </w:rPr>
                        <w:t xml:space="preserve">Разработал </w:t>
                      </w:r>
                    </w:p>
                  </w:txbxContent>
                </v:textbox>
              </v:rect>
              <v:rect id="_x0000_s4332" style="position:absolute;left:2389;top:15679;width:1435;height:263" filled="f" stroked="f" strokeweight=".25pt">
                <v:textbox style="mso-next-textbox:#_x0000_s4332" inset="1pt,1pt,1pt,1pt">
                  <w:txbxContent>
                    <w:p w14:paraId="68594F83" w14:textId="77777777" w:rsidR="00FC1B7F" w:rsidRPr="00415378" w:rsidRDefault="00FC1B7F" w:rsidP="002809EB">
                      <w:pPr>
                        <w:rPr>
                          <w:sz w:val="18"/>
                        </w:rPr>
                      </w:pPr>
                      <w:r>
                        <w:rPr>
                          <w:sz w:val="18"/>
                        </w:rPr>
                        <w:t>Виноградов</w:t>
                      </w:r>
                    </w:p>
                    <w:p w14:paraId="454C4BCD" w14:textId="77777777" w:rsidR="00FC1B7F" w:rsidRPr="00415378" w:rsidRDefault="00FC1B7F" w:rsidP="00AA2853">
                      <w:pPr>
                        <w:rPr>
                          <w:sz w:val="18"/>
                        </w:rPr>
                      </w:pPr>
                    </w:p>
                  </w:txbxContent>
                </v:textbox>
              </v:rect>
              <v:rect id="_x0000_s4333" style="position:absolute;left:1147;top:15973;width:1186;height:264" filled="f" stroked="f" strokeweight=".25pt">
                <v:textbox style="mso-next-textbox:#_x0000_s4333" inset="1pt,1pt,1pt,1pt">
                  <w:txbxContent>
                    <w:p w14:paraId="22D05C62" w14:textId="77777777" w:rsidR="00FC1B7F" w:rsidRPr="0021791D" w:rsidRDefault="00FC1B7F" w:rsidP="00AA2853">
                      <w:pPr>
                        <w:pStyle w:val="a7"/>
                        <w:rPr>
                          <w:rFonts w:ascii="Times New Roman" w:hAnsi="Times New Roman"/>
                          <w:i w:val="0"/>
                          <w:sz w:val="16"/>
                          <w:szCs w:val="16"/>
                          <w:lang w:val="ru-RU"/>
                        </w:rPr>
                      </w:pPr>
                      <w:proofErr w:type="spellStart"/>
                      <w:r w:rsidRPr="0021791D">
                        <w:rPr>
                          <w:rFonts w:ascii="Times New Roman" w:hAnsi="Times New Roman"/>
                          <w:i w:val="0"/>
                          <w:sz w:val="18"/>
                          <w:lang w:val="ru-RU"/>
                        </w:rPr>
                        <w:t>Н.контр</w:t>
                      </w:r>
                      <w:proofErr w:type="spellEnd"/>
                      <w:r w:rsidRPr="0021791D">
                        <w:rPr>
                          <w:rFonts w:ascii="Times New Roman" w:hAnsi="Times New Roman"/>
                          <w:i w:val="0"/>
                          <w:sz w:val="18"/>
                          <w:lang w:val="ru-RU"/>
                        </w:rPr>
                        <w:t>.</w:t>
                      </w:r>
                    </w:p>
                    <w:p w14:paraId="2E74E33C" w14:textId="77777777" w:rsidR="00FC1B7F" w:rsidRPr="005565FE" w:rsidRDefault="00FC1B7F" w:rsidP="00AA2853">
                      <w:pPr>
                        <w:rPr>
                          <w:szCs w:val="18"/>
                        </w:rPr>
                      </w:pPr>
                    </w:p>
                  </w:txbxContent>
                </v:textbox>
              </v:rect>
              <v:rect id="_x0000_s4334" style="position:absolute;left:2389;top:15973;width:1435;height:264" filled="f" stroked="f" strokeweight=".25pt">
                <v:textbox style="mso-next-textbox:#_x0000_s4334" inset="1pt,1pt,1pt,1pt">
                  <w:txbxContent>
                    <w:p w14:paraId="50562C2A" w14:textId="77777777" w:rsidR="00FC1B7F" w:rsidRPr="00B03C1B" w:rsidRDefault="00FC1B7F" w:rsidP="00AA2853">
                      <w:pPr>
                        <w:rPr>
                          <w:sz w:val="18"/>
                          <w:szCs w:val="18"/>
                        </w:rPr>
                      </w:pPr>
                      <w:r>
                        <w:rPr>
                          <w:sz w:val="18"/>
                          <w:szCs w:val="18"/>
                        </w:rPr>
                        <w:t>Виноградов</w:t>
                      </w:r>
                      <w:r w:rsidRPr="00B03C1B">
                        <w:rPr>
                          <w:sz w:val="18"/>
                          <w:szCs w:val="18"/>
                        </w:rPr>
                        <w:t xml:space="preserve"> </w:t>
                      </w:r>
                    </w:p>
                  </w:txbxContent>
                </v:textbox>
              </v:rect>
              <v:rect id="_x0000_s4335" style="position:absolute;left:1147;top:16268;width:1186;height:264" filled="f" stroked="f" strokeweight=".25pt">
                <v:textbox style="mso-next-textbox:#_x0000_s4335" inset="1pt,1pt,1pt,1pt">
                  <w:txbxContent>
                    <w:p w14:paraId="5084B849" w14:textId="77777777" w:rsidR="00FC1B7F" w:rsidRPr="005565FE" w:rsidRDefault="00FC1B7F" w:rsidP="00AA2853">
                      <w:pPr>
                        <w:rPr>
                          <w:sz w:val="18"/>
                          <w:szCs w:val="18"/>
                        </w:rPr>
                      </w:pPr>
                      <w:r>
                        <w:rPr>
                          <w:sz w:val="18"/>
                          <w:szCs w:val="18"/>
                        </w:rPr>
                        <w:t>ГИП</w:t>
                      </w:r>
                    </w:p>
                  </w:txbxContent>
                </v:textbox>
              </v:rect>
              <v:rect id="_x0000_s4336" style="position:absolute;left:2389;top:16268;width:1435;height:264" filled="f" stroked="f" strokeweight=".25pt">
                <v:textbox style="mso-next-textbox:#_x0000_s4336" inset="1pt,1pt,1pt,1pt">
                  <w:txbxContent>
                    <w:p w14:paraId="77AD6ABF" w14:textId="77777777" w:rsidR="00FC1B7F" w:rsidRPr="0021791D" w:rsidRDefault="00FC1B7F" w:rsidP="00AA2853">
                      <w:pPr>
                        <w:rPr>
                          <w:sz w:val="18"/>
                          <w:szCs w:val="18"/>
                        </w:rPr>
                      </w:pPr>
                      <w:proofErr w:type="spellStart"/>
                      <w:r>
                        <w:rPr>
                          <w:sz w:val="18"/>
                          <w:szCs w:val="18"/>
                        </w:rPr>
                        <w:t>Покидова</w:t>
                      </w:r>
                      <w:proofErr w:type="spellEnd"/>
                      <w:r>
                        <w:rPr>
                          <w:sz w:val="18"/>
                          <w:szCs w:val="18"/>
                        </w:rPr>
                        <w:t xml:space="preserve"> </w:t>
                      </w:r>
                    </w:p>
                  </w:txbxContent>
                </v:textbox>
              </v:rect>
              <v:rect id="_x0000_s4337" style="position:absolute;left:5468;top:15119;width:2854;height:1373" filled="f" stroked="f" strokeweight=".25pt">
                <v:textbox style="mso-next-textbox:#_x0000_s4337" inset="1pt,1pt,1pt,1pt">
                  <w:txbxContent>
                    <w:p w14:paraId="37CB57B2" w14:textId="77777777" w:rsidR="00FC1B7F" w:rsidRPr="00811D4F" w:rsidRDefault="00FC1B7F" w:rsidP="00962AD8">
                      <w:pPr>
                        <w:pStyle w:val="a7"/>
                        <w:jc w:val="center"/>
                        <w:rPr>
                          <w:rFonts w:ascii="Times New Roman" w:hAnsi="Times New Roman"/>
                          <w:i w:val="0"/>
                          <w:iCs/>
                          <w:sz w:val="22"/>
                          <w:lang w:val="ru-RU"/>
                        </w:rPr>
                      </w:pPr>
                    </w:p>
                    <w:p w14:paraId="0EF00D33" w14:textId="77777777" w:rsidR="00FC1B7F" w:rsidRPr="00BB5668" w:rsidRDefault="00FC1B7F" w:rsidP="00C25DA5">
                      <w:pPr>
                        <w:pStyle w:val="a7"/>
                        <w:ind w:right="98"/>
                        <w:jc w:val="center"/>
                        <w:rPr>
                          <w:rFonts w:ascii="Times New Roman" w:hAnsi="Times New Roman"/>
                          <w:i w:val="0"/>
                          <w:iCs/>
                          <w:szCs w:val="28"/>
                          <w:lang w:val="ru-RU"/>
                        </w:rPr>
                      </w:pPr>
                      <w:r w:rsidRPr="00BB5668">
                        <w:rPr>
                          <w:rFonts w:ascii="Times New Roman" w:hAnsi="Times New Roman"/>
                          <w:i w:val="0"/>
                          <w:iCs/>
                          <w:szCs w:val="28"/>
                          <w:lang w:val="ru-RU"/>
                        </w:rPr>
                        <w:t>«</w:t>
                      </w:r>
                      <w:r>
                        <w:rPr>
                          <w:rFonts w:ascii="Times New Roman" w:hAnsi="Times New Roman"/>
                          <w:i w:val="0"/>
                          <w:iCs/>
                          <w:szCs w:val="28"/>
                          <w:lang w:val="ru-RU"/>
                        </w:rPr>
                        <w:t>Материалы по обоснованию проекта планировки</w:t>
                      </w:r>
                      <w:r w:rsidRPr="00BB5668">
                        <w:rPr>
                          <w:rFonts w:ascii="Times New Roman" w:hAnsi="Times New Roman"/>
                          <w:i w:val="0"/>
                          <w:iCs/>
                          <w:szCs w:val="28"/>
                          <w:lang w:val="ru-RU"/>
                        </w:rPr>
                        <w:t>»</w:t>
                      </w:r>
                    </w:p>
                    <w:p w14:paraId="2A372696" w14:textId="77777777" w:rsidR="00FC1B7F" w:rsidRPr="00962AD8" w:rsidRDefault="00FC1B7F" w:rsidP="00962AD8"/>
                  </w:txbxContent>
                </v:textbox>
              </v:rect>
              <v:rect id="_x0000_s4338" style="position:absolute;left:8319;top:15076;width:822;height:263" filled="f" stroked="f" strokeweight=".25pt">
                <v:textbox style="mso-next-textbox:#_x0000_s4338" inset="1pt,1pt,1pt,1pt">
                  <w:txbxContent>
                    <w:p w14:paraId="6694C42B" w14:textId="77777777" w:rsidR="00FC1B7F" w:rsidRPr="008E3A3F" w:rsidRDefault="00FC1B7F" w:rsidP="00AA2853">
                      <w:pPr>
                        <w:pStyle w:val="a7"/>
                        <w:rPr>
                          <w:sz w:val="18"/>
                        </w:rPr>
                      </w:pPr>
                      <w:r w:rsidRPr="008E3A3F">
                        <w:rPr>
                          <w:sz w:val="18"/>
                          <w:lang w:val="ru-RU"/>
                        </w:rPr>
                        <w:t>Стадия</w:t>
                      </w:r>
                    </w:p>
                  </w:txbxContent>
                </v:textbox>
              </v:rect>
              <v:rect id="_x0000_s4339" style="position:absolute;left:8972;top:15078;width:1298;height:264" filled="f" stroked="f" strokeweight=".25pt">
                <v:textbox style="mso-next-textbox:#_x0000_s4339" inset="1pt,1pt,1pt,1pt">
                  <w:txbxContent>
                    <w:p w14:paraId="6CB2E1C8" w14:textId="77777777" w:rsidR="00FC1B7F" w:rsidRPr="008E3A3F" w:rsidRDefault="00FC1B7F" w:rsidP="00AA2853">
                      <w:pPr>
                        <w:pStyle w:val="a7"/>
                        <w:jc w:val="center"/>
                        <w:rPr>
                          <w:sz w:val="18"/>
                        </w:rPr>
                      </w:pPr>
                      <w:r w:rsidRPr="008E3A3F">
                        <w:rPr>
                          <w:sz w:val="18"/>
                        </w:rPr>
                        <w:t>Лист</w:t>
                      </w:r>
                    </w:p>
                  </w:txbxContent>
                </v:textbox>
              </v:rect>
              <v:rect id="_x0000_s4340" style="position:absolute;left:10063;top:15345;width:1298;height:263" filled="f" stroked="f" strokeweight=".25pt">
                <v:textbox style="mso-next-textbox:#_x0000_s4340" inset="1pt,1pt,1pt,1pt">
                  <w:txbxContent>
                    <w:p w14:paraId="21E48DC6" w14:textId="77777777" w:rsidR="00FC1B7F" w:rsidRPr="002C2F10" w:rsidRDefault="00FC1B7F" w:rsidP="00DB0C37">
                      <w:pPr>
                        <w:rPr>
                          <w:rFonts w:ascii="ISOCPEUR" w:hAnsi="ISOCPEUR"/>
                          <w:i/>
                          <w:sz w:val="18"/>
                          <w:szCs w:val="18"/>
                        </w:rPr>
                      </w:pPr>
                    </w:p>
                  </w:txbxContent>
                </v:textbox>
              </v:rect>
              <v:rect id="_x0000_s4341" style="position:absolute;left:8322;top:15728;width:3128;height:765" filled="f" stroked="f" strokeweight=".25pt">
                <v:textbox style="mso-next-textbox:#_x0000_s4341" inset="1pt,1pt,1pt,1pt">
                  <w:txbxContent>
                    <w:p w14:paraId="53738DEC" w14:textId="77777777" w:rsidR="00FC1B7F" w:rsidRPr="008E3A3F" w:rsidRDefault="00FC1B7F" w:rsidP="00AA2853">
                      <w:pPr>
                        <w:rPr>
                          <w:rFonts w:ascii="ISOCPEUR" w:hAnsi="ISOCPEUR"/>
                        </w:rPr>
                      </w:pPr>
                      <w:r w:rsidRPr="0004735E">
                        <w:rPr>
                          <w:rFonts w:ascii="ISOCPEUR" w:hAnsi="ISOCPEUR"/>
                          <w:noProof/>
                        </w:rPr>
                        <w:drawing>
                          <wp:inline distT="0" distB="0" distL="0" distR="0" wp14:anchorId="4220997C" wp14:editId="77AD0049">
                            <wp:extent cx="1938020" cy="498626"/>
                            <wp:effectExtent l="19050" t="0" r="5080" b="0"/>
                            <wp:docPr id="12" name="Рисунок 6" descr="штам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тамп.png"/>
                                    <pic:cNvPicPr/>
                                  </pic:nvPicPr>
                                  <pic:blipFill>
                                    <a:blip r:embed="rId13"/>
                                    <a:stretch>
                                      <a:fillRect/>
                                    </a:stretch>
                                  </pic:blipFill>
                                  <pic:spPr>
                                    <a:xfrm>
                                      <a:off x="0" y="0"/>
                                      <a:ext cx="1938020" cy="498626"/>
                                    </a:xfrm>
                                    <a:prstGeom prst="rect">
                                      <a:avLst/>
                                    </a:prstGeom>
                                  </pic:spPr>
                                </pic:pic>
                              </a:graphicData>
                            </a:graphic>
                          </wp:inline>
                        </w:drawing>
                      </w:r>
                      <w:r>
                        <w:rPr>
                          <w:rFonts w:ascii="ISOCPEUR" w:hAnsi="ISOCPEUR"/>
                          <w:noProof/>
                        </w:rPr>
                        <w:drawing>
                          <wp:inline distT="0" distB="0" distL="0" distR="0" wp14:anchorId="42F0F358" wp14:editId="30B45681">
                            <wp:extent cx="1819275" cy="44259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1819275" cy="442595"/>
                                    </a:xfrm>
                                    <a:prstGeom prst="rect">
                                      <a:avLst/>
                                    </a:prstGeom>
                                    <a:noFill/>
                                    <a:ln w="9525">
                                      <a:noFill/>
                                      <a:miter lim="800000"/>
                                      <a:headEnd/>
                                      <a:tailEnd/>
                                    </a:ln>
                                  </pic:spPr>
                                </pic:pic>
                              </a:graphicData>
                            </a:graphic>
                          </wp:inline>
                        </w:drawing>
                      </w:r>
                    </w:p>
                  </w:txbxContent>
                </v:textbox>
              </v:rect>
              <v:rect id="_x0000_s4342" style="position:absolute;left:7935;top:15345;width:1297;height:263" filled="f" stroked="f" strokeweight=".25pt">
                <v:textbox style="mso-next-textbox:#_x0000_s4342" inset="1pt,1pt,1pt,1pt">
                  <w:txbxContent>
                    <w:p w14:paraId="2AC0734B" w14:textId="77777777" w:rsidR="00FC1B7F" w:rsidRPr="008E3A3F" w:rsidRDefault="00FC1B7F" w:rsidP="00AA2853">
                      <w:pPr>
                        <w:pStyle w:val="a7"/>
                        <w:jc w:val="center"/>
                        <w:rPr>
                          <w:sz w:val="18"/>
                        </w:rPr>
                      </w:pPr>
                      <w:r>
                        <w:rPr>
                          <w:sz w:val="18"/>
                          <w:lang w:val="ru-RU"/>
                        </w:rPr>
                        <w:t>ПП</w:t>
                      </w:r>
                    </w:p>
                  </w:txbxContent>
                </v:textbox>
              </v:rect>
              <v:rect id="_x0000_s4343" style="position:absolute;left:9096;top:15345;width:1297;height:263" filled="f" stroked="f" strokeweight=".25pt">
                <v:textbox style="mso-next-textbox:#_x0000_s4343" inset="1pt,1pt,1pt,1pt">
                  <w:txbxContent>
                    <w:p w14:paraId="76368673" w14:textId="77777777" w:rsidR="00FC1B7F" w:rsidRPr="002C2F10" w:rsidRDefault="00FC1B7F" w:rsidP="00AA2853">
                      <w:pPr>
                        <w:pStyle w:val="a7"/>
                        <w:jc w:val="center"/>
                        <w:rPr>
                          <w:rFonts w:cs="Arial"/>
                          <w:iCs/>
                          <w:sz w:val="18"/>
                          <w:szCs w:val="18"/>
                          <w:lang w:val="ru-RU"/>
                        </w:rPr>
                      </w:pPr>
                      <w:r w:rsidRPr="002C2F10">
                        <w:rPr>
                          <w:rFonts w:cs="Arial"/>
                          <w:iCs/>
                          <w:sz w:val="18"/>
                          <w:szCs w:val="18"/>
                          <w:lang w:val="ru-RU"/>
                        </w:rPr>
                        <w:t>1</w:t>
                      </w:r>
                    </w:p>
                  </w:txbxContent>
                </v:textbox>
              </v:rect>
            </v:group>
            <v:group id="_x0000_s4344" style="position:absolute;left:1134;top:270;width:10362;height:16285" coordorigin="1134,270" coordsize="10362,16285">
              <v:line id="_x0000_s4345" style="position:absolute" from="3150,14146" to="3151,15032" strokeweight="2pt"/>
              <v:rect id="_x0000_s4346" style="position:absolute;left:1134;top:270;width:10345;height:16266" filled="f" strokeweight="2pt"/>
              <v:line id="_x0000_s4347" style="position:absolute" from="1716,14146" to="1717,15032" strokeweight="2pt"/>
              <v:line id="_x0000_s4348" style="position:absolute" from="1139,14138" to="11482,14139" strokeweight="2pt"/>
              <v:line id="_x0000_s4349" style="position:absolute" from="2353,14154" to="2354,16540" strokeweight="2pt"/>
              <v:line id="_x0000_s4350" style="position:absolute" from="3877,14154" to="3878,16540" strokeweight="2pt"/>
              <v:line id="_x0000_s4351" style="position:absolute" from="4791,14154" to="4792,16540" strokeweight="2pt"/>
              <v:line id="_x0000_s4352" style="position:absolute" from="5400,14146" to="5401,16532" strokeweight="2pt"/>
              <v:line id="_x0000_s4353" style="position:absolute" from="9186,15070" to="9188,15662" strokeweight="2pt"/>
              <v:line id="_x0000_s4354" style="position:absolute" from="1139,15947" to="5390,15948" strokeweight="1pt"/>
              <v:line id="_x0000_s4355" style="position:absolute" from="1139,16248" to="5390,16249" strokeweight="1pt"/>
              <v:line id="_x0000_s4356" style="position:absolute" from="1140,15042" to="11457,15043" strokeweight="2pt"/>
              <v:line id="_x0000_s4357" style="position:absolute" from="1148,14742" to="5398,14743" strokeweight="2pt"/>
              <v:line id="_x0000_s4358" style="position:absolute" from="1139,14439" to="5390,14440" strokeweight="1pt"/>
              <v:line id="_x0000_s4359" style="position:absolute" from="1139,15644" to="5390,15645" strokeweight="1pt"/>
              <v:line id="_x0000_s4360" style="position:absolute" from="1139,15340" to="5390,15342" strokeweight="1pt"/>
              <v:line id="_x0000_s4361" style="position:absolute" from="8271,15070" to="8272,16555" strokeweight="2pt"/>
              <v:line id="_x0000_s4362" style="position:absolute" from="8279,15367" to="11496,15368" strokeweight="2pt"/>
              <v:line id="_x0000_s4363" style="position:absolute" from="8278,15668" to="11495,15669" strokeweight="2pt"/>
              <v:line id="_x0000_s4364" style="position:absolute" from="10100,15070" to="10102,15662" strokeweight="2pt"/>
            </v:group>
          </v:group>
        </w:pict>
      </w:r>
      <w:r>
        <w:rPr>
          <w:rFonts w:eastAsia="Arial"/>
          <w:noProof/>
          <w:sz w:val="26"/>
          <w:szCs w:val="26"/>
        </w:rPr>
        <w:pict w14:anchorId="35716ADB">
          <v:shape id="_x0000_s4365" type="#_x0000_t202" style="position:absolute;left:0;text-align:left;margin-left:549.75pt;margin-top:17.25pt;width:28.35pt;height:19.85pt;z-index:251652608;mso-position-horizontal-relative:page;mso-position-vertical-relative:page;mso-width-relative:margin;mso-height-relative:margin;v-text-anchor:middle" filled="f" strokeweight="1pt">
            <v:textbox style="mso-next-textbox:#_x0000_s4365" inset="1mm,1mm,1mm,1mm">
              <w:txbxContent>
                <w:p w14:paraId="7D037B7B" w14:textId="77777777" w:rsidR="00FC1B7F" w:rsidRPr="00CF15B4" w:rsidRDefault="00FC1B7F" w:rsidP="00AA2853">
                  <w:pPr>
                    <w:ind w:left="-142"/>
                    <w:jc w:val="center"/>
                    <w:rPr>
                      <w:szCs w:val="22"/>
                    </w:rPr>
                  </w:pPr>
                  <w:r>
                    <w:t>-5-</w:t>
                  </w:r>
                </w:p>
                <w:p w14:paraId="09A52A67" w14:textId="77777777" w:rsidR="00FC1B7F" w:rsidRPr="00517FBA" w:rsidRDefault="00FC1B7F" w:rsidP="00AA2853">
                  <w:pPr>
                    <w:rPr>
                      <w:sz w:val="22"/>
                      <w:szCs w:val="22"/>
                    </w:rPr>
                  </w:pPr>
                </w:p>
              </w:txbxContent>
            </v:textbox>
            <w10:wrap anchorx="page" anchory="page"/>
          </v:shape>
        </w:pict>
      </w:r>
      <w:r w:rsidR="00962AD8" w:rsidRPr="003B5395">
        <w:rPr>
          <w:b/>
          <w:noProof/>
          <w:sz w:val="26"/>
          <w:szCs w:val="26"/>
        </w:rPr>
        <w:t>Введение</w:t>
      </w:r>
    </w:p>
    <w:p w14:paraId="28D88A46" w14:textId="6BCD07A5" w:rsidR="00927583" w:rsidRDefault="001C64AC" w:rsidP="00927583">
      <w:pPr>
        <w:widowControl w:val="0"/>
        <w:suppressAutoHyphens/>
        <w:autoSpaceDN w:val="0"/>
        <w:spacing w:line="360" w:lineRule="auto"/>
        <w:ind w:right="-142" w:firstLine="567"/>
        <w:jc w:val="both"/>
        <w:textAlignment w:val="baseline"/>
        <w:rPr>
          <w:rFonts w:eastAsia="Lucida Sans Unicode" w:cs="Tahoma"/>
          <w:bCs/>
          <w:kern w:val="3"/>
          <w:sz w:val="22"/>
          <w:szCs w:val="22"/>
        </w:rPr>
      </w:pPr>
      <w:bookmarkStart w:id="0" w:name="_GoBack"/>
      <w:bookmarkEnd w:id="0"/>
      <w:r w:rsidRPr="004702D0">
        <w:rPr>
          <w:rFonts w:eastAsia="Lucida Sans Unicode"/>
          <w:bCs/>
          <w:kern w:val="3"/>
          <w:sz w:val="22"/>
          <w:szCs w:val="22"/>
        </w:rPr>
        <w:t xml:space="preserve"> </w:t>
      </w:r>
      <w:r w:rsidR="00927583" w:rsidRPr="00927583">
        <w:rPr>
          <w:bCs/>
          <w:sz w:val="22"/>
          <w:szCs w:val="22"/>
        </w:rPr>
        <w:t>«Документация по планировке территории (проект планировки и проект межевания) зоны делового,  общественного и коммунально-складского назначения в  районе автомобильной дороги Орел-Тамбов и Елецкого шоссе в городе Липецке»</w:t>
      </w:r>
      <w:r w:rsidR="00927583" w:rsidRPr="00927583">
        <w:rPr>
          <w:rFonts w:eastAsia="Lucida Sans Unicode" w:cs="Tahoma"/>
          <w:bCs/>
          <w:kern w:val="3"/>
          <w:sz w:val="22"/>
          <w:szCs w:val="22"/>
        </w:rPr>
        <w:t xml:space="preserve"> </w:t>
      </w:r>
      <w:r w:rsidR="00927583" w:rsidRPr="00CD3F64">
        <w:rPr>
          <w:rFonts w:eastAsia="Lucida Sans Unicode" w:cs="Tahoma"/>
          <w:bCs/>
          <w:kern w:val="3"/>
          <w:sz w:val="22"/>
          <w:szCs w:val="22"/>
        </w:rPr>
        <w:t xml:space="preserve">выполнена в соответствии с техническим заданием на проектирование. </w:t>
      </w:r>
    </w:p>
    <w:p w14:paraId="6580D857" w14:textId="77777777" w:rsidR="00327C15" w:rsidRPr="00DB5206" w:rsidRDefault="0047049E" w:rsidP="0022405C">
      <w:pPr>
        <w:widowControl w:val="0"/>
        <w:suppressAutoHyphens/>
        <w:autoSpaceDN w:val="0"/>
        <w:spacing w:line="360" w:lineRule="auto"/>
        <w:ind w:right="-142" w:firstLine="567"/>
        <w:jc w:val="both"/>
        <w:textAlignment w:val="baseline"/>
        <w:rPr>
          <w:rFonts w:eastAsia="Lucida Sans Unicode" w:cs="Tahoma"/>
          <w:bCs/>
          <w:kern w:val="3"/>
          <w:sz w:val="22"/>
          <w:szCs w:val="22"/>
        </w:rPr>
      </w:pPr>
      <w:r w:rsidRPr="00DB5206">
        <w:rPr>
          <w:rFonts w:eastAsia="Lucida Sans Unicode" w:cs="Tahoma"/>
          <w:bCs/>
          <w:kern w:val="3"/>
          <w:sz w:val="22"/>
          <w:szCs w:val="22"/>
        </w:rPr>
        <w:t xml:space="preserve">Основанием для разработки проекта планировки и проекта  межевания является </w:t>
      </w:r>
      <w:r w:rsidR="000642C8" w:rsidRPr="00DB5206">
        <w:rPr>
          <w:rFonts w:eastAsia="Lucida Sans Unicode" w:cs="Tahoma"/>
          <w:bCs/>
          <w:kern w:val="3"/>
          <w:sz w:val="22"/>
          <w:szCs w:val="22"/>
        </w:rPr>
        <w:t xml:space="preserve">договор </w:t>
      </w:r>
      <w:r w:rsidR="00FD0F4C" w:rsidRPr="00DB5206">
        <w:rPr>
          <w:rFonts w:eastAsia="Lucida Sans Unicode" w:cs="Tahoma"/>
          <w:bCs/>
          <w:kern w:val="3"/>
          <w:sz w:val="22"/>
          <w:szCs w:val="22"/>
        </w:rPr>
        <w:t xml:space="preserve">    </w:t>
      </w:r>
      <w:r w:rsidR="000642C8" w:rsidRPr="00DB5206">
        <w:rPr>
          <w:rFonts w:eastAsia="Lucida Sans Unicode" w:cs="Tahoma"/>
          <w:bCs/>
          <w:kern w:val="3"/>
          <w:sz w:val="22"/>
          <w:szCs w:val="22"/>
        </w:rPr>
        <w:t>№ 63/22 от 04.07.2022 года, заключенный между АО «</w:t>
      </w:r>
      <w:proofErr w:type="spellStart"/>
      <w:r w:rsidR="000642C8" w:rsidRPr="00DB5206">
        <w:rPr>
          <w:rFonts w:eastAsia="Lucida Sans Unicode" w:cs="Tahoma"/>
          <w:bCs/>
          <w:kern w:val="3"/>
          <w:sz w:val="22"/>
          <w:szCs w:val="22"/>
        </w:rPr>
        <w:t>Липецкгражданпроект</w:t>
      </w:r>
      <w:proofErr w:type="spellEnd"/>
      <w:r w:rsidR="000642C8" w:rsidRPr="00DB5206">
        <w:rPr>
          <w:rFonts w:eastAsia="Lucida Sans Unicode" w:cs="Tahoma"/>
          <w:bCs/>
          <w:kern w:val="3"/>
          <w:sz w:val="22"/>
          <w:szCs w:val="22"/>
        </w:rPr>
        <w:t>» и АО «Октябрьское».</w:t>
      </w:r>
    </w:p>
    <w:p w14:paraId="1AF87DB0" w14:textId="77777777" w:rsidR="00327C15" w:rsidRPr="00DB5206" w:rsidRDefault="00804BA5" w:rsidP="0022405C">
      <w:pPr>
        <w:widowControl w:val="0"/>
        <w:suppressAutoHyphens/>
        <w:autoSpaceDN w:val="0"/>
        <w:spacing w:line="360" w:lineRule="auto"/>
        <w:ind w:right="-142" w:firstLine="567"/>
        <w:jc w:val="both"/>
        <w:textAlignment w:val="baseline"/>
        <w:rPr>
          <w:rFonts w:eastAsia="Lucida Sans Unicode" w:cs="Tahoma"/>
          <w:bCs/>
          <w:kern w:val="3"/>
          <w:sz w:val="22"/>
          <w:szCs w:val="22"/>
        </w:rPr>
      </w:pPr>
      <w:r w:rsidRPr="00DB5206">
        <w:rPr>
          <w:rFonts w:eastAsia="Lucida Sans Unicode" w:cs="Tahoma"/>
          <w:bCs/>
          <w:kern w:val="3"/>
          <w:sz w:val="22"/>
          <w:szCs w:val="22"/>
        </w:rPr>
        <w:t>П</w:t>
      </w:r>
      <w:r w:rsidR="00327C15" w:rsidRPr="00DB5206">
        <w:rPr>
          <w:rFonts w:eastAsia="Lucida Sans Unicode" w:cs="Tahoma"/>
          <w:bCs/>
          <w:kern w:val="3"/>
          <w:sz w:val="22"/>
          <w:szCs w:val="22"/>
        </w:rPr>
        <w:t xml:space="preserve">роектом принята </w:t>
      </w:r>
      <w:r w:rsidR="002809EB" w:rsidRPr="00DB5206">
        <w:rPr>
          <w:sz w:val="22"/>
          <w:szCs w:val="22"/>
        </w:rPr>
        <w:t xml:space="preserve">площадь проектируемой территории - </w:t>
      </w:r>
      <w:r w:rsidR="002809EB" w:rsidRPr="00DB5206">
        <w:rPr>
          <w:b/>
          <w:sz w:val="22"/>
          <w:szCs w:val="22"/>
        </w:rPr>
        <w:t>11</w:t>
      </w:r>
      <w:r w:rsidR="003054DA" w:rsidRPr="00DB5206">
        <w:rPr>
          <w:b/>
          <w:sz w:val="22"/>
          <w:szCs w:val="22"/>
        </w:rPr>
        <w:t>7</w:t>
      </w:r>
      <w:r w:rsidR="002809EB" w:rsidRPr="00DB5206">
        <w:rPr>
          <w:sz w:val="22"/>
          <w:szCs w:val="22"/>
        </w:rPr>
        <w:t xml:space="preserve"> га.</w:t>
      </w:r>
    </w:p>
    <w:p w14:paraId="49FA9AFC" w14:textId="77777777" w:rsidR="0048784E" w:rsidRPr="00BB6D74" w:rsidRDefault="0048784E" w:rsidP="0022405C">
      <w:pPr>
        <w:widowControl w:val="0"/>
        <w:suppressAutoHyphens/>
        <w:autoSpaceDN w:val="0"/>
        <w:spacing w:line="360" w:lineRule="auto"/>
        <w:ind w:right="-142" w:firstLine="567"/>
        <w:jc w:val="both"/>
        <w:textAlignment w:val="baseline"/>
        <w:rPr>
          <w:sz w:val="22"/>
          <w:szCs w:val="22"/>
        </w:rPr>
      </w:pPr>
      <w:r w:rsidRPr="003B5395">
        <w:rPr>
          <w:sz w:val="22"/>
          <w:szCs w:val="22"/>
        </w:rPr>
        <w:t xml:space="preserve">Проект планировки разработан для регулирования градостроительной деятельности на </w:t>
      </w:r>
      <w:r w:rsidRPr="00BB6D74">
        <w:rPr>
          <w:sz w:val="22"/>
          <w:szCs w:val="22"/>
        </w:rPr>
        <w:t>территории проектируем</w:t>
      </w:r>
      <w:r w:rsidR="003B5395" w:rsidRPr="00BB6D74">
        <w:rPr>
          <w:sz w:val="22"/>
          <w:szCs w:val="22"/>
        </w:rPr>
        <w:t>ого</w:t>
      </w:r>
      <w:r w:rsidRPr="00BB6D74">
        <w:rPr>
          <w:sz w:val="22"/>
          <w:szCs w:val="22"/>
        </w:rPr>
        <w:t xml:space="preserve"> жил</w:t>
      </w:r>
      <w:r w:rsidR="003B5395" w:rsidRPr="00BB6D74">
        <w:rPr>
          <w:sz w:val="22"/>
          <w:szCs w:val="22"/>
        </w:rPr>
        <w:t xml:space="preserve">ого </w:t>
      </w:r>
      <w:r w:rsidRPr="00BB6D74">
        <w:rPr>
          <w:sz w:val="22"/>
          <w:szCs w:val="22"/>
        </w:rPr>
        <w:t>район</w:t>
      </w:r>
      <w:r w:rsidR="003B5395" w:rsidRPr="00BB6D74">
        <w:rPr>
          <w:sz w:val="22"/>
          <w:szCs w:val="22"/>
        </w:rPr>
        <w:t>а</w:t>
      </w:r>
      <w:r w:rsidRPr="00BB6D74">
        <w:rPr>
          <w:sz w:val="22"/>
          <w:szCs w:val="22"/>
        </w:rPr>
        <w:t>.</w:t>
      </w:r>
    </w:p>
    <w:p w14:paraId="2E188B6B" w14:textId="77777777" w:rsidR="0048784E" w:rsidRPr="003D6067" w:rsidRDefault="0048784E" w:rsidP="0022405C">
      <w:pPr>
        <w:spacing w:line="360" w:lineRule="auto"/>
        <w:ind w:right="-142" w:firstLine="567"/>
        <w:jc w:val="both"/>
        <w:rPr>
          <w:sz w:val="22"/>
          <w:szCs w:val="22"/>
        </w:rPr>
      </w:pPr>
      <w:r w:rsidRPr="002809EB">
        <w:rPr>
          <w:spacing w:val="1"/>
          <w:sz w:val="22"/>
          <w:szCs w:val="22"/>
        </w:rPr>
        <w:t xml:space="preserve">Проектом </w:t>
      </w:r>
      <w:r w:rsidRPr="00DB5206">
        <w:rPr>
          <w:spacing w:val="1"/>
          <w:sz w:val="22"/>
          <w:szCs w:val="22"/>
        </w:rPr>
        <w:t xml:space="preserve">предусмотрено </w:t>
      </w:r>
      <w:r w:rsidRPr="003D6067">
        <w:rPr>
          <w:spacing w:val="1"/>
          <w:sz w:val="22"/>
          <w:szCs w:val="22"/>
        </w:rPr>
        <w:t>определение параметров:</w:t>
      </w:r>
    </w:p>
    <w:p w14:paraId="7EA9417D" w14:textId="77777777" w:rsidR="0048784E" w:rsidRPr="00DB5206" w:rsidRDefault="0048784E" w:rsidP="0022405C">
      <w:pPr>
        <w:spacing w:line="360" w:lineRule="auto"/>
        <w:ind w:right="-142" w:firstLine="567"/>
        <w:jc w:val="both"/>
        <w:rPr>
          <w:spacing w:val="1"/>
          <w:sz w:val="22"/>
          <w:szCs w:val="22"/>
        </w:rPr>
      </w:pPr>
      <w:r w:rsidRPr="003D6067">
        <w:rPr>
          <w:sz w:val="22"/>
          <w:szCs w:val="22"/>
        </w:rPr>
        <w:t xml:space="preserve">- </w:t>
      </w:r>
      <w:r w:rsidRPr="003D6067">
        <w:rPr>
          <w:spacing w:val="1"/>
          <w:sz w:val="22"/>
          <w:szCs w:val="22"/>
        </w:rPr>
        <w:t xml:space="preserve">планируемой </w:t>
      </w:r>
      <w:r w:rsidR="001C64AC" w:rsidRPr="003D6067">
        <w:rPr>
          <w:sz w:val="22"/>
          <w:szCs w:val="22"/>
        </w:rPr>
        <w:t>общественно-деловой (</w:t>
      </w:r>
      <w:r w:rsidR="002809EB" w:rsidRPr="003D6067">
        <w:rPr>
          <w:spacing w:val="1"/>
          <w:sz w:val="22"/>
          <w:szCs w:val="22"/>
        </w:rPr>
        <w:t>коммунально-складской</w:t>
      </w:r>
      <w:r w:rsidR="001C64AC" w:rsidRPr="003D6067">
        <w:rPr>
          <w:spacing w:val="1"/>
          <w:sz w:val="22"/>
          <w:szCs w:val="22"/>
        </w:rPr>
        <w:t>)</w:t>
      </w:r>
      <w:r w:rsidRPr="003D6067">
        <w:rPr>
          <w:spacing w:val="1"/>
          <w:sz w:val="22"/>
          <w:szCs w:val="22"/>
        </w:rPr>
        <w:t xml:space="preserve"> застройки</w:t>
      </w:r>
      <w:r w:rsidRPr="00DB5206">
        <w:rPr>
          <w:spacing w:val="1"/>
          <w:sz w:val="22"/>
          <w:szCs w:val="22"/>
        </w:rPr>
        <w:t xml:space="preserve">; </w:t>
      </w:r>
    </w:p>
    <w:p w14:paraId="3E424C66" w14:textId="77777777" w:rsidR="0048784E" w:rsidRPr="00DB5206" w:rsidRDefault="0048784E" w:rsidP="0022405C">
      <w:pPr>
        <w:spacing w:line="360" w:lineRule="auto"/>
        <w:ind w:right="-142" w:firstLine="567"/>
        <w:jc w:val="both"/>
        <w:rPr>
          <w:spacing w:val="1"/>
          <w:sz w:val="22"/>
          <w:szCs w:val="22"/>
        </w:rPr>
      </w:pPr>
      <w:r w:rsidRPr="00DB5206">
        <w:rPr>
          <w:spacing w:val="1"/>
          <w:sz w:val="22"/>
          <w:szCs w:val="22"/>
        </w:rPr>
        <w:t>- развития инженерной, транспортной инфраструктуры, необходимой для обслуживания территории;</w:t>
      </w:r>
    </w:p>
    <w:p w14:paraId="1079C5CA" w14:textId="77777777" w:rsidR="0048784E" w:rsidRPr="00DB5206" w:rsidRDefault="0048784E" w:rsidP="0022405C">
      <w:pPr>
        <w:spacing w:line="360" w:lineRule="auto"/>
        <w:ind w:right="-142" w:firstLine="567"/>
        <w:jc w:val="both"/>
        <w:rPr>
          <w:spacing w:val="1"/>
          <w:sz w:val="22"/>
          <w:szCs w:val="22"/>
        </w:rPr>
      </w:pPr>
      <w:r w:rsidRPr="00DB5206">
        <w:rPr>
          <w:spacing w:val="1"/>
          <w:sz w:val="22"/>
          <w:szCs w:val="22"/>
        </w:rPr>
        <w:t>-</w:t>
      </w:r>
      <w:r w:rsidR="000052BC" w:rsidRPr="00DB5206">
        <w:rPr>
          <w:spacing w:val="1"/>
          <w:sz w:val="22"/>
          <w:szCs w:val="22"/>
        </w:rPr>
        <w:t xml:space="preserve"> территории зеленых насаждений общего </w:t>
      </w:r>
      <w:r w:rsidRPr="00DB5206">
        <w:rPr>
          <w:spacing w:val="1"/>
          <w:sz w:val="22"/>
          <w:szCs w:val="22"/>
        </w:rPr>
        <w:t>пользования;</w:t>
      </w:r>
    </w:p>
    <w:p w14:paraId="2AA59CF8" w14:textId="77777777" w:rsidR="0048784E" w:rsidRPr="00DB5206" w:rsidRDefault="0048784E" w:rsidP="0022405C">
      <w:pPr>
        <w:spacing w:line="360" w:lineRule="auto"/>
        <w:ind w:right="-142" w:firstLine="567"/>
        <w:jc w:val="both"/>
        <w:rPr>
          <w:spacing w:val="1"/>
          <w:sz w:val="22"/>
          <w:szCs w:val="22"/>
        </w:rPr>
      </w:pPr>
      <w:r w:rsidRPr="00DB5206">
        <w:rPr>
          <w:spacing w:val="1"/>
          <w:sz w:val="22"/>
          <w:szCs w:val="22"/>
        </w:rPr>
        <w:t>-</w:t>
      </w:r>
      <w:r w:rsidR="000052BC" w:rsidRPr="00DB5206">
        <w:rPr>
          <w:spacing w:val="1"/>
          <w:sz w:val="22"/>
          <w:szCs w:val="22"/>
        </w:rPr>
        <w:t xml:space="preserve"> </w:t>
      </w:r>
      <w:r w:rsidRPr="00DB5206">
        <w:rPr>
          <w:spacing w:val="1"/>
          <w:sz w:val="22"/>
          <w:szCs w:val="22"/>
        </w:rPr>
        <w:t xml:space="preserve">мероприятия по обеспечению </w:t>
      </w:r>
      <w:r w:rsidR="002809EB" w:rsidRPr="00DB5206">
        <w:rPr>
          <w:spacing w:val="1"/>
          <w:sz w:val="22"/>
          <w:szCs w:val="22"/>
        </w:rPr>
        <w:t>передвижения на проектируемой территории</w:t>
      </w:r>
      <w:r w:rsidRPr="00DB5206">
        <w:rPr>
          <w:spacing w:val="1"/>
          <w:sz w:val="22"/>
          <w:szCs w:val="22"/>
        </w:rPr>
        <w:t xml:space="preserve"> маломобильных групп населения.</w:t>
      </w:r>
    </w:p>
    <w:p w14:paraId="2E838D9E" w14:textId="77777777" w:rsidR="0048784E" w:rsidRPr="00DB5206" w:rsidRDefault="0048784E" w:rsidP="0022405C">
      <w:pPr>
        <w:spacing w:line="360" w:lineRule="auto"/>
        <w:ind w:right="-142" w:firstLine="567"/>
        <w:jc w:val="both"/>
        <w:rPr>
          <w:sz w:val="22"/>
          <w:szCs w:val="22"/>
        </w:rPr>
      </w:pPr>
      <w:r w:rsidRPr="00DB5206">
        <w:rPr>
          <w:sz w:val="22"/>
          <w:szCs w:val="22"/>
        </w:rPr>
        <w:t>При разработке проекта использована действующая законодательно-нормативная и методическа</w:t>
      </w:r>
      <w:r w:rsidR="000052BC" w:rsidRPr="00DB5206">
        <w:rPr>
          <w:sz w:val="22"/>
          <w:szCs w:val="22"/>
        </w:rPr>
        <w:t>я документация (см. приложение -</w:t>
      </w:r>
      <w:r w:rsidRPr="00DB5206">
        <w:rPr>
          <w:sz w:val="22"/>
          <w:szCs w:val="22"/>
        </w:rPr>
        <w:t xml:space="preserve"> литература), а также данные администрации </w:t>
      </w:r>
      <w:r w:rsidR="00D64D94" w:rsidRPr="00DB5206">
        <w:rPr>
          <w:sz w:val="22"/>
          <w:szCs w:val="22"/>
        </w:rPr>
        <w:t>город</w:t>
      </w:r>
      <w:r w:rsidRPr="00DB5206">
        <w:rPr>
          <w:sz w:val="22"/>
          <w:szCs w:val="22"/>
        </w:rPr>
        <w:t>ского поселения, отделов администрации района и других источников информации.</w:t>
      </w:r>
    </w:p>
    <w:p w14:paraId="07DCB0BB" w14:textId="77777777" w:rsidR="003054DA" w:rsidRPr="00DB5206" w:rsidRDefault="003054DA" w:rsidP="003054DA">
      <w:pPr>
        <w:spacing w:line="360" w:lineRule="auto"/>
        <w:ind w:right="-142" w:firstLine="567"/>
        <w:jc w:val="both"/>
        <w:rPr>
          <w:sz w:val="22"/>
          <w:szCs w:val="22"/>
        </w:rPr>
      </w:pPr>
      <w:r w:rsidRPr="00DB5206">
        <w:rPr>
          <w:rFonts w:eastAsia="Lucida Sans Unicode" w:cs="Tahoma"/>
          <w:kern w:val="3"/>
          <w:sz w:val="22"/>
          <w:szCs w:val="22"/>
        </w:rPr>
        <w:t>Проект планировки</w:t>
      </w:r>
      <w:r w:rsidRPr="00DB5206">
        <w:rPr>
          <w:rFonts w:eastAsia="Lucida Sans Unicode" w:cs="Tahoma"/>
          <w:bCs/>
          <w:kern w:val="3"/>
          <w:sz w:val="22"/>
          <w:szCs w:val="22"/>
        </w:rPr>
        <w:t xml:space="preserve">, совмещенный с проектом межевания, </w:t>
      </w:r>
      <w:r w:rsidRPr="00DB5206">
        <w:rPr>
          <w:sz w:val="22"/>
          <w:szCs w:val="22"/>
        </w:rPr>
        <w:t xml:space="preserve">разработан на основании кадастровых данных  о  земельных участках в кадастровом квартале </w:t>
      </w:r>
      <w:r w:rsidRPr="00DB5206">
        <w:rPr>
          <w:bCs/>
          <w:sz w:val="22"/>
          <w:szCs w:val="22"/>
          <w:shd w:val="clear" w:color="auto" w:fill="FFFFFF"/>
        </w:rPr>
        <w:t xml:space="preserve">48:20:0010501, </w:t>
      </w:r>
      <w:r w:rsidRPr="00DB5206">
        <w:rPr>
          <w:sz w:val="22"/>
          <w:szCs w:val="22"/>
        </w:rPr>
        <w:t>на основе топографического плана масштаба 1:500, выполненног</w:t>
      </w:r>
      <w:proofErr w:type="gramStart"/>
      <w:r w:rsidRPr="00DB5206">
        <w:rPr>
          <w:sz w:val="22"/>
          <w:szCs w:val="22"/>
        </w:rPr>
        <w:t>о  ООО</w:t>
      </w:r>
      <w:proofErr w:type="gramEnd"/>
      <w:r w:rsidRPr="00DB5206">
        <w:rPr>
          <w:sz w:val="22"/>
          <w:szCs w:val="22"/>
        </w:rPr>
        <w:t xml:space="preserve"> «</w:t>
      </w:r>
      <w:proofErr w:type="spellStart"/>
      <w:r w:rsidRPr="00DB5206">
        <w:rPr>
          <w:sz w:val="22"/>
          <w:szCs w:val="22"/>
        </w:rPr>
        <w:t>Геоград</w:t>
      </w:r>
      <w:proofErr w:type="spellEnd"/>
      <w:r w:rsidRPr="00DB5206">
        <w:rPr>
          <w:sz w:val="22"/>
          <w:szCs w:val="22"/>
        </w:rPr>
        <w:t xml:space="preserve">» в 2022 году.       Проект выполнен с применением компьютерных технологий в программе </w:t>
      </w:r>
      <w:r w:rsidRPr="00DB5206">
        <w:rPr>
          <w:sz w:val="22"/>
          <w:szCs w:val="22"/>
          <w:lang w:val="en-US"/>
        </w:rPr>
        <w:t>AutoCAD</w:t>
      </w:r>
      <w:r w:rsidRPr="00DB5206">
        <w:rPr>
          <w:sz w:val="22"/>
          <w:szCs w:val="22"/>
        </w:rPr>
        <w:t>.</w:t>
      </w:r>
    </w:p>
    <w:p w14:paraId="3874B09A" w14:textId="77777777" w:rsidR="0022405C" w:rsidRPr="003B5395" w:rsidRDefault="0022405C" w:rsidP="0022405C">
      <w:pPr>
        <w:spacing w:line="360" w:lineRule="auto"/>
        <w:ind w:right="-142" w:firstLine="567"/>
        <w:jc w:val="both"/>
        <w:rPr>
          <w:color w:val="FF0000"/>
          <w:sz w:val="22"/>
          <w:szCs w:val="22"/>
        </w:rPr>
      </w:pPr>
    </w:p>
    <w:p w14:paraId="6FA7E666" w14:textId="77777777" w:rsidR="003B5395" w:rsidRPr="00004E5E" w:rsidRDefault="003B5395" w:rsidP="003B5395">
      <w:pPr>
        <w:spacing w:line="360" w:lineRule="auto"/>
        <w:ind w:right="-143" w:firstLine="567"/>
        <w:jc w:val="center"/>
        <w:rPr>
          <w:sz w:val="22"/>
          <w:szCs w:val="22"/>
        </w:rPr>
      </w:pPr>
      <w:r w:rsidRPr="00004E5E">
        <w:rPr>
          <w:sz w:val="22"/>
          <w:szCs w:val="22"/>
        </w:rPr>
        <w:t>Авторский коллектив:</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47"/>
        <w:gridCol w:w="2583"/>
      </w:tblGrid>
      <w:tr w:rsidR="003B5395" w:rsidRPr="00004E5E" w14:paraId="5DAF7FB7" w14:textId="77777777" w:rsidTr="002809EB">
        <w:trPr>
          <w:jc w:val="center"/>
        </w:trPr>
        <w:tc>
          <w:tcPr>
            <w:tcW w:w="6847" w:type="dxa"/>
            <w:vAlign w:val="bottom"/>
          </w:tcPr>
          <w:p w14:paraId="173ECAD2" w14:textId="77777777" w:rsidR="003B5395" w:rsidRPr="00BF64D4" w:rsidRDefault="003B5395" w:rsidP="003B5395">
            <w:pPr>
              <w:pStyle w:val="affd"/>
              <w:tabs>
                <w:tab w:val="left" w:pos="7371"/>
              </w:tabs>
              <w:spacing w:after="0" w:line="360" w:lineRule="auto"/>
              <w:ind w:right="-60"/>
              <w:rPr>
                <w:rFonts w:ascii="Times New Roman" w:hAnsi="Times New Roman" w:cs="Times New Roman"/>
                <w:bCs/>
                <w:lang w:val="ru-RU"/>
              </w:rPr>
            </w:pPr>
            <w:r w:rsidRPr="00BF64D4">
              <w:rPr>
                <w:rFonts w:ascii="Times New Roman" w:hAnsi="Times New Roman" w:cs="Times New Roman"/>
                <w:bCs/>
                <w:lang w:val="ru-RU"/>
              </w:rPr>
              <w:t>Главный инженер проекта</w:t>
            </w:r>
          </w:p>
        </w:tc>
        <w:tc>
          <w:tcPr>
            <w:tcW w:w="2583" w:type="dxa"/>
            <w:vAlign w:val="bottom"/>
          </w:tcPr>
          <w:p w14:paraId="5EF7A631" w14:textId="77777777" w:rsidR="003B5395" w:rsidRPr="00804BA5" w:rsidRDefault="00327C15" w:rsidP="00327C15">
            <w:pPr>
              <w:pStyle w:val="affd"/>
              <w:tabs>
                <w:tab w:val="left" w:pos="7371"/>
              </w:tabs>
              <w:spacing w:after="0" w:line="360" w:lineRule="auto"/>
              <w:ind w:left="-14" w:right="-142"/>
              <w:rPr>
                <w:rFonts w:ascii="Times New Roman" w:hAnsi="Times New Roman" w:cs="Times New Roman"/>
                <w:bCs/>
                <w:lang w:val="ru-RU"/>
              </w:rPr>
            </w:pPr>
            <w:proofErr w:type="spellStart"/>
            <w:r w:rsidRPr="00804BA5">
              <w:rPr>
                <w:rFonts w:ascii="Times New Roman" w:hAnsi="Times New Roman" w:cs="Times New Roman"/>
                <w:bCs/>
                <w:lang w:val="ru-RU"/>
              </w:rPr>
              <w:t>Покидова</w:t>
            </w:r>
            <w:proofErr w:type="spellEnd"/>
            <w:r w:rsidRPr="00804BA5">
              <w:rPr>
                <w:rFonts w:ascii="Times New Roman" w:hAnsi="Times New Roman" w:cs="Times New Roman"/>
                <w:bCs/>
                <w:lang w:val="ru-RU"/>
              </w:rPr>
              <w:t xml:space="preserve"> Т.В.</w:t>
            </w:r>
          </w:p>
        </w:tc>
      </w:tr>
      <w:tr w:rsidR="003B5395" w:rsidRPr="00004E5E" w14:paraId="2DCB2A02" w14:textId="77777777" w:rsidTr="002809EB">
        <w:trPr>
          <w:trHeight w:val="87"/>
          <w:jc w:val="center"/>
        </w:trPr>
        <w:tc>
          <w:tcPr>
            <w:tcW w:w="6847" w:type="dxa"/>
            <w:vAlign w:val="bottom"/>
          </w:tcPr>
          <w:p w14:paraId="30C3681F" w14:textId="77777777" w:rsidR="003B5395" w:rsidRPr="00BF64D4" w:rsidRDefault="0047459C" w:rsidP="003B5395">
            <w:pPr>
              <w:pStyle w:val="affd"/>
              <w:tabs>
                <w:tab w:val="left" w:pos="7371"/>
              </w:tabs>
              <w:spacing w:after="0" w:line="360" w:lineRule="auto"/>
              <w:ind w:right="-60"/>
              <w:rPr>
                <w:rFonts w:ascii="Times New Roman" w:hAnsi="Times New Roman" w:cs="Times New Roman"/>
                <w:lang w:val="ru-RU"/>
              </w:rPr>
            </w:pPr>
            <w:r w:rsidRPr="00BF64D4">
              <w:rPr>
                <w:rFonts w:ascii="Times New Roman" w:hAnsi="Times New Roman" w:cs="Times New Roman"/>
                <w:bCs/>
                <w:lang w:val="ru-RU"/>
              </w:rPr>
              <w:t>Руководитель группы генпланов</w:t>
            </w:r>
          </w:p>
        </w:tc>
        <w:tc>
          <w:tcPr>
            <w:tcW w:w="2583" w:type="dxa"/>
            <w:vAlign w:val="bottom"/>
          </w:tcPr>
          <w:p w14:paraId="537E4287" w14:textId="77777777" w:rsidR="003B5395" w:rsidRPr="00912A67" w:rsidRDefault="003B5395" w:rsidP="003B5395">
            <w:pPr>
              <w:pStyle w:val="affd"/>
              <w:tabs>
                <w:tab w:val="left" w:pos="7371"/>
              </w:tabs>
              <w:spacing w:after="0" w:line="360" w:lineRule="auto"/>
              <w:ind w:left="-14" w:right="-142"/>
              <w:rPr>
                <w:rFonts w:ascii="Times New Roman" w:hAnsi="Times New Roman" w:cs="Times New Roman"/>
                <w:lang w:val="ru-RU"/>
              </w:rPr>
            </w:pPr>
            <w:r w:rsidRPr="00912A67">
              <w:rPr>
                <w:rFonts w:ascii="Times New Roman" w:hAnsi="Times New Roman" w:cs="Times New Roman"/>
                <w:bCs/>
                <w:lang w:val="ru-RU"/>
              </w:rPr>
              <w:t>Виноградов А. В.</w:t>
            </w:r>
          </w:p>
        </w:tc>
      </w:tr>
      <w:tr w:rsidR="003B5395" w:rsidRPr="00004E5E" w14:paraId="64F47F6A" w14:textId="77777777" w:rsidTr="002809EB">
        <w:trPr>
          <w:trHeight w:val="87"/>
          <w:jc w:val="center"/>
        </w:trPr>
        <w:tc>
          <w:tcPr>
            <w:tcW w:w="6847" w:type="dxa"/>
            <w:vAlign w:val="bottom"/>
          </w:tcPr>
          <w:p w14:paraId="661756F5" w14:textId="77777777" w:rsidR="003B5395" w:rsidRPr="00BF64D4" w:rsidRDefault="00BF64D4" w:rsidP="003B5395">
            <w:pPr>
              <w:pStyle w:val="affd"/>
              <w:tabs>
                <w:tab w:val="left" w:pos="7371"/>
              </w:tabs>
              <w:spacing w:after="0" w:line="360" w:lineRule="auto"/>
              <w:ind w:right="-60"/>
              <w:rPr>
                <w:rFonts w:ascii="Times New Roman" w:hAnsi="Times New Roman" w:cs="Times New Roman"/>
                <w:bCs/>
                <w:lang w:val="ru-RU"/>
              </w:rPr>
            </w:pPr>
            <w:r w:rsidRPr="00BF64D4">
              <w:rPr>
                <w:rFonts w:ascii="Times New Roman" w:hAnsi="Times New Roman" w:cs="Times New Roman"/>
                <w:bCs/>
                <w:lang w:val="ru-RU"/>
              </w:rPr>
              <w:t>Главный специалист архитектор</w:t>
            </w:r>
          </w:p>
        </w:tc>
        <w:tc>
          <w:tcPr>
            <w:tcW w:w="2583" w:type="dxa"/>
            <w:vAlign w:val="bottom"/>
          </w:tcPr>
          <w:p w14:paraId="286FD2BE" w14:textId="77777777" w:rsidR="003B5395" w:rsidRPr="00912A67" w:rsidRDefault="00BF64D4" w:rsidP="003B5395">
            <w:pPr>
              <w:pStyle w:val="affd"/>
              <w:tabs>
                <w:tab w:val="left" w:pos="7371"/>
              </w:tabs>
              <w:spacing w:after="0" w:line="360" w:lineRule="auto"/>
              <w:ind w:left="-14" w:right="-142"/>
              <w:rPr>
                <w:rFonts w:ascii="Times New Roman" w:hAnsi="Times New Roman" w:cs="Times New Roman"/>
                <w:bCs/>
                <w:lang w:val="ru-RU"/>
              </w:rPr>
            </w:pPr>
            <w:r>
              <w:rPr>
                <w:rFonts w:ascii="Times New Roman" w:hAnsi="Times New Roman" w:cs="Times New Roman"/>
                <w:bCs/>
                <w:lang w:val="ru-RU"/>
              </w:rPr>
              <w:t>Патракеева Е.В.</w:t>
            </w:r>
          </w:p>
        </w:tc>
      </w:tr>
      <w:tr w:rsidR="003B5395" w:rsidRPr="00565BB5" w14:paraId="7F80D43A" w14:textId="77777777" w:rsidTr="002809EB">
        <w:trPr>
          <w:jc w:val="center"/>
        </w:trPr>
        <w:tc>
          <w:tcPr>
            <w:tcW w:w="6847" w:type="dxa"/>
            <w:vAlign w:val="bottom"/>
          </w:tcPr>
          <w:p w14:paraId="12C8EEC9" w14:textId="77777777" w:rsidR="003B5395" w:rsidRPr="00BF64D4" w:rsidRDefault="003B5395" w:rsidP="003B5395">
            <w:pPr>
              <w:pStyle w:val="affd"/>
              <w:tabs>
                <w:tab w:val="left" w:pos="7371"/>
              </w:tabs>
              <w:spacing w:after="0" w:line="360" w:lineRule="auto"/>
              <w:ind w:right="-60"/>
              <w:rPr>
                <w:rFonts w:ascii="Times New Roman" w:hAnsi="Times New Roman" w:cs="Times New Roman"/>
                <w:lang w:val="ru-RU"/>
              </w:rPr>
            </w:pPr>
            <w:r w:rsidRPr="00BF64D4">
              <w:rPr>
                <w:rFonts w:ascii="Times New Roman" w:hAnsi="Times New Roman" w:cs="Times New Roman"/>
                <w:bCs/>
                <w:lang w:val="ru-RU"/>
              </w:rPr>
              <w:t>Руководитель группы ВК</w:t>
            </w:r>
          </w:p>
        </w:tc>
        <w:tc>
          <w:tcPr>
            <w:tcW w:w="2583" w:type="dxa"/>
            <w:vAlign w:val="bottom"/>
          </w:tcPr>
          <w:p w14:paraId="417D505D" w14:textId="77777777" w:rsidR="003B5395" w:rsidRPr="00912A67" w:rsidRDefault="00912A67" w:rsidP="00C86B20">
            <w:pPr>
              <w:pStyle w:val="affd"/>
              <w:tabs>
                <w:tab w:val="left" w:pos="7371"/>
              </w:tabs>
              <w:spacing w:after="0" w:line="360" w:lineRule="auto"/>
              <w:ind w:left="-14" w:right="-142"/>
              <w:rPr>
                <w:rFonts w:ascii="Times New Roman" w:hAnsi="Times New Roman" w:cs="Times New Roman"/>
                <w:lang w:val="ru-RU"/>
              </w:rPr>
            </w:pPr>
            <w:proofErr w:type="spellStart"/>
            <w:r w:rsidRPr="00912A67">
              <w:rPr>
                <w:rFonts w:ascii="Times New Roman" w:hAnsi="Times New Roman" w:cs="Times New Roman"/>
                <w:bCs/>
                <w:lang w:val="ru-RU"/>
              </w:rPr>
              <w:t>Белогурова</w:t>
            </w:r>
            <w:proofErr w:type="spellEnd"/>
            <w:r w:rsidRPr="00912A67">
              <w:rPr>
                <w:rFonts w:ascii="Times New Roman" w:hAnsi="Times New Roman" w:cs="Times New Roman"/>
                <w:bCs/>
                <w:lang w:val="ru-RU"/>
              </w:rPr>
              <w:t xml:space="preserve"> М. </w:t>
            </w:r>
            <w:r w:rsidR="00C86B20">
              <w:rPr>
                <w:rFonts w:ascii="Times New Roman" w:hAnsi="Times New Roman" w:cs="Times New Roman"/>
                <w:bCs/>
                <w:lang w:val="ru-RU"/>
              </w:rPr>
              <w:t>Н</w:t>
            </w:r>
            <w:r w:rsidRPr="00912A67">
              <w:rPr>
                <w:rFonts w:ascii="Times New Roman" w:hAnsi="Times New Roman" w:cs="Times New Roman"/>
                <w:bCs/>
                <w:lang w:val="ru-RU"/>
              </w:rPr>
              <w:t>.</w:t>
            </w:r>
          </w:p>
        </w:tc>
      </w:tr>
      <w:tr w:rsidR="003B5395" w:rsidRPr="00565BB5" w14:paraId="6F25ACDD" w14:textId="77777777" w:rsidTr="002809EB">
        <w:trPr>
          <w:jc w:val="center"/>
        </w:trPr>
        <w:tc>
          <w:tcPr>
            <w:tcW w:w="6847" w:type="dxa"/>
            <w:vAlign w:val="bottom"/>
          </w:tcPr>
          <w:p w14:paraId="0C5AAA1D" w14:textId="77777777" w:rsidR="003B5395" w:rsidRPr="00BF64D4" w:rsidRDefault="003B5395" w:rsidP="003B5395">
            <w:pPr>
              <w:pStyle w:val="affd"/>
              <w:tabs>
                <w:tab w:val="left" w:pos="7371"/>
              </w:tabs>
              <w:spacing w:after="0" w:line="360" w:lineRule="auto"/>
              <w:ind w:right="-60"/>
              <w:rPr>
                <w:rFonts w:ascii="Times New Roman" w:hAnsi="Times New Roman" w:cs="Times New Roman"/>
                <w:lang w:val="ru-RU"/>
              </w:rPr>
            </w:pPr>
            <w:r w:rsidRPr="00BF64D4">
              <w:rPr>
                <w:rFonts w:ascii="Times New Roman" w:hAnsi="Times New Roman" w:cs="Times New Roman"/>
                <w:bCs/>
                <w:lang w:val="ru-RU"/>
              </w:rPr>
              <w:t>Руководитель группы ОВ</w:t>
            </w:r>
          </w:p>
        </w:tc>
        <w:tc>
          <w:tcPr>
            <w:tcW w:w="2583" w:type="dxa"/>
            <w:vAlign w:val="bottom"/>
          </w:tcPr>
          <w:p w14:paraId="0D3CC386" w14:textId="77777777" w:rsidR="003B5395" w:rsidRPr="0047459C" w:rsidRDefault="00A155A0" w:rsidP="003B5395">
            <w:pPr>
              <w:pStyle w:val="affd"/>
              <w:tabs>
                <w:tab w:val="left" w:pos="7371"/>
              </w:tabs>
              <w:spacing w:after="0" w:line="360" w:lineRule="auto"/>
              <w:ind w:left="-14" w:right="-142"/>
              <w:rPr>
                <w:rFonts w:ascii="Times New Roman" w:hAnsi="Times New Roman" w:cs="Times New Roman"/>
                <w:color w:val="FF0000"/>
                <w:lang w:val="ru-RU"/>
              </w:rPr>
            </w:pPr>
            <w:proofErr w:type="spellStart"/>
            <w:r w:rsidRPr="0074033C">
              <w:rPr>
                <w:rFonts w:ascii="Times New Roman" w:hAnsi="Times New Roman" w:cs="Times New Roman"/>
                <w:bCs/>
                <w:lang w:val="ru-RU"/>
              </w:rPr>
              <w:t>Близнюкова</w:t>
            </w:r>
            <w:proofErr w:type="spellEnd"/>
            <w:r w:rsidRPr="0074033C">
              <w:rPr>
                <w:rFonts w:ascii="Times New Roman" w:hAnsi="Times New Roman" w:cs="Times New Roman"/>
                <w:bCs/>
                <w:lang w:val="ru-RU"/>
              </w:rPr>
              <w:t xml:space="preserve"> Л.В.</w:t>
            </w:r>
          </w:p>
        </w:tc>
      </w:tr>
      <w:tr w:rsidR="003B5395" w:rsidRPr="00565BB5" w14:paraId="4FC8CC5C" w14:textId="77777777" w:rsidTr="002809EB">
        <w:trPr>
          <w:jc w:val="center"/>
        </w:trPr>
        <w:tc>
          <w:tcPr>
            <w:tcW w:w="6847" w:type="dxa"/>
            <w:vAlign w:val="bottom"/>
          </w:tcPr>
          <w:p w14:paraId="13659B8A" w14:textId="77777777" w:rsidR="003B5395" w:rsidRPr="00BF64D4" w:rsidRDefault="003B5395" w:rsidP="003B5395">
            <w:pPr>
              <w:pStyle w:val="affd"/>
              <w:tabs>
                <w:tab w:val="left" w:pos="7371"/>
              </w:tabs>
              <w:spacing w:after="0" w:line="360" w:lineRule="auto"/>
              <w:ind w:right="-60"/>
              <w:rPr>
                <w:rFonts w:ascii="Times New Roman" w:hAnsi="Times New Roman" w:cs="Times New Roman"/>
                <w:lang w:val="ru-RU"/>
              </w:rPr>
            </w:pPr>
            <w:r w:rsidRPr="00BF64D4">
              <w:rPr>
                <w:rFonts w:ascii="Times New Roman" w:hAnsi="Times New Roman" w:cs="Times New Roman"/>
                <w:bCs/>
                <w:lang w:val="ru-RU"/>
              </w:rPr>
              <w:t>Руководитель группы ЭС</w:t>
            </w:r>
          </w:p>
        </w:tc>
        <w:tc>
          <w:tcPr>
            <w:tcW w:w="2583" w:type="dxa"/>
            <w:vAlign w:val="bottom"/>
          </w:tcPr>
          <w:p w14:paraId="3C0CBD59" w14:textId="77777777" w:rsidR="003B5395" w:rsidRPr="00912A67" w:rsidRDefault="00912A67" w:rsidP="003B5395">
            <w:pPr>
              <w:pStyle w:val="affd"/>
              <w:tabs>
                <w:tab w:val="left" w:pos="7371"/>
              </w:tabs>
              <w:spacing w:after="0" w:line="360" w:lineRule="auto"/>
              <w:ind w:left="-14" w:right="-142"/>
              <w:rPr>
                <w:rFonts w:ascii="Times New Roman" w:hAnsi="Times New Roman" w:cs="Times New Roman"/>
                <w:lang w:val="ru-RU"/>
              </w:rPr>
            </w:pPr>
            <w:r w:rsidRPr="00912A67">
              <w:rPr>
                <w:rFonts w:ascii="Times New Roman" w:hAnsi="Times New Roman" w:cs="Times New Roman"/>
                <w:bCs/>
                <w:lang w:val="ru-RU"/>
              </w:rPr>
              <w:t>Кулакова Г.С.</w:t>
            </w:r>
          </w:p>
        </w:tc>
      </w:tr>
      <w:tr w:rsidR="00912A67" w:rsidRPr="00565BB5" w14:paraId="2A0E46CA" w14:textId="77777777" w:rsidTr="002809EB">
        <w:trPr>
          <w:jc w:val="center"/>
        </w:trPr>
        <w:tc>
          <w:tcPr>
            <w:tcW w:w="6847" w:type="dxa"/>
            <w:vAlign w:val="bottom"/>
          </w:tcPr>
          <w:p w14:paraId="6554B4C5" w14:textId="77777777" w:rsidR="00912A67" w:rsidRPr="00BF64D4" w:rsidRDefault="00912A67" w:rsidP="00912A67">
            <w:pPr>
              <w:pStyle w:val="affd"/>
              <w:tabs>
                <w:tab w:val="left" w:pos="7371"/>
              </w:tabs>
              <w:spacing w:after="0" w:line="360" w:lineRule="auto"/>
              <w:ind w:right="-60"/>
              <w:rPr>
                <w:rFonts w:ascii="Times New Roman" w:hAnsi="Times New Roman" w:cs="Times New Roman"/>
                <w:lang w:val="ru-RU"/>
              </w:rPr>
            </w:pPr>
            <w:r w:rsidRPr="00BF64D4">
              <w:rPr>
                <w:rFonts w:ascii="Times New Roman" w:hAnsi="Times New Roman" w:cs="Times New Roman"/>
                <w:bCs/>
                <w:lang w:val="ru-RU"/>
              </w:rPr>
              <w:t>Руководитель группы газоснабжения</w:t>
            </w:r>
          </w:p>
        </w:tc>
        <w:tc>
          <w:tcPr>
            <w:tcW w:w="2583" w:type="dxa"/>
            <w:vAlign w:val="bottom"/>
          </w:tcPr>
          <w:p w14:paraId="7DA7D11D" w14:textId="77777777" w:rsidR="00912A67" w:rsidRPr="00912A67" w:rsidRDefault="00912A67" w:rsidP="00912A67">
            <w:pPr>
              <w:pStyle w:val="affd"/>
              <w:tabs>
                <w:tab w:val="left" w:pos="7371"/>
              </w:tabs>
              <w:spacing w:after="0" w:line="360" w:lineRule="auto"/>
              <w:ind w:left="-14" w:right="-142"/>
              <w:rPr>
                <w:rFonts w:ascii="Times New Roman" w:hAnsi="Times New Roman" w:cs="Times New Roman"/>
                <w:lang w:val="ru-RU"/>
              </w:rPr>
            </w:pPr>
            <w:r w:rsidRPr="00912A67">
              <w:rPr>
                <w:rFonts w:ascii="Times New Roman" w:hAnsi="Times New Roman" w:cs="Times New Roman"/>
                <w:bCs/>
                <w:lang w:val="ru-RU"/>
              </w:rPr>
              <w:t>Попова Н.В.</w:t>
            </w:r>
          </w:p>
        </w:tc>
      </w:tr>
      <w:tr w:rsidR="00912A67" w:rsidRPr="00565BB5" w14:paraId="422A0D06" w14:textId="77777777" w:rsidTr="002809EB">
        <w:trPr>
          <w:jc w:val="center"/>
        </w:trPr>
        <w:tc>
          <w:tcPr>
            <w:tcW w:w="6847" w:type="dxa"/>
            <w:vAlign w:val="bottom"/>
          </w:tcPr>
          <w:p w14:paraId="00BE739A" w14:textId="77777777" w:rsidR="00912A67" w:rsidRPr="0047459C" w:rsidRDefault="00912A67" w:rsidP="003B5395">
            <w:pPr>
              <w:pStyle w:val="affd"/>
              <w:tabs>
                <w:tab w:val="left" w:pos="7371"/>
              </w:tabs>
              <w:spacing w:after="0" w:line="360" w:lineRule="auto"/>
              <w:ind w:right="-60"/>
              <w:rPr>
                <w:rFonts w:ascii="Times New Roman" w:hAnsi="Times New Roman" w:cs="Times New Roman"/>
                <w:sz w:val="20"/>
                <w:lang w:val="ru-RU"/>
              </w:rPr>
            </w:pPr>
          </w:p>
        </w:tc>
        <w:tc>
          <w:tcPr>
            <w:tcW w:w="2583" w:type="dxa"/>
            <w:vAlign w:val="bottom"/>
          </w:tcPr>
          <w:p w14:paraId="2565819C" w14:textId="77777777" w:rsidR="00912A67" w:rsidRPr="00D45EBB" w:rsidRDefault="00912A67" w:rsidP="00912A67">
            <w:pPr>
              <w:pStyle w:val="affd"/>
              <w:tabs>
                <w:tab w:val="left" w:pos="7371"/>
              </w:tabs>
              <w:spacing w:after="0" w:line="360" w:lineRule="auto"/>
              <w:ind w:left="-14" w:right="-142"/>
              <w:rPr>
                <w:rFonts w:ascii="Times New Roman" w:hAnsi="Times New Roman" w:cs="Times New Roman"/>
                <w:color w:val="FF0000"/>
                <w:lang w:val="ru-RU"/>
              </w:rPr>
            </w:pPr>
          </w:p>
        </w:tc>
      </w:tr>
    </w:tbl>
    <w:p w14:paraId="62426BDE" w14:textId="77777777" w:rsidR="00452CC2" w:rsidRDefault="00452CC2" w:rsidP="0022405C">
      <w:pPr>
        <w:spacing w:line="360" w:lineRule="auto"/>
        <w:ind w:right="-142" w:firstLine="567"/>
        <w:jc w:val="both"/>
        <w:rPr>
          <w:bCs/>
          <w:color w:val="FF0000"/>
          <w:sz w:val="22"/>
          <w:szCs w:val="22"/>
        </w:rPr>
      </w:pPr>
    </w:p>
    <w:p w14:paraId="29310D26" w14:textId="77777777" w:rsidR="0064685C" w:rsidRPr="003B5395" w:rsidRDefault="000266C8" w:rsidP="0022405C">
      <w:pPr>
        <w:spacing w:line="360" w:lineRule="auto"/>
        <w:ind w:right="-142" w:firstLine="567"/>
        <w:jc w:val="both"/>
        <w:rPr>
          <w:bCs/>
          <w:color w:val="FF0000"/>
          <w:sz w:val="22"/>
          <w:szCs w:val="22"/>
        </w:rPr>
      </w:pPr>
      <w:r>
        <w:rPr>
          <w:noProof/>
        </w:rPr>
        <w:drawing>
          <wp:anchor distT="0" distB="0" distL="114300" distR="114300" simplePos="0" relativeHeight="251708928" behindDoc="1" locked="0" layoutInCell="1" allowOverlap="1" wp14:anchorId="5B1D218F" wp14:editId="079D482A">
            <wp:simplePos x="0" y="0"/>
            <wp:positionH relativeFrom="column">
              <wp:posOffset>1396177</wp:posOffset>
            </wp:positionH>
            <wp:positionV relativeFrom="paragraph">
              <wp:posOffset>1017171</wp:posOffset>
            </wp:positionV>
            <wp:extent cx="962025" cy="309880"/>
            <wp:effectExtent l="0" t="0" r="0" b="0"/>
            <wp:wrapNone/>
            <wp:docPr id="15" name="Рисунок 15" descr="C:\Users\VinogradovAV.PI\Desktop\покид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nogradovAV.PI\Desktop\покидова.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62025" cy="309880"/>
                    </a:xfrm>
                    <a:prstGeom prst="rect">
                      <a:avLst/>
                    </a:prstGeom>
                    <a:noFill/>
                    <a:ln>
                      <a:noFill/>
                    </a:ln>
                  </pic:spPr>
                </pic:pic>
              </a:graphicData>
            </a:graphic>
          </wp:anchor>
        </w:drawing>
      </w:r>
      <w:r>
        <w:rPr>
          <w:bCs/>
          <w:noProof/>
          <w:color w:val="FF0000"/>
          <w:sz w:val="22"/>
          <w:szCs w:val="22"/>
        </w:rPr>
        <w:drawing>
          <wp:anchor distT="0" distB="0" distL="114300" distR="114300" simplePos="0" relativeHeight="251704832" behindDoc="1" locked="0" layoutInCell="1" allowOverlap="1" wp14:anchorId="37E6253C" wp14:editId="132F4E8F">
            <wp:simplePos x="0" y="0"/>
            <wp:positionH relativeFrom="column">
              <wp:posOffset>1469390</wp:posOffset>
            </wp:positionH>
            <wp:positionV relativeFrom="paragraph">
              <wp:posOffset>724535</wp:posOffset>
            </wp:positionV>
            <wp:extent cx="600075" cy="384175"/>
            <wp:effectExtent l="0" t="0" r="0" b="0"/>
            <wp:wrapNone/>
            <wp:docPr id="11" name="Рисунок 11" descr="C:\Users\VinogradovAV.PI\Desktop\В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inogradovAV.PI\Desktop\ВИН.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0075" cy="384175"/>
                    </a:xfrm>
                    <a:prstGeom prst="rect">
                      <a:avLst/>
                    </a:prstGeom>
                    <a:noFill/>
                    <a:ln>
                      <a:noFill/>
                    </a:ln>
                  </pic:spPr>
                </pic:pic>
              </a:graphicData>
            </a:graphic>
          </wp:anchor>
        </w:drawing>
      </w:r>
      <w:r>
        <w:rPr>
          <w:noProof/>
        </w:rPr>
        <w:t>ё</w:t>
      </w:r>
    </w:p>
    <w:p w14:paraId="59D23B0D" w14:textId="77777777" w:rsidR="003B7E59" w:rsidRPr="003B7E59" w:rsidRDefault="003B7E59" w:rsidP="003B7E59">
      <w:pPr>
        <w:spacing w:line="360" w:lineRule="auto"/>
        <w:jc w:val="both"/>
        <w:rPr>
          <w:sz w:val="22"/>
          <w:szCs w:val="22"/>
        </w:rPr>
      </w:pPr>
      <w:r w:rsidRPr="003B7E59">
        <w:rPr>
          <w:sz w:val="22"/>
          <w:szCs w:val="22"/>
        </w:rPr>
        <w:lastRenderedPageBreak/>
        <w:t xml:space="preserve">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7130502A" w14:textId="77777777" w:rsidR="003B7E59" w:rsidRPr="003B7E59" w:rsidRDefault="003B7E59" w:rsidP="003B7E59">
      <w:pPr>
        <w:spacing w:line="360" w:lineRule="auto"/>
        <w:jc w:val="both"/>
        <w:rPr>
          <w:sz w:val="22"/>
          <w:szCs w:val="22"/>
        </w:rPr>
      </w:pPr>
      <w:r w:rsidRPr="003B7E59">
        <w:rPr>
          <w:sz w:val="22"/>
          <w:szCs w:val="22"/>
        </w:rPr>
        <w:t xml:space="preserve">       Проект планировки территории состоит из основной части, которая подлежит утверждению, и материалов по ее обоснованию.</w:t>
      </w:r>
    </w:p>
    <w:p w14:paraId="6580516B" w14:textId="77777777" w:rsidR="003B7E59" w:rsidRPr="003B7E59" w:rsidRDefault="003B7E59" w:rsidP="003B7E59">
      <w:pPr>
        <w:spacing w:line="360" w:lineRule="auto"/>
        <w:jc w:val="both"/>
        <w:rPr>
          <w:sz w:val="22"/>
          <w:szCs w:val="22"/>
        </w:rPr>
      </w:pPr>
      <w:r w:rsidRPr="003B7E59">
        <w:rPr>
          <w:sz w:val="22"/>
          <w:szCs w:val="22"/>
        </w:rPr>
        <w:t xml:space="preserve">        Основная часть проекта планировки территории включает в себя: </w:t>
      </w:r>
    </w:p>
    <w:p w14:paraId="06C060F3" w14:textId="77777777" w:rsidR="003B7E59" w:rsidRPr="003B7E59" w:rsidRDefault="003B7E59" w:rsidP="003B7E59">
      <w:pPr>
        <w:spacing w:line="360" w:lineRule="auto"/>
        <w:jc w:val="both"/>
        <w:rPr>
          <w:sz w:val="22"/>
          <w:szCs w:val="22"/>
        </w:rPr>
      </w:pPr>
      <w:r w:rsidRPr="003B7E59">
        <w:rPr>
          <w:sz w:val="22"/>
          <w:szCs w:val="22"/>
        </w:rPr>
        <w:t xml:space="preserve">         1) чертеж или чертежи планировки территории, на которых отображаются: </w:t>
      </w:r>
    </w:p>
    <w:p w14:paraId="1D53ED0C" w14:textId="77777777" w:rsidR="003B7E59" w:rsidRPr="003B7E59" w:rsidRDefault="003B7E59" w:rsidP="003B7E59">
      <w:pPr>
        <w:spacing w:line="360" w:lineRule="auto"/>
        <w:jc w:val="both"/>
        <w:rPr>
          <w:sz w:val="22"/>
          <w:szCs w:val="22"/>
        </w:rPr>
      </w:pPr>
      <w:r w:rsidRPr="003B7E59">
        <w:rPr>
          <w:sz w:val="22"/>
          <w:szCs w:val="22"/>
        </w:rPr>
        <w:t xml:space="preserve">а) красные линии; </w:t>
      </w:r>
    </w:p>
    <w:p w14:paraId="37B9A3A0" w14:textId="77777777" w:rsidR="003B7E59" w:rsidRPr="003B7E59" w:rsidRDefault="003B7E59" w:rsidP="003B7E59">
      <w:pPr>
        <w:spacing w:line="360" w:lineRule="auto"/>
        <w:jc w:val="both"/>
        <w:rPr>
          <w:sz w:val="22"/>
          <w:szCs w:val="22"/>
        </w:rPr>
      </w:pPr>
      <w:r w:rsidRPr="003B7E59">
        <w:rPr>
          <w:sz w:val="22"/>
          <w:szCs w:val="22"/>
        </w:rPr>
        <w:t>б) границы существующих и планируемых элементов планировочной структуры;</w:t>
      </w:r>
    </w:p>
    <w:p w14:paraId="67C708CA" w14:textId="77777777" w:rsidR="003B7E59" w:rsidRPr="003B7E59" w:rsidRDefault="003B7E59" w:rsidP="003B7E59">
      <w:pPr>
        <w:spacing w:line="360" w:lineRule="auto"/>
        <w:jc w:val="both"/>
        <w:rPr>
          <w:sz w:val="22"/>
          <w:szCs w:val="22"/>
        </w:rPr>
      </w:pPr>
      <w:r w:rsidRPr="003B7E59">
        <w:rPr>
          <w:sz w:val="22"/>
          <w:szCs w:val="22"/>
        </w:rPr>
        <w:t xml:space="preserve"> в) границы зон планируемого размещения объектов капитального строительства; </w:t>
      </w:r>
    </w:p>
    <w:p w14:paraId="59A91B27" w14:textId="77777777" w:rsidR="003B7E59" w:rsidRPr="003B7E59" w:rsidRDefault="003B7E59" w:rsidP="003B7E59">
      <w:pPr>
        <w:spacing w:line="360" w:lineRule="auto"/>
        <w:jc w:val="both"/>
        <w:rPr>
          <w:sz w:val="22"/>
          <w:szCs w:val="22"/>
        </w:rPr>
      </w:pPr>
      <w:r w:rsidRPr="003B7E59">
        <w:rPr>
          <w:sz w:val="22"/>
          <w:szCs w:val="22"/>
        </w:rPr>
        <w:t xml:space="preserve">           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w:t>
      </w:r>
      <w:proofErr w:type="spellStart"/>
      <w:r w:rsidRPr="003B7E59">
        <w:rPr>
          <w:sz w:val="22"/>
          <w:szCs w:val="22"/>
        </w:rPr>
        <w:t>общественноделового</w:t>
      </w:r>
      <w:proofErr w:type="spellEnd"/>
      <w:r w:rsidRPr="003B7E59">
        <w:rPr>
          <w:sz w:val="22"/>
          <w:szCs w:val="22"/>
        </w:rPr>
        <w:t xml:space="preserve">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12_7 статьи 45 настоящего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478384FA" w14:textId="77777777" w:rsidR="003B7E59" w:rsidRPr="003B7E59" w:rsidRDefault="003B7E59" w:rsidP="003B7E59">
      <w:pPr>
        <w:spacing w:line="360" w:lineRule="auto"/>
        <w:jc w:val="both"/>
        <w:rPr>
          <w:sz w:val="22"/>
          <w:szCs w:val="22"/>
        </w:rPr>
      </w:pPr>
      <w:r w:rsidRPr="003B7E59">
        <w:rPr>
          <w:sz w:val="22"/>
          <w:szCs w:val="22"/>
        </w:rPr>
        <w:t xml:space="preserve">            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1B91548C" w14:textId="77777777" w:rsidR="003B7E59" w:rsidRPr="003B7E59" w:rsidRDefault="003B7E59" w:rsidP="003B7E59">
      <w:pPr>
        <w:spacing w:line="360" w:lineRule="auto"/>
        <w:jc w:val="both"/>
        <w:rPr>
          <w:sz w:val="22"/>
          <w:szCs w:val="22"/>
        </w:rPr>
      </w:pPr>
      <w:r w:rsidRPr="003B7E59">
        <w:rPr>
          <w:sz w:val="22"/>
          <w:szCs w:val="22"/>
        </w:rPr>
        <w:lastRenderedPageBreak/>
        <w:t xml:space="preserve">                        Материалы по обоснованию проекта планировки территории содержат: </w:t>
      </w:r>
    </w:p>
    <w:p w14:paraId="31653DA7" w14:textId="77777777" w:rsidR="003B7E59" w:rsidRPr="003B7E59" w:rsidRDefault="003B7E59" w:rsidP="003B7E59">
      <w:pPr>
        <w:spacing w:line="360" w:lineRule="auto"/>
        <w:jc w:val="both"/>
        <w:rPr>
          <w:sz w:val="22"/>
          <w:szCs w:val="22"/>
        </w:rPr>
      </w:pPr>
      <w:r w:rsidRPr="003B7E59">
        <w:rPr>
          <w:sz w:val="22"/>
          <w:szCs w:val="22"/>
        </w:rPr>
        <w:t xml:space="preserve">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 </w:t>
      </w:r>
    </w:p>
    <w:p w14:paraId="13FAEB64" w14:textId="77777777" w:rsidR="003B7E59" w:rsidRPr="003B7E59" w:rsidRDefault="003B7E59" w:rsidP="003B7E59">
      <w:pPr>
        <w:spacing w:line="360" w:lineRule="auto"/>
        <w:jc w:val="both"/>
        <w:rPr>
          <w:sz w:val="22"/>
          <w:szCs w:val="22"/>
        </w:rPr>
      </w:pPr>
      <w:r w:rsidRPr="003B7E59">
        <w:rPr>
          <w:sz w:val="22"/>
          <w:szCs w:val="22"/>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14:paraId="1C2505E4" w14:textId="77777777" w:rsidR="003B7E59" w:rsidRPr="003B7E59" w:rsidRDefault="003B7E59" w:rsidP="003B7E59">
      <w:pPr>
        <w:spacing w:line="360" w:lineRule="auto"/>
        <w:jc w:val="both"/>
        <w:rPr>
          <w:sz w:val="22"/>
          <w:szCs w:val="22"/>
        </w:rPr>
      </w:pPr>
      <w:r w:rsidRPr="003B7E59">
        <w:rPr>
          <w:sz w:val="22"/>
          <w:szCs w:val="22"/>
        </w:rPr>
        <w:t xml:space="preserve"> 3) обоснование определения границ зон планируемого размещения объектов капитального строительства; </w:t>
      </w:r>
    </w:p>
    <w:p w14:paraId="535FB5E6" w14:textId="77777777" w:rsidR="003B7E59" w:rsidRPr="003B7E59" w:rsidRDefault="003B7E59" w:rsidP="003B7E59">
      <w:pPr>
        <w:spacing w:line="360" w:lineRule="auto"/>
        <w:jc w:val="both"/>
        <w:rPr>
          <w:sz w:val="22"/>
          <w:szCs w:val="22"/>
        </w:rPr>
      </w:pPr>
      <w:r w:rsidRPr="003B7E59">
        <w:rPr>
          <w:sz w:val="22"/>
          <w:szCs w:val="22"/>
        </w:rPr>
        <w:t xml:space="preserve">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 </w:t>
      </w:r>
    </w:p>
    <w:p w14:paraId="19D209A1" w14:textId="77777777" w:rsidR="003B7E59" w:rsidRPr="003B7E59" w:rsidRDefault="003B7E59" w:rsidP="003B7E59">
      <w:pPr>
        <w:spacing w:line="360" w:lineRule="auto"/>
        <w:jc w:val="both"/>
        <w:rPr>
          <w:sz w:val="22"/>
          <w:szCs w:val="22"/>
        </w:rPr>
      </w:pPr>
      <w:r w:rsidRPr="003B7E59">
        <w:rPr>
          <w:sz w:val="22"/>
          <w:szCs w:val="22"/>
        </w:rPr>
        <w:t xml:space="preserve">5) схему границ территорий объектов культурного наследия; </w:t>
      </w:r>
    </w:p>
    <w:p w14:paraId="29C82D7F" w14:textId="77777777" w:rsidR="003B7E59" w:rsidRPr="003B7E59" w:rsidRDefault="003B7E59" w:rsidP="003B7E59">
      <w:pPr>
        <w:spacing w:line="360" w:lineRule="auto"/>
        <w:jc w:val="both"/>
        <w:rPr>
          <w:sz w:val="22"/>
          <w:szCs w:val="22"/>
        </w:rPr>
      </w:pPr>
      <w:r w:rsidRPr="003B7E59">
        <w:rPr>
          <w:sz w:val="22"/>
          <w:szCs w:val="22"/>
        </w:rPr>
        <w:t>6) схему границ зон с особыми условиями использования территории;</w:t>
      </w:r>
    </w:p>
    <w:p w14:paraId="7F8629F7" w14:textId="77777777" w:rsidR="004F08B3" w:rsidRPr="003B7E59" w:rsidRDefault="003B7E59" w:rsidP="004F08B3">
      <w:pPr>
        <w:spacing w:line="360" w:lineRule="auto"/>
        <w:jc w:val="both"/>
        <w:rPr>
          <w:sz w:val="22"/>
          <w:szCs w:val="22"/>
        </w:rPr>
      </w:pPr>
      <w:r w:rsidRPr="003B7E59">
        <w:rPr>
          <w:sz w:val="22"/>
          <w:szCs w:val="22"/>
        </w:rPr>
        <w:t xml:space="preserve"> 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w:t>
      </w:r>
      <w:r w:rsidR="004F08B3" w:rsidRPr="003B7E59">
        <w:rPr>
          <w:sz w:val="22"/>
          <w:szCs w:val="22"/>
        </w:rPr>
        <w:t>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904D7D9" w14:textId="77777777" w:rsidR="003B7E59" w:rsidRPr="003B7E59" w:rsidRDefault="003B7E59" w:rsidP="003B7E59">
      <w:pPr>
        <w:spacing w:line="360" w:lineRule="auto"/>
        <w:jc w:val="both"/>
        <w:rPr>
          <w:sz w:val="22"/>
          <w:szCs w:val="22"/>
        </w:rPr>
      </w:pPr>
      <w:r w:rsidRPr="003B7E59">
        <w:rPr>
          <w:sz w:val="22"/>
          <w:szCs w:val="22"/>
        </w:rPr>
        <w:t xml:space="preserve">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 </w:t>
      </w:r>
    </w:p>
    <w:p w14:paraId="29D9880F" w14:textId="77777777" w:rsidR="003B7E59" w:rsidRPr="003B7E59" w:rsidRDefault="003B7E59" w:rsidP="003B7E59">
      <w:pPr>
        <w:spacing w:line="360" w:lineRule="auto"/>
        <w:jc w:val="both"/>
        <w:rPr>
          <w:sz w:val="22"/>
          <w:szCs w:val="22"/>
        </w:rPr>
      </w:pPr>
      <w:r w:rsidRPr="003B7E59">
        <w:rPr>
          <w:sz w:val="22"/>
          <w:szCs w:val="22"/>
        </w:rPr>
        <w:t xml:space="preserve">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 </w:t>
      </w:r>
    </w:p>
    <w:p w14:paraId="19457454" w14:textId="77777777" w:rsidR="003B7E59" w:rsidRPr="003B7E59" w:rsidRDefault="003B7E59" w:rsidP="003B7E59">
      <w:pPr>
        <w:spacing w:line="360" w:lineRule="auto"/>
        <w:jc w:val="both"/>
        <w:rPr>
          <w:sz w:val="22"/>
          <w:szCs w:val="22"/>
        </w:rPr>
      </w:pPr>
      <w:r w:rsidRPr="003B7E59">
        <w:rPr>
          <w:sz w:val="22"/>
          <w:szCs w:val="22"/>
        </w:rPr>
        <w:t xml:space="preserve">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 </w:t>
      </w:r>
    </w:p>
    <w:p w14:paraId="188C7BEE" w14:textId="77777777" w:rsidR="003B7E59" w:rsidRPr="003B7E59" w:rsidRDefault="003B7E59" w:rsidP="003B7E59">
      <w:pPr>
        <w:spacing w:line="360" w:lineRule="auto"/>
        <w:jc w:val="both"/>
        <w:rPr>
          <w:sz w:val="22"/>
          <w:szCs w:val="22"/>
        </w:rPr>
      </w:pPr>
      <w:r w:rsidRPr="003B7E59">
        <w:rPr>
          <w:sz w:val="22"/>
          <w:szCs w:val="22"/>
        </w:rPr>
        <w:t>11) перечень мероприятий по охране окружающей среды;</w:t>
      </w:r>
    </w:p>
    <w:p w14:paraId="607B22E4" w14:textId="77777777" w:rsidR="003B7E59" w:rsidRPr="003B7E59" w:rsidRDefault="003B7E59" w:rsidP="003B7E59">
      <w:pPr>
        <w:spacing w:line="360" w:lineRule="auto"/>
        <w:jc w:val="both"/>
        <w:rPr>
          <w:sz w:val="22"/>
          <w:szCs w:val="22"/>
        </w:rPr>
      </w:pPr>
      <w:r w:rsidRPr="003B7E59">
        <w:rPr>
          <w:sz w:val="22"/>
          <w:szCs w:val="22"/>
        </w:rPr>
        <w:t xml:space="preserve"> 12) обоснование очередности планируемого развития территории; </w:t>
      </w:r>
    </w:p>
    <w:p w14:paraId="6EF65EF7" w14:textId="77777777" w:rsidR="003B7E59" w:rsidRPr="003B7E59" w:rsidRDefault="003B7E59" w:rsidP="003B7E59">
      <w:pPr>
        <w:spacing w:line="360" w:lineRule="auto"/>
        <w:jc w:val="both"/>
        <w:rPr>
          <w:sz w:val="22"/>
          <w:szCs w:val="22"/>
        </w:rPr>
      </w:pPr>
      <w:r w:rsidRPr="003B7E59">
        <w:rPr>
          <w:sz w:val="22"/>
          <w:szCs w:val="22"/>
        </w:rPr>
        <w:lastRenderedPageBreak/>
        <w:t xml:space="preserve">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 </w:t>
      </w:r>
    </w:p>
    <w:p w14:paraId="7CA61746" w14:textId="77777777" w:rsidR="003B7E59" w:rsidRPr="003B7E59" w:rsidRDefault="003B7E59" w:rsidP="003B7E59">
      <w:pPr>
        <w:spacing w:line="360" w:lineRule="auto"/>
        <w:jc w:val="both"/>
        <w:rPr>
          <w:sz w:val="22"/>
          <w:szCs w:val="22"/>
        </w:rPr>
      </w:pPr>
      <w:r w:rsidRPr="003B7E59">
        <w:rPr>
          <w:sz w:val="22"/>
          <w:szCs w:val="22"/>
        </w:rPr>
        <w:t>14) иные материалы для обоснования положений по планировке территории.</w:t>
      </w:r>
    </w:p>
    <w:p w14:paraId="0AD7C7DA" w14:textId="77777777" w:rsidR="00677C9A" w:rsidRDefault="00677C9A" w:rsidP="00677C9A">
      <w:pPr>
        <w:pStyle w:val="aa"/>
        <w:spacing w:line="360" w:lineRule="auto"/>
        <w:ind w:left="0" w:right="-143" w:firstLine="567"/>
        <w:jc w:val="both"/>
        <w:rPr>
          <w:sz w:val="22"/>
          <w:szCs w:val="22"/>
        </w:rPr>
      </w:pPr>
    </w:p>
    <w:p w14:paraId="131AAD92" w14:textId="77777777" w:rsidR="00520F0A" w:rsidRPr="00BB6D74" w:rsidRDefault="00520F0A" w:rsidP="00A67BFE">
      <w:pPr>
        <w:pStyle w:val="aa"/>
        <w:spacing w:line="360" w:lineRule="auto"/>
        <w:ind w:left="0" w:right="-142" w:firstLine="567"/>
        <w:jc w:val="center"/>
        <w:rPr>
          <w:b/>
          <w:sz w:val="22"/>
          <w:szCs w:val="22"/>
        </w:rPr>
      </w:pPr>
      <w:r w:rsidRPr="00BB6D74">
        <w:rPr>
          <w:b/>
          <w:sz w:val="22"/>
          <w:szCs w:val="22"/>
        </w:rPr>
        <w:t>Термины и определения,</w:t>
      </w:r>
      <w:r w:rsidR="00A67BFE" w:rsidRPr="00BB6D74">
        <w:rPr>
          <w:b/>
          <w:sz w:val="22"/>
          <w:szCs w:val="22"/>
        </w:rPr>
        <w:t xml:space="preserve"> используемые в проекте</w:t>
      </w:r>
    </w:p>
    <w:p w14:paraId="0181766F" w14:textId="77777777" w:rsidR="00191FCB" w:rsidRPr="00BB6D74" w:rsidRDefault="00191FCB" w:rsidP="00191FCB">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задание на проектирование</w:t>
      </w:r>
      <w:r w:rsidRPr="00BB6D74">
        <w:rPr>
          <w:sz w:val="22"/>
          <w:szCs w:val="22"/>
        </w:rPr>
        <w:t xml:space="preserve"> (градостроительное задание) - документ, содержащий требования к составу, содержанию и последовательности выполнения работ по разработке проектов, а также к их качеству, порядку и условиям выполнения в составе контракта (договора) на разработку проектов;</w:t>
      </w:r>
    </w:p>
    <w:p w14:paraId="5EA9433C" w14:textId="77777777" w:rsidR="00191FCB" w:rsidRDefault="00191FCB" w:rsidP="00191FCB">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территориальное планирование</w:t>
      </w:r>
      <w:r w:rsidRPr="00BB6D74">
        <w:rPr>
          <w:sz w:val="22"/>
          <w:szCs w:val="22"/>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14:paraId="1E853682" w14:textId="77777777" w:rsidR="00191FCB" w:rsidRPr="00BB6D74" w:rsidRDefault="00191FCB" w:rsidP="00191FCB">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функциональные зоны</w:t>
      </w:r>
      <w:r w:rsidRPr="00BB6D74">
        <w:rPr>
          <w:sz w:val="22"/>
          <w:szCs w:val="22"/>
        </w:rPr>
        <w:t xml:space="preserve"> - зоны, для которых документами территориального планирования определены границы и функциональное назначение.</w:t>
      </w:r>
    </w:p>
    <w:p w14:paraId="7788D2C5" w14:textId="77777777" w:rsidR="00520F0A" w:rsidRPr="00BB6D74" w:rsidRDefault="00520F0A" w:rsidP="00A67BFE">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градостроительная деятельность</w:t>
      </w:r>
      <w:r w:rsidRPr="00BB6D74">
        <w:rPr>
          <w:sz w:val="22"/>
          <w:szCs w:val="22"/>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14:paraId="570ABC96" w14:textId="77777777" w:rsidR="00520F0A" w:rsidRPr="00BB6D74" w:rsidRDefault="00520F0A" w:rsidP="00A67BFE">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градостроительная документация</w:t>
      </w:r>
      <w:r w:rsidRPr="00BB6D74">
        <w:rPr>
          <w:sz w:val="22"/>
          <w:szCs w:val="22"/>
        </w:rPr>
        <w:t xml:space="preserve"> - обобщенное наименование документов территориального планирования Российской Федерации, субъектов Российской Федерации, муниципальных образований, документов градостроительного зонирования муниципальных образований и документации по планировке территорий муниципальных образований, иных документов, разрабатываемых в дополнение к перечисленным, в целях иллюстрации или детальной проработки принятых проектных решений с проработкой архитектурно-планировочных решений по застройке территории, разрабатываемых на профессиональной основе;</w:t>
      </w:r>
    </w:p>
    <w:p w14:paraId="51F1AB6B"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градостроительное зонирование</w:t>
      </w:r>
      <w:r w:rsidRPr="00BB6D74">
        <w:rPr>
          <w:sz w:val="22"/>
          <w:szCs w:val="22"/>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14:paraId="3F4A1B69"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градостроительное регулирование</w:t>
      </w:r>
      <w:r w:rsidRPr="00BB6D74">
        <w:rPr>
          <w:sz w:val="22"/>
          <w:szCs w:val="22"/>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w:t>
      </w:r>
      <w:r w:rsidRPr="00BB6D74">
        <w:rPr>
          <w:sz w:val="22"/>
          <w:szCs w:val="22"/>
        </w:rPr>
        <w:lastRenderedPageBreak/>
        <w:t>территориального планирования, документации по планировке территории и правил землепользования и застройки;</w:t>
      </w:r>
    </w:p>
    <w:p w14:paraId="190A686F"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градостроительный регламент</w:t>
      </w:r>
      <w:r w:rsidRPr="00BB6D74">
        <w:rPr>
          <w:sz w:val="22"/>
          <w:szCs w:val="22"/>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14:paraId="3F552345"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нормативы градостроительного проектирования</w:t>
      </w:r>
      <w:r w:rsidRPr="00BB6D74">
        <w:rPr>
          <w:sz w:val="22"/>
          <w:szCs w:val="22"/>
        </w:rPr>
        <w:t xml:space="preserve"> (федер</w:t>
      </w:r>
      <w:r w:rsidR="00D70079" w:rsidRPr="00BB6D74">
        <w:rPr>
          <w:sz w:val="22"/>
          <w:szCs w:val="22"/>
        </w:rPr>
        <w:t>альные, региональные и местные)</w:t>
      </w:r>
      <w:r w:rsidRPr="00BB6D74">
        <w:rPr>
          <w:sz w:val="22"/>
          <w:szCs w:val="22"/>
        </w:rPr>
        <w:t xml:space="preserve"> - совокупность стандартов по разработке документов территориального планирования, градостроительного зонирования и документации по планировке территории, включая стандарты обеспечения безопасности и благоприятных условий жизнедеятельности человека (в том числе объектами социального и коммунально-бытового назначения, доступности таких объектов для населения, объектами инженерной инфраструктуры, благоустройства территории), предусматривающих качественные и количественные требования к размещению объектов капитального строительства, территориальных и функциональных зон в целях недопущения причинения вреда жизни и здоровью физических лиц, имуществу физических и юридических лиц, государственному и муниципальному имуществу, окружающей среде, объектам культурного наследия, элементов планировочной структуры, публичных сервитутов, обеспечивающих устойчивое развитие территорий;</w:t>
      </w:r>
    </w:p>
    <w:p w14:paraId="4036E9B4"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зоны с особыми условиями использования территорий</w:t>
      </w:r>
      <w:r w:rsidRPr="00BB6D74">
        <w:rPr>
          <w:sz w:val="22"/>
          <w:szCs w:val="22"/>
          <w:u w:val="single"/>
        </w:rPr>
        <w:t xml:space="preserve"> </w:t>
      </w:r>
      <w:r w:rsidRPr="00BB6D74">
        <w:rPr>
          <w:sz w:val="22"/>
          <w:szCs w:val="22"/>
        </w:rPr>
        <w:t>-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15B07DDA"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инженерные изыскания</w:t>
      </w:r>
      <w:r w:rsidRPr="00BB6D74">
        <w:rPr>
          <w:sz w:val="22"/>
          <w:szCs w:val="22"/>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2ED8D768"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красные линии</w:t>
      </w:r>
      <w:r w:rsidRPr="00BB6D74">
        <w:rPr>
          <w:sz w:val="22"/>
          <w:szCs w:val="22"/>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14:paraId="4FCC87FF"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lastRenderedPageBreak/>
        <w:t>объект капитального строительства</w:t>
      </w:r>
      <w:r w:rsidRPr="00BB6D74">
        <w:rPr>
          <w:sz w:val="22"/>
          <w:szCs w:val="22"/>
        </w:rPr>
        <w:t xml:space="preserve"> (федерального, регионального и местного значения) - существующее и планируемое к строительству здание, строение, сооружение, а также объекты, строительство которых не завершено, за исключением временных построек, киосков, навесов и других подобных построек;</w:t>
      </w:r>
    </w:p>
    <w:p w14:paraId="748A2BF5"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правила землепользования и застройки</w:t>
      </w:r>
      <w:r w:rsidRPr="00BB6D74">
        <w:rPr>
          <w:sz w:val="22"/>
          <w:szCs w:val="22"/>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73C54C8A"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реконструкция</w:t>
      </w:r>
      <w:r w:rsidRPr="00BB6D74">
        <w:rPr>
          <w:sz w:val="22"/>
          <w:szCs w:val="22"/>
        </w:rPr>
        <w:t xml:space="preserve"> -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14:paraId="731631C1"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строительство</w:t>
      </w:r>
      <w:r w:rsidRPr="00BB6D74">
        <w:rPr>
          <w:sz w:val="22"/>
          <w:szCs w:val="22"/>
        </w:rPr>
        <w:t xml:space="preserve"> - создание зданий, строений, сооружений (в том числе на месте сносимых объектов капитального строительства);</w:t>
      </w:r>
    </w:p>
    <w:p w14:paraId="357FC169"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территориальные зоны</w:t>
      </w:r>
      <w:r w:rsidRPr="00BB6D74">
        <w:rPr>
          <w:sz w:val="22"/>
          <w:szCs w:val="22"/>
        </w:rPr>
        <w:t xml:space="preserve"> - зоны, для которых в правилах землепользования и застройки определены границы и установлены градостроительные регламенты;</w:t>
      </w:r>
    </w:p>
    <w:p w14:paraId="012B9C36"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территории общего пользования</w:t>
      </w:r>
      <w:r w:rsidRPr="00BB6D74">
        <w:rPr>
          <w:sz w:val="22"/>
          <w:szCs w:val="22"/>
        </w:rPr>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14:paraId="0114668A" w14:textId="77777777" w:rsidR="00520F0A" w:rsidRPr="00BB6D74" w:rsidRDefault="00520F0A" w:rsidP="001E6B14">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устойчивое развитие территорий</w:t>
      </w:r>
      <w:r w:rsidRPr="00BB6D74">
        <w:rPr>
          <w:sz w:val="22"/>
          <w:szCs w:val="22"/>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06AE61FA" w14:textId="77777777" w:rsidR="00520F0A" w:rsidRPr="00BB6D74" w:rsidRDefault="00520F0A" w:rsidP="003B0DBD">
      <w:pPr>
        <w:pStyle w:val="aa"/>
        <w:tabs>
          <w:tab w:val="left" w:pos="993"/>
        </w:tabs>
        <w:autoSpaceDE w:val="0"/>
        <w:autoSpaceDN w:val="0"/>
        <w:adjustRightInd w:val="0"/>
        <w:spacing w:line="360" w:lineRule="auto"/>
        <w:ind w:left="0" w:right="-142" w:firstLine="567"/>
        <w:jc w:val="both"/>
        <w:rPr>
          <w:sz w:val="22"/>
          <w:szCs w:val="22"/>
        </w:rPr>
      </w:pPr>
      <w:r w:rsidRPr="00BB6D74">
        <w:rPr>
          <w:b/>
          <w:sz w:val="22"/>
          <w:szCs w:val="22"/>
        </w:rPr>
        <w:t>объекты федерального значения</w:t>
      </w:r>
      <w:r w:rsidRPr="00BB6D74">
        <w:rPr>
          <w:sz w:val="22"/>
          <w:szCs w:val="22"/>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 (пункт дополнительно включен с</w:t>
      </w:r>
      <w:r w:rsidR="00BF342D" w:rsidRPr="00BB6D74">
        <w:rPr>
          <w:sz w:val="22"/>
          <w:szCs w:val="22"/>
        </w:rPr>
        <w:t xml:space="preserve">   </w:t>
      </w:r>
      <w:r w:rsidRPr="00BB6D74">
        <w:rPr>
          <w:sz w:val="22"/>
          <w:szCs w:val="22"/>
        </w:rPr>
        <w:t xml:space="preserve"> 25 марта 2011 года Федеральным</w:t>
      </w:r>
      <w:r w:rsidR="001E6B14" w:rsidRPr="00BB6D74">
        <w:rPr>
          <w:sz w:val="22"/>
          <w:szCs w:val="22"/>
        </w:rPr>
        <w:t xml:space="preserve"> законом № 41-ФЗ от 20 марта 2011 года</w:t>
      </w:r>
      <w:r w:rsidRPr="00BB6D74">
        <w:rPr>
          <w:sz w:val="22"/>
          <w:szCs w:val="22"/>
        </w:rPr>
        <w:t>);</w:t>
      </w:r>
    </w:p>
    <w:p w14:paraId="6AF16861" w14:textId="77777777" w:rsidR="00520F0A" w:rsidRPr="00BB6D74" w:rsidRDefault="00520F0A" w:rsidP="003B0DBD">
      <w:pPr>
        <w:pStyle w:val="aa"/>
        <w:autoSpaceDE w:val="0"/>
        <w:autoSpaceDN w:val="0"/>
        <w:adjustRightInd w:val="0"/>
        <w:spacing w:line="360" w:lineRule="auto"/>
        <w:ind w:left="0" w:right="-142" w:firstLine="567"/>
        <w:jc w:val="both"/>
        <w:rPr>
          <w:sz w:val="22"/>
          <w:szCs w:val="22"/>
        </w:rPr>
      </w:pPr>
      <w:r w:rsidRPr="00BB6D74">
        <w:rPr>
          <w:b/>
          <w:sz w:val="22"/>
          <w:szCs w:val="22"/>
        </w:rPr>
        <w:lastRenderedPageBreak/>
        <w:t>объекты регионального значения</w:t>
      </w:r>
      <w:r w:rsidRPr="00BB6D74">
        <w:rPr>
          <w:sz w:val="22"/>
          <w:szCs w:val="22"/>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 (пункт дополнительно включен с 25 марта 2011 года Федеральным</w:t>
      </w:r>
      <w:r w:rsidR="001E6B14" w:rsidRPr="00BB6D74">
        <w:rPr>
          <w:sz w:val="22"/>
          <w:szCs w:val="22"/>
        </w:rPr>
        <w:t xml:space="preserve"> законом № 41-ФЗ от 20 марта 2011 года</w:t>
      </w:r>
      <w:r w:rsidRPr="00BB6D74">
        <w:rPr>
          <w:sz w:val="22"/>
          <w:szCs w:val="22"/>
        </w:rPr>
        <w:t xml:space="preserve">); </w:t>
      </w:r>
    </w:p>
    <w:p w14:paraId="4A3E3769" w14:textId="77777777" w:rsidR="00520F0A" w:rsidRPr="00BB6D74" w:rsidRDefault="00520F0A" w:rsidP="003B0DBD">
      <w:pPr>
        <w:pStyle w:val="aa"/>
        <w:autoSpaceDE w:val="0"/>
        <w:autoSpaceDN w:val="0"/>
        <w:adjustRightInd w:val="0"/>
        <w:spacing w:line="360" w:lineRule="auto"/>
        <w:ind w:left="0" w:right="-142" w:firstLine="567"/>
        <w:jc w:val="both"/>
        <w:rPr>
          <w:sz w:val="22"/>
          <w:szCs w:val="22"/>
        </w:rPr>
      </w:pPr>
      <w:r w:rsidRPr="00BB6D74">
        <w:rPr>
          <w:b/>
          <w:sz w:val="22"/>
          <w:szCs w:val="22"/>
        </w:rPr>
        <w:t>объекты местного значения</w:t>
      </w:r>
      <w:r w:rsidR="001E6B14" w:rsidRPr="00BB6D74">
        <w:rPr>
          <w:sz w:val="22"/>
          <w:szCs w:val="22"/>
        </w:rPr>
        <w:t xml:space="preserve"> </w:t>
      </w:r>
      <w:r w:rsidRPr="00BB6D74">
        <w:rPr>
          <w:sz w:val="22"/>
          <w:szCs w:val="22"/>
        </w:rPr>
        <w:t xml:space="preserve">-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 (пункт дополнительно включен с 25 марта 2011 года Федеральным законом </w:t>
      </w:r>
      <w:r w:rsidR="003B0DBD" w:rsidRPr="00BB6D74">
        <w:rPr>
          <w:sz w:val="22"/>
          <w:szCs w:val="22"/>
        </w:rPr>
        <w:t xml:space="preserve">№ 41-ФЗ </w:t>
      </w:r>
      <w:r w:rsidRPr="00BB6D74">
        <w:rPr>
          <w:sz w:val="22"/>
          <w:szCs w:val="22"/>
        </w:rPr>
        <w:t>от 20 марта 2011 года</w:t>
      </w:r>
      <w:r w:rsidR="003B0DBD" w:rsidRPr="00BB6D74">
        <w:rPr>
          <w:sz w:val="22"/>
          <w:szCs w:val="22"/>
        </w:rPr>
        <w:t>).</w:t>
      </w:r>
    </w:p>
    <w:p w14:paraId="4FE0A6B6" w14:textId="77777777" w:rsidR="004359AC" w:rsidRDefault="004359AC" w:rsidP="00BF342D">
      <w:pPr>
        <w:spacing w:line="360" w:lineRule="auto"/>
        <w:ind w:right="-142" w:firstLine="567"/>
        <w:jc w:val="center"/>
        <w:rPr>
          <w:b/>
          <w:sz w:val="26"/>
          <w:szCs w:val="26"/>
        </w:rPr>
      </w:pPr>
    </w:p>
    <w:p w14:paraId="78687FB6" w14:textId="77777777" w:rsidR="00BF342D" w:rsidRPr="008E4B53" w:rsidRDefault="00BF342D" w:rsidP="00BF342D">
      <w:pPr>
        <w:spacing w:line="360" w:lineRule="auto"/>
        <w:ind w:right="-142" w:firstLine="567"/>
        <w:jc w:val="center"/>
        <w:rPr>
          <w:b/>
          <w:sz w:val="26"/>
          <w:szCs w:val="26"/>
        </w:rPr>
      </w:pPr>
      <w:r w:rsidRPr="008E4B53">
        <w:rPr>
          <w:b/>
          <w:sz w:val="26"/>
          <w:szCs w:val="26"/>
        </w:rPr>
        <w:t>1 Анализ современного состояния</w:t>
      </w:r>
    </w:p>
    <w:p w14:paraId="5BF86306" w14:textId="77777777" w:rsidR="00BF342D" w:rsidRPr="008E4B53" w:rsidRDefault="008E4B53" w:rsidP="004E1CCF">
      <w:pPr>
        <w:pStyle w:val="aa"/>
        <w:numPr>
          <w:ilvl w:val="1"/>
          <w:numId w:val="39"/>
        </w:numPr>
        <w:tabs>
          <w:tab w:val="left" w:pos="-1134"/>
          <w:tab w:val="num" w:pos="2448"/>
        </w:tabs>
        <w:suppressAutoHyphens/>
        <w:spacing w:line="360" w:lineRule="auto"/>
        <w:ind w:right="-142"/>
        <w:jc w:val="center"/>
        <w:rPr>
          <w:b/>
        </w:rPr>
      </w:pPr>
      <w:r w:rsidRPr="008E4B53">
        <w:rPr>
          <w:b/>
        </w:rPr>
        <w:t>Общие сведения</w:t>
      </w:r>
    </w:p>
    <w:p w14:paraId="62FBCB66" w14:textId="77777777" w:rsidR="008E4B53" w:rsidRPr="00DB5206" w:rsidRDefault="00BF342D" w:rsidP="00062881">
      <w:pPr>
        <w:pStyle w:val="Standard"/>
        <w:spacing w:line="360" w:lineRule="auto"/>
        <w:ind w:right="-142" w:firstLine="567"/>
        <w:jc w:val="both"/>
        <w:rPr>
          <w:rFonts w:cs="Times New Roman"/>
          <w:sz w:val="22"/>
          <w:szCs w:val="22"/>
        </w:rPr>
      </w:pPr>
      <w:r w:rsidRPr="00DB5206">
        <w:rPr>
          <w:rFonts w:cs="Times New Roman"/>
          <w:sz w:val="22"/>
          <w:szCs w:val="22"/>
        </w:rPr>
        <w:t xml:space="preserve">Проектируемый участок расположен </w:t>
      </w:r>
      <w:r w:rsidR="00C86B20" w:rsidRPr="00DB5206">
        <w:rPr>
          <w:rFonts w:cs="Times New Roman"/>
          <w:sz w:val="22"/>
          <w:szCs w:val="22"/>
        </w:rPr>
        <w:t>в</w:t>
      </w:r>
      <w:r w:rsidRPr="00DB5206">
        <w:rPr>
          <w:rFonts w:cs="Times New Roman"/>
          <w:sz w:val="22"/>
          <w:szCs w:val="22"/>
        </w:rPr>
        <w:t xml:space="preserve"> </w:t>
      </w:r>
      <w:r w:rsidR="00C2291C" w:rsidRPr="00DB5206">
        <w:rPr>
          <w:rFonts w:cs="Times New Roman"/>
          <w:sz w:val="22"/>
          <w:szCs w:val="22"/>
        </w:rPr>
        <w:t>запад</w:t>
      </w:r>
      <w:r w:rsidR="00C86B20" w:rsidRPr="00DB5206">
        <w:rPr>
          <w:rFonts w:cs="Times New Roman"/>
          <w:sz w:val="22"/>
          <w:szCs w:val="22"/>
        </w:rPr>
        <w:t xml:space="preserve">ной части </w:t>
      </w:r>
      <w:r w:rsidR="00C2291C" w:rsidRPr="00DB5206">
        <w:rPr>
          <w:rFonts w:cs="Times New Roman"/>
          <w:sz w:val="22"/>
          <w:szCs w:val="22"/>
        </w:rPr>
        <w:t>городского округа г. Липецк</w:t>
      </w:r>
      <w:r w:rsidR="00DC356A" w:rsidRPr="00DB5206">
        <w:rPr>
          <w:rFonts w:cs="Times New Roman"/>
          <w:sz w:val="22"/>
          <w:szCs w:val="22"/>
        </w:rPr>
        <w:t xml:space="preserve">, </w:t>
      </w:r>
      <w:r w:rsidR="00207F60" w:rsidRPr="00DB5206">
        <w:rPr>
          <w:sz w:val="22"/>
        </w:rPr>
        <w:t xml:space="preserve">в Советском районе, </w:t>
      </w:r>
      <w:r w:rsidR="00207F60" w:rsidRPr="00DB5206">
        <w:rPr>
          <w:rFonts w:cs="Times New Roman"/>
          <w:sz w:val="22"/>
          <w:szCs w:val="22"/>
        </w:rPr>
        <w:t xml:space="preserve"> </w:t>
      </w:r>
      <w:r w:rsidR="00DC356A" w:rsidRPr="00DB5206">
        <w:rPr>
          <w:rFonts w:cs="Times New Roman"/>
          <w:sz w:val="22"/>
          <w:szCs w:val="22"/>
        </w:rPr>
        <w:t>на свободно</w:t>
      </w:r>
      <w:r w:rsidR="00062881" w:rsidRPr="00DB5206">
        <w:rPr>
          <w:rFonts w:cs="Times New Roman"/>
          <w:sz w:val="22"/>
          <w:szCs w:val="22"/>
        </w:rPr>
        <w:t>й</w:t>
      </w:r>
      <w:r w:rsidR="00DC356A" w:rsidRPr="00DB5206">
        <w:rPr>
          <w:rFonts w:cs="Times New Roman"/>
          <w:sz w:val="22"/>
          <w:szCs w:val="22"/>
        </w:rPr>
        <w:t xml:space="preserve"> от застройки </w:t>
      </w:r>
      <w:r w:rsidR="007124C1" w:rsidRPr="00DB5206">
        <w:rPr>
          <w:rFonts w:cs="Times New Roman"/>
          <w:sz w:val="22"/>
          <w:szCs w:val="22"/>
        </w:rPr>
        <w:t>территории</w:t>
      </w:r>
      <w:r w:rsidR="00062881" w:rsidRPr="00DB5206">
        <w:rPr>
          <w:rFonts w:cs="Times New Roman"/>
          <w:sz w:val="22"/>
          <w:szCs w:val="22"/>
        </w:rPr>
        <w:t>,</w:t>
      </w:r>
      <w:r w:rsidRPr="00DB5206">
        <w:rPr>
          <w:rFonts w:cs="Times New Roman"/>
          <w:sz w:val="22"/>
          <w:szCs w:val="22"/>
        </w:rPr>
        <w:t xml:space="preserve"> вход</w:t>
      </w:r>
      <w:r w:rsidR="00062881" w:rsidRPr="00DB5206">
        <w:rPr>
          <w:rFonts w:cs="Times New Roman"/>
          <w:sz w:val="22"/>
          <w:szCs w:val="22"/>
        </w:rPr>
        <w:t>ящей</w:t>
      </w:r>
      <w:r w:rsidRPr="00DB5206">
        <w:rPr>
          <w:rFonts w:cs="Times New Roman"/>
          <w:sz w:val="22"/>
          <w:szCs w:val="22"/>
        </w:rPr>
        <w:t xml:space="preserve"> в границы населенного пункта</w:t>
      </w:r>
      <w:r w:rsidR="008E4B53" w:rsidRPr="00DB5206">
        <w:rPr>
          <w:rFonts w:cs="Times New Roman"/>
          <w:sz w:val="22"/>
          <w:szCs w:val="22"/>
        </w:rPr>
        <w:t xml:space="preserve">. </w:t>
      </w:r>
    </w:p>
    <w:p w14:paraId="70B6E94F" w14:textId="77777777" w:rsidR="006F4C00" w:rsidRPr="00DB5206" w:rsidRDefault="006F4C00" w:rsidP="006F4C00">
      <w:pPr>
        <w:spacing w:line="360" w:lineRule="auto"/>
        <w:ind w:right="-142"/>
        <w:jc w:val="both"/>
        <w:rPr>
          <w:sz w:val="22"/>
          <w:szCs w:val="22"/>
        </w:rPr>
      </w:pPr>
      <w:r w:rsidRPr="00DB5206">
        <w:rPr>
          <w:sz w:val="22"/>
          <w:szCs w:val="22"/>
        </w:rPr>
        <w:t xml:space="preserve">         Проектируемая территория площадью  117 га  (в</w:t>
      </w:r>
      <w:r w:rsidRPr="00DB5206">
        <w:rPr>
          <w:spacing w:val="-4"/>
          <w:sz w:val="22"/>
          <w:szCs w:val="22"/>
        </w:rPr>
        <w:t xml:space="preserve"> </w:t>
      </w:r>
      <w:r w:rsidRPr="00DB5206">
        <w:rPr>
          <w:sz w:val="22"/>
          <w:szCs w:val="22"/>
        </w:rPr>
        <w:t>границах</w:t>
      </w:r>
      <w:r w:rsidRPr="00DB5206">
        <w:rPr>
          <w:spacing w:val="-4"/>
          <w:sz w:val="22"/>
          <w:szCs w:val="22"/>
        </w:rPr>
        <w:t xml:space="preserve"> </w:t>
      </w:r>
      <w:r w:rsidRPr="00DB5206">
        <w:rPr>
          <w:sz w:val="22"/>
          <w:szCs w:val="22"/>
        </w:rPr>
        <w:t>проектирования) расположена в западной части города Липецка в районе микрорайона «Елецкий» и ограничена:</w:t>
      </w:r>
    </w:p>
    <w:p w14:paraId="34217310" w14:textId="77777777" w:rsidR="006F4C00" w:rsidRPr="00DB5206" w:rsidRDefault="006F4C00" w:rsidP="006F4C00">
      <w:pPr>
        <w:spacing w:line="360" w:lineRule="auto"/>
        <w:jc w:val="both"/>
        <w:rPr>
          <w:sz w:val="22"/>
          <w:szCs w:val="22"/>
        </w:rPr>
      </w:pPr>
      <w:r w:rsidRPr="00DB5206">
        <w:rPr>
          <w:sz w:val="22"/>
          <w:szCs w:val="22"/>
        </w:rPr>
        <w:t xml:space="preserve"> с севера – дорогой общегородского значения  –  Елецким  шоссе;</w:t>
      </w:r>
    </w:p>
    <w:p w14:paraId="0247EDEE" w14:textId="77777777" w:rsidR="006F4C00" w:rsidRPr="00DB5206" w:rsidRDefault="006F4C00" w:rsidP="006F4C00">
      <w:pPr>
        <w:spacing w:line="360" w:lineRule="auto"/>
        <w:jc w:val="both"/>
        <w:rPr>
          <w:sz w:val="22"/>
          <w:szCs w:val="22"/>
        </w:rPr>
      </w:pPr>
      <w:r w:rsidRPr="00DB5206">
        <w:rPr>
          <w:sz w:val="22"/>
          <w:szCs w:val="22"/>
        </w:rPr>
        <w:t xml:space="preserve"> с запада - окружной автодорогой,  за которой размещается  коммунально-складская зона </w:t>
      </w:r>
      <w:proofErr w:type="gramStart"/>
      <w:r w:rsidRPr="00DB5206">
        <w:rPr>
          <w:sz w:val="22"/>
          <w:szCs w:val="22"/>
        </w:rPr>
        <w:t xml:space="preserve">( </w:t>
      </w:r>
      <w:proofErr w:type="gramEnd"/>
      <w:r w:rsidRPr="00DB5206">
        <w:rPr>
          <w:sz w:val="22"/>
          <w:szCs w:val="22"/>
        </w:rPr>
        <w:t>КС) и кладбище;</w:t>
      </w:r>
    </w:p>
    <w:p w14:paraId="1C7F7105" w14:textId="77777777" w:rsidR="006F4C00" w:rsidRPr="00DB5206" w:rsidRDefault="006F4C00" w:rsidP="006F4C00">
      <w:pPr>
        <w:spacing w:line="360" w:lineRule="auto"/>
        <w:jc w:val="both"/>
        <w:rPr>
          <w:sz w:val="22"/>
          <w:szCs w:val="22"/>
        </w:rPr>
      </w:pPr>
      <w:r w:rsidRPr="00DB5206">
        <w:rPr>
          <w:sz w:val="22"/>
          <w:szCs w:val="22"/>
        </w:rPr>
        <w:t xml:space="preserve"> с  юга – зоной  застройки индивидуальными жилыми домами (Ж</w:t>
      </w:r>
      <w:proofErr w:type="gramStart"/>
      <w:r w:rsidRPr="00DB5206">
        <w:rPr>
          <w:sz w:val="22"/>
          <w:szCs w:val="22"/>
        </w:rPr>
        <w:t>1</w:t>
      </w:r>
      <w:proofErr w:type="gramEnd"/>
      <w:r w:rsidRPr="00DB5206">
        <w:rPr>
          <w:sz w:val="22"/>
          <w:szCs w:val="22"/>
        </w:rPr>
        <w:t>) и улицей Ангарской;</w:t>
      </w:r>
    </w:p>
    <w:p w14:paraId="601F9114" w14:textId="77777777" w:rsidR="006F4C00" w:rsidRPr="00DB5206" w:rsidRDefault="006F4C00" w:rsidP="006F4C00">
      <w:pPr>
        <w:spacing w:line="360" w:lineRule="auto"/>
        <w:jc w:val="both"/>
        <w:rPr>
          <w:sz w:val="22"/>
          <w:szCs w:val="22"/>
        </w:rPr>
      </w:pPr>
      <w:r w:rsidRPr="00DB5206">
        <w:rPr>
          <w:sz w:val="22"/>
          <w:szCs w:val="22"/>
        </w:rPr>
        <w:lastRenderedPageBreak/>
        <w:t xml:space="preserve">с  востока -  микрорайоном  «Елецкий» с  зоной  застройки   </w:t>
      </w:r>
      <w:proofErr w:type="spellStart"/>
      <w:r w:rsidRPr="00DB5206">
        <w:rPr>
          <w:sz w:val="22"/>
          <w:szCs w:val="22"/>
        </w:rPr>
        <w:t>среднеэтажными</w:t>
      </w:r>
      <w:proofErr w:type="spellEnd"/>
      <w:r w:rsidRPr="00DB5206">
        <w:rPr>
          <w:sz w:val="22"/>
          <w:szCs w:val="22"/>
        </w:rPr>
        <w:t xml:space="preserve">  жилыми домами (Ж3).</w:t>
      </w:r>
    </w:p>
    <w:p w14:paraId="360D88F4" w14:textId="77777777" w:rsidR="004F6DC3" w:rsidRPr="00DB5206" w:rsidRDefault="00776DB5" w:rsidP="00BF342D">
      <w:pPr>
        <w:pStyle w:val="Standard"/>
        <w:spacing w:line="360" w:lineRule="auto"/>
        <w:ind w:right="-142" w:firstLine="567"/>
        <w:jc w:val="both"/>
        <w:rPr>
          <w:rFonts w:cs="Times New Roman"/>
          <w:sz w:val="22"/>
          <w:szCs w:val="22"/>
        </w:rPr>
      </w:pPr>
      <w:r w:rsidRPr="00DB5206">
        <w:rPr>
          <w:rFonts w:cs="Times New Roman"/>
          <w:sz w:val="22"/>
          <w:szCs w:val="22"/>
        </w:rPr>
        <w:t xml:space="preserve">Основная часть </w:t>
      </w:r>
      <w:r w:rsidR="00E17B25" w:rsidRPr="00DB5206">
        <w:rPr>
          <w:rFonts w:cs="Times New Roman"/>
          <w:sz w:val="22"/>
          <w:szCs w:val="22"/>
        </w:rPr>
        <w:t xml:space="preserve">проектируемой </w:t>
      </w:r>
      <w:r w:rsidRPr="00DB5206">
        <w:rPr>
          <w:rFonts w:cs="Times New Roman"/>
          <w:sz w:val="22"/>
          <w:szCs w:val="22"/>
        </w:rPr>
        <w:t xml:space="preserve">территории - это </w:t>
      </w:r>
      <w:r w:rsidR="00C2291C" w:rsidRPr="00DB5206">
        <w:rPr>
          <w:rFonts w:cs="Times New Roman"/>
          <w:sz w:val="22"/>
          <w:szCs w:val="22"/>
        </w:rPr>
        <w:t>пашни</w:t>
      </w:r>
      <w:r w:rsidRPr="00DB5206">
        <w:rPr>
          <w:rFonts w:cs="Times New Roman"/>
          <w:sz w:val="22"/>
          <w:szCs w:val="22"/>
        </w:rPr>
        <w:t xml:space="preserve">. </w:t>
      </w:r>
      <w:r w:rsidR="00D94B29" w:rsidRPr="00DB5206">
        <w:rPr>
          <w:rFonts w:cs="Times New Roman"/>
          <w:kern w:val="0"/>
          <w:sz w:val="22"/>
          <w:szCs w:val="22"/>
        </w:rPr>
        <w:t xml:space="preserve"> </w:t>
      </w:r>
      <w:r w:rsidR="00BF342D" w:rsidRPr="00DB5206">
        <w:rPr>
          <w:rFonts w:cs="Times New Roman"/>
          <w:kern w:val="0"/>
          <w:sz w:val="22"/>
          <w:szCs w:val="22"/>
        </w:rPr>
        <w:t xml:space="preserve">Территория не загрязнена бытовыми или промышленными отходами, </w:t>
      </w:r>
      <w:r w:rsidR="00C2291C" w:rsidRPr="00DB5206">
        <w:rPr>
          <w:rFonts w:cs="Times New Roman"/>
          <w:sz w:val="22"/>
          <w:szCs w:val="22"/>
        </w:rPr>
        <w:t xml:space="preserve">на момент проектирования </w:t>
      </w:r>
      <w:r w:rsidR="00BF342D" w:rsidRPr="00DB5206">
        <w:rPr>
          <w:rFonts w:cs="Times New Roman"/>
          <w:sz w:val="22"/>
          <w:szCs w:val="22"/>
        </w:rPr>
        <w:t xml:space="preserve"> имеет</w:t>
      </w:r>
      <w:r w:rsidR="00C2291C" w:rsidRPr="00DB5206">
        <w:rPr>
          <w:rFonts w:cs="Times New Roman"/>
          <w:sz w:val="22"/>
          <w:szCs w:val="22"/>
        </w:rPr>
        <w:t xml:space="preserve">ся  существующее коммунальное </w:t>
      </w:r>
      <w:r w:rsidR="00BF342D" w:rsidRPr="00DB5206">
        <w:rPr>
          <w:rFonts w:cs="Times New Roman"/>
          <w:sz w:val="22"/>
          <w:szCs w:val="22"/>
        </w:rPr>
        <w:t xml:space="preserve"> предприяти</w:t>
      </w:r>
      <w:r w:rsidR="00C2291C" w:rsidRPr="00DB5206">
        <w:rPr>
          <w:rFonts w:cs="Times New Roman"/>
          <w:sz w:val="22"/>
          <w:szCs w:val="22"/>
        </w:rPr>
        <w:t xml:space="preserve">е – подстанция 10/110 </w:t>
      </w:r>
      <w:proofErr w:type="spellStart"/>
      <w:r w:rsidR="00C2291C" w:rsidRPr="00DB5206">
        <w:rPr>
          <w:rFonts w:cs="Times New Roman"/>
          <w:sz w:val="22"/>
          <w:szCs w:val="22"/>
        </w:rPr>
        <w:t>кВ.</w:t>
      </w:r>
      <w:proofErr w:type="spellEnd"/>
      <w:r w:rsidR="00C2291C" w:rsidRPr="00DB5206">
        <w:rPr>
          <w:rFonts w:cs="Times New Roman"/>
          <w:sz w:val="22"/>
          <w:szCs w:val="22"/>
        </w:rPr>
        <w:t xml:space="preserve"> «Университетская» и строящиеся объекты придорожного сервиса</w:t>
      </w:r>
      <w:r w:rsidR="002522DE" w:rsidRPr="00DB5206">
        <w:rPr>
          <w:rFonts w:cs="Times New Roman"/>
          <w:sz w:val="22"/>
          <w:szCs w:val="22"/>
        </w:rPr>
        <w:t xml:space="preserve">, расположенные </w:t>
      </w:r>
      <w:r w:rsidR="00C2291C" w:rsidRPr="00DB5206">
        <w:rPr>
          <w:rFonts w:cs="Times New Roman"/>
          <w:sz w:val="22"/>
          <w:szCs w:val="22"/>
        </w:rPr>
        <w:t xml:space="preserve"> вдоль окружной автодороги регионального значения</w:t>
      </w:r>
      <w:r w:rsidR="00BF342D" w:rsidRPr="00DB5206">
        <w:rPr>
          <w:rFonts w:cs="Times New Roman"/>
          <w:sz w:val="22"/>
          <w:szCs w:val="22"/>
        </w:rPr>
        <w:t xml:space="preserve">. </w:t>
      </w:r>
    </w:p>
    <w:p w14:paraId="404BC691" w14:textId="77777777" w:rsidR="00BF342D" w:rsidRPr="00DB5206" w:rsidRDefault="00C2291C" w:rsidP="00BF342D">
      <w:pPr>
        <w:pStyle w:val="Standard"/>
        <w:spacing w:line="360" w:lineRule="auto"/>
        <w:ind w:right="-142" w:firstLine="567"/>
        <w:jc w:val="both"/>
        <w:rPr>
          <w:rFonts w:cs="Times New Roman"/>
          <w:sz w:val="22"/>
        </w:rPr>
      </w:pPr>
      <w:r w:rsidRPr="00DB5206">
        <w:rPr>
          <w:rFonts w:cs="Times New Roman"/>
          <w:sz w:val="22"/>
        </w:rPr>
        <w:t>В</w:t>
      </w:r>
      <w:r w:rsidR="00435BF6" w:rsidRPr="00DB5206">
        <w:rPr>
          <w:rFonts w:cs="Times New Roman"/>
          <w:sz w:val="22"/>
        </w:rPr>
        <w:t xml:space="preserve"> </w:t>
      </w:r>
      <w:r w:rsidRPr="00DB5206">
        <w:rPr>
          <w:rFonts w:cs="Times New Roman"/>
          <w:sz w:val="22"/>
        </w:rPr>
        <w:t xml:space="preserve">юго-восточной части территории </w:t>
      </w:r>
      <w:r w:rsidR="00435BF6" w:rsidRPr="00DB5206">
        <w:rPr>
          <w:rFonts w:cs="Times New Roman"/>
          <w:sz w:val="22"/>
        </w:rPr>
        <w:t>проходят линии электроснабжения напряжени</w:t>
      </w:r>
      <w:r w:rsidR="00F73D09" w:rsidRPr="00DB5206">
        <w:rPr>
          <w:rFonts w:cs="Times New Roman"/>
          <w:sz w:val="22"/>
        </w:rPr>
        <w:t>ями</w:t>
      </w:r>
      <w:r w:rsidR="006A73A0" w:rsidRPr="00DB5206">
        <w:rPr>
          <w:rFonts w:cs="Times New Roman"/>
          <w:sz w:val="22"/>
        </w:rPr>
        <w:t xml:space="preserve"> </w:t>
      </w:r>
      <w:r w:rsidR="006A73A0" w:rsidRPr="00DB5206">
        <w:rPr>
          <w:rFonts w:cs="Times New Roman"/>
          <w:sz w:val="22"/>
          <w:szCs w:val="22"/>
          <w:shd w:val="clear" w:color="auto" w:fill="FFFFFF"/>
        </w:rPr>
        <w:t xml:space="preserve">ВЛ 110 </w:t>
      </w:r>
      <w:proofErr w:type="spellStart"/>
      <w:r w:rsidR="006A73A0" w:rsidRPr="00DB5206">
        <w:rPr>
          <w:rFonts w:cs="Times New Roman"/>
          <w:sz w:val="22"/>
          <w:szCs w:val="22"/>
          <w:shd w:val="clear" w:color="auto" w:fill="FFFFFF"/>
        </w:rPr>
        <w:t>кВ</w:t>
      </w:r>
      <w:proofErr w:type="spellEnd"/>
      <w:r w:rsidR="006A73A0" w:rsidRPr="00DB5206">
        <w:rPr>
          <w:rFonts w:cs="Times New Roman"/>
          <w:sz w:val="22"/>
          <w:szCs w:val="22"/>
          <w:shd w:val="clear" w:color="auto" w:fill="FFFFFF"/>
        </w:rPr>
        <w:t xml:space="preserve">  </w:t>
      </w:r>
      <w:proofErr w:type="spellStart"/>
      <w:r w:rsidR="006A73A0" w:rsidRPr="00DB5206">
        <w:rPr>
          <w:rFonts w:cs="Times New Roman"/>
          <w:sz w:val="22"/>
          <w:szCs w:val="22"/>
          <w:shd w:val="clear" w:color="auto" w:fill="FFFFFF"/>
        </w:rPr>
        <w:t>Центролит</w:t>
      </w:r>
      <w:proofErr w:type="spellEnd"/>
      <w:r w:rsidR="006A73A0" w:rsidRPr="00DB5206">
        <w:rPr>
          <w:rFonts w:cs="Times New Roman"/>
          <w:sz w:val="22"/>
          <w:szCs w:val="22"/>
          <w:shd w:val="clear" w:color="auto" w:fill="FFFFFF"/>
        </w:rPr>
        <w:t xml:space="preserve"> (Переустройство ВЛ от ПС "Правобережная" до ПС "Центролит", с отпайкой на ПС "Университетская", пролеты между опорой 5-ПС "Университетская") и  ВЛ 110 </w:t>
      </w:r>
      <w:proofErr w:type="spellStart"/>
      <w:r w:rsidR="006A73A0" w:rsidRPr="00DB5206">
        <w:rPr>
          <w:rFonts w:cs="Times New Roman"/>
          <w:sz w:val="22"/>
          <w:szCs w:val="22"/>
          <w:shd w:val="clear" w:color="auto" w:fill="FFFFFF"/>
        </w:rPr>
        <w:t>кВ</w:t>
      </w:r>
      <w:proofErr w:type="spellEnd"/>
      <w:r w:rsidR="006A73A0" w:rsidRPr="00DB5206">
        <w:rPr>
          <w:rFonts w:cs="Times New Roman"/>
          <w:sz w:val="22"/>
          <w:szCs w:val="22"/>
          <w:shd w:val="clear" w:color="auto" w:fill="FFFFFF"/>
        </w:rPr>
        <w:t xml:space="preserve"> «Московская», </w:t>
      </w:r>
      <w:r w:rsidR="00435BF6" w:rsidRPr="00DB5206">
        <w:rPr>
          <w:rFonts w:cs="Times New Roman"/>
          <w:sz w:val="22"/>
          <w:szCs w:val="22"/>
        </w:rPr>
        <w:t xml:space="preserve"> </w:t>
      </w:r>
      <w:r w:rsidR="00F73D09" w:rsidRPr="00DB5206">
        <w:rPr>
          <w:rFonts w:cs="Times New Roman"/>
          <w:sz w:val="22"/>
        </w:rPr>
        <w:t>газопровод</w:t>
      </w:r>
      <w:r w:rsidR="002522DE" w:rsidRPr="00DB5206">
        <w:rPr>
          <w:rFonts w:cs="Times New Roman"/>
          <w:sz w:val="22"/>
        </w:rPr>
        <w:t xml:space="preserve"> ПЭ</w:t>
      </w:r>
      <w:r w:rsidR="00FC422F" w:rsidRPr="00DB5206">
        <w:rPr>
          <w:rFonts w:cs="Times New Roman"/>
          <w:sz w:val="22"/>
        </w:rPr>
        <w:t xml:space="preserve"> </w:t>
      </w:r>
      <w:r w:rsidR="006A73A0" w:rsidRPr="00DB5206">
        <w:rPr>
          <w:rFonts w:cs="Times New Roman"/>
          <w:sz w:val="22"/>
        </w:rPr>
        <w:t xml:space="preserve">среднего давления </w:t>
      </w:r>
      <w:r w:rsidR="00FC422F" w:rsidRPr="00DB5206">
        <w:rPr>
          <w:rFonts w:cs="Times New Roman"/>
          <w:sz w:val="22"/>
        </w:rPr>
        <w:t xml:space="preserve">диаметром </w:t>
      </w:r>
      <w:r w:rsidR="006A73A0" w:rsidRPr="00DB5206">
        <w:rPr>
          <w:rFonts w:cs="Times New Roman"/>
          <w:sz w:val="22"/>
        </w:rPr>
        <w:t>110</w:t>
      </w:r>
      <w:r w:rsidR="00FC422F" w:rsidRPr="00DB5206">
        <w:rPr>
          <w:rFonts w:cs="Times New Roman"/>
          <w:sz w:val="22"/>
        </w:rPr>
        <w:t xml:space="preserve"> мм</w:t>
      </w:r>
      <w:r w:rsidR="00E17B25" w:rsidRPr="00DB5206">
        <w:rPr>
          <w:rFonts w:cs="Times New Roman"/>
          <w:sz w:val="22"/>
        </w:rPr>
        <w:t xml:space="preserve"> с рабочим давлением до 0,6 мПа</w:t>
      </w:r>
      <w:r w:rsidR="00DC356A" w:rsidRPr="00DB5206">
        <w:rPr>
          <w:rFonts w:cs="Times New Roman"/>
          <w:sz w:val="22"/>
        </w:rPr>
        <w:t>.</w:t>
      </w:r>
      <w:r w:rsidR="002522DE" w:rsidRPr="00DB5206">
        <w:rPr>
          <w:rFonts w:cs="Times New Roman"/>
          <w:sz w:val="22"/>
        </w:rPr>
        <w:t>, в юго-западной части расположен ШРП и газопровод ПЭ среднего давления диаметром 315 мм.</w:t>
      </w:r>
      <w:r w:rsidR="00CE3BEB" w:rsidRPr="00DB5206">
        <w:rPr>
          <w:rFonts w:cs="Times New Roman"/>
          <w:sz w:val="22"/>
        </w:rPr>
        <w:t>, в северной части проходят два кабеля связи (ВОЛС).</w:t>
      </w:r>
    </w:p>
    <w:p w14:paraId="360D7EEB" w14:textId="77777777" w:rsidR="0040443A" w:rsidRPr="00DB5206" w:rsidRDefault="00DE48A4" w:rsidP="00DE48A4">
      <w:pPr>
        <w:pStyle w:val="Standard"/>
        <w:spacing w:line="360" w:lineRule="auto"/>
        <w:ind w:right="-142" w:firstLine="567"/>
        <w:jc w:val="center"/>
        <w:rPr>
          <w:rFonts w:cs="Times New Roman"/>
          <w:sz w:val="22"/>
          <w:szCs w:val="22"/>
        </w:rPr>
      </w:pPr>
      <w:r w:rsidRPr="00DB5206">
        <w:rPr>
          <w:rFonts w:cs="Times New Roman"/>
          <w:sz w:val="22"/>
          <w:szCs w:val="22"/>
        </w:rPr>
        <w:t>Расположение проектируемой территории в структуре города Липецка</w:t>
      </w:r>
    </w:p>
    <w:p w14:paraId="3ECAD9D5" w14:textId="77777777" w:rsidR="00DE48A4" w:rsidRDefault="00DE48A4" w:rsidP="00DE48A4">
      <w:pPr>
        <w:pStyle w:val="Standard"/>
        <w:spacing w:line="360" w:lineRule="auto"/>
        <w:ind w:right="-142" w:firstLine="567"/>
        <w:jc w:val="center"/>
        <w:rPr>
          <w:rFonts w:cs="Times New Roman"/>
          <w:color w:val="FF0000"/>
          <w:sz w:val="22"/>
          <w:szCs w:val="22"/>
        </w:rPr>
      </w:pPr>
    </w:p>
    <w:p w14:paraId="07139FC4" w14:textId="77777777" w:rsidR="00DE48A4" w:rsidRPr="0047459C" w:rsidRDefault="00DE48A4" w:rsidP="00DE48A4">
      <w:pPr>
        <w:pStyle w:val="Standard"/>
        <w:spacing w:line="360" w:lineRule="auto"/>
        <w:ind w:right="-142" w:firstLine="567"/>
        <w:jc w:val="center"/>
        <w:rPr>
          <w:rFonts w:cs="Times New Roman"/>
          <w:color w:val="FF0000"/>
          <w:sz w:val="22"/>
          <w:szCs w:val="22"/>
        </w:rPr>
      </w:pPr>
      <w:r>
        <w:rPr>
          <w:rFonts w:cs="Times New Roman"/>
          <w:noProof/>
          <w:color w:val="FF0000"/>
          <w:sz w:val="22"/>
          <w:szCs w:val="22"/>
        </w:rPr>
        <w:drawing>
          <wp:inline distT="0" distB="0" distL="0" distR="0" wp14:anchorId="18E57CAC" wp14:editId="36EC9938">
            <wp:extent cx="4818579" cy="4954624"/>
            <wp:effectExtent l="0" t="0" r="0" b="0"/>
            <wp:docPr id="9" name="Рисунок 9" descr="D:\РАБОТА\Проектные работы 2022г\ПП и ПМ Елец.шоссе и окружн.дорога\ПЗ для ПП и ПМ Окружн.и Елец.шоссе по ГрадКод на 14.04.22г\Схемы\Схема проект.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роектные работы 2022г\ПП и ПМ Елец.шоссе и окружн.дорога\ПЗ для ПП и ПМ Окружн.и Елец.шоссе по ГрадКод на 14.04.22г\Схемы\Схема проект.территории.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26284" cy="4962547"/>
                    </a:xfrm>
                    <a:prstGeom prst="rect">
                      <a:avLst/>
                    </a:prstGeom>
                    <a:noFill/>
                    <a:ln>
                      <a:noFill/>
                    </a:ln>
                  </pic:spPr>
                </pic:pic>
              </a:graphicData>
            </a:graphic>
          </wp:inline>
        </w:drawing>
      </w:r>
    </w:p>
    <w:p w14:paraId="16E4DE73" w14:textId="77777777" w:rsidR="00DC3DA3" w:rsidRPr="003B5395" w:rsidRDefault="00DC3DA3" w:rsidP="00677C9A">
      <w:pPr>
        <w:pStyle w:val="aa"/>
        <w:spacing w:line="360" w:lineRule="auto"/>
        <w:ind w:left="0" w:right="-143" w:firstLine="567"/>
        <w:jc w:val="both"/>
        <w:rPr>
          <w:color w:val="FF0000"/>
          <w:sz w:val="22"/>
          <w:szCs w:val="22"/>
        </w:rPr>
      </w:pPr>
    </w:p>
    <w:p w14:paraId="653696C0" w14:textId="77777777" w:rsidR="00DE48A4" w:rsidRDefault="00DE48A4" w:rsidP="00BB6D74">
      <w:pPr>
        <w:tabs>
          <w:tab w:val="left" w:pos="4058"/>
        </w:tabs>
        <w:suppressAutoHyphens/>
        <w:spacing w:line="360" w:lineRule="auto"/>
        <w:ind w:firstLine="567"/>
        <w:jc w:val="center"/>
        <w:rPr>
          <w:b/>
          <w:szCs w:val="26"/>
          <w:lang w:eastAsia="zh-CN"/>
        </w:rPr>
      </w:pPr>
    </w:p>
    <w:p w14:paraId="7A422DB2" w14:textId="77777777" w:rsidR="00BB6D74" w:rsidRPr="00BB6D74" w:rsidRDefault="00BB6D74" w:rsidP="00BB6D74">
      <w:pPr>
        <w:tabs>
          <w:tab w:val="left" w:pos="4058"/>
        </w:tabs>
        <w:suppressAutoHyphens/>
        <w:spacing w:line="360" w:lineRule="auto"/>
        <w:ind w:firstLine="567"/>
        <w:jc w:val="center"/>
        <w:rPr>
          <w:b/>
          <w:szCs w:val="26"/>
          <w:lang w:eastAsia="zh-CN"/>
        </w:rPr>
      </w:pPr>
      <w:r w:rsidRPr="00BB6D74">
        <w:rPr>
          <w:b/>
          <w:szCs w:val="26"/>
          <w:lang w:eastAsia="zh-CN"/>
        </w:rPr>
        <w:lastRenderedPageBreak/>
        <w:t>1.2 Природно-климатические условия</w:t>
      </w:r>
    </w:p>
    <w:p w14:paraId="57DFFFB9" w14:textId="77777777" w:rsidR="00BB6D74" w:rsidRPr="00E17B25" w:rsidRDefault="00BB6D74" w:rsidP="00BB6D74">
      <w:pPr>
        <w:tabs>
          <w:tab w:val="left" w:pos="4058"/>
        </w:tabs>
        <w:suppressAutoHyphens/>
        <w:spacing w:line="360" w:lineRule="auto"/>
        <w:ind w:right="-142"/>
        <w:jc w:val="center"/>
        <w:rPr>
          <w:szCs w:val="26"/>
          <w:lang w:eastAsia="zh-CN"/>
        </w:rPr>
      </w:pPr>
      <w:r w:rsidRPr="00E17B25">
        <w:rPr>
          <w:szCs w:val="26"/>
          <w:lang w:eastAsia="zh-CN"/>
        </w:rPr>
        <w:t>1.2.1 Климатическая характеристика</w:t>
      </w:r>
    </w:p>
    <w:p w14:paraId="47623200" w14:textId="77777777" w:rsidR="00DC356A" w:rsidRPr="0047459C" w:rsidRDefault="001F4840" w:rsidP="00DC356A">
      <w:pPr>
        <w:tabs>
          <w:tab w:val="left" w:pos="4058"/>
        </w:tabs>
        <w:suppressAutoHyphens/>
        <w:spacing w:line="360" w:lineRule="auto"/>
        <w:ind w:firstLine="567"/>
        <w:jc w:val="both"/>
        <w:rPr>
          <w:rFonts w:eastAsia="Lucida Sans Unicode"/>
          <w:color w:val="FF0000"/>
          <w:kern w:val="1"/>
          <w:sz w:val="22"/>
          <w:lang w:eastAsia="zh-CN"/>
        </w:rPr>
      </w:pPr>
      <w:r w:rsidRPr="005C37FF">
        <w:rPr>
          <w:sz w:val="22"/>
        </w:rPr>
        <w:t xml:space="preserve">Согласно схематической карте климатического района территории России для строительства </w:t>
      </w:r>
      <w:r>
        <w:rPr>
          <w:sz w:val="22"/>
        </w:rPr>
        <w:t xml:space="preserve">г. </w:t>
      </w:r>
      <w:r w:rsidRPr="005C37FF">
        <w:rPr>
          <w:sz w:val="22"/>
        </w:rPr>
        <w:t xml:space="preserve"> Липецк </w:t>
      </w:r>
      <w:r w:rsidR="009C6284">
        <w:rPr>
          <w:rFonts w:eastAsia="Lucida Sans Unicode"/>
          <w:kern w:val="1"/>
          <w:sz w:val="22"/>
          <w:lang w:eastAsia="zh-CN"/>
        </w:rPr>
        <w:t>относится</w:t>
      </w:r>
      <w:r w:rsidR="00DC356A" w:rsidRPr="001F4840">
        <w:rPr>
          <w:rFonts w:eastAsia="Lucida Sans Unicode"/>
          <w:kern w:val="1"/>
          <w:sz w:val="22"/>
          <w:lang w:eastAsia="zh-CN"/>
        </w:rPr>
        <w:t xml:space="preserve"> к району – </w:t>
      </w:r>
      <w:r w:rsidR="00EF58B6" w:rsidRPr="001F4840">
        <w:rPr>
          <w:iCs/>
          <w:lang w:val="en-US"/>
        </w:rPr>
        <w:t>II</w:t>
      </w:r>
      <w:r w:rsidR="00DC356A" w:rsidRPr="001F4840">
        <w:rPr>
          <w:rFonts w:eastAsia="Lucida Sans Unicode"/>
          <w:kern w:val="1"/>
          <w:sz w:val="22"/>
          <w:lang w:eastAsia="zh-CN"/>
        </w:rPr>
        <w:t xml:space="preserve">, подрайону – </w:t>
      </w:r>
      <w:r w:rsidR="00EF58B6" w:rsidRPr="001F4840">
        <w:rPr>
          <w:iCs/>
          <w:lang w:val="en-US"/>
        </w:rPr>
        <w:t>II</w:t>
      </w:r>
      <w:r w:rsidR="00DC356A" w:rsidRPr="001F4840">
        <w:rPr>
          <w:rFonts w:eastAsia="Lucida Sans Unicode"/>
          <w:kern w:val="1"/>
          <w:sz w:val="22"/>
          <w:lang w:eastAsia="zh-CN"/>
        </w:rPr>
        <w:t xml:space="preserve"> В.</w:t>
      </w:r>
    </w:p>
    <w:p w14:paraId="1D250304" w14:textId="77777777" w:rsidR="001F4840" w:rsidRPr="005C37FF" w:rsidRDefault="001F4840" w:rsidP="001F4840">
      <w:pPr>
        <w:spacing w:line="360" w:lineRule="auto"/>
        <w:ind w:right="-142" w:firstLine="567"/>
        <w:jc w:val="both"/>
        <w:rPr>
          <w:sz w:val="22"/>
        </w:rPr>
      </w:pPr>
      <w:r w:rsidRPr="005C37FF">
        <w:rPr>
          <w:sz w:val="22"/>
        </w:rPr>
        <w:t>Климатические условия района г. Липецка характеризуются следующими данными:</w:t>
      </w:r>
    </w:p>
    <w:p w14:paraId="2FF18234" w14:textId="77777777" w:rsidR="001F4840" w:rsidRPr="005C37FF" w:rsidRDefault="001F4840" w:rsidP="001F4840">
      <w:pPr>
        <w:spacing w:line="360" w:lineRule="auto"/>
        <w:ind w:firstLine="567"/>
        <w:jc w:val="both"/>
        <w:rPr>
          <w:sz w:val="22"/>
        </w:rPr>
      </w:pP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5"/>
        <w:gridCol w:w="1805"/>
      </w:tblGrid>
      <w:tr w:rsidR="001F4840" w:rsidRPr="00697804" w14:paraId="158EB12B" w14:textId="77777777" w:rsidTr="00E06952">
        <w:trPr>
          <w:jc w:val="center"/>
        </w:trPr>
        <w:tc>
          <w:tcPr>
            <w:tcW w:w="7475" w:type="dxa"/>
          </w:tcPr>
          <w:p w14:paraId="5F1CBEE2" w14:textId="77777777" w:rsidR="001F4840" w:rsidRPr="00697804" w:rsidRDefault="001F4840" w:rsidP="00E06952">
            <w:pPr>
              <w:spacing w:line="360" w:lineRule="auto"/>
              <w:ind w:left="-108"/>
              <w:rPr>
                <w:sz w:val="22"/>
                <w:szCs w:val="22"/>
              </w:rPr>
            </w:pPr>
            <w:r>
              <w:rPr>
                <w:sz w:val="22"/>
              </w:rPr>
              <w:t>средняя годовая температура воздуха</w:t>
            </w:r>
          </w:p>
        </w:tc>
        <w:tc>
          <w:tcPr>
            <w:tcW w:w="1805" w:type="dxa"/>
          </w:tcPr>
          <w:p w14:paraId="6CD3D491" w14:textId="77777777" w:rsidR="001F4840" w:rsidRPr="00697804" w:rsidRDefault="001F4840" w:rsidP="00E06952">
            <w:pPr>
              <w:spacing w:line="360" w:lineRule="auto"/>
              <w:ind w:left="-108"/>
              <w:rPr>
                <w:sz w:val="22"/>
                <w:szCs w:val="22"/>
              </w:rPr>
            </w:pPr>
            <w:r>
              <w:rPr>
                <w:sz w:val="22"/>
              </w:rPr>
              <w:t>плюс 5,1</w:t>
            </w:r>
            <w:r>
              <w:rPr>
                <w:sz w:val="22"/>
                <w:vertAlign w:val="superscript"/>
              </w:rPr>
              <w:t>о</w:t>
            </w:r>
            <w:r>
              <w:rPr>
                <w:sz w:val="22"/>
              </w:rPr>
              <w:t>С;</w:t>
            </w:r>
          </w:p>
        </w:tc>
      </w:tr>
      <w:tr w:rsidR="001F4840" w:rsidRPr="00697804" w14:paraId="4AFC68E3" w14:textId="77777777" w:rsidTr="00E06952">
        <w:trPr>
          <w:jc w:val="center"/>
        </w:trPr>
        <w:tc>
          <w:tcPr>
            <w:tcW w:w="7475" w:type="dxa"/>
          </w:tcPr>
          <w:p w14:paraId="1E2F8714" w14:textId="77777777" w:rsidR="001F4840" w:rsidRPr="00697804" w:rsidRDefault="001F4840" w:rsidP="00E06952">
            <w:pPr>
              <w:spacing w:line="360" w:lineRule="auto"/>
              <w:ind w:left="-108"/>
              <w:rPr>
                <w:sz w:val="22"/>
                <w:szCs w:val="22"/>
              </w:rPr>
            </w:pPr>
            <w:r>
              <w:rPr>
                <w:sz w:val="22"/>
              </w:rPr>
              <w:t>средняя месячная температура воздуха в январе</w:t>
            </w:r>
          </w:p>
        </w:tc>
        <w:tc>
          <w:tcPr>
            <w:tcW w:w="1805" w:type="dxa"/>
          </w:tcPr>
          <w:p w14:paraId="205DD68B" w14:textId="77777777" w:rsidR="001F4840" w:rsidRPr="00697804" w:rsidRDefault="001F4840" w:rsidP="00E06952">
            <w:pPr>
              <w:spacing w:line="360" w:lineRule="auto"/>
              <w:ind w:left="-108"/>
              <w:rPr>
                <w:sz w:val="22"/>
                <w:szCs w:val="22"/>
              </w:rPr>
            </w:pPr>
            <w:r>
              <w:rPr>
                <w:sz w:val="22"/>
              </w:rPr>
              <w:t>минус 10,3</w:t>
            </w:r>
            <w:r>
              <w:rPr>
                <w:sz w:val="22"/>
                <w:vertAlign w:val="superscript"/>
              </w:rPr>
              <w:t>о</w:t>
            </w:r>
            <w:r>
              <w:rPr>
                <w:sz w:val="22"/>
              </w:rPr>
              <w:t>С;</w:t>
            </w:r>
          </w:p>
        </w:tc>
      </w:tr>
      <w:tr w:rsidR="001F4840" w:rsidRPr="00697804" w14:paraId="3CEA1FF4" w14:textId="77777777" w:rsidTr="00E06952">
        <w:trPr>
          <w:jc w:val="center"/>
        </w:trPr>
        <w:tc>
          <w:tcPr>
            <w:tcW w:w="7475" w:type="dxa"/>
          </w:tcPr>
          <w:p w14:paraId="5050B6DD" w14:textId="77777777" w:rsidR="001F4840" w:rsidRPr="00697804" w:rsidRDefault="001F4840" w:rsidP="00E06952">
            <w:pPr>
              <w:spacing w:line="360" w:lineRule="auto"/>
              <w:ind w:left="-108"/>
              <w:rPr>
                <w:sz w:val="22"/>
                <w:szCs w:val="22"/>
              </w:rPr>
            </w:pPr>
            <w:r>
              <w:rPr>
                <w:sz w:val="22"/>
              </w:rPr>
              <w:t>абсолютная минимальная температура воздуха</w:t>
            </w:r>
          </w:p>
        </w:tc>
        <w:tc>
          <w:tcPr>
            <w:tcW w:w="1805" w:type="dxa"/>
          </w:tcPr>
          <w:p w14:paraId="4384136D" w14:textId="77777777" w:rsidR="001F4840" w:rsidRPr="00697804" w:rsidRDefault="001F4840" w:rsidP="00E06952">
            <w:pPr>
              <w:spacing w:line="360" w:lineRule="auto"/>
              <w:ind w:left="-108"/>
              <w:rPr>
                <w:sz w:val="22"/>
                <w:szCs w:val="22"/>
              </w:rPr>
            </w:pPr>
            <w:r>
              <w:rPr>
                <w:sz w:val="22"/>
              </w:rPr>
              <w:t>минус 38</w:t>
            </w:r>
            <w:r>
              <w:rPr>
                <w:sz w:val="22"/>
                <w:vertAlign w:val="superscript"/>
              </w:rPr>
              <w:t>о</w:t>
            </w:r>
            <w:r>
              <w:rPr>
                <w:sz w:val="22"/>
              </w:rPr>
              <w:t>С;</w:t>
            </w:r>
          </w:p>
        </w:tc>
      </w:tr>
      <w:tr w:rsidR="001F4840" w:rsidRPr="00697804" w14:paraId="4972F58A" w14:textId="77777777" w:rsidTr="00E06952">
        <w:trPr>
          <w:jc w:val="center"/>
        </w:trPr>
        <w:tc>
          <w:tcPr>
            <w:tcW w:w="7475" w:type="dxa"/>
          </w:tcPr>
          <w:p w14:paraId="7CD8A7EE" w14:textId="77777777" w:rsidR="001F4840" w:rsidRPr="00697804" w:rsidRDefault="001F4840" w:rsidP="00E06952">
            <w:pPr>
              <w:spacing w:line="360" w:lineRule="auto"/>
              <w:ind w:left="-108"/>
              <w:rPr>
                <w:sz w:val="22"/>
                <w:szCs w:val="22"/>
              </w:rPr>
            </w:pPr>
            <w:r>
              <w:rPr>
                <w:sz w:val="22"/>
              </w:rPr>
              <w:t>абсолютная максимальная температура воздуха</w:t>
            </w:r>
          </w:p>
        </w:tc>
        <w:tc>
          <w:tcPr>
            <w:tcW w:w="1805" w:type="dxa"/>
          </w:tcPr>
          <w:p w14:paraId="1EAF62EE" w14:textId="77777777" w:rsidR="001F4840" w:rsidRPr="00697804" w:rsidRDefault="001F4840" w:rsidP="00E06952">
            <w:pPr>
              <w:spacing w:line="360" w:lineRule="auto"/>
              <w:ind w:left="-108"/>
              <w:rPr>
                <w:sz w:val="22"/>
                <w:szCs w:val="22"/>
              </w:rPr>
            </w:pPr>
            <w:r>
              <w:rPr>
                <w:sz w:val="22"/>
              </w:rPr>
              <w:t>плюс 39</w:t>
            </w:r>
            <w:r>
              <w:rPr>
                <w:sz w:val="22"/>
                <w:vertAlign w:val="superscript"/>
              </w:rPr>
              <w:t>о</w:t>
            </w:r>
            <w:r>
              <w:rPr>
                <w:sz w:val="22"/>
              </w:rPr>
              <w:t>С;</w:t>
            </w:r>
          </w:p>
        </w:tc>
      </w:tr>
      <w:tr w:rsidR="001F4840" w:rsidRPr="00697804" w14:paraId="48658CCD" w14:textId="77777777" w:rsidTr="00E06952">
        <w:trPr>
          <w:jc w:val="center"/>
        </w:trPr>
        <w:tc>
          <w:tcPr>
            <w:tcW w:w="7475" w:type="dxa"/>
          </w:tcPr>
          <w:p w14:paraId="5A4287FF" w14:textId="77777777" w:rsidR="001F4840" w:rsidRPr="00697804" w:rsidRDefault="001F4840" w:rsidP="00E06952">
            <w:pPr>
              <w:spacing w:line="360" w:lineRule="auto"/>
              <w:ind w:left="-108"/>
              <w:rPr>
                <w:sz w:val="22"/>
                <w:szCs w:val="22"/>
              </w:rPr>
            </w:pPr>
            <w:r>
              <w:rPr>
                <w:sz w:val="22"/>
              </w:rPr>
              <w:t>температура воздуха наиболее холодной пятидневки обеспеченностью 0,92</w:t>
            </w:r>
          </w:p>
        </w:tc>
        <w:tc>
          <w:tcPr>
            <w:tcW w:w="1805" w:type="dxa"/>
          </w:tcPr>
          <w:p w14:paraId="45682BCF" w14:textId="77777777" w:rsidR="001F4840" w:rsidRPr="00697804" w:rsidRDefault="001F4840" w:rsidP="00E06952">
            <w:pPr>
              <w:tabs>
                <w:tab w:val="left" w:pos="360"/>
              </w:tabs>
              <w:suppressAutoHyphens/>
              <w:spacing w:line="360" w:lineRule="auto"/>
              <w:ind w:left="-108"/>
              <w:jc w:val="both"/>
            </w:pPr>
            <w:r>
              <w:rPr>
                <w:sz w:val="22"/>
              </w:rPr>
              <w:t>минус 27</w:t>
            </w:r>
            <w:r>
              <w:rPr>
                <w:sz w:val="22"/>
                <w:vertAlign w:val="superscript"/>
              </w:rPr>
              <w:t>о</w:t>
            </w:r>
            <w:r>
              <w:rPr>
                <w:sz w:val="22"/>
              </w:rPr>
              <w:t>С;</w:t>
            </w:r>
          </w:p>
        </w:tc>
      </w:tr>
      <w:tr w:rsidR="001F4840" w:rsidRPr="00697804" w14:paraId="6E9839E3" w14:textId="77777777" w:rsidTr="00E06952">
        <w:trPr>
          <w:jc w:val="center"/>
        </w:trPr>
        <w:tc>
          <w:tcPr>
            <w:tcW w:w="7475" w:type="dxa"/>
          </w:tcPr>
          <w:p w14:paraId="7AD75DD3" w14:textId="77777777" w:rsidR="001F4840" w:rsidRPr="00697804" w:rsidRDefault="001F4840" w:rsidP="00E06952">
            <w:pPr>
              <w:spacing w:line="360" w:lineRule="auto"/>
              <w:ind w:left="-108"/>
              <w:rPr>
                <w:sz w:val="22"/>
                <w:szCs w:val="22"/>
              </w:rPr>
            </w:pPr>
            <w:r>
              <w:rPr>
                <w:sz w:val="22"/>
              </w:rPr>
              <w:t>температура воздуха наиболее холодных суток обеспеченностью 0,92</w:t>
            </w:r>
          </w:p>
        </w:tc>
        <w:tc>
          <w:tcPr>
            <w:tcW w:w="1805" w:type="dxa"/>
          </w:tcPr>
          <w:p w14:paraId="33376130" w14:textId="77777777" w:rsidR="001F4840" w:rsidRPr="00697804" w:rsidRDefault="001F4840" w:rsidP="00E06952">
            <w:pPr>
              <w:spacing w:line="360" w:lineRule="auto"/>
              <w:ind w:left="-108"/>
              <w:rPr>
                <w:sz w:val="22"/>
                <w:szCs w:val="22"/>
              </w:rPr>
            </w:pPr>
            <w:r>
              <w:rPr>
                <w:sz w:val="22"/>
              </w:rPr>
              <w:t>минус 31</w:t>
            </w:r>
            <w:r>
              <w:rPr>
                <w:sz w:val="22"/>
                <w:vertAlign w:val="superscript"/>
              </w:rPr>
              <w:t>о</w:t>
            </w:r>
            <w:r>
              <w:rPr>
                <w:sz w:val="22"/>
              </w:rPr>
              <w:t>С;</w:t>
            </w:r>
          </w:p>
        </w:tc>
      </w:tr>
      <w:tr w:rsidR="001F4840" w:rsidRPr="00697804" w14:paraId="64ECB5CC" w14:textId="77777777" w:rsidTr="00E06952">
        <w:trPr>
          <w:jc w:val="center"/>
        </w:trPr>
        <w:tc>
          <w:tcPr>
            <w:tcW w:w="7475" w:type="dxa"/>
          </w:tcPr>
          <w:p w14:paraId="60F1B64B" w14:textId="77777777" w:rsidR="001F4840" w:rsidRPr="007F6E89" w:rsidRDefault="001F4840" w:rsidP="00E06952">
            <w:pPr>
              <w:spacing w:line="360" w:lineRule="auto"/>
              <w:ind w:left="-108"/>
              <w:rPr>
                <w:sz w:val="22"/>
                <w:szCs w:val="22"/>
              </w:rPr>
            </w:pPr>
            <w:r w:rsidRPr="007F6E89">
              <w:rPr>
                <w:bCs/>
                <w:sz w:val="22"/>
                <w:szCs w:val="22"/>
              </w:rPr>
              <w:t>расчетная зимняя температура воздуха для проектирования вентиляции</w:t>
            </w:r>
          </w:p>
        </w:tc>
        <w:tc>
          <w:tcPr>
            <w:tcW w:w="1805" w:type="dxa"/>
          </w:tcPr>
          <w:p w14:paraId="33EB4CC3" w14:textId="77777777" w:rsidR="001F4840" w:rsidRPr="00697804" w:rsidRDefault="001F4840" w:rsidP="00E06952">
            <w:pPr>
              <w:spacing w:line="360" w:lineRule="auto"/>
              <w:ind w:left="-108"/>
              <w:rPr>
                <w:sz w:val="22"/>
                <w:szCs w:val="22"/>
              </w:rPr>
            </w:pPr>
            <w:r>
              <w:rPr>
                <w:sz w:val="22"/>
              </w:rPr>
              <w:t>минус 14</w:t>
            </w:r>
            <w:r>
              <w:rPr>
                <w:sz w:val="22"/>
                <w:vertAlign w:val="superscript"/>
              </w:rPr>
              <w:t>о</w:t>
            </w:r>
            <w:r>
              <w:rPr>
                <w:sz w:val="22"/>
              </w:rPr>
              <w:t>С;</w:t>
            </w:r>
          </w:p>
        </w:tc>
      </w:tr>
      <w:tr w:rsidR="001F4840" w:rsidRPr="00697804" w14:paraId="12005844" w14:textId="77777777" w:rsidTr="00E06952">
        <w:trPr>
          <w:jc w:val="center"/>
        </w:trPr>
        <w:tc>
          <w:tcPr>
            <w:tcW w:w="7475" w:type="dxa"/>
          </w:tcPr>
          <w:p w14:paraId="68072E98" w14:textId="77777777" w:rsidR="001F4840" w:rsidRPr="007F6E89" w:rsidRDefault="001F4840" w:rsidP="00E06952">
            <w:pPr>
              <w:spacing w:line="360" w:lineRule="auto"/>
              <w:ind w:left="-108"/>
              <w:rPr>
                <w:sz w:val="22"/>
                <w:szCs w:val="22"/>
              </w:rPr>
            </w:pPr>
            <w:r w:rsidRPr="007F6E89">
              <w:rPr>
                <w:bCs/>
                <w:sz w:val="22"/>
                <w:szCs w:val="22"/>
              </w:rPr>
              <w:t>продолжительность отопительного периода</w:t>
            </w:r>
          </w:p>
        </w:tc>
        <w:tc>
          <w:tcPr>
            <w:tcW w:w="1805" w:type="dxa"/>
          </w:tcPr>
          <w:p w14:paraId="7693751A" w14:textId="77777777" w:rsidR="001F4840" w:rsidRPr="007F6E89" w:rsidRDefault="001F4840" w:rsidP="00E06952">
            <w:pPr>
              <w:pStyle w:val="Standard"/>
              <w:spacing w:line="360" w:lineRule="auto"/>
              <w:ind w:left="-108"/>
              <w:contextualSpacing/>
              <w:jc w:val="both"/>
              <w:rPr>
                <w:rFonts w:cs="Times New Roman"/>
                <w:bCs/>
                <w:sz w:val="22"/>
                <w:szCs w:val="22"/>
              </w:rPr>
            </w:pPr>
            <w:r w:rsidRPr="007F6E89">
              <w:rPr>
                <w:rFonts w:cs="Times New Roman"/>
                <w:bCs/>
                <w:sz w:val="22"/>
                <w:szCs w:val="22"/>
              </w:rPr>
              <w:t>202 суток при</w:t>
            </w:r>
          </w:p>
        </w:tc>
      </w:tr>
      <w:tr w:rsidR="001F4840" w:rsidRPr="00697804" w14:paraId="62FB2812" w14:textId="77777777" w:rsidTr="00E06952">
        <w:trPr>
          <w:jc w:val="center"/>
        </w:trPr>
        <w:tc>
          <w:tcPr>
            <w:tcW w:w="9280" w:type="dxa"/>
            <w:gridSpan w:val="2"/>
          </w:tcPr>
          <w:p w14:paraId="3246D8E2" w14:textId="77777777" w:rsidR="001F4840" w:rsidRPr="007F6E89" w:rsidRDefault="001F4840" w:rsidP="00E06952">
            <w:pPr>
              <w:spacing w:line="360" w:lineRule="auto"/>
              <w:ind w:left="-108"/>
              <w:jc w:val="right"/>
              <w:rPr>
                <w:sz w:val="22"/>
                <w:szCs w:val="22"/>
              </w:rPr>
            </w:pPr>
            <w:r w:rsidRPr="007F6E89">
              <w:rPr>
                <w:bCs/>
                <w:sz w:val="22"/>
                <w:szCs w:val="22"/>
              </w:rPr>
              <w:t>средней температуре ~ 8˚С;</w:t>
            </w:r>
          </w:p>
        </w:tc>
      </w:tr>
      <w:tr w:rsidR="001F4840" w:rsidRPr="00697804" w14:paraId="77DF8E03" w14:textId="77777777" w:rsidTr="00E06952">
        <w:trPr>
          <w:jc w:val="center"/>
        </w:trPr>
        <w:tc>
          <w:tcPr>
            <w:tcW w:w="7475" w:type="dxa"/>
          </w:tcPr>
          <w:p w14:paraId="583D2FCD" w14:textId="77777777" w:rsidR="001F4840" w:rsidRPr="007F6E89" w:rsidRDefault="001F4840" w:rsidP="00E06952">
            <w:pPr>
              <w:spacing w:line="360" w:lineRule="auto"/>
              <w:ind w:left="-108"/>
              <w:rPr>
                <w:sz w:val="22"/>
                <w:szCs w:val="22"/>
              </w:rPr>
            </w:pPr>
            <w:r w:rsidRPr="007F6E89">
              <w:rPr>
                <w:bCs/>
                <w:sz w:val="22"/>
                <w:szCs w:val="22"/>
              </w:rPr>
              <w:t>годовое количество осадков составляет</w:t>
            </w:r>
          </w:p>
        </w:tc>
        <w:tc>
          <w:tcPr>
            <w:tcW w:w="1805" w:type="dxa"/>
          </w:tcPr>
          <w:p w14:paraId="3E5FAF94" w14:textId="77777777" w:rsidR="001F4840" w:rsidRPr="00696590" w:rsidRDefault="001F4840" w:rsidP="00E06952">
            <w:pPr>
              <w:pStyle w:val="Standard"/>
              <w:spacing w:line="360" w:lineRule="auto"/>
              <w:ind w:left="-108"/>
              <w:contextualSpacing/>
              <w:jc w:val="both"/>
              <w:rPr>
                <w:rFonts w:cs="Times New Roman"/>
                <w:bCs/>
                <w:sz w:val="22"/>
                <w:szCs w:val="22"/>
              </w:rPr>
            </w:pPr>
            <w:r w:rsidRPr="007F6E89">
              <w:rPr>
                <w:rFonts w:cs="Times New Roman"/>
                <w:bCs/>
                <w:sz w:val="22"/>
                <w:szCs w:val="22"/>
              </w:rPr>
              <w:t>630 мм;</w:t>
            </w:r>
          </w:p>
        </w:tc>
      </w:tr>
      <w:tr w:rsidR="001F4840" w:rsidRPr="00697804" w14:paraId="6606764D" w14:textId="77777777" w:rsidTr="00E06952">
        <w:trPr>
          <w:jc w:val="center"/>
        </w:trPr>
        <w:tc>
          <w:tcPr>
            <w:tcW w:w="7475" w:type="dxa"/>
          </w:tcPr>
          <w:p w14:paraId="565813B5" w14:textId="77777777" w:rsidR="001F4840" w:rsidRDefault="001F4840" w:rsidP="00E06952">
            <w:pPr>
              <w:spacing w:line="360" w:lineRule="auto"/>
              <w:ind w:left="-108"/>
              <w:rPr>
                <w:sz w:val="22"/>
              </w:rPr>
            </w:pPr>
            <w:r>
              <w:rPr>
                <w:sz w:val="22"/>
              </w:rPr>
              <w:t>максимальное суточное количество осадков</w:t>
            </w:r>
          </w:p>
        </w:tc>
        <w:tc>
          <w:tcPr>
            <w:tcW w:w="1805" w:type="dxa"/>
          </w:tcPr>
          <w:p w14:paraId="0BF8E218" w14:textId="77777777" w:rsidR="001F4840" w:rsidRDefault="001F4840" w:rsidP="00E06952">
            <w:pPr>
              <w:spacing w:line="360" w:lineRule="auto"/>
              <w:ind w:left="-108"/>
              <w:rPr>
                <w:sz w:val="22"/>
              </w:rPr>
            </w:pPr>
            <w:r>
              <w:rPr>
                <w:sz w:val="22"/>
              </w:rPr>
              <w:t>69 мм;</w:t>
            </w:r>
          </w:p>
        </w:tc>
      </w:tr>
      <w:tr w:rsidR="001F4840" w:rsidRPr="00697804" w14:paraId="2C71A62C" w14:textId="77777777" w:rsidTr="00E06952">
        <w:trPr>
          <w:jc w:val="center"/>
        </w:trPr>
        <w:tc>
          <w:tcPr>
            <w:tcW w:w="7475" w:type="dxa"/>
          </w:tcPr>
          <w:p w14:paraId="20F56208" w14:textId="77777777" w:rsidR="001F4840" w:rsidRPr="00696590" w:rsidRDefault="001F4840" w:rsidP="00E06952">
            <w:pPr>
              <w:spacing w:line="360" w:lineRule="auto"/>
              <w:ind w:left="-108"/>
              <w:rPr>
                <w:sz w:val="22"/>
                <w:szCs w:val="22"/>
              </w:rPr>
            </w:pPr>
            <w:r w:rsidRPr="00696590">
              <w:rPr>
                <w:bCs/>
                <w:sz w:val="22"/>
                <w:szCs w:val="22"/>
              </w:rPr>
              <w:t>число дней в году со снежным покровом составляет</w:t>
            </w:r>
          </w:p>
        </w:tc>
        <w:tc>
          <w:tcPr>
            <w:tcW w:w="1805" w:type="dxa"/>
          </w:tcPr>
          <w:p w14:paraId="00BEA2A1" w14:textId="77777777" w:rsidR="001F4840" w:rsidRPr="00696590" w:rsidRDefault="001F4840" w:rsidP="00E06952">
            <w:pPr>
              <w:spacing w:line="360" w:lineRule="auto"/>
              <w:ind w:left="-108"/>
              <w:rPr>
                <w:sz w:val="22"/>
                <w:szCs w:val="22"/>
              </w:rPr>
            </w:pPr>
            <w:r w:rsidRPr="00696590">
              <w:rPr>
                <w:bCs/>
                <w:sz w:val="22"/>
                <w:szCs w:val="22"/>
              </w:rPr>
              <w:t>134;</w:t>
            </w:r>
          </w:p>
        </w:tc>
      </w:tr>
      <w:tr w:rsidR="001F4840" w:rsidRPr="00697804" w14:paraId="259C407D" w14:textId="77777777" w:rsidTr="00E06952">
        <w:trPr>
          <w:jc w:val="center"/>
        </w:trPr>
        <w:tc>
          <w:tcPr>
            <w:tcW w:w="7475" w:type="dxa"/>
          </w:tcPr>
          <w:p w14:paraId="1F00BBDB" w14:textId="77777777" w:rsidR="001F4840" w:rsidRPr="00696590" w:rsidRDefault="001F4840" w:rsidP="00E06952">
            <w:pPr>
              <w:spacing w:line="360" w:lineRule="auto"/>
              <w:ind w:left="-108"/>
              <w:rPr>
                <w:sz w:val="22"/>
                <w:szCs w:val="22"/>
              </w:rPr>
            </w:pPr>
            <w:r w:rsidRPr="00696590">
              <w:rPr>
                <w:bCs/>
                <w:sz w:val="22"/>
                <w:szCs w:val="22"/>
              </w:rPr>
              <w:t>средняя толщина снегового покрытия</w:t>
            </w:r>
          </w:p>
        </w:tc>
        <w:tc>
          <w:tcPr>
            <w:tcW w:w="1805" w:type="dxa"/>
          </w:tcPr>
          <w:p w14:paraId="7A3385AD" w14:textId="77777777" w:rsidR="001F4840" w:rsidRPr="00696590" w:rsidRDefault="001F4840" w:rsidP="00E06952">
            <w:pPr>
              <w:pStyle w:val="Standard"/>
              <w:spacing w:line="360" w:lineRule="auto"/>
              <w:ind w:left="-108"/>
              <w:contextualSpacing/>
              <w:jc w:val="both"/>
              <w:rPr>
                <w:rFonts w:cs="Times New Roman"/>
                <w:bCs/>
                <w:sz w:val="22"/>
                <w:szCs w:val="22"/>
              </w:rPr>
            </w:pPr>
            <w:r w:rsidRPr="00696590">
              <w:rPr>
                <w:rFonts w:cs="Times New Roman"/>
                <w:bCs/>
                <w:sz w:val="22"/>
                <w:szCs w:val="22"/>
              </w:rPr>
              <w:t>570 мм;</w:t>
            </w:r>
          </w:p>
        </w:tc>
      </w:tr>
      <w:tr w:rsidR="001F4840" w:rsidRPr="00697804" w14:paraId="45BEFD64" w14:textId="77777777" w:rsidTr="00E06952">
        <w:trPr>
          <w:jc w:val="center"/>
        </w:trPr>
        <w:tc>
          <w:tcPr>
            <w:tcW w:w="7475" w:type="dxa"/>
          </w:tcPr>
          <w:p w14:paraId="7662B63A" w14:textId="77777777" w:rsidR="001F4840" w:rsidRPr="00696590" w:rsidRDefault="001F4840" w:rsidP="00E06952">
            <w:pPr>
              <w:spacing w:line="360" w:lineRule="auto"/>
              <w:ind w:left="-108"/>
              <w:rPr>
                <w:sz w:val="22"/>
                <w:szCs w:val="22"/>
              </w:rPr>
            </w:pPr>
            <w:r w:rsidRPr="00696590">
              <w:rPr>
                <w:bCs/>
                <w:sz w:val="22"/>
                <w:szCs w:val="22"/>
              </w:rPr>
              <w:t>глубина сезонного промерзания</w:t>
            </w:r>
          </w:p>
        </w:tc>
        <w:tc>
          <w:tcPr>
            <w:tcW w:w="1805" w:type="dxa"/>
          </w:tcPr>
          <w:p w14:paraId="43F5BF76" w14:textId="77777777" w:rsidR="001F4840" w:rsidRPr="00696590" w:rsidRDefault="001F4840" w:rsidP="00E06952">
            <w:pPr>
              <w:spacing w:line="360" w:lineRule="auto"/>
              <w:ind w:left="-108"/>
              <w:rPr>
                <w:sz w:val="22"/>
                <w:szCs w:val="22"/>
              </w:rPr>
            </w:pPr>
            <w:r w:rsidRPr="00696590">
              <w:rPr>
                <w:bCs/>
                <w:sz w:val="22"/>
                <w:szCs w:val="22"/>
              </w:rPr>
              <w:t>1,45 м;</w:t>
            </w:r>
          </w:p>
        </w:tc>
      </w:tr>
      <w:tr w:rsidR="001F4840" w:rsidRPr="00697804" w14:paraId="27962DFD" w14:textId="77777777" w:rsidTr="00E06952">
        <w:trPr>
          <w:jc w:val="center"/>
        </w:trPr>
        <w:tc>
          <w:tcPr>
            <w:tcW w:w="7475" w:type="dxa"/>
          </w:tcPr>
          <w:p w14:paraId="4B0BB1E8" w14:textId="77777777" w:rsidR="001F4840" w:rsidRPr="00696590" w:rsidRDefault="001F4840" w:rsidP="00E06952">
            <w:pPr>
              <w:spacing w:line="360" w:lineRule="auto"/>
              <w:ind w:left="-108"/>
              <w:rPr>
                <w:bCs/>
                <w:sz w:val="22"/>
                <w:szCs w:val="22"/>
              </w:rPr>
            </w:pPr>
            <w:r w:rsidRPr="00696590">
              <w:rPr>
                <w:bCs/>
                <w:sz w:val="22"/>
                <w:szCs w:val="22"/>
              </w:rPr>
              <w:t>преобладающими ветрами летом являются</w:t>
            </w:r>
          </w:p>
        </w:tc>
        <w:tc>
          <w:tcPr>
            <w:tcW w:w="1805" w:type="dxa"/>
          </w:tcPr>
          <w:p w14:paraId="1AB4DD30" w14:textId="77777777" w:rsidR="001F4840" w:rsidRPr="00696590" w:rsidRDefault="001F4840" w:rsidP="00E06952">
            <w:pPr>
              <w:pStyle w:val="Standard"/>
              <w:spacing w:line="360" w:lineRule="auto"/>
              <w:ind w:left="-108"/>
              <w:contextualSpacing/>
              <w:jc w:val="both"/>
              <w:rPr>
                <w:rFonts w:cs="Times New Roman"/>
                <w:bCs/>
              </w:rPr>
            </w:pPr>
            <w:r>
              <w:rPr>
                <w:sz w:val="22"/>
              </w:rPr>
              <w:t>СЗ;</w:t>
            </w:r>
          </w:p>
        </w:tc>
      </w:tr>
      <w:tr w:rsidR="001F4840" w:rsidRPr="00697804" w14:paraId="43254160" w14:textId="77777777" w:rsidTr="00E06952">
        <w:trPr>
          <w:jc w:val="center"/>
        </w:trPr>
        <w:tc>
          <w:tcPr>
            <w:tcW w:w="7475" w:type="dxa"/>
          </w:tcPr>
          <w:p w14:paraId="476F1B8D" w14:textId="77777777" w:rsidR="001F4840" w:rsidRPr="00696590" w:rsidRDefault="001F4840" w:rsidP="00E06952">
            <w:pPr>
              <w:spacing w:line="360" w:lineRule="auto"/>
              <w:ind w:left="-108"/>
              <w:rPr>
                <w:bCs/>
                <w:sz w:val="22"/>
                <w:szCs w:val="22"/>
              </w:rPr>
            </w:pPr>
            <w:r w:rsidRPr="00696590">
              <w:rPr>
                <w:bCs/>
                <w:sz w:val="22"/>
                <w:szCs w:val="22"/>
              </w:rPr>
              <w:t>преобладающими ветрами зимой являются</w:t>
            </w:r>
          </w:p>
        </w:tc>
        <w:tc>
          <w:tcPr>
            <w:tcW w:w="1805" w:type="dxa"/>
          </w:tcPr>
          <w:p w14:paraId="0C80C57F" w14:textId="77777777" w:rsidR="001F4840" w:rsidRPr="00696590" w:rsidRDefault="001F4840" w:rsidP="00E06952">
            <w:pPr>
              <w:spacing w:line="360" w:lineRule="auto"/>
              <w:ind w:left="-108"/>
              <w:rPr>
                <w:bCs/>
                <w:sz w:val="22"/>
                <w:szCs w:val="22"/>
              </w:rPr>
            </w:pPr>
            <w:r>
              <w:rPr>
                <w:sz w:val="22"/>
              </w:rPr>
              <w:t>ЮЗ;</w:t>
            </w:r>
          </w:p>
        </w:tc>
      </w:tr>
      <w:tr w:rsidR="001F4840" w:rsidRPr="00697804" w14:paraId="5C726440" w14:textId="77777777" w:rsidTr="00E06952">
        <w:trPr>
          <w:jc w:val="center"/>
        </w:trPr>
        <w:tc>
          <w:tcPr>
            <w:tcW w:w="7475" w:type="dxa"/>
          </w:tcPr>
          <w:p w14:paraId="0749C81C" w14:textId="77777777" w:rsidR="001F4840" w:rsidRPr="00895C0E" w:rsidRDefault="001F4840" w:rsidP="00E06952">
            <w:pPr>
              <w:spacing w:line="360" w:lineRule="auto"/>
              <w:ind w:left="-108"/>
              <w:rPr>
                <w:sz w:val="22"/>
                <w:szCs w:val="22"/>
              </w:rPr>
            </w:pPr>
            <w:r>
              <w:rPr>
                <w:bCs/>
                <w:sz w:val="22"/>
                <w:szCs w:val="22"/>
              </w:rPr>
              <w:t>средняя скорость ветра -</w:t>
            </w:r>
            <w:r w:rsidRPr="00895C0E">
              <w:rPr>
                <w:bCs/>
                <w:sz w:val="22"/>
                <w:szCs w:val="22"/>
              </w:rPr>
              <w:t xml:space="preserve"> за период среднесуточной температурой ~</w:t>
            </w:r>
            <w:r>
              <w:rPr>
                <w:bCs/>
                <w:sz w:val="22"/>
                <w:szCs w:val="22"/>
              </w:rPr>
              <w:t xml:space="preserve"> </w:t>
            </w:r>
            <w:r w:rsidRPr="00895C0E">
              <w:rPr>
                <w:bCs/>
                <w:sz w:val="22"/>
                <w:szCs w:val="22"/>
              </w:rPr>
              <w:t>8˚С;</w:t>
            </w:r>
          </w:p>
        </w:tc>
        <w:tc>
          <w:tcPr>
            <w:tcW w:w="1805" w:type="dxa"/>
          </w:tcPr>
          <w:p w14:paraId="348E918B" w14:textId="77777777" w:rsidR="001F4840" w:rsidRPr="00895C0E" w:rsidRDefault="001F4840" w:rsidP="00E06952">
            <w:pPr>
              <w:pStyle w:val="Standard"/>
              <w:spacing w:line="360" w:lineRule="auto"/>
              <w:ind w:left="-108"/>
              <w:contextualSpacing/>
              <w:jc w:val="both"/>
              <w:rPr>
                <w:rFonts w:cs="Times New Roman"/>
                <w:bCs/>
                <w:sz w:val="22"/>
                <w:szCs w:val="22"/>
              </w:rPr>
            </w:pPr>
            <w:r w:rsidRPr="00895C0E">
              <w:rPr>
                <w:rFonts w:cs="Times New Roman"/>
                <w:bCs/>
                <w:sz w:val="22"/>
                <w:szCs w:val="22"/>
              </w:rPr>
              <w:t>4,8 м/с;</w:t>
            </w:r>
          </w:p>
        </w:tc>
      </w:tr>
      <w:tr w:rsidR="001F4840" w:rsidRPr="00697804" w14:paraId="541F7C68" w14:textId="77777777" w:rsidTr="00E06952">
        <w:trPr>
          <w:jc w:val="center"/>
        </w:trPr>
        <w:tc>
          <w:tcPr>
            <w:tcW w:w="7475" w:type="dxa"/>
          </w:tcPr>
          <w:p w14:paraId="2B7CD487" w14:textId="77777777" w:rsidR="001F4840" w:rsidRPr="00895C0E" w:rsidRDefault="001F4840" w:rsidP="00E06952">
            <w:pPr>
              <w:spacing w:line="360" w:lineRule="auto"/>
              <w:ind w:left="-108"/>
              <w:rPr>
                <w:sz w:val="22"/>
                <w:szCs w:val="22"/>
              </w:rPr>
            </w:pPr>
            <w:r w:rsidRPr="00895C0E">
              <w:rPr>
                <w:bCs/>
                <w:sz w:val="22"/>
                <w:szCs w:val="22"/>
              </w:rPr>
              <w:t>максимальная скорость ветра</w:t>
            </w:r>
          </w:p>
        </w:tc>
        <w:tc>
          <w:tcPr>
            <w:tcW w:w="1805" w:type="dxa"/>
          </w:tcPr>
          <w:p w14:paraId="6EF1FA62" w14:textId="77777777" w:rsidR="001F4840" w:rsidRPr="00895C0E" w:rsidRDefault="001F4840" w:rsidP="00E06952">
            <w:pPr>
              <w:spacing w:line="360" w:lineRule="auto"/>
              <w:ind w:left="-108"/>
              <w:rPr>
                <w:sz w:val="22"/>
                <w:szCs w:val="22"/>
              </w:rPr>
            </w:pPr>
            <w:r>
              <w:rPr>
                <w:sz w:val="22"/>
                <w:szCs w:val="22"/>
              </w:rPr>
              <w:t>20</w:t>
            </w:r>
            <w:r w:rsidRPr="00895C0E">
              <w:rPr>
                <w:sz w:val="22"/>
                <w:szCs w:val="22"/>
              </w:rPr>
              <w:t xml:space="preserve"> м/с</w:t>
            </w:r>
            <w:r>
              <w:rPr>
                <w:sz w:val="22"/>
                <w:szCs w:val="22"/>
              </w:rPr>
              <w:t>ек.</w:t>
            </w:r>
          </w:p>
        </w:tc>
      </w:tr>
    </w:tbl>
    <w:p w14:paraId="56F496E5" w14:textId="77777777" w:rsidR="00E0124D" w:rsidRPr="001F4840" w:rsidRDefault="00E0124D" w:rsidP="00E0124D">
      <w:pPr>
        <w:widowControl w:val="0"/>
        <w:suppressAutoHyphens/>
        <w:spacing w:line="360" w:lineRule="auto"/>
        <w:ind w:firstLine="567"/>
        <w:jc w:val="both"/>
        <w:textAlignment w:val="baseline"/>
        <w:rPr>
          <w:rFonts w:eastAsia="Lucida Sans Unicode"/>
          <w:lang w:eastAsia="zh-CN"/>
        </w:rPr>
      </w:pPr>
      <w:r w:rsidRPr="001F4840">
        <w:rPr>
          <w:rFonts w:eastAsia="Lucida Sans Unicode"/>
          <w:lang w:eastAsia="zh-CN"/>
        </w:rPr>
        <w:t xml:space="preserve">Климатические условия </w:t>
      </w:r>
      <w:r w:rsidR="00555B80" w:rsidRPr="00FB25DF">
        <w:t>г. Липецка</w:t>
      </w:r>
      <w:r w:rsidRPr="001F4840">
        <w:rPr>
          <w:rFonts w:eastAsia="Lucida Sans Unicode"/>
          <w:lang w:eastAsia="zh-CN"/>
        </w:rPr>
        <w:t xml:space="preserve"> в целом благоприятны для строительства.</w:t>
      </w:r>
    </w:p>
    <w:p w14:paraId="004DA55D" w14:textId="77777777" w:rsidR="00BB6D74" w:rsidRPr="0047459C" w:rsidRDefault="00BB6D74" w:rsidP="00BB6D74">
      <w:pPr>
        <w:tabs>
          <w:tab w:val="left" w:pos="4058"/>
        </w:tabs>
        <w:suppressAutoHyphens/>
        <w:spacing w:line="360" w:lineRule="auto"/>
        <w:ind w:firstLine="567"/>
        <w:jc w:val="both"/>
        <w:rPr>
          <w:rFonts w:eastAsia="Lucida Sans Unicode"/>
          <w:color w:val="FF0000"/>
          <w:kern w:val="1"/>
          <w:sz w:val="22"/>
          <w:lang w:eastAsia="zh-CN"/>
        </w:rPr>
      </w:pPr>
    </w:p>
    <w:p w14:paraId="3DCD8FEA" w14:textId="77777777" w:rsidR="00BB6D74" w:rsidRPr="00E17B25" w:rsidRDefault="00BB6D74" w:rsidP="00BB6D74">
      <w:pPr>
        <w:tabs>
          <w:tab w:val="left" w:pos="4058"/>
        </w:tabs>
        <w:suppressAutoHyphens/>
        <w:spacing w:line="360" w:lineRule="auto"/>
        <w:ind w:firstLine="567"/>
        <w:jc w:val="both"/>
        <w:rPr>
          <w:rFonts w:eastAsia="Lucida Sans Unicode"/>
          <w:kern w:val="1"/>
          <w:sz w:val="22"/>
          <w:lang w:eastAsia="zh-CN"/>
        </w:rPr>
      </w:pPr>
    </w:p>
    <w:p w14:paraId="1216E784" w14:textId="77777777" w:rsidR="00BB6D74" w:rsidRPr="00E17B25" w:rsidRDefault="00BB6D74" w:rsidP="00BB6D74">
      <w:pPr>
        <w:suppressAutoHyphens/>
        <w:spacing w:line="360" w:lineRule="auto"/>
        <w:ind w:firstLine="567"/>
        <w:jc w:val="center"/>
        <w:rPr>
          <w:bCs/>
          <w:szCs w:val="26"/>
          <w:lang w:eastAsia="zh-CN"/>
        </w:rPr>
      </w:pPr>
      <w:r w:rsidRPr="00E17B25">
        <w:rPr>
          <w:bCs/>
          <w:szCs w:val="26"/>
          <w:lang w:eastAsia="zh-CN"/>
        </w:rPr>
        <w:t>1.2.2 Инженерно-геологические условия</w:t>
      </w:r>
      <w:r w:rsidR="00A12275" w:rsidRPr="00A12275">
        <w:rPr>
          <w:sz w:val="22"/>
          <w:szCs w:val="22"/>
        </w:rPr>
        <w:t xml:space="preserve"> </w:t>
      </w:r>
      <w:r w:rsidR="00A12275" w:rsidRPr="00A12275">
        <w:t>и результаты инженерных изысканий</w:t>
      </w:r>
    </w:p>
    <w:p w14:paraId="13BC7D36" w14:textId="77777777" w:rsidR="00BA4F44" w:rsidRPr="00DB5206" w:rsidRDefault="00BA4F44" w:rsidP="00BA4F44">
      <w:pPr>
        <w:tabs>
          <w:tab w:val="left" w:pos="4058"/>
        </w:tabs>
        <w:suppressAutoHyphens/>
        <w:spacing w:line="360" w:lineRule="auto"/>
        <w:ind w:firstLine="567"/>
        <w:jc w:val="both"/>
        <w:rPr>
          <w:rFonts w:eastAsia="Lucida Sans Unicode"/>
          <w:kern w:val="1"/>
          <w:sz w:val="22"/>
          <w:lang w:eastAsia="zh-CN"/>
        </w:rPr>
      </w:pPr>
      <w:r w:rsidRPr="00DB5206">
        <w:rPr>
          <w:rFonts w:eastAsia="Lucida Sans Unicode"/>
          <w:kern w:val="1"/>
          <w:sz w:val="22"/>
          <w:lang w:eastAsia="zh-CN"/>
        </w:rPr>
        <w:t xml:space="preserve">В физико-географическом отношении территория района - Среднерусская возвышенность. Это высокая равнина с пологоволнистыми, либо </w:t>
      </w:r>
      <w:proofErr w:type="spellStart"/>
      <w:r w:rsidRPr="00DB5206">
        <w:rPr>
          <w:rFonts w:eastAsia="Lucida Sans Unicode"/>
          <w:kern w:val="1"/>
          <w:sz w:val="22"/>
          <w:lang w:eastAsia="zh-CN"/>
        </w:rPr>
        <w:t>пологоувалистыми</w:t>
      </w:r>
      <w:proofErr w:type="spellEnd"/>
      <w:r w:rsidRPr="00DB5206">
        <w:rPr>
          <w:rFonts w:eastAsia="Lucida Sans Unicode"/>
          <w:kern w:val="1"/>
          <w:sz w:val="22"/>
          <w:lang w:eastAsia="zh-CN"/>
        </w:rPr>
        <w:t xml:space="preserve"> водораздельными пространствами, интенсивно расчлененными долинами рек, оврагами и балками. Балки и овраги протяженные, глубокие, с крутыми, а на некоторых участках обрывистыми склонами.</w:t>
      </w:r>
    </w:p>
    <w:p w14:paraId="411C3451" w14:textId="77777777" w:rsidR="00A0236F" w:rsidRPr="00DB5206" w:rsidRDefault="00A0236F" w:rsidP="00502104">
      <w:pPr>
        <w:tabs>
          <w:tab w:val="left" w:pos="4058"/>
        </w:tabs>
        <w:suppressAutoHyphens/>
        <w:spacing w:line="360" w:lineRule="auto"/>
        <w:ind w:firstLine="567"/>
        <w:jc w:val="both"/>
        <w:rPr>
          <w:sz w:val="22"/>
          <w:szCs w:val="22"/>
        </w:rPr>
      </w:pPr>
      <w:r w:rsidRPr="00DB5206">
        <w:rPr>
          <w:sz w:val="22"/>
          <w:szCs w:val="22"/>
        </w:rPr>
        <w:t xml:space="preserve">В геоморфологическом отношении рассматриваемая территория расположена в пределах восточного склона Средне-Русской возвышенности, и представляет собой эрозионную равнину с относительно спокойным рельефом, с местными понижениями и возвышениями на 2,5-5,0м. Общее направление уклона – на юг и юго-восток. </w:t>
      </w:r>
    </w:p>
    <w:p w14:paraId="720FEE00" w14:textId="77777777" w:rsidR="00A0236F" w:rsidRPr="00DB5206" w:rsidRDefault="00A0236F" w:rsidP="00A0236F">
      <w:pPr>
        <w:pStyle w:val="13"/>
        <w:spacing w:line="360" w:lineRule="auto"/>
        <w:ind w:left="0" w:firstLine="567"/>
        <w:jc w:val="both"/>
        <w:rPr>
          <w:rFonts w:eastAsia="Times New Roman"/>
          <w:sz w:val="22"/>
          <w:szCs w:val="22"/>
        </w:rPr>
      </w:pPr>
      <w:r w:rsidRPr="00DB5206">
        <w:rPr>
          <w:rFonts w:eastAsia="Times New Roman"/>
          <w:sz w:val="22"/>
          <w:szCs w:val="22"/>
        </w:rPr>
        <w:lastRenderedPageBreak/>
        <w:t xml:space="preserve">В геологическом строении территории участвуют как четвертичные, так и </w:t>
      </w:r>
      <w:proofErr w:type="spellStart"/>
      <w:r w:rsidRPr="00DB5206">
        <w:rPr>
          <w:rFonts w:eastAsia="Times New Roman"/>
          <w:sz w:val="22"/>
          <w:szCs w:val="22"/>
        </w:rPr>
        <w:t>дочетвертичные</w:t>
      </w:r>
      <w:proofErr w:type="spellEnd"/>
      <w:r w:rsidRPr="00DB5206">
        <w:rPr>
          <w:rFonts w:eastAsia="Times New Roman"/>
          <w:sz w:val="22"/>
          <w:szCs w:val="22"/>
        </w:rPr>
        <w:t xml:space="preserve"> образования. Самыми древними породами, выходящими на поверхность, являются породы девона, они распространены повсеместно, с ними связаны многочисленные месторождения карбонатного и строительного сырья. Выше залегают отложения юры, мела, палеогена, неогена (пески, песчаники, глины, мергели). Коренные отложения повсеместно, за исключением отдельных участков по долинам рек, перекрыты четвертичными отложениями.  Четвертичные отложения имеют повсеместное распространение и являются грунтами оснований фундаментов зданий и сооружений.</w:t>
      </w:r>
    </w:p>
    <w:p w14:paraId="682A6963" w14:textId="77777777" w:rsidR="00A0236F" w:rsidRPr="00DB5206" w:rsidRDefault="00A0236F" w:rsidP="00A0236F">
      <w:pPr>
        <w:pStyle w:val="13"/>
        <w:spacing w:line="360" w:lineRule="auto"/>
        <w:ind w:left="0" w:firstLine="567"/>
        <w:jc w:val="both"/>
        <w:rPr>
          <w:rFonts w:eastAsia="Times New Roman"/>
          <w:sz w:val="22"/>
          <w:szCs w:val="22"/>
        </w:rPr>
      </w:pPr>
      <w:r w:rsidRPr="00DB5206">
        <w:rPr>
          <w:rFonts w:eastAsia="Times New Roman"/>
          <w:sz w:val="22"/>
          <w:szCs w:val="22"/>
        </w:rPr>
        <w:t>В геологическом строении в сфере взаимодействия зданий с геологической средой принимают участие отложения четвертичной (Q) системы.</w:t>
      </w:r>
    </w:p>
    <w:p w14:paraId="3E19F0AD" w14:textId="77777777" w:rsidR="00A0236F" w:rsidRPr="00DB5206" w:rsidRDefault="00A0236F" w:rsidP="00A0236F">
      <w:pPr>
        <w:pStyle w:val="13"/>
        <w:spacing w:line="360" w:lineRule="auto"/>
        <w:ind w:left="0" w:firstLine="567"/>
        <w:jc w:val="both"/>
        <w:rPr>
          <w:rFonts w:eastAsia="Times New Roman"/>
        </w:rPr>
      </w:pPr>
      <w:r w:rsidRPr="00DB5206">
        <w:rPr>
          <w:rFonts w:eastAsia="Times New Roman"/>
          <w:sz w:val="22"/>
          <w:szCs w:val="22"/>
        </w:rPr>
        <w:t>Отложения четвертичной системы представлены нижнечетвертичными водно-ледниковыми отложениями, перекрытыми комплексом субаэральных нижне-верхнечетвертичных покровно-делювиальных отложений, которые с поверхности перекрыты почвенно-растительным слоем и насыпным грунтом</w:t>
      </w:r>
      <w:r w:rsidRPr="00DB5206">
        <w:rPr>
          <w:rFonts w:eastAsia="Times New Roman"/>
        </w:rPr>
        <w:t xml:space="preserve">. </w:t>
      </w:r>
    </w:p>
    <w:p w14:paraId="04330467" w14:textId="77777777" w:rsidR="00BB6D74" w:rsidRPr="00DB5206" w:rsidRDefault="0047459C" w:rsidP="00BB6D74">
      <w:pPr>
        <w:tabs>
          <w:tab w:val="left" w:pos="4058"/>
        </w:tabs>
        <w:suppressAutoHyphens/>
        <w:spacing w:line="360" w:lineRule="auto"/>
        <w:ind w:firstLine="567"/>
        <w:jc w:val="both"/>
        <w:rPr>
          <w:rFonts w:eastAsia="Lucida Sans Unicode"/>
          <w:kern w:val="1"/>
          <w:sz w:val="22"/>
          <w:szCs w:val="22"/>
          <w:lang w:eastAsia="zh-CN"/>
        </w:rPr>
      </w:pPr>
      <w:r w:rsidRPr="00DB5206">
        <w:rPr>
          <w:sz w:val="22"/>
          <w:szCs w:val="22"/>
        </w:rPr>
        <w:t>Результаты инженерных изысканий в объеме, предусмотренном разрабатываемой исполнителем работ программой инженерных изысканий представлены отдельным приложением к тому 2.</w:t>
      </w:r>
    </w:p>
    <w:p w14:paraId="343C97F2" w14:textId="77777777" w:rsidR="00BB6D74" w:rsidRDefault="00BB6D74" w:rsidP="00BB6D74">
      <w:pPr>
        <w:tabs>
          <w:tab w:val="center" w:pos="709"/>
          <w:tab w:val="right" w:pos="9355"/>
        </w:tabs>
        <w:suppressAutoHyphens/>
        <w:spacing w:line="360" w:lineRule="auto"/>
        <w:ind w:left="709" w:right="251"/>
        <w:jc w:val="center"/>
        <w:rPr>
          <w:rFonts w:eastAsia="Lucida Sans Unicode"/>
          <w:bCs/>
          <w:lang w:eastAsia="zh-CN"/>
        </w:rPr>
      </w:pPr>
      <w:r w:rsidRPr="00E17B25">
        <w:rPr>
          <w:bCs/>
          <w:szCs w:val="26"/>
          <w:lang w:eastAsia="zh-CN"/>
        </w:rPr>
        <w:t xml:space="preserve">1.2.3  </w:t>
      </w:r>
      <w:r w:rsidRPr="00E17B25">
        <w:rPr>
          <w:rFonts w:eastAsia="Lucida Sans Unicode"/>
          <w:bCs/>
          <w:lang w:eastAsia="zh-CN"/>
        </w:rPr>
        <w:t>Гидрологическая характеристика.</w:t>
      </w:r>
    </w:p>
    <w:p w14:paraId="139DDF0E" w14:textId="77777777" w:rsidR="00505FC7" w:rsidRPr="00DB5206" w:rsidRDefault="00505FC7" w:rsidP="003054DA">
      <w:pPr>
        <w:spacing w:line="360" w:lineRule="auto"/>
        <w:ind w:firstLine="709"/>
        <w:jc w:val="both"/>
      </w:pPr>
      <w:r w:rsidRPr="00DB5206">
        <w:t xml:space="preserve">В геоморфологическом отношении участок отнесен к междуречному </w:t>
      </w:r>
      <w:proofErr w:type="spellStart"/>
      <w:r w:rsidRPr="00DB5206">
        <w:t>Воронежско</w:t>
      </w:r>
      <w:proofErr w:type="spellEnd"/>
      <w:r w:rsidRPr="00DB5206">
        <w:t xml:space="preserve">-Донскому геоморфологическому району и приурочен к северному пологому склону балки, </w:t>
      </w:r>
      <w:r w:rsidR="005F360F" w:rsidRPr="00DB5206">
        <w:t>в</w:t>
      </w:r>
      <w:r w:rsidRPr="00DB5206">
        <w:t xml:space="preserve"> которой </w:t>
      </w:r>
      <w:r w:rsidR="005F360F" w:rsidRPr="00DB5206">
        <w:t>расположен пруд</w:t>
      </w:r>
      <w:r w:rsidRPr="00DB5206">
        <w:t>.</w:t>
      </w:r>
    </w:p>
    <w:p w14:paraId="2A82E225" w14:textId="77777777" w:rsidR="00505FC7" w:rsidRPr="00DB5206" w:rsidRDefault="00505FC7" w:rsidP="00505FC7">
      <w:pPr>
        <w:pStyle w:val="10"/>
        <w:spacing w:line="276" w:lineRule="auto"/>
        <w:ind w:right="-199" w:firstLine="708"/>
        <w:jc w:val="both"/>
        <w:rPr>
          <w:u w:val="none"/>
        </w:rPr>
      </w:pPr>
      <w:r w:rsidRPr="00DB5206">
        <w:rPr>
          <w:u w:val="none"/>
        </w:rPr>
        <w:t>Орографически район относится к восточным отрогами Средне-Русской возвышенности и представляет собой эрозионную равнину, измененную процессами денудации.</w:t>
      </w:r>
    </w:p>
    <w:p w14:paraId="7A2A78E9" w14:textId="77777777" w:rsidR="00505FC7" w:rsidRPr="00DB5206" w:rsidRDefault="00505FC7" w:rsidP="00505FC7">
      <w:pPr>
        <w:spacing w:line="276" w:lineRule="auto"/>
        <w:ind w:firstLine="709"/>
        <w:jc w:val="both"/>
        <w:rPr>
          <w:highlight w:val="yellow"/>
        </w:rPr>
      </w:pPr>
      <w:r w:rsidRPr="00DB5206">
        <w:t xml:space="preserve">Гидрографическая сеть района разветвленная. Основной водной артерией является река Воронеж, протекающая в </w:t>
      </w:r>
      <w:r w:rsidR="005F360F" w:rsidRPr="00DB5206">
        <w:t>6,3</w:t>
      </w:r>
      <w:r w:rsidRPr="00DB5206">
        <w:t xml:space="preserve"> км юго-восточнее проектируемой территории. </w:t>
      </w:r>
    </w:p>
    <w:p w14:paraId="4A6D69D2" w14:textId="77777777" w:rsidR="00505FC7" w:rsidRPr="00DB5206" w:rsidRDefault="00505FC7" w:rsidP="00505FC7">
      <w:pPr>
        <w:spacing w:before="60" w:line="276" w:lineRule="auto"/>
        <w:ind w:firstLine="539"/>
        <w:jc w:val="both"/>
      </w:pPr>
      <w:r w:rsidRPr="00DB5206">
        <w:t xml:space="preserve">По критериям типизации территорий по </w:t>
      </w:r>
      <w:proofErr w:type="spellStart"/>
      <w:r w:rsidRPr="00DB5206">
        <w:t>подтопляемости</w:t>
      </w:r>
      <w:proofErr w:type="spellEnd"/>
      <w:r w:rsidRPr="00DB5206">
        <w:t xml:space="preserve"> по условиям развития процесса подтопления площадка относится к  </w:t>
      </w:r>
      <w:proofErr w:type="spellStart"/>
      <w:r w:rsidRPr="00DB5206">
        <w:t>неподтопляемым</w:t>
      </w:r>
      <w:proofErr w:type="spellEnd"/>
      <w:r w:rsidRPr="00DB5206">
        <w:t xml:space="preserve"> территориям </w:t>
      </w:r>
      <w:r w:rsidRPr="00DB5206">
        <w:rPr>
          <w:lang w:val="en-US"/>
        </w:rPr>
        <w:t>III</w:t>
      </w:r>
      <w:r w:rsidRPr="00DB5206">
        <w:t>-А.</w:t>
      </w:r>
    </w:p>
    <w:p w14:paraId="62817BC6" w14:textId="77777777" w:rsidR="00505FC7" w:rsidRDefault="00505FC7" w:rsidP="00A0236F">
      <w:pPr>
        <w:pStyle w:val="13"/>
        <w:spacing w:line="360" w:lineRule="auto"/>
        <w:ind w:left="0" w:firstLine="567"/>
        <w:jc w:val="both"/>
        <w:rPr>
          <w:rFonts w:eastAsia="Times New Roman"/>
        </w:rPr>
      </w:pPr>
    </w:p>
    <w:p w14:paraId="1C7636A5" w14:textId="77777777" w:rsidR="00BB6D74" w:rsidRPr="00E17B25" w:rsidRDefault="00BB6D74" w:rsidP="00BB6D74">
      <w:pPr>
        <w:tabs>
          <w:tab w:val="left" w:pos="4058"/>
        </w:tabs>
        <w:suppressAutoHyphens/>
        <w:spacing w:line="360" w:lineRule="auto"/>
        <w:ind w:firstLine="567"/>
        <w:jc w:val="both"/>
        <w:rPr>
          <w:rFonts w:eastAsia="Lucida Sans Unicode"/>
          <w:kern w:val="1"/>
          <w:sz w:val="22"/>
          <w:lang w:eastAsia="zh-CN"/>
        </w:rPr>
      </w:pPr>
    </w:p>
    <w:p w14:paraId="7E1B1800" w14:textId="77777777" w:rsidR="00BB6D74" w:rsidRPr="00E17B25" w:rsidRDefault="00BB6D74" w:rsidP="00BB6D74">
      <w:pPr>
        <w:suppressAutoHyphens/>
        <w:spacing w:line="360" w:lineRule="auto"/>
        <w:ind w:firstLine="567"/>
        <w:jc w:val="center"/>
        <w:rPr>
          <w:bCs/>
          <w:szCs w:val="26"/>
          <w:lang w:eastAsia="zh-CN"/>
        </w:rPr>
      </w:pPr>
      <w:r w:rsidRPr="00E17B25">
        <w:rPr>
          <w:bCs/>
          <w:szCs w:val="26"/>
          <w:lang w:eastAsia="zh-CN"/>
        </w:rPr>
        <w:t>1.2.4 Растительность</w:t>
      </w:r>
    </w:p>
    <w:p w14:paraId="7074C3D0" w14:textId="77777777" w:rsidR="00486290" w:rsidRPr="00DB5206" w:rsidRDefault="00486290" w:rsidP="00BB6D74">
      <w:pPr>
        <w:tabs>
          <w:tab w:val="left" w:pos="4058"/>
        </w:tabs>
        <w:suppressAutoHyphens/>
        <w:spacing w:line="360" w:lineRule="auto"/>
        <w:ind w:firstLine="567"/>
        <w:jc w:val="both"/>
        <w:rPr>
          <w:sz w:val="22"/>
          <w:szCs w:val="22"/>
          <w:lang w:eastAsia="zh-CN"/>
        </w:rPr>
      </w:pPr>
      <w:r w:rsidRPr="00DB5206">
        <w:rPr>
          <w:sz w:val="22"/>
          <w:szCs w:val="22"/>
          <w:lang w:eastAsia="zh-CN"/>
        </w:rPr>
        <w:t xml:space="preserve">Растительный покров территории </w:t>
      </w:r>
      <w:r w:rsidR="00FF5A70" w:rsidRPr="00DB5206">
        <w:rPr>
          <w:sz w:val="22"/>
          <w:szCs w:val="22"/>
          <w:lang w:eastAsia="zh-CN"/>
        </w:rPr>
        <w:t>с</w:t>
      </w:r>
      <w:r w:rsidRPr="00DB5206">
        <w:rPr>
          <w:sz w:val="22"/>
          <w:szCs w:val="22"/>
          <w:lang w:eastAsia="zh-CN"/>
        </w:rPr>
        <w:t>формир</w:t>
      </w:r>
      <w:r w:rsidR="00FF5A70" w:rsidRPr="00DB5206">
        <w:rPr>
          <w:sz w:val="22"/>
          <w:szCs w:val="22"/>
          <w:lang w:eastAsia="zh-CN"/>
        </w:rPr>
        <w:t>ован зелеными насаждениями в виде лесопосадок вдоль автодорог и незначительной</w:t>
      </w:r>
      <w:r w:rsidRPr="00DB5206">
        <w:rPr>
          <w:sz w:val="22"/>
          <w:szCs w:val="22"/>
          <w:lang w:eastAsia="zh-CN"/>
        </w:rPr>
        <w:t xml:space="preserve"> естественной растительностью по склонам балок</w:t>
      </w:r>
      <w:r w:rsidR="00FF5A70" w:rsidRPr="00DB5206">
        <w:rPr>
          <w:sz w:val="22"/>
          <w:szCs w:val="22"/>
          <w:lang w:eastAsia="zh-CN"/>
        </w:rPr>
        <w:t xml:space="preserve"> и </w:t>
      </w:r>
      <w:r w:rsidRPr="00DB5206">
        <w:rPr>
          <w:sz w:val="22"/>
          <w:szCs w:val="22"/>
          <w:lang w:eastAsia="zh-CN"/>
        </w:rPr>
        <w:t>овраг</w:t>
      </w:r>
      <w:r w:rsidR="00FF5A70" w:rsidRPr="00DB5206">
        <w:rPr>
          <w:sz w:val="22"/>
          <w:szCs w:val="22"/>
          <w:lang w:eastAsia="zh-CN"/>
        </w:rPr>
        <w:t>а</w:t>
      </w:r>
      <w:r w:rsidR="002D03DB" w:rsidRPr="00DB5206">
        <w:rPr>
          <w:sz w:val="22"/>
          <w:szCs w:val="22"/>
          <w:lang w:eastAsia="zh-CN"/>
        </w:rPr>
        <w:t>.</w:t>
      </w:r>
      <w:r w:rsidR="00FF5A70" w:rsidRPr="00DB5206">
        <w:rPr>
          <w:sz w:val="22"/>
          <w:szCs w:val="22"/>
          <w:lang w:eastAsia="zh-CN"/>
        </w:rPr>
        <w:t xml:space="preserve"> Остальная территория это пашня и луга.  На перспективу планируется в юго-восточном направлении от проектируемой территории устройство парка с посадкой декоративных деревьев и кустарников, с разбивкой аллей и тротуаров.</w:t>
      </w:r>
    </w:p>
    <w:p w14:paraId="4A8900AB" w14:textId="77777777" w:rsidR="00A0236F" w:rsidRPr="00DB5206" w:rsidRDefault="00A0236F" w:rsidP="00A0236F">
      <w:pPr>
        <w:pStyle w:val="13"/>
        <w:spacing w:line="360" w:lineRule="auto"/>
        <w:ind w:left="0" w:firstLine="567"/>
        <w:jc w:val="both"/>
        <w:rPr>
          <w:rFonts w:eastAsia="Times New Roman"/>
          <w:sz w:val="22"/>
          <w:szCs w:val="22"/>
        </w:rPr>
      </w:pPr>
      <w:r w:rsidRPr="00DB5206">
        <w:rPr>
          <w:rFonts w:eastAsia="Times New Roman"/>
          <w:sz w:val="22"/>
          <w:szCs w:val="22"/>
        </w:rPr>
        <w:lastRenderedPageBreak/>
        <w:t>На участке строительства,  особо охраняемые природные территории регионального значения, животные и растения, представляющие хозяйственную ценность, пути миграции животных и птиц отсутствуют.</w:t>
      </w:r>
    </w:p>
    <w:p w14:paraId="04EB6E93" w14:textId="77777777" w:rsidR="00555B80" w:rsidRPr="00DB5206" w:rsidRDefault="00555B80" w:rsidP="00555B80">
      <w:pPr>
        <w:spacing w:line="360" w:lineRule="auto"/>
        <w:ind w:firstLine="709"/>
        <w:jc w:val="both"/>
        <w:rPr>
          <w:sz w:val="22"/>
          <w:szCs w:val="22"/>
        </w:rPr>
      </w:pPr>
      <w:r w:rsidRPr="00DB5206">
        <w:rPr>
          <w:sz w:val="22"/>
          <w:szCs w:val="22"/>
        </w:rPr>
        <w:t xml:space="preserve">В соответствии с утвержденным генеральным планом городского округа </w:t>
      </w:r>
      <w:proofErr w:type="spellStart"/>
      <w:r w:rsidRPr="00DB5206">
        <w:rPr>
          <w:sz w:val="22"/>
          <w:szCs w:val="22"/>
        </w:rPr>
        <w:t>г.Липецка</w:t>
      </w:r>
      <w:proofErr w:type="spellEnd"/>
      <w:r w:rsidRPr="00DB5206">
        <w:rPr>
          <w:sz w:val="22"/>
          <w:szCs w:val="22"/>
        </w:rPr>
        <w:t xml:space="preserve"> в границах территории подготовки проекта планировки отсутствуют общераспространенные полезные ископаемые, числящиеся на государственном балансе.</w:t>
      </w:r>
    </w:p>
    <w:p w14:paraId="56FDB7B2" w14:textId="77777777" w:rsidR="00FF5A70" w:rsidRPr="00FF5A70" w:rsidRDefault="00FF5A70" w:rsidP="00BB6D74">
      <w:pPr>
        <w:tabs>
          <w:tab w:val="left" w:pos="4058"/>
        </w:tabs>
        <w:suppressAutoHyphens/>
        <w:spacing w:line="360" w:lineRule="auto"/>
        <w:ind w:firstLine="567"/>
        <w:jc w:val="both"/>
        <w:rPr>
          <w:sz w:val="22"/>
          <w:szCs w:val="22"/>
          <w:lang w:eastAsia="zh-CN"/>
        </w:rPr>
      </w:pPr>
    </w:p>
    <w:p w14:paraId="5E7D0DA4" w14:textId="77777777" w:rsidR="00E77ADD" w:rsidRPr="00933900" w:rsidRDefault="00E77ADD" w:rsidP="00E77ADD">
      <w:pPr>
        <w:pStyle w:val="aa"/>
        <w:spacing w:line="360" w:lineRule="auto"/>
        <w:ind w:left="0" w:right="-143" w:firstLine="567"/>
        <w:jc w:val="center"/>
        <w:rPr>
          <w:b/>
          <w:szCs w:val="26"/>
        </w:rPr>
      </w:pPr>
      <w:r w:rsidRPr="00933900">
        <w:rPr>
          <w:b/>
          <w:szCs w:val="26"/>
        </w:rPr>
        <w:t>1.3 Современная планировочная структура</w:t>
      </w:r>
    </w:p>
    <w:p w14:paraId="7E812E95" w14:textId="77777777" w:rsidR="002D03DB" w:rsidRPr="00DB5206" w:rsidRDefault="00E77ADD" w:rsidP="002D03DB">
      <w:pPr>
        <w:suppressAutoHyphens/>
        <w:autoSpaceDN w:val="0"/>
        <w:spacing w:line="360" w:lineRule="auto"/>
        <w:ind w:right="-142" w:firstLine="567"/>
        <w:jc w:val="both"/>
        <w:textAlignment w:val="baseline"/>
        <w:rPr>
          <w:kern w:val="3"/>
          <w:sz w:val="22"/>
          <w:szCs w:val="22"/>
        </w:rPr>
      </w:pPr>
      <w:r w:rsidRPr="00DB5206">
        <w:rPr>
          <w:kern w:val="3"/>
          <w:sz w:val="22"/>
          <w:szCs w:val="22"/>
        </w:rPr>
        <w:t xml:space="preserve">Проектирование </w:t>
      </w:r>
      <w:r w:rsidR="000936B4" w:rsidRPr="00DB5206">
        <w:rPr>
          <w:kern w:val="3"/>
          <w:sz w:val="22"/>
          <w:szCs w:val="22"/>
        </w:rPr>
        <w:t>общественно-</w:t>
      </w:r>
      <w:r w:rsidR="000936B4" w:rsidRPr="003D6067">
        <w:rPr>
          <w:kern w:val="3"/>
          <w:sz w:val="22"/>
          <w:szCs w:val="22"/>
        </w:rPr>
        <w:t>деловой (</w:t>
      </w:r>
      <w:r w:rsidR="00804BA5" w:rsidRPr="003D6067">
        <w:rPr>
          <w:sz w:val="22"/>
          <w:szCs w:val="22"/>
        </w:rPr>
        <w:t>коммунально-складской</w:t>
      </w:r>
      <w:r w:rsidR="000936B4" w:rsidRPr="003D6067">
        <w:rPr>
          <w:sz w:val="22"/>
          <w:szCs w:val="22"/>
        </w:rPr>
        <w:t>)</w:t>
      </w:r>
      <w:r w:rsidR="00804BA5" w:rsidRPr="003D6067">
        <w:rPr>
          <w:kern w:val="3"/>
          <w:sz w:val="22"/>
          <w:szCs w:val="22"/>
        </w:rPr>
        <w:t xml:space="preserve"> </w:t>
      </w:r>
      <w:r w:rsidRPr="003D6067">
        <w:rPr>
          <w:kern w:val="3"/>
          <w:sz w:val="22"/>
          <w:szCs w:val="22"/>
        </w:rPr>
        <w:t>застройки</w:t>
      </w:r>
      <w:r w:rsidRPr="00DB5206">
        <w:rPr>
          <w:kern w:val="3"/>
          <w:sz w:val="22"/>
          <w:szCs w:val="22"/>
        </w:rPr>
        <w:t xml:space="preserve"> осуществляется на свободн</w:t>
      </w:r>
      <w:r w:rsidR="00F949FC" w:rsidRPr="00DB5206">
        <w:rPr>
          <w:kern w:val="3"/>
          <w:sz w:val="22"/>
          <w:szCs w:val="22"/>
        </w:rPr>
        <w:t>ой</w:t>
      </w:r>
      <w:r w:rsidRPr="00DB5206">
        <w:rPr>
          <w:kern w:val="3"/>
          <w:sz w:val="22"/>
          <w:szCs w:val="22"/>
        </w:rPr>
        <w:t xml:space="preserve"> территори</w:t>
      </w:r>
      <w:r w:rsidR="00F949FC" w:rsidRPr="00DB5206">
        <w:rPr>
          <w:kern w:val="3"/>
          <w:sz w:val="22"/>
          <w:szCs w:val="22"/>
        </w:rPr>
        <w:t>и</w:t>
      </w:r>
      <w:r w:rsidRPr="00DB5206">
        <w:rPr>
          <w:kern w:val="3"/>
          <w:sz w:val="22"/>
          <w:szCs w:val="22"/>
        </w:rPr>
        <w:t>, не имеющей ценных элементов природного ландшафта и ценных пород деревьев.</w:t>
      </w:r>
    </w:p>
    <w:p w14:paraId="3CE4FA72" w14:textId="77777777" w:rsidR="00F42A0A" w:rsidRPr="00DB5206" w:rsidRDefault="00F42A0A" w:rsidP="00776DB5">
      <w:pPr>
        <w:pStyle w:val="Standard"/>
        <w:spacing w:line="360" w:lineRule="auto"/>
        <w:ind w:right="-285" w:firstLine="567"/>
        <w:jc w:val="both"/>
        <w:rPr>
          <w:rFonts w:eastAsia="Times New Roman" w:cs="Times New Roman"/>
          <w:kern w:val="0"/>
          <w:sz w:val="22"/>
          <w:szCs w:val="22"/>
        </w:rPr>
      </w:pPr>
      <w:r w:rsidRPr="00DB5206">
        <w:rPr>
          <w:rFonts w:eastAsia="Times New Roman" w:cs="Times New Roman"/>
          <w:kern w:val="0"/>
          <w:sz w:val="22"/>
          <w:szCs w:val="22"/>
        </w:rPr>
        <w:t xml:space="preserve">Участок ориентирован с </w:t>
      </w:r>
      <w:r w:rsidR="00833506" w:rsidRPr="00DB5206">
        <w:rPr>
          <w:rFonts w:eastAsia="Times New Roman" w:cs="Times New Roman"/>
          <w:kern w:val="0"/>
          <w:sz w:val="22"/>
          <w:szCs w:val="22"/>
        </w:rPr>
        <w:t>ю</w:t>
      </w:r>
      <w:r w:rsidRPr="00DB5206">
        <w:rPr>
          <w:rFonts w:eastAsia="Times New Roman" w:cs="Times New Roman"/>
          <w:kern w:val="0"/>
          <w:sz w:val="22"/>
          <w:szCs w:val="22"/>
        </w:rPr>
        <w:t>г</w:t>
      </w:r>
      <w:r w:rsidR="00833506" w:rsidRPr="00DB5206">
        <w:rPr>
          <w:rFonts w:eastAsia="Times New Roman" w:cs="Times New Roman"/>
          <w:kern w:val="0"/>
          <w:sz w:val="22"/>
          <w:szCs w:val="22"/>
        </w:rPr>
        <w:t>о-запада на северо-восток</w:t>
      </w:r>
      <w:r w:rsidRPr="00DB5206">
        <w:rPr>
          <w:rFonts w:eastAsia="Times New Roman" w:cs="Times New Roman"/>
          <w:kern w:val="0"/>
          <w:sz w:val="22"/>
          <w:szCs w:val="22"/>
        </w:rPr>
        <w:t xml:space="preserve">.  Средняя ширина участка ориентировочно составляет - </w:t>
      </w:r>
      <w:r w:rsidR="00833506" w:rsidRPr="00DB5206">
        <w:rPr>
          <w:rFonts w:eastAsia="Times New Roman" w:cs="Times New Roman"/>
          <w:kern w:val="0"/>
          <w:sz w:val="22"/>
          <w:szCs w:val="22"/>
        </w:rPr>
        <w:t>1</w:t>
      </w:r>
      <w:r w:rsidR="00804BA5" w:rsidRPr="00DB5206">
        <w:rPr>
          <w:rFonts w:eastAsia="Times New Roman" w:cs="Times New Roman"/>
          <w:kern w:val="0"/>
          <w:sz w:val="22"/>
          <w:szCs w:val="22"/>
        </w:rPr>
        <w:t>00</w:t>
      </w:r>
      <w:r w:rsidR="00833506" w:rsidRPr="00DB5206">
        <w:rPr>
          <w:rFonts w:eastAsia="Times New Roman" w:cs="Times New Roman"/>
          <w:kern w:val="0"/>
          <w:sz w:val="22"/>
          <w:szCs w:val="22"/>
        </w:rPr>
        <w:t>0</w:t>
      </w:r>
      <w:r w:rsidRPr="00DB5206">
        <w:rPr>
          <w:rFonts w:eastAsia="Times New Roman" w:cs="Times New Roman"/>
          <w:kern w:val="0"/>
          <w:sz w:val="22"/>
          <w:szCs w:val="22"/>
        </w:rPr>
        <w:t xml:space="preserve"> м, максимальная длина </w:t>
      </w:r>
      <w:r w:rsidR="00804BA5" w:rsidRPr="00DB5206">
        <w:rPr>
          <w:rFonts w:eastAsia="Times New Roman" w:cs="Times New Roman"/>
          <w:kern w:val="0"/>
          <w:sz w:val="22"/>
          <w:szCs w:val="22"/>
        </w:rPr>
        <w:t>13</w:t>
      </w:r>
      <w:r w:rsidRPr="00DB5206">
        <w:rPr>
          <w:rFonts w:eastAsia="Times New Roman" w:cs="Times New Roman"/>
          <w:kern w:val="0"/>
          <w:sz w:val="22"/>
          <w:szCs w:val="22"/>
        </w:rPr>
        <w:t>00 м.</w:t>
      </w:r>
    </w:p>
    <w:p w14:paraId="3768CC0B" w14:textId="77777777" w:rsidR="00E77ADD" w:rsidRPr="00DB5206" w:rsidRDefault="00776DB5" w:rsidP="00776DB5">
      <w:pPr>
        <w:pStyle w:val="Standard"/>
        <w:spacing w:line="360" w:lineRule="auto"/>
        <w:ind w:right="-285" w:firstLine="567"/>
        <w:jc w:val="both"/>
        <w:rPr>
          <w:rFonts w:cs="Times New Roman"/>
          <w:sz w:val="22"/>
          <w:szCs w:val="22"/>
        </w:rPr>
      </w:pPr>
      <w:r w:rsidRPr="00DB5206">
        <w:rPr>
          <w:rFonts w:cs="Times New Roman"/>
          <w:sz w:val="22"/>
          <w:szCs w:val="22"/>
        </w:rPr>
        <w:t>Выделенн</w:t>
      </w:r>
      <w:r w:rsidR="00062881" w:rsidRPr="00DB5206">
        <w:rPr>
          <w:rFonts w:cs="Times New Roman"/>
          <w:sz w:val="22"/>
          <w:szCs w:val="22"/>
        </w:rPr>
        <w:t>ая</w:t>
      </w:r>
      <w:r w:rsidRPr="00DB5206">
        <w:rPr>
          <w:rFonts w:cs="Times New Roman"/>
          <w:sz w:val="22"/>
          <w:szCs w:val="22"/>
        </w:rPr>
        <w:t xml:space="preserve"> под застройку </w:t>
      </w:r>
      <w:r w:rsidR="00062881" w:rsidRPr="00DB5206">
        <w:rPr>
          <w:rFonts w:cs="Times New Roman"/>
          <w:sz w:val="22"/>
          <w:szCs w:val="22"/>
        </w:rPr>
        <w:t>территория</w:t>
      </w:r>
      <w:r w:rsidR="00E17B25" w:rsidRPr="00DB5206">
        <w:rPr>
          <w:rFonts w:cs="Times New Roman"/>
          <w:sz w:val="22"/>
          <w:szCs w:val="22"/>
        </w:rPr>
        <w:t xml:space="preserve">  </w:t>
      </w:r>
      <w:r w:rsidRPr="00DB5206">
        <w:rPr>
          <w:rFonts w:cs="Times New Roman"/>
          <w:sz w:val="22"/>
          <w:szCs w:val="22"/>
        </w:rPr>
        <w:t xml:space="preserve"> </w:t>
      </w:r>
      <w:r w:rsidR="002F2279" w:rsidRPr="00DB5206">
        <w:rPr>
          <w:rFonts w:cs="Times New Roman"/>
          <w:sz w:val="22"/>
          <w:szCs w:val="22"/>
        </w:rPr>
        <w:t xml:space="preserve">представляет собой </w:t>
      </w:r>
      <w:r w:rsidR="004B6761" w:rsidRPr="00DB5206">
        <w:rPr>
          <w:rFonts w:cs="Times New Roman"/>
          <w:sz w:val="22"/>
          <w:szCs w:val="22"/>
        </w:rPr>
        <w:t>поверхность с</w:t>
      </w:r>
      <w:r w:rsidRPr="00DB5206">
        <w:rPr>
          <w:rFonts w:cs="Times New Roman"/>
          <w:sz w:val="22"/>
          <w:szCs w:val="22"/>
        </w:rPr>
        <w:t xml:space="preserve"> </w:t>
      </w:r>
      <w:r w:rsidR="002F2279" w:rsidRPr="00DB5206">
        <w:rPr>
          <w:rFonts w:cs="Times New Roman"/>
          <w:sz w:val="22"/>
          <w:szCs w:val="22"/>
        </w:rPr>
        <w:t>неровны</w:t>
      </w:r>
      <w:r w:rsidR="004B6761" w:rsidRPr="00DB5206">
        <w:rPr>
          <w:rFonts w:cs="Times New Roman"/>
          <w:sz w:val="22"/>
          <w:szCs w:val="22"/>
        </w:rPr>
        <w:t>м</w:t>
      </w:r>
      <w:r w:rsidRPr="00DB5206">
        <w:rPr>
          <w:rFonts w:cs="Times New Roman"/>
          <w:sz w:val="22"/>
          <w:szCs w:val="22"/>
        </w:rPr>
        <w:t xml:space="preserve"> рельеф</w:t>
      </w:r>
      <w:r w:rsidR="00E17B25" w:rsidRPr="00DB5206">
        <w:rPr>
          <w:rFonts w:cs="Times New Roman"/>
          <w:sz w:val="22"/>
          <w:szCs w:val="22"/>
        </w:rPr>
        <w:t xml:space="preserve">ом </w:t>
      </w:r>
      <w:r w:rsidRPr="00DB5206">
        <w:rPr>
          <w:rFonts w:cs="Times New Roman"/>
          <w:sz w:val="22"/>
          <w:szCs w:val="22"/>
        </w:rPr>
        <w:t xml:space="preserve"> </w:t>
      </w:r>
      <w:r w:rsidR="00C551ED" w:rsidRPr="00DB5206">
        <w:rPr>
          <w:rFonts w:cs="Times New Roman"/>
          <w:sz w:val="22"/>
          <w:szCs w:val="22"/>
        </w:rPr>
        <w:t>со значительным перепадом</w:t>
      </w:r>
      <w:r w:rsidR="002F2279" w:rsidRPr="00DB5206">
        <w:rPr>
          <w:rFonts w:cs="Times New Roman"/>
          <w:sz w:val="22"/>
          <w:szCs w:val="22"/>
        </w:rPr>
        <w:t xml:space="preserve"> высот</w:t>
      </w:r>
      <w:r w:rsidR="00C551ED" w:rsidRPr="00DB5206">
        <w:rPr>
          <w:rFonts w:cs="Times New Roman"/>
          <w:sz w:val="22"/>
          <w:szCs w:val="22"/>
        </w:rPr>
        <w:t>ы</w:t>
      </w:r>
      <w:r w:rsidRPr="00DB5206">
        <w:rPr>
          <w:rFonts w:cs="Times New Roman"/>
          <w:sz w:val="22"/>
          <w:szCs w:val="22"/>
        </w:rPr>
        <w:t xml:space="preserve">. Общий перепад высот составляет </w:t>
      </w:r>
      <w:r w:rsidR="004B6761" w:rsidRPr="00DB5206">
        <w:rPr>
          <w:rFonts w:cs="Times New Roman"/>
          <w:sz w:val="22"/>
          <w:szCs w:val="22"/>
        </w:rPr>
        <w:t>1</w:t>
      </w:r>
      <w:r w:rsidR="004656AA" w:rsidRPr="00DB5206">
        <w:rPr>
          <w:rFonts w:cs="Times New Roman"/>
          <w:sz w:val="22"/>
          <w:szCs w:val="22"/>
        </w:rPr>
        <w:t>6</w:t>
      </w:r>
      <w:r w:rsidRPr="00DB5206">
        <w:rPr>
          <w:rFonts w:cs="Times New Roman"/>
          <w:sz w:val="22"/>
          <w:szCs w:val="22"/>
        </w:rPr>
        <w:t xml:space="preserve"> м. Наиболее высокая часть,  с абсолютной отметкой 1</w:t>
      </w:r>
      <w:r w:rsidR="004656AA" w:rsidRPr="00DB5206">
        <w:rPr>
          <w:rFonts w:cs="Times New Roman"/>
          <w:sz w:val="22"/>
          <w:szCs w:val="22"/>
        </w:rPr>
        <w:t>86</w:t>
      </w:r>
      <w:r w:rsidRPr="00DB5206">
        <w:rPr>
          <w:rFonts w:cs="Times New Roman"/>
          <w:sz w:val="22"/>
          <w:szCs w:val="22"/>
        </w:rPr>
        <w:t>,0 м, расположена ближе к его север</w:t>
      </w:r>
      <w:r w:rsidR="00833506" w:rsidRPr="00DB5206">
        <w:rPr>
          <w:rFonts w:cs="Times New Roman"/>
          <w:sz w:val="22"/>
          <w:szCs w:val="22"/>
        </w:rPr>
        <w:t>ной</w:t>
      </w:r>
      <w:r w:rsidRPr="00DB5206">
        <w:rPr>
          <w:rFonts w:cs="Times New Roman"/>
          <w:sz w:val="22"/>
          <w:szCs w:val="22"/>
        </w:rPr>
        <w:t xml:space="preserve"> границе. Понижение рельефа идет в </w:t>
      </w:r>
      <w:r w:rsidR="004656AA" w:rsidRPr="00DB5206">
        <w:rPr>
          <w:rFonts w:cs="Times New Roman"/>
          <w:sz w:val="22"/>
          <w:szCs w:val="22"/>
        </w:rPr>
        <w:t>юго-восточ</w:t>
      </w:r>
      <w:r w:rsidR="00062881" w:rsidRPr="00DB5206">
        <w:rPr>
          <w:rFonts w:cs="Times New Roman"/>
          <w:sz w:val="22"/>
          <w:szCs w:val="22"/>
        </w:rPr>
        <w:t>ном</w:t>
      </w:r>
      <w:r w:rsidRPr="00DB5206">
        <w:rPr>
          <w:rFonts w:cs="Times New Roman"/>
          <w:sz w:val="22"/>
          <w:szCs w:val="22"/>
        </w:rPr>
        <w:t xml:space="preserve"> направлении до отметки 1</w:t>
      </w:r>
      <w:r w:rsidR="004656AA" w:rsidRPr="00DB5206">
        <w:rPr>
          <w:rFonts w:cs="Times New Roman"/>
          <w:sz w:val="22"/>
          <w:szCs w:val="22"/>
        </w:rPr>
        <w:t>70</w:t>
      </w:r>
      <w:r w:rsidRPr="00DB5206">
        <w:rPr>
          <w:rFonts w:cs="Times New Roman"/>
          <w:sz w:val="22"/>
          <w:szCs w:val="22"/>
        </w:rPr>
        <w:t>,0 м.</w:t>
      </w:r>
    </w:p>
    <w:p w14:paraId="4A6899A9" w14:textId="77777777" w:rsidR="002F2279" w:rsidRPr="003B5395" w:rsidRDefault="002F2279" w:rsidP="00345CD6">
      <w:pPr>
        <w:pStyle w:val="Standard"/>
        <w:spacing w:line="360" w:lineRule="auto"/>
        <w:ind w:firstLine="709"/>
        <w:rPr>
          <w:rFonts w:cs="Times New Roman"/>
          <w:color w:val="FF0000"/>
          <w:sz w:val="22"/>
          <w:szCs w:val="22"/>
        </w:rPr>
      </w:pPr>
    </w:p>
    <w:p w14:paraId="29DBD62B" w14:textId="77777777" w:rsidR="00E77ADD" w:rsidRPr="00776DB5" w:rsidRDefault="00E77ADD" w:rsidP="00345CD6">
      <w:pPr>
        <w:pStyle w:val="Standard"/>
        <w:spacing w:line="360" w:lineRule="auto"/>
        <w:ind w:right="-142" w:firstLine="567"/>
        <w:jc w:val="center"/>
        <w:rPr>
          <w:rFonts w:cs="Times New Roman"/>
          <w:b/>
        </w:rPr>
      </w:pPr>
      <w:r w:rsidRPr="00776DB5">
        <w:rPr>
          <w:rFonts w:cs="Times New Roman"/>
          <w:b/>
        </w:rPr>
        <w:t>1.4 Землепользование</w:t>
      </w:r>
    </w:p>
    <w:p w14:paraId="71B3E711" w14:textId="77777777" w:rsidR="00345CD6" w:rsidRPr="004656AA" w:rsidRDefault="00E77ADD" w:rsidP="00776DB5">
      <w:pPr>
        <w:pStyle w:val="18"/>
        <w:spacing w:after="0" w:line="360" w:lineRule="auto"/>
        <w:ind w:right="-142" w:firstLine="567"/>
        <w:rPr>
          <w:sz w:val="22"/>
          <w:szCs w:val="22"/>
        </w:rPr>
      </w:pPr>
      <w:r w:rsidRPr="004656AA">
        <w:rPr>
          <w:sz w:val="22"/>
          <w:szCs w:val="22"/>
        </w:rPr>
        <w:t xml:space="preserve">Согласно законодательству, земли в Российской Федерации по целевому назначению подразделяются на семь категорий. </w:t>
      </w:r>
    </w:p>
    <w:p w14:paraId="1DB460E7" w14:textId="12C841D0" w:rsidR="00776DB5" w:rsidRDefault="00062881" w:rsidP="00776DB5">
      <w:pPr>
        <w:spacing w:line="360" w:lineRule="auto"/>
        <w:ind w:firstLine="567"/>
        <w:jc w:val="both"/>
        <w:rPr>
          <w:sz w:val="22"/>
          <w:szCs w:val="22"/>
        </w:rPr>
      </w:pPr>
      <w:r w:rsidRPr="003D6067">
        <w:rPr>
          <w:sz w:val="22"/>
          <w:szCs w:val="22"/>
        </w:rPr>
        <w:t>Территория,</w:t>
      </w:r>
      <w:r w:rsidR="00E77ADD" w:rsidRPr="003D6067">
        <w:rPr>
          <w:sz w:val="22"/>
          <w:szCs w:val="22"/>
        </w:rPr>
        <w:t xml:space="preserve"> выделенн</w:t>
      </w:r>
      <w:r w:rsidRPr="003D6067">
        <w:rPr>
          <w:sz w:val="22"/>
          <w:szCs w:val="22"/>
        </w:rPr>
        <w:t>ая</w:t>
      </w:r>
      <w:r w:rsidR="00E77ADD" w:rsidRPr="003D6067">
        <w:rPr>
          <w:sz w:val="22"/>
          <w:szCs w:val="22"/>
        </w:rPr>
        <w:t xml:space="preserve"> под строительство</w:t>
      </w:r>
      <w:r w:rsidR="000936B4" w:rsidRPr="003D6067">
        <w:rPr>
          <w:kern w:val="3"/>
          <w:sz w:val="22"/>
          <w:szCs w:val="22"/>
        </w:rPr>
        <w:t xml:space="preserve"> </w:t>
      </w:r>
      <w:r w:rsidR="000936B4" w:rsidRPr="00927583">
        <w:rPr>
          <w:kern w:val="3"/>
          <w:sz w:val="22"/>
          <w:szCs w:val="22"/>
        </w:rPr>
        <w:t xml:space="preserve"> </w:t>
      </w:r>
      <w:r w:rsidR="00927583" w:rsidRPr="00927583">
        <w:rPr>
          <w:bCs/>
          <w:sz w:val="22"/>
          <w:szCs w:val="22"/>
        </w:rPr>
        <w:t>делово</w:t>
      </w:r>
      <w:r w:rsidR="00927583">
        <w:rPr>
          <w:bCs/>
          <w:sz w:val="22"/>
          <w:szCs w:val="22"/>
        </w:rPr>
        <w:t>й</w:t>
      </w:r>
      <w:r w:rsidR="00927583" w:rsidRPr="00927583">
        <w:rPr>
          <w:bCs/>
          <w:sz w:val="22"/>
          <w:szCs w:val="22"/>
        </w:rPr>
        <w:t>,  общественно</w:t>
      </w:r>
      <w:r w:rsidR="00927583">
        <w:rPr>
          <w:bCs/>
          <w:sz w:val="22"/>
          <w:szCs w:val="22"/>
        </w:rPr>
        <w:t>й</w:t>
      </w:r>
      <w:r w:rsidR="00927583" w:rsidRPr="00927583">
        <w:rPr>
          <w:bCs/>
          <w:sz w:val="22"/>
          <w:szCs w:val="22"/>
        </w:rPr>
        <w:t xml:space="preserve"> и коммунально-складско</w:t>
      </w:r>
      <w:r w:rsidR="00927583">
        <w:rPr>
          <w:bCs/>
          <w:sz w:val="22"/>
          <w:szCs w:val="22"/>
        </w:rPr>
        <w:t>й</w:t>
      </w:r>
      <w:r w:rsidR="004656AA" w:rsidRPr="00927583">
        <w:rPr>
          <w:kern w:val="3"/>
          <w:sz w:val="22"/>
          <w:szCs w:val="22"/>
        </w:rPr>
        <w:t xml:space="preserve"> </w:t>
      </w:r>
      <w:r w:rsidR="00755216" w:rsidRPr="003D6067">
        <w:rPr>
          <w:sz w:val="22"/>
          <w:szCs w:val="22"/>
        </w:rPr>
        <w:t>застройки</w:t>
      </w:r>
      <w:r w:rsidR="00E77ADD" w:rsidRPr="004656AA">
        <w:rPr>
          <w:sz w:val="22"/>
          <w:szCs w:val="22"/>
        </w:rPr>
        <w:t>, относится к категории земель населенных пунктов</w:t>
      </w:r>
      <w:r w:rsidR="00776DB5" w:rsidRPr="004656AA">
        <w:rPr>
          <w:sz w:val="22"/>
          <w:szCs w:val="22"/>
        </w:rPr>
        <w:t>, но используется в настоящее время в сельскохозяйственных целях</w:t>
      </w:r>
      <w:r w:rsidR="002F2279" w:rsidRPr="004656AA">
        <w:rPr>
          <w:sz w:val="22"/>
          <w:szCs w:val="22"/>
        </w:rPr>
        <w:t>.</w:t>
      </w:r>
      <w:r w:rsidR="00776DB5" w:rsidRPr="004656AA">
        <w:t xml:space="preserve"> </w:t>
      </w:r>
      <w:r w:rsidR="00776DB5" w:rsidRPr="004656AA">
        <w:rPr>
          <w:sz w:val="22"/>
          <w:szCs w:val="22"/>
        </w:rPr>
        <w:t>Естественные водоемы отсутствуют. Территория не загрязнена бытовыми или промышленными отходами.</w:t>
      </w:r>
    </w:p>
    <w:p w14:paraId="2BF63CC9" w14:textId="77777777" w:rsidR="00DE48A4" w:rsidRPr="00DB5206" w:rsidRDefault="008602C6" w:rsidP="00D77D0C">
      <w:pPr>
        <w:spacing w:line="360" w:lineRule="auto"/>
        <w:ind w:firstLine="567"/>
        <w:jc w:val="both"/>
        <w:rPr>
          <w:sz w:val="22"/>
          <w:szCs w:val="22"/>
        </w:rPr>
      </w:pPr>
      <w:r w:rsidRPr="00DB5206">
        <w:rPr>
          <w:sz w:val="22"/>
          <w:szCs w:val="22"/>
        </w:rPr>
        <w:t>В настоящее время на проектируемой территории строятся:</w:t>
      </w:r>
    </w:p>
    <w:p w14:paraId="2086ADB5" w14:textId="77777777" w:rsidR="00DE48A4" w:rsidRPr="00DB5206" w:rsidRDefault="00DE48A4" w:rsidP="00D77D0C">
      <w:pPr>
        <w:spacing w:line="360" w:lineRule="auto"/>
        <w:ind w:firstLine="567"/>
        <w:jc w:val="both"/>
        <w:rPr>
          <w:sz w:val="22"/>
          <w:szCs w:val="22"/>
        </w:rPr>
      </w:pPr>
      <w:proofErr w:type="gramStart"/>
      <w:r w:rsidRPr="00DB5206">
        <w:rPr>
          <w:sz w:val="22"/>
          <w:szCs w:val="22"/>
        </w:rPr>
        <w:t xml:space="preserve">- </w:t>
      </w:r>
      <w:r w:rsidR="008602C6" w:rsidRPr="00DB5206">
        <w:rPr>
          <w:sz w:val="22"/>
          <w:szCs w:val="22"/>
        </w:rPr>
        <w:t xml:space="preserve"> магазин  и  объект придорожного сервиса, </w:t>
      </w:r>
      <w:r w:rsidR="00DB5206">
        <w:rPr>
          <w:sz w:val="22"/>
          <w:szCs w:val="22"/>
        </w:rPr>
        <w:t xml:space="preserve"> </w:t>
      </w:r>
      <w:r w:rsidR="008602C6" w:rsidRPr="00DB5206">
        <w:rPr>
          <w:sz w:val="22"/>
          <w:szCs w:val="22"/>
        </w:rPr>
        <w:t>расположенные вдоль окружной автодороги</w:t>
      </w:r>
      <w:r w:rsidR="00DB5206">
        <w:rPr>
          <w:sz w:val="22"/>
          <w:szCs w:val="22"/>
        </w:rPr>
        <w:t xml:space="preserve">, </w:t>
      </w:r>
      <w:r w:rsidR="00FF6635" w:rsidRPr="00DB5206">
        <w:rPr>
          <w:sz w:val="22"/>
          <w:szCs w:val="22"/>
        </w:rPr>
        <w:t xml:space="preserve">на земельных участках 48:20:0010501:1787 и </w:t>
      </w:r>
      <w:r w:rsidR="00E577FA" w:rsidRPr="00DB5206">
        <w:rPr>
          <w:sz w:val="22"/>
          <w:szCs w:val="22"/>
        </w:rPr>
        <w:t xml:space="preserve">  48:20:0010501:2839</w:t>
      </w:r>
      <w:r w:rsidR="008602C6" w:rsidRPr="00DB5206">
        <w:rPr>
          <w:sz w:val="22"/>
          <w:szCs w:val="22"/>
        </w:rPr>
        <w:t xml:space="preserve">,  </w:t>
      </w:r>
      <w:proofErr w:type="gramEnd"/>
    </w:p>
    <w:p w14:paraId="69C2C58E" w14:textId="77777777" w:rsidR="00DE48A4" w:rsidRPr="00DB5206" w:rsidRDefault="00DE48A4" w:rsidP="00D77D0C">
      <w:pPr>
        <w:spacing w:line="360" w:lineRule="auto"/>
        <w:ind w:firstLine="567"/>
        <w:jc w:val="both"/>
        <w:rPr>
          <w:sz w:val="22"/>
          <w:szCs w:val="22"/>
        </w:rPr>
      </w:pPr>
      <w:r w:rsidRPr="00DB5206">
        <w:rPr>
          <w:sz w:val="22"/>
          <w:szCs w:val="22"/>
        </w:rPr>
        <w:t xml:space="preserve">- </w:t>
      </w:r>
      <w:r w:rsidR="008602C6" w:rsidRPr="00DB5206">
        <w:rPr>
          <w:sz w:val="22"/>
          <w:szCs w:val="22"/>
        </w:rPr>
        <w:t>проектируе</w:t>
      </w:r>
      <w:r w:rsidR="00342C54" w:rsidRPr="00DB5206">
        <w:rPr>
          <w:sz w:val="22"/>
          <w:szCs w:val="22"/>
        </w:rPr>
        <w:t>тся</w:t>
      </w:r>
      <w:r w:rsidR="008602C6" w:rsidRPr="00DB5206">
        <w:rPr>
          <w:sz w:val="22"/>
          <w:szCs w:val="22"/>
        </w:rPr>
        <w:t xml:space="preserve"> рын</w:t>
      </w:r>
      <w:r w:rsidR="00342C54" w:rsidRPr="00DB5206">
        <w:rPr>
          <w:sz w:val="22"/>
          <w:szCs w:val="22"/>
        </w:rPr>
        <w:t>ок с проведением ярмарок</w:t>
      </w:r>
      <w:r w:rsidR="008602C6" w:rsidRPr="00DB5206">
        <w:rPr>
          <w:sz w:val="22"/>
          <w:szCs w:val="22"/>
        </w:rPr>
        <w:t xml:space="preserve"> в районе Елецкого шоссе</w:t>
      </w:r>
      <w:r w:rsidR="00E577FA" w:rsidRPr="00DB5206">
        <w:rPr>
          <w:sz w:val="22"/>
          <w:szCs w:val="22"/>
        </w:rPr>
        <w:t xml:space="preserve"> на земельном участке </w:t>
      </w:r>
      <w:r w:rsidR="00E577FA" w:rsidRPr="00DB5206">
        <w:rPr>
          <w:sz w:val="22"/>
          <w:szCs w:val="22"/>
          <w:shd w:val="clear" w:color="auto" w:fill="FFFFFF" w:themeFill="background1"/>
        </w:rPr>
        <w:t>48:20:0010501:2945</w:t>
      </w:r>
      <w:r w:rsidR="00E577FA" w:rsidRPr="00DB5206">
        <w:rPr>
          <w:sz w:val="22"/>
          <w:szCs w:val="22"/>
        </w:rPr>
        <w:t xml:space="preserve"> </w:t>
      </w:r>
      <w:r w:rsidR="00342C54" w:rsidRPr="00DB5206">
        <w:rPr>
          <w:sz w:val="22"/>
          <w:szCs w:val="22"/>
        </w:rPr>
        <w:t xml:space="preserve">, </w:t>
      </w:r>
    </w:p>
    <w:p w14:paraId="7021B964" w14:textId="77777777" w:rsidR="00DE48A4" w:rsidRPr="00DB5206" w:rsidRDefault="00DE48A4" w:rsidP="00D77D0C">
      <w:pPr>
        <w:spacing w:line="360" w:lineRule="auto"/>
        <w:ind w:firstLine="567"/>
        <w:jc w:val="both"/>
        <w:rPr>
          <w:sz w:val="22"/>
          <w:szCs w:val="22"/>
        </w:rPr>
      </w:pPr>
      <w:r w:rsidRPr="00DB5206">
        <w:rPr>
          <w:sz w:val="22"/>
          <w:szCs w:val="22"/>
        </w:rPr>
        <w:t xml:space="preserve">- </w:t>
      </w:r>
      <w:r w:rsidR="00342C54" w:rsidRPr="00DB5206">
        <w:rPr>
          <w:sz w:val="22"/>
          <w:szCs w:val="22"/>
        </w:rPr>
        <w:t xml:space="preserve"> расположена </w:t>
      </w:r>
      <w:r w:rsidR="00E577FA" w:rsidRPr="00DB5206">
        <w:rPr>
          <w:sz w:val="22"/>
          <w:szCs w:val="22"/>
        </w:rPr>
        <w:t xml:space="preserve">подстанция ПС 35/110 </w:t>
      </w:r>
      <w:proofErr w:type="spellStart"/>
      <w:r w:rsidR="00E577FA" w:rsidRPr="00DB5206">
        <w:rPr>
          <w:sz w:val="22"/>
          <w:szCs w:val="22"/>
        </w:rPr>
        <w:t>кВ</w:t>
      </w:r>
      <w:proofErr w:type="spellEnd"/>
      <w:r w:rsidR="00E577FA" w:rsidRPr="00DB5206">
        <w:rPr>
          <w:sz w:val="22"/>
          <w:szCs w:val="22"/>
        </w:rPr>
        <w:t xml:space="preserve"> «Университетская»</w:t>
      </w:r>
      <w:r w:rsidRPr="00DB5206">
        <w:rPr>
          <w:sz w:val="22"/>
          <w:szCs w:val="22"/>
        </w:rPr>
        <w:t xml:space="preserve"> в районе Елецкого шоссе</w:t>
      </w:r>
      <w:r w:rsidR="00E577FA" w:rsidRPr="00DB5206">
        <w:rPr>
          <w:sz w:val="22"/>
          <w:szCs w:val="22"/>
        </w:rPr>
        <w:t xml:space="preserve"> -   земельный участок  </w:t>
      </w:r>
      <w:r w:rsidR="00E577FA" w:rsidRPr="00DB5206">
        <w:rPr>
          <w:sz w:val="22"/>
          <w:szCs w:val="22"/>
          <w:shd w:val="clear" w:color="auto" w:fill="FFFFFF" w:themeFill="background1"/>
        </w:rPr>
        <w:t>48:20:0010501:97.</w:t>
      </w:r>
      <w:r w:rsidR="00E577FA" w:rsidRPr="00DB5206">
        <w:rPr>
          <w:sz w:val="22"/>
          <w:szCs w:val="22"/>
        </w:rPr>
        <w:t xml:space="preserve">  </w:t>
      </w:r>
    </w:p>
    <w:p w14:paraId="58D2253E" w14:textId="77777777" w:rsidR="00D77D0C" w:rsidRPr="00DB5206" w:rsidRDefault="00D77D0C" w:rsidP="00D77D0C">
      <w:pPr>
        <w:spacing w:line="360" w:lineRule="auto"/>
        <w:ind w:firstLine="567"/>
        <w:jc w:val="both"/>
        <w:rPr>
          <w:sz w:val="22"/>
          <w:szCs w:val="22"/>
        </w:rPr>
      </w:pPr>
      <w:r w:rsidRPr="00DB5206">
        <w:rPr>
          <w:sz w:val="22"/>
          <w:szCs w:val="22"/>
        </w:rPr>
        <w:t>Всего в границах проектирования имеется 33 земельных участка, стоящих на кадастровом учете.</w:t>
      </w:r>
    </w:p>
    <w:p w14:paraId="10EB955E" w14:textId="77777777" w:rsidR="00E577FA" w:rsidRDefault="00E577FA" w:rsidP="00E577FA">
      <w:pPr>
        <w:spacing w:line="360" w:lineRule="auto"/>
        <w:ind w:firstLine="567"/>
        <w:jc w:val="both"/>
        <w:rPr>
          <w:color w:val="0070C0"/>
          <w:sz w:val="22"/>
          <w:szCs w:val="22"/>
        </w:rPr>
      </w:pPr>
    </w:p>
    <w:p w14:paraId="38CDE275" w14:textId="77777777" w:rsidR="00D77D0C" w:rsidRDefault="00D77D0C" w:rsidP="00D77D0C">
      <w:pPr>
        <w:jc w:val="center"/>
        <w:rPr>
          <w:rFonts w:eastAsia="Lucida Sans Unicode"/>
          <w:kern w:val="3"/>
          <w:sz w:val="22"/>
          <w:szCs w:val="22"/>
        </w:rPr>
      </w:pPr>
      <w:r w:rsidRPr="00430119">
        <w:rPr>
          <w:rFonts w:eastAsia="Lucida Sans Unicode"/>
          <w:kern w:val="3"/>
          <w:sz w:val="22"/>
          <w:szCs w:val="22"/>
        </w:rPr>
        <w:t>Фрагмент публичной ка</w:t>
      </w:r>
      <w:r>
        <w:rPr>
          <w:rFonts w:eastAsia="Lucida Sans Unicode"/>
          <w:kern w:val="3"/>
          <w:sz w:val="22"/>
          <w:szCs w:val="22"/>
        </w:rPr>
        <w:t xml:space="preserve">дастровой карты на </w:t>
      </w:r>
      <w:r w:rsidR="00DE48A4">
        <w:rPr>
          <w:rFonts w:eastAsia="Lucida Sans Unicode"/>
          <w:kern w:val="3"/>
          <w:sz w:val="22"/>
          <w:szCs w:val="22"/>
        </w:rPr>
        <w:t>сентябрь</w:t>
      </w:r>
      <w:r>
        <w:rPr>
          <w:rFonts w:eastAsia="Lucida Sans Unicode"/>
          <w:kern w:val="3"/>
          <w:sz w:val="22"/>
          <w:szCs w:val="22"/>
        </w:rPr>
        <w:t xml:space="preserve"> 2022 года</w:t>
      </w:r>
    </w:p>
    <w:p w14:paraId="4D757BE5" w14:textId="77777777" w:rsidR="006F4C00" w:rsidRDefault="006F4C00" w:rsidP="00D77D0C">
      <w:pPr>
        <w:jc w:val="center"/>
        <w:rPr>
          <w:rFonts w:eastAsia="Lucida Sans Unicode"/>
          <w:kern w:val="3"/>
          <w:sz w:val="22"/>
          <w:szCs w:val="22"/>
        </w:rPr>
      </w:pPr>
    </w:p>
    <w:p w14:paraId="2F1ECE6B" w14:textId="77777777" w:rsidR="00D77D0C" w:rsidRDefault="00D77D0C" w:rsidP="00D77D0C">
      <w:pPr>
        <w:spacing w:line="360" w:lineRule="auto"/>
        <w:ind w:firstLine="567"/>
        <w:jc w:val="center"/>
        <w:rPr>
          <w:color w:val="0070C0"/>
          <w:sz w:val="22"/>
          <w:szCs w:val="22"/>
        </w:rPr>
      </w:pPr>
    </w:p>
    <w:p w14:paraId="4BE1AAA0" w14:textId="77777777" w:rsidR="00D77D0C" w:rsidRDefault="00352233" w:rsidP="00352233">
      <w:pPr>
        <w:spacing w:line="360" w:lineRule="auto"/>
        <w:ind w:firstLine="567"/>
        <w:jc w:val="center"/>
        <w:rPr>
          <w:color w:val="0070C0"/>
          <w:sz w:val="22"/>
          <w:szCs w:val="22"/>
        </w:rPr>
      </w:pPr>
      <w:r>
        <w:rPr>
          <w:noProof/>
          <w:color w:val="0070C0"/>
          <w:sz w:val="22"/>
          <w:szCs w:val="22"/>
        </w:rPr>
        <w:drawing>
          <wp:inline distT="0" distB="0" distL="0" distR="0" wp14:anchorId="2DBEBECE" wp14:editId="09AAA6ED">
            <wp:extent cx="5393933" cy="4270502"/>
            <wp:effectExtent l="0" t="0" r="0" b="0"/>
            <wp:docPr id="3" name="Рисунок 3" descr="D:\РАБОТА\Проектные работы 2022г\ПП и ПМ Елец.шоссе и окружн.дорога\ПЗ для ПП и ПМ Окружн.и Елец.шоссе по ГрадКод на 14.04.22г\Схемы\кадастр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БОТА\Проектные работы 2022г\ПП и ПМ Елец.шоссе и окружн.дорога\ПЗ для ПП и ПМ Окружн.и Елец.шоссе по ГрадКод на 14.04.22г\Схемы\кадастр новый.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8449" cy="4274077"/>
                    </a:xfrm>
                    <a:prstGeom prst="rect">
                      <a:avLst/>
                    </a:prstGeom>
                    <a:noFill/>
                    <a:ln>
                      <a:noFill/>
                    </a:ln>
                  </pic:spPr>
                </pic:pic>
              </a:graphicData>
            </a:graphic>
          </wp:inline>
        </w:drawing>
      </w:r>
    </w:p>
    <w:p w14:paraId="2B5B881B" w14:textId="77777777" w:rsidR="00D77D0C" w:rsidRDefault="00D77D0C" w:rsidP="00E577FA">
      <w:pPr>
        <w:spacing w:line="360" w:lineRule="auto"/>
        <w:ind w:firstLine="567"/>
        <w:jc w:val="both"/>
        <w:rPr>
          <w:color w:val="0070C0"/>
          <w:sz w:val="22"/>
          <w:szCs w:val="22"/>
        </w:rPr>
      </w:pPr>
    </w:p>
    <w:p w14:paraId="71812E53" w14:textId="77777777" w:rsidR="00DA2E80" w:rsidRDefault="00DA2E80" w:rsidP="00E577FA">
      <w:pPr>
        <w:jc w:val="center"/>
        <w:rPr>
          <w:color w:val="0070C0"/>
          <w:sz w:val="22"/>
          <w:szCs w:val="22"/>
        </w:rPr>
      </w:pPr>
    </w:p>
    <w:p w14:paraId="03DB210A" w14:textId="77777777" w:rsidR="00E577FA" w:rsidRPr="00DB5206" w:rsidRDefault="00E577FA" w:rsidP="00E577FA">
      <w:pPr>
        <w:jc w:val="center"/>
        <w:rPr>
          <w:sz w:val="22"/>
          <w:szCs w:val="22"/>
        </w:rPr>
      </w:pPr>
      <w:r w:rsidRPr="00DB5206">
        <w:rPr>
          <w:sz w:val="22"/>
          <w:szCs w:val="22"/>
        </w:rPr>
        <w:t xml:space="preserve">Перечень существующих земельных участков, </w:t>
      </w:r>
    </w:p>
    <w:p w14:paraId="088F2BEB" w14:textId="77777777" w:rsidR="00E577FA" w:rsidRPr="00DB5206" w:rsidRDefault="00E577FA" w:rsidP="00E577FA">
      <w:pPr>
        <w:jc w:val="center"/>
        <w:rPr>
          <w:sz w:val="22"/>
          <w:szCs w:val="22"/>
        </w:rPr>
      </w:pPr>
      <w:r w:rsidRPr="00DB5206">
        <w:rPr>
          <w:sz w:val="22"/>
          <w:szCs w:val="22"/>
        </w:rPr>
        <w:t>стоящих на кадастровом учете</w:t>
      </w:r>
    </w:p>
    <w:p w14:paraId="77947B15" w14:textId="77777777" w:rsidR="00970E5B" w:rsidRDefault="00970E5B" w:rsidP="00E577FA">
      <w:pPr>
        <w:jc w:val="center"/>
        <w:rPr>
          <w:color w:val="0070C0"/>
          <w:sz w:val="22"/>
          <w:szCs w:val="22"/>
        </w:rPr>
      </w:pPr>
    </w:p>
    <w:tbl>
      <w:tblPr>
        <w:tblStyle w:val="a9"/>
        <w:tblW w:w="9747" w:type="dxa"/>
        <w:tblLayout w:type="fixed"/>
        <w:tblLook w:val="04A0" w:firstRow="1" w:lastRow="0" w:firstColumn="1" w:lastColumn="0" w:noHBand="0" w:noVBand="1"/>
      </w:tblPr>
      <w:tblGrid>
        <w:gridCol w:w="534"/>
        <w:gridCol w:w="1984"/>
        <w:gridCol w:w="1134"/>
        <w:gridCol w:w="1985"/>
        <w:gridCol w:w="14"/>
        <w:gridCol w:w="1828"/>
        <w:gridCol w:w="993"/>
        <w:gridCol w:w="1275"/>
      </w:tblGrid>
      <w:tr w:rsidR="006A039C" w:rsidRPr="006A039C" w14:paraId="15807A56" w14:textId="77777777" w:rsidTr="00207F60">
        <w:tc>
          <w:tcPr>
            <w:tcW w:w="534" w:type="dxa"/>
          </w:tcPr>
          <w:p w14:paraId="1642D4FC" w14:textId="77777777" w:rsidR="00BF1468" w:rsidRPr="006A039C" w:rsidRDefault="00BF1468" w:rsidP="00BF1468">
            <w:pPr>
              <w:jc w:val="center"/>
              <w:rPr>
                <w:sz w:val="20"/>
                <w:szCs w:val="20"/>
              </w:rPr>
            </w:pPr>
            <w:r w:rsidRPr="006A039C">
              <w:rPr>
                <w:sz w:val="20"/>
                <w:szCs w:val="20"/>
              </w:rPr>
              <w:t>№</w:t>
            </w:r>
          </w:p>
        </w:tc>
        <w:tc>
          <w:tcPr>
            <w:tcW w:w="1984" w:type="dxa"/>
          </w:tcPr>
          <w:p w14:paraId="1CF180DF" w14:textId="77777777" w:rsidR="00BF1468" w:rsidRPr="006A039C" w:rsidRDefault="00BF1468" w:rsidP="00BF1468">
            <w:pPr>
              <w:jc w:val="center"/>
              <w:rPr>
                <w:sz w:val="20"/>
                <w:szCs w:val="20"/>
              </w:rPr>
            </w:pPr>
            <w:r w:rsidRPr="006A039C">
              <w:rPr>
                <w:sz w:val="20"/>
                <w:szCs w:val="20"/>
              </w:rPr>
              <w:t>Кадастровый</w:t>
            </w:r>
          </w:p>
          <w:p w14:paraId="77E99CC3" w14:textId="77777777" w:rsidR="00BF1468" w:rsidRPr="006A039C" w:rsidRDefault="00BF1468" w:rsidP="00BF1468">
            <w:pPr>
              <w:jc w:val="center"/>
              <w:rPr>
                <w:sz w:val="20"/>
                <w:szCs w:val="20"/>
              </w:rPr>
            </w:pPr>
            <w:r w:rsidRPr="006A039C">
              <w:rPr>
                <w:sz w:val="20"/>
                <w:szCs w:val="20"/>
              </w:rPr>
              <w:t>номер</w:t>
            </w:r>
          </w:p>
        </w:tc>
        <w:tc>
          <w:tcPr>
            <w:tcW w:w="1134" w:type="dxa"/>
          </w:tcPr>
          <w:p w14:paraId="582FD60E" w14:textId="77777777" w:rsidR="00BF1468" w:rsidRPr="006A039C" w:rsidRDefault="00BF1468" w:rsidP="00BF1468">
            <w:pPr>
              <w:jc w:val="center"/>
              <w:rPr>
                <w:sz w:val="20"/>
                <w:szCs w:val="20"/>
              </w:rPr>
            </w:pPr>
            <w:r w:rsidRPr="006A039C">
              <w:rPr>
                <w:sz w:val="20"/>
                <w:szCs w:val="20"/>
              </w:rPr>
              <w:t>Площадь</w:t>
            </w:r>
          </w:p>
          <w:p w14:paraId="3E33C29C" w14:textId="77777777" w:rsidR="00BF1468" w:rsidRPr="006A039C" w:rsidRDefault="00BF1468" w:rsidP="00BF1468">
            <w:pPr>
              <w:jc w:val="center"/>
              <w:rPr>
                <w:sz w:val="20"/>
                <w:szCs w:val="20"/>
              </w:rPr>
            </w:pPr>
            <w:r w:rsidRPr="006A039C">
              <w:rPr>
                <w:sz w:val="20"/>
                <w:szCs w:val="20"/>
              </w:rPr>
              <w:t>га</w:t>
            </w:r>
          </w:p>
        </w:tc>
        <w:tc>
          <w:tcPr>
            <w:tcW w:w="1999" w:type="dxa"/>
            <w:gridSpan w:val="2"/>
          </w:tcPr>
          <w:p w14:paraId="62BDA73F" w14:textId="77777777" w:rsidR="00BF1468" w:rsidRPr="006A039C" w:rsidRDefault="00BF1468" w:rsidP="00BF1468">
            <w:pPr>
              <w:jc w:val="center"/>
              <w:rPr>
                <w:sz w:val="20"/>
                <w:szCs w:val="20"/>
              </w:rPr>
            </w:pPr>
            <w:r w:rsidRPr="006A039C">
              <w:rPr>
                <w:sz w:val="20"/>
                <w:szCs w:val="20"/>
              </w:rPr>
              <w:t>Вид разрешенного использования</w:t>
            </w:r>
          </w:p>
        </w:tc>
        <w:tc>
          <w:tcPr>
            <w:tcW w:w="1828" w:type="dxa"/>
          </w:tcPr>
          <w:p w14:paraId="20C60E28" w14:textId="77777777" w:rsidR="00BF1468" w:rsidRPr="006A039C" w:rsidRDefault="00BF1468" w:rsidP="00BF1468">
            <w:pPr>
              <w:jc w:val="center"/>
              <w:rPr>
                <w:sz w:val="20"/>
                <w:szCs w:val="20"/>
              </w:rPr>
            </w:pPr>
            <w:r w:rsidRPr="006A039C">
              <w:rPr>
                <w:sz w:val="20"/>
                <w:szCs w:val="20"/>
              </w:rPr>
              <w:t>Адрес</w:t>
            </w:r>
          </w:p>
        </w:tc>
        <w:tc>
          <w:tcPr>
            <w:tcW w:w="993" w:type="dxa"/>
          </w:tcPr>
          <w:p w14:paraId="6919C814" w14:textId="77777777" w:rsidR="00BF1468" w:rsidRPr="006A039C" w:rsidRDefault="00BF1468" w:rsidP="00BF1468">
            <w:pPr>
              <w:jc w:val="center"/>
              <w:rPr>
                <w:sz w:val="20"/>
                <w:szCs w:val="20"/>
              </w:rPr>
            </w:pPr>
            <w:proofErr w:type="spellStart"/>
            <w:r w:rsidRPr="006A039C">
              <w:rPr>
                <w:sz w:val="20"/>
                <w:szCs w:val="20"/>
              </w:rPr>
              <w:t>Обре-менения</w:t>
            </w:r>
            <w:proofErr w:type="spellEnd"/>
          </w:p>
        </w:tc>
        <w:tc>
          <w:tcPr>
            <w:tcW w:w="1275" w:type="dxa"/>
          </w:tcPr>
          <w:p w14:paraId="1D1DA646" w14:textId="77777777" w:rsidR="00BF1468" w:rsidRPr="006A039C" w:rsidRDefault="00BF1468" w:rsidP="00BF1468">
            <w:pPr>
              <w:jc w:val="center"/>
              <w:rPr>
                <w:sz w:val="20"/>
                <w:szCs w:val="20"/>
              </w:rPr>
            </w:pPr>
            <w:r w:rsidRPr="006A039C">
              <w:rPr>
                <w:sz w:val="20"/>
                <w:szCs w:val="20"/>
              </w:rPr>
              <w:t>Примечание</w:t>
            </w:r>
          </w:p>
        </w:tc>
      </w:tr>
      <w:tr w:rsidR="006A039C" w:rsidRPr="006A039C" w14:paraId="01571A5D" w14:textId="77777777" w:rsidTr="00207F60">
        <w:tc>
          <w:tcPr>
            <w:tcW w:w="534" w:type="dxa"/>
            <w:shd w:val="clear" w:color="auto" w:fill="FFFFFF" w:themeFill="background1"/>
          </w:tcPr>
          <w:p w14:paraId="7CE203D7" w14:textId="77777777" w:rsidR="00BF1468" w:rsidRPr="006A039C" w:rsidRDefault="00BF1468" w:rsidP="00BF1468">
            <w:pPr>
              <w:jc w:val="center"/>
              <w:rPr>
                <w:sz w:val="20"/>
                <w:szCs w:val="20"/>
              </w:rPr>
            </w:pPr>
            <w:r w:rsidRPr="006A039C">
              <w:rPr>
                <w:sz w:val="20"/>
                <w:szCs w:val="20"/>
              </w:rPr>
              <w:t>1</w:t>
            </w:r>
          </w:p>
        </w:tc>
        <w:tc>
          <w:tcPr>
            <w:tcW w:w="1984" w:type="dxa"/>
            <w:shd w:val="clear" w:color="auto" w:fill="FFFFFF" w:themeFill="background1"/>
          </w:tcPr>
          <w:p w14:paraId="05BA3DB4" w14:textId="77777777" w:rsidR="00BF1468" w:rsidRPr="006A039C" w:rsidRDefault="00BF1468" w:rsidP="00BF1468">
            <w:pPr>
              <w:jc w:val="center"/>
              <w:rPr>
                <w:sz w:val="20"/>
                <w:szCs w:val="20"/>
              </w:rPr>
            </w:pPr>
            <w:r w:rsidRPr="006A039C">
              <w:rPr>
                <w:bCs/>
                <w:sz w:val="20"/>
                <w:szCs w:val="20"/>
                <w:shd w:val="clear" w:color="auto" w:fill="FFFFFF"/>
              </w:rPr>
              <w:t>48:20:0010501:39</w:t>
            </w:r>
          </w:p>
        </w:tc>
        <w:tc>
          <w:tcPr>
            <w:tcW w:w="1134" w:type="dxa"/>
            <w:shd w:val="clear" w:color="auto" w:fill="FFFFFF" w:themeFill="background1"/>
          </w:tcPr>
          <w:p w14:paraId="54DDD9C3" w14:textId="77777777" w:rsidR="00BF1468" w:rsidRPr="006A039C" w:rsidRDefault="00BF1468" w:rsidP="00BF1468">
            <w:pPr>
              <w:jc w:val="center"/>
              <w:rPr>
                <w:sz w:val="20"/>
                <w:szCs w:val="20"/>
              </w:rPr>
            </w:pPr>
            <w:r w:rsidRPr="006A039C">
              <w:rPr>
                <w:sz w:val="20"/>
                <w:szCs w:val="20"/>
                <w:shd w:val="clear" w:color="auto" w:fill="FFFFFF"/>
              </w:rPr>
              <w:t>138 447</w:t>
            </w:r>
          </w:p>
        </w:tc>
        <w:tc>
          <w:tcPr>
            <w:tcW w:w="1999" w:type="dxa"/>
            <w:gridSpan w:val="2"/>
            <w:shd w:val="clear" w:color="auto" w:fill="FFFFFF" w:themeFill="background1"/>
          </w:tcPr>
          <w:p w14:paraId="5DF7F098" w14:textId="77777777" w:rsidR="00BF1468" w:rsidRPr="006A039C" w:rsidRDefault="00BF1468" w:rsidP="00BF1468">
            <w:pPr>
              <w:jc w:val="center"/>
              <w:rPr>
                <w:sz w:val="20"/>
                <w:szCs w:val="20"/>
              </w:rPr>
            </w:pPr>
            <w:r w:rsidRPr="006A039C">
              <w:rPr>
                <w:sz w:val="20"/>
                <w:szCs w:val="20"/>
                <w:shd w:val="clear" w:color="auto" w:fill="F8F9FA"/>
              </w:rPr>
              <w:t>для оврага</w:t>
            </w:r>
          </w:p>
        </w:tc>
        <w:tc>
          <w:tcPr>
            <w:tcW w:w="1828" w:type="dxa"/>
            <w:shd w:val="clear" w:color="auto" w:fill="FFFFFF" w:themeFill="background1"/>
          </w:tcPr>
          <w:p w14:paraId="0BD5E07F" w14:textId="77777777" w:rsidR="00BF1468" w:rsidRPr="006A039C" w:rsidRDefault="00BF1468" w:rsidP="00BF1468">
            <w:pPr>
              <w:jc w:val="center"/>
              <w:rPr>
                <w:sz w:val="20"/>
                <w:szCs w:val="20"/>
                <w:shd w:val="clear" w:color="auto" w:fill="F8F9FA"/>
              </w:rPr>
            </w:pPr>
            <w:r w:rsidRPr="006A039C">
              <w:rPr>
                <w:sz w:val="20"/>
                <w:szCs w:val="20"/>
                <w:shd w:val="clear" w:color="auto" w:fill="F8F9FA"/>
              </w:rPr>
              <w:t xml:space="preserve">Липецкая </w:t>
            </w:r>
            <w:proofErr w:type="spellStart"/>
            <w:r w:rsidRPr="006A039C">
              <w:rPr>
                <w:sz w:val="20"/>
                <w:szCs w:val="20"/>
                <w:shd w:val="clear" w:color="auto" w:fill="F8F9FA"/>
              </w:rPr>
              <w:t>обл</w:t>
            </w:r>
            <w:proofErr w:type="spellEnd"/>
            <w:r w:rsidRPr="006A039C">
              <w:rPr>
                <w:sz w:val="20"/>
                <w:szCs w:val="20"/>
                <w:shd w:val="clear" w:color="auto" w:fill="F8F9FA"/>
              </w:rPr>
              <w:t>,</w:t>
            </w:r>
          </w:p>
          <w:p w14:paraId="2712237B" w14:textId="77777777" w:rsidR="00BF1468" w:rsidRPr="006A039C" w:rsidRDefault="00BF1468" w:rsidP="00BF1468">
            <w:pPr>
              <w:jc w:val="center"/>
              <w:rPr>
                <w:sz w:val="20"/>
                <w:szCs w:val="20"/>
              </w:rPr>
            </w:pPr>
            <w:r w:rsidRPr="006A039C">
              <w:rPr>
                <w:sz w:val="20"/>
                <w:szCs w:val="20"/>
                <w:shd w:val="clear" w:color="auto" w:fill="F8F9FA"/>
              </w:rPr>
              <w:t>г Липецк</w:t>
            </w:r>
          </w:p>
        </w:tc>
        <w:tc>
          <w:tcPr>
            <w:tcW w:w="993" w:type="dxa"/>
            <w:shd w:val="clear" w:color="auto" w:fill="FFFFFF" w:themeFill="background1"/>
          </w:tcPr>
          <w:p w14:paraId="7DE7FA20" w14:textId="77777777" w:rsidR="00BF1468" w:rsidRPr="006A039C" w:rsidRDefault="00BF1468" w:rsidP="00BF1468">
            <w:pPr>
              <w:rPr>
                <w:sz w:val="20"/>
                <w:szCs w:val="20"/>
              </w:rPr>
            </w:pPr>
          </w:p>
        </w:tc>
        <w:tc>
          <w:tcPr>
            <w:tcW w:w="1275" w:type="dxa"/>
            <w:shd w:val="clear" w:color="auto" w:fill="FFFFFF" w:themeFill="background1"/>
          </w:tcPr>
          <w:p w14:paraId="477392AA" w14:textId="77777777" w:rsidR="00CB6E09" w:rsidRPr="00C06384" w:rsidRDefault="00CB6E09" w:rsidP="00CB6E09">
            <w:pPr>
              <w:jc w:val="both"/>
              <w:rPr>
                <w:sz w:val="20"/>
                <w:szCs w:val="20"/>
              </w:rPr>
            </w:pPr>
            <w:r w:rsidRPr="00C06384">
              <w:rPr>
                <w:sz w:val="20"/>
                <w:szCs w:val="20"/>
              </w:rPr>
              <w:t>Раздел земельного участка с сохранением земельного участка в измененных границах с измененной площадью</w:t>
            </w:r>
          </w:p>
          <w:p w14:paraId="37CE531C" w14:textId="77777777" w:rsidR="00BF1468" w:rsidRPr="006A039C" w:rsidRDefault="00BF1468" w:rsidP="006159A7">
            <w:pPr>
              <w:rPr>
                <w:sz w:val="20"/>
                <w:szCs w:val="20"/>
              </w:rPr>
            </w:pPr>
          </w:p>
        </w:tc>
      </w:tr>
      <w:tr w:rsidR="006A039C" w:rsidRPr="006A039C" w14:paraId="560D3164" w14:textId="77777777" w:rsidTr="00207F60">
        <w:tc>
          <w:tcPr>
            <w:tcW w:w="534" w:type="dxa"/>
            <w:shd w:val="clear" w:color="auto" w:fill="FFFFFF" w:themeFill="background1"/>
          </w:tcPr>
          <w:p w14:paraId="059B1650" w14:textId="77777777" w:rsidR="00BF1468" w:rsidRPr="006A039C" w:rsidRDefault="00BF1468" w:rsidP="00BF1468">
            <w:pPr>
              <w:jc w:val="center"/>
              <w:rPr>
                <w:sz w:val="20"/>
                <w:szCs w:val="20"/>
              </w:rPr>
            </w:pPr>
            <w:r w:rsidRPr="006A039C">
              <w:rPr>
                <w:sz w:val="20"/>
                <w:szCs w:val="20"/>
              </w:rPr>
              <w:t>2</w:t>
            </w:r>
          </w:p>
        </w:tc>
        <w:tc>
          <w:tcPr>
            <w:tcW w:w="1984" w:type="dxa"/>
            <w:shd w:val="clear" w:color="auto" w:fill="FFFFFF" w:themeFill="background1"/>
          </w:tcPr>
          <w:p w14:paraId="29B3BB34" w14:textId="77777777" w:rsidR="00BF1468" w:rsidRPr="006A039C" w:rsidRDefault="00BF1468" w:rsidP="00BF1468">
            <w:pPr>
              <w:jc w:val="center"/>
              <w:rPr>
                <w:sz w:val="20"/>
                <w:szCs w:val="20"/>
              </w:rPr>
            </w:pPr>
            <w:r w:rsidRPr="006A039C">
              <w:rPr>
                <w:sz w:val="20"/>
                <w:szCs w:val="20"/>
                <w:shd w:val="clear" w:color="auto" w:fill="F8F9FA"/>
              </w:rPr>
              <w:t>48:20:0010501:1787</w:t>
            </w:r>
          </w:p>
        </w:tc>
        <w:tc>
          <w:tcPr>
            <w:tcW w:w="1134" w:type="dxa"/>
            <w:shd w:val="clear" w:color="auto" w:fill="FFFFFF" w:themeFill="background1"/>
          </w:tcPr>
          <w:p w14:paraId="6F218B71" w14:textId="77777777" w:rsidR="00BF1468" w:rsidRPr="006A039C" w:rsidRDefault="00BF1468" w:rsidP="00BF1468">
            <w:pPr>
              <w:jc w:val="center"/>
              <w:rPr>
                <w:sz w:val="20"/>
                <w:szCs w:val="20"/>
              </w:rPr>
            </w:pPr>
            <w:r w:rsidRPr="006A039C">
              <w:rPr>
                <w:sz w:val="20"/>
                <w:szCs w:val="20"/>
                <w:shd w:val="clear" w:color="auto" w:fill="FFFFFF"/>
              </w:rPr>
              <w:t>3 500</w:t>
            </w:r>
          </w:p>
        </w:tc>
        <w:tc>
          <w:tcPr>
            <w:tcW w:w="1999" w:type="dxa"/>
            <w:gridSpan w:val="2"/>
            <w:shd w:val="clear" w:color="auto" w:fill="FFFFFF" w:themeFill="background1"/>
          </w:tcPr>
          <w:p w14:paraId="74EF6EE3" w14:textId="77777777" w:rsidR="00BF1468" w:rsidRPr="006A039C" w:rsidRDefault="00BF1468" w:rsidP="00BF1468">
            <w:pPr>
              <w:jc w:val="center"/>
              <w:rPr>
                <w:sz w:val="20"/>
                <w:szCs w:val="20"/>
              </w:rPr>
            </w:pPr>
            <w:r w:rsidRPr="006A039C">
              <w:rPr>
                <w:sz w:val="20"/>
                <w:szCs w:val="20"/>
                <w:shd w:val="clear" w:color="auto" w:fill="F8F9FA"/>
              </w:rPr>
              <w:t xml:space="preserve">для строительства придорожного комплекса зданий и сооружений (гостиница и магазин) в районе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1828" w:type="dxa"/>
            <w:shd w:val="clear" w:color="auto" w:fill="FFFFFF" w:themeFill="background1"/>
          </w:tcPr>
          <w:p w14:paraId="207DF43A" w14:textId="77777777" w:rsidR="00BF1468" w:rsidRPr="006A039C" w:rsidRDefault="00BF1468" w:rsidP="00BF1468">
            <w:pPr>
              <w:jc w:val="center"/>
              <w:rPr>
                <w:sz w:val="20"/>
                <w:szCs w:val="20"/>
              </w:rPr>
            </w:pPr>
            <w:r w:rsidRPr="006A039C">
              <w:rPr>
                <w:sz w:val="20"/>
                <w:szCs w:val="20"/>
                <w:shd w:val="clear" w:color="auto" w:fill="F8F9FA"/>
              </w:rPr>
              <w:t xml:space="preserve">Липецкая область, г Липецк, </w:t>
            </w:r>
            <w:proofErr w:type="spellStart"/>
            <w:r w:rsidRPr="006A039C">
              <w:rPr>
                <w:sz w:val="20"/>
                <w:szCs w:val="20"/>
                <w:shd w:val="clear" w:color="auto" w:fill="F8F9FA"/>
              </w:rPr>
              <w:t>ул</w:t>
            </w:r>
            <w:proofErr w:type="spellEnd"/>
            <w:r w:rsidRPr="006A039C">
              <w:rPr>
                <w:sz w:val="20"/>
                <w:szCs w:val="20"/>
                <w:shd w:val="clear" w:color="auto" w:fill="F8F9FA"/>
              </w:rPr>
              <w:t xml:space="preserve"> Ангарская, владение 26г</w:t>
            </w:r>
          </w:p>
        </w:tc>
        <w:tc>
          <w:tcPr>
            <w:tcW w:w="993" w:type="dxa"/>
            <w:shd w:val="clear" w:color="auto" w:fill="FFFFFF" w:themeFill="background1"/>
          </w:tcPr>
          <w:p w14:paraId="1B0F0EFE" w14:textId="77777777" w:rsidR="00BF1468" w:rsidRPr="006A039C" w:rsidRDefault="00BF1468" w:rsidP="00BF1468">
            <w:pPr>
              <w:rPr>
                <w:sz w:val="20"/>
                <w:szCs w:val="20"/>
              </w:rPr>
            </w:pPr>
          </w:p>
        </w:tc>
        <w:tc>
          <w:tcPr>
            <w:tcW w:w="1275" w:type="dxa"/>
            <w:shd w:val="clear" w:color="auto" w:fill="FFFFFF" w:themeFill="background1"/>
          </w:tcPr>
          <w:p w14:paraId="2BBEE969" w14:textId="77777777" w:rsidR="00BF1468" w:rsidRPr="006A039C" w:rsidRDefault="00BF1468" w:rsidP="00BF1468">
            <w:pPr>
              <w:rPr>
                <w:sz w:val="20"/>
                <w:szCs w:val="20"/>
              </w:rPr>
            </w:pPr>
            <w:r w:rsidRPr="006A039C">
              <w:rPr>
                <w:sz w:val="20"/>
                <w:szCs w:val="20"/>
              </w:rPr>
              <w:t>Существующий сохраняется</w:t>
            </w:r>
          </w:p>
        </w:tc>
      </w:tr>
      <w:tr w:rsidR="006A039C" w:rsidRPr="006A039C" w14:paraId="0D4A96CA" w14:textId="77777777" w:rsidTr="00207F60">
        <w:tc>
          <w:tcPr>
            <w:tcW w:w="534" w:type="dxa"/>
            <w:shd w:val="clear" w:color="auto" w:fill="FFFFFF" w:themeFill="background1"/>
          </w:tcPr>
          <w:p w14:paraId="532CB7C6" w14:textId="77777777" w:rsidR="00BF1468" w:rsidRPr="006A039C" w:rsidRDefault="00BF1468" w:rsidP="00BF1468">
            <w:pPr>
              <w:jc w:val="center"/>
              <w:rPr>
                <w:sz w:val="20"/>
                <w:szCs w:val="20"/>
              </w:rPr>
            </w:pPr>
            <w:r w:rsidRPr="006A039C">
              <w:rPr>
                <w:sz w:val="20"/>
                <w:szCs w:val="20"/>
              </w:rPr>
              <w:t>3</w:t>
            </w:r>
          </w:p>
        </w:tc>
        <w:tc>
          <w:tcPr>
            <w:tcW w:w="1984" w:type="dxa"/>
            <w:shd w:val="clear" w:color="auto" w:fill="FFFFFF" w:themeFill="background1"/>
          </w:tcPr>
          <w:p w14:paraId="7592F6BA" w14:textId="77777777" w:rsidR="00BF1468" w:rsidRPr="006A039C" w:rsidRDefault="00BF1468" w:rsidP="00BF1468">
            <w:pPr>
              <w:jc w:val="center"/>
              <w:rPr>
                <w:sz w:val="20"/>
                <w:szCs w:val="20"/>
              </w:rPr>
            </w:pPr>
            <w:r w:rsidRPr="006A039C">
              <w:rPr>
                <w:sz w:val="20"/>
                <w:szCs w:val="20"/>
                <w:shd w:val="clear" w:color="auto" w:fill="F8F9FA"/>
              </w:rPr>
              <w:t>48:20:0010501:2232</w:t>
            </w:r>
          </w:p>
        </w:tc>
        <w:tc>
          <w:tcPr>
            <w:tcW w:w="1134" w:type="dxa"/>
            <w:shd w:val="clear" w:color="auto" w:fill="FFFFFF" w:themeFill="background1"/>
          </w:tcPr>
          <w:p w14:paraId="22102892" w14:textId="77777777" w:rsidR="00BF1468" w:rsidRPr="006A039C" w:rsidRDefault="00BF1468" w:rsidP="00BF1468">
            <w:pPr>
              <w:jc w:val="center"/>
              <w:rPr>
                <w:sz w:val="20"/>
                <w:szCs w:val="20"/>
              </w:rPr>
            </w:pPr>
            <w:r w:rsidRPr="006A039C">
              <w:rPr>
                <w:sz w:val="20"/>
                <w:szCs w:val="20"/>
                <w:shd w:val="clear" w:color="auto" w:fill="FFFFFF"/>
              </w:rPr>
              <w:t>21 812</w:t>
            </w:r>
          </w:p>
        </w:tc>
        <w:tc>
          <w:tcPr>
            <w:tcW w:w="1999" w:type="dxa"/>
            <w:gridSpan w:val="2"/>
            <w:shd w:val="clear" w:color="auto" w:fill="FFFFFF" w:themeFill="background1"/>
          </w:tcPr>
          <w:p w14:paraId="60F12B33" w14:textId="77777777" w:rsidR="00BF1468" w:rsidRPr="006A039C" w:rsidRDefault="00BF1468" w:rsidP="00BF1468">
            <w:pPr>
              <w:jc w:val="center"/>
              <w:rPr>
                <w:sz w:val="20"/>
                <w:szCs w:val="20"/>
              </w:rPr>
            </w:pPr>
            <w:r w:rsidRPr="006A039C">
              <w:rPr>
                <w:sz w:val="20"/>
                <w:szCs w:val="20"/>
                <w:shd w:val="clear" w:color="auto" w:fill="F8F9FA"/>
              </w:rPr>
              <w:t xml:space="preserve">для строительства </w:t>
            </w:r>
            <w:r w:rsidRPr="006A039C">
              <w:rPr>
                <w:sz w:val="20"/>
                <w:szCs w:val="20"/>
                <w:shd w:val="clear" w:color="auto" w:fill="F8F9FA"/>
              </w:rPr>
              <w:lastRenderedPageBreak/>
              <w:t>комплекса административных зданий обслуживания и деловой активности</w:t>
            </w:r>
          </w:p>
        </w:tc>
        <w:tc>
          <w:tcPr>
            <w:tcW w:w="1828" w:type="dxa"/>
            <w:shd w:val="clear" w:color="auto" w:fill="FFFFFF" w:themeFill="background1"/>
          </w:tcPr>
          <w:p w14:paraId="1F132C48" w14:textId="77777777" w:rsidR="00BF1468" w:rsidRPr="006A039C" w:rsidRDefault="00BF1468" w:rsidP="00BF1468">
            <w:pPr>
              <w:jc w:val="center"/>
              <w:rPr>
                <w:sz w:val="20"/>
                <w:szCs w:val="20"/>
              </w:rPr>
            </w:pPr>
            <w:r w:rsidRPr="006A039C">
              <w:rPr>
                <w:sz w:val="20"/>
                <w:szCs w:val="20"/>
                <w:shd w:val="clear" w:color="auto" w:fill="F8F9FA"/>
              </w:rPr>
              <w:lastRenderedPageBreak/>
              <w:t xml:space="preserve">Липецкая область, </w:t>
            </w:r>
            <w:r w:rsidRPr="006A039C">
              <w:rPr>
                <w:sz w:val="20"/>
                <w:szCs w:val="20"/>
                <w:shd w:val="clear" w:color="auto" w:fill="F8F9FA"/>
              </w:rPr>
              <w:lastRenderedPageBreak/>
              <w:t xml:space="preserve">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p>
        </w:tc>
        <w:tc>
          <w:tcPr>
            <w:tcW w:w="993" w:type="dxa"/>
            <w:shd w:val="clear" w:color="auto" w:fill="FFFFFF" w:themeFill="background1"/>
          </w:tcPr>
          <w:p w14:paraId="3D967716" w14:textId="77777777" w:rsidR="00BF1468" w:rsidRPr="006A039C" w:rsidRDefault="00BF1468" w:rsidP="00BF1468">
            <w:pPr>
              <w:rPr>
                <w:sz w:val="20"/>
                <w:szCs w:val="20"/>
              </w:rPr>
            </w:pPr>
          </w:p>
        </w:tc>
        <w:tc>
          <w:tcPr>
            <w:tcW w:w="1275" w:type="dxa"/>
            <w:shd w:val="clear" w:color="auto" w:fill="FFFFFF" w:themeFill="background1"/>
          </w:tcPr>
          <w:p w14:paraId="506351EB" w14:textId="77777777" w:rsidR="00BF1468" w:rsidRPr="006A039C" w:rsidRDefault="00BF1468" w:rsidP="00BF1468">
            <w:pPr>
              <w:rPr>
                <w:sz w:val="20"/>
                <w:szCs w:val="20"/>
              </w:rPr>
            </w:pPr>
            <w:r w:rsidRPr="006A039C">
              <w:rPr>
                <w:sz w:val="20"/>
                <w:szCs w:val="20"/>
              </w:rPr>
              <w:t>ликвидируе</w:t>
            </w:r>
            <w:r w:rsidRPr="006A039C">
              <w:rPr>
                <w:sz w:val="20"/>
                <w:szCs w:val="20"/>
              </w:rPr>
              <w:lastRenderedPageBreak/>
              <w:t>тся</w:t>
            </w:r>
          </w:p>
        </w:tc>
      </w:tr>
      <w:tr w:rsidR="006A039C" w:rsidRPr="006A039C" w14:paraId="3C4ED988" w14:textId="77777777" w:rsidTr="00207F60">
        <w:tc>
          <w:tcPr>
            <w:tcW w:w="534" w:type="dxa"/>
            <w:shd w:val="clear" w:color="auto" w:fill="FFFFFF" w:themeFill="background1"/>
          </w:tcPr>
          <w:p w14:paraId="018784E0" w14:textId="77777777" w:rsidR="00BF1468" w:rsidRPr="006A039C" w:rsidRDefault="00BF1468" w:rsidP="00BF1468">
            <w:pPr>
              <w:jc w:val="center"/>
              <w:rPr>
                <w:sz w:val="20"/>
                <w:szCs w:val="20"/>
              </w:rPr>
            </w:pPr>
            <w:r w:rsidRPr="006A039C">
              <w:rPr>
                <w:sz w:val="20"/>
                <w:szCs w:val="20"/>
              </w:rPr>
              <w:lastRenderedPageBreak/>
              <w:t>4</w:t>
            </w:r>
          </w:p>
        </w:tc>
        <w:tc>
          <w:tcPr>
            <w:tcW w:w="1984" w:type="dxa"/>
            <w:shd w:val="clear" w:color="auto" w:fill="FFFFFF" w:themeFill="background1"/>
          </w:tcPr>
          <w:p w14:paraId="47012F69" w14:textId="77777777" w:rsidR="00BF1468" w:rsidRPr="006A039C" w:rsidRDefault="00BF1468" w:rsidP="00BF1468">
            <w:pPr>
              <w:jc w:val="center"/>
              <w:rPr>
                <w:sz w:val="20"/>
                <w:szCs w:val="20"/>
              </w:rPr>
            </w:pPr>
            <w:r w:rsidRPr="006A039C">
              <w:rPr>
                <w:sz w:val="20"/>
                <w:szCs w:val="20"/>
                <w:shd w:val="clear" w:color="auto" w:fill="F8F9FA"/>
              </w:rPr>
              <w:t>48:20:0010501:2839</w:t>
            </w:r>
          </w:p>
        </w:tc>
        <w:tc>
          <w:tcPr>
            <w:tcW w:w="1134" w:type="dxa"/>
            <w:shd w:val="clear" w:color="auto" w:fill="FFFFFF" w:themeFill="background1"/>
          </w:tcPr>
          <w:p w14:paraId="1384A52B" w14:textId="77777777" w:rsidR="00BF1468" w:rsidRPr="006A039C" w:rsidRDefault="00BF1468" w:rsidP="00BF1468">
            <w:pPr>
              <w:jc w:val="center"/>
              <w:rPr>
                <w:sz w:val="20"/>
                <w:szCs w:val="20"/>
              </w:rPr>
            </w:pPr>
            <w:r w:rsidRPr="006A039C">
              <w:rPr>
                <w:sz w:val="20"/>
                <w:szCs w:val="20"/>
                <w:shd w:val="clear" w:color="auto" w:fill="FFFFFF"/>
              </w:rPr>
              <w:t>28 188</w:t>
            </w:r>
          </w:p>
        </w:tc>
        <w:tc>
          <w:tcPr>
            <w:tcW w:w="1999" w:type="dxa"/>
            <w:gridSpan w:val="2"/>
            <w:shd w:val="clear" w:color="auto" w:fill="FFFFFF" w:themeFill="background1"/>
          </w:tcPr>
          <w:p w14:paraId="62C10F47" w14:textId="77777777" w:rsidR="00BF1468" w:rsidRPr="006A039C" w:rsidRDefault="00BF1468" w:rsidP="00BF1468">
            <w:pPr>
              <w:jc w:val="center"/>
              <w:rPr>
                <w:sz w:val="20"/>
                <w:szCs w:val="20"/>
              </w:rPr>
            </w:pPr>
            <w:r w:rsidRPr="006A039C">
              <w:rPr>
                <w:sz w:val="20"/>
                <w:szCs w:val="20"/>
                <w:shd w:val="clear" w:color="auto" w:fill="F8F9FA"/>
              </w:rPr>
              <w:t>объекты придорожного сервиса</w:t>
            </w:r>
          </w:p>
        </w:tc>
        <w:tc>
          <w:tcPr>
            <w:tcW w:w="1828" w:type="dxa"/>
            <w:shd w:val="clear" w:color="auto" w:fill="FFFFFF" w:themeFill="background1"/>
          </w:tcPr>
          <w:p w14:paraId="2373FA86" w14:textId="77777777" w:rsidR="00BF1468" w:rsidRPr="006A039C" w:rsidRDefault="00BF1468" w:rsidP="00BF1468">
            <w:pPr>
              <w:jc w:val="center"/>
              <w:rPr>
                <w:sz w:val="20"/>
                <w:szCs w:val="20"/>
              </w:rPr>
            </w:pPr>
            <w:r w:rsidRPr="006A039C">
              <w:rPr>
                <w:sz w:val="20"/>
                <w:szCs w:val="20"/>
                <w:shd w:val="clear" w:color="auto" w:fill="F8F9FA"/>
              </w:rPr>
              <w:t>Российская Федерация, Липецкая область, г. Липецк</w:t>
            </w:r>
          </w:p>
        </w:tc>
        <w:tc>
          <w:tcPr>
            <w:tcW w:w="993" w:type="dxa"/>
            <w:shd w:val="clear" w:color="auto" w:fill="FFFFFF" w:themeFill="background1"/>
          </w:tcPr>
          <w:p w14:paraId="335EB774" w14:textId="77777777" w:rsidR="00BF1468" w:rsidRPr="006A039C" w:rsidRDefault="00BF1468" w:rsidP="00BF1468">
            <w:pPr>
              <w:rPr>
                <w:sz w:val="20"/>
                <w:szCs w:val="20"/>
              </w:rPr>
            </w:pPr>
          </w:p>
        </w:tc>
        <w:tc>
          <w:tcPr>
            <w:tcW w:w="1275" w:type="dxa"/>
            <w:shd w:val="clear" w:color="auto" w:fill="FFFFFF" w:themeFill="background1"/>
          </w:tcPr>
          <w:p w14:paraId="53B0AFA3" w14:textId="77777777" w:rsidR="00BF1468" w:rsidRPr="006A039C" w:rsidRDefault="00BF1468" w:rsidP="00BF1468">
            <w:pPr>
              <w:rPr>
                <w:sz w:val="20"/>
                <w:szCs w:val="20"/>
              </w:rPr>
            </w:pPr>
            <w:r w:rsidRPr="006A039C">
              <w:rPr>
                <w:sz w:val="20"/>
                <w:szCs w:val="20"/>
              </w:rPr>
              <w:t>Существующий сохраняется</w:t>
            </w:r>
          </w:p>
        </w:tc>
      </w:tr>
      <w:tr w:rsidR="006A039C" w:rsidRPr="006A039C" w14:paraId="3BA93ADC" w14:textId="77777777" w:rsidTr="00207F60">
        <w:tc>
          <w:tcPr>
            <w:tcW w:w="534" w:type="dxa"/>
            <w:shd w:val="clear" w:color="auto" w:fill="FFFFFF" w:themeFill="background1"/>
          </w:tcPr>
          <w:p w14:paraId="37FBFDAA" w14:textId="77777777" w:rsidR="00BF1468" w:rsidRPr="006A039C" w:rsidRDefault="00BF1468" w:rsidP="00BF1468">
            <w:pPr>
              <w:jc w:val="center"/>
              <w:rPr>
                <w:sz w:val="20"/>
                <w:szCs w:val="20"/>
              </w:rPr>
            </w:pPr>
            <w:r w:rsidRPr="006A039C">
              <w:rPr>
                <w:sz w:val="20"/>
                <w:szCs w:val="20"/>
              </w:rPr>
              <w:t>5</w:t>
            </w:r>
          </w:p>
        </w:tc>
        <w:tc>
          <w:tcPr>
            <w:tcW w:w="1984" w:type="dxa"/>
            <w:shd w:val="clear" w:color="auto" w:fill="FFFFFF" w:themeFill="background1"/>
          </w:tcPr>
          <w:p w14:paraId="593F32A1" w14:textId="77777777" w:rsidR="00BF1468" w:rsidRPr="006A039C" w:rsidRDefault="00BF1468" w:rsidP="00BF1468">
            <w:pPr>
              <w:jc w:val="center"/>
              <w:rPr>
                <w:sz w:val="20"/>
                <w:szCs w:val="20"/>
              </w:rPr>
            </w:pPr>
            <w:r w:rsidRPr="006A039C">
              <w:rPr>
                <w:sz w:val="20"/>
                <w:szCs w:val="20"/>
                <w:shd w:val="clear" w:color="auto" w:fill="F8F9FA"/>
              </w:rPr>
              <w:t>48:20:0010501:2248</w:t>
            </w:r>
          </w:p>
        </w:tc>
        <w:tc>
          <w:tcPr>
            <w:tcW w:w="1134" w:type="dxa"/>
            <w:shd w:val="clear" w:color="auto" w:fill="FFFFFF" w:themeFill="background1"/>
          </w:tcPr>
          <w:p w14:paraId="68863C74" w14:textId="77777777" w:rsidR="00BF1468" w:rsidRPr="006A039C" w:rsidRDefault="00BF1468" w:rsidP="00BF1468">
            <w:pPr>
              <w:jc w:val="center"/>
              <w:rPr>
                <w:sz w:val="20"/>
                <w:szCs w:val="20"/>
              </w:rPr>
            </w:pPr>
            <w:r w:rsidRPr="006A039C">
              <w:rPr>
                <w:sz w:val="20"/>
                <w:szCs w:val="20"/>
                <w:shd w:val="clear" w:color="auto" w:fill="FFFFFF"/>
              </w:rPr>
              <w:t>11 694</w:t>
            </w:r>
          </w:p>
        </w:tc>
        <w:tc>
          <w:tcPr>
            <w:tcW w:w="1999" w:type="dxa"/>
            <w:gridSpan w:val="2"/>
            <w:shd w:val="clear" w:color="auto" w:fill="FFFFFF" w:themeFill="background1"/>
          </w:tcPr>
          <w:p w14:paraId="00CA128C" w14:textId="77777777" w:rsidR="00BF1468" w:rsidRPr="006A039C" w:rsidRDefault="00BF1468" w:rsidP="00BF1468">
            <w:pPr>
              <w:jc w:val="center"/>
              <w:rPr>
                <w:sz w:val="20"/>
                <w:szCs w:val="20"/>
              </w:rPr>
            </w:pPr>
            <w:r w:rsidRPr="006A039C">
              <w:rPr>
                <w:sz w:val="20"/>
                <w:szCs w:val="20"/>
                <w:shd w:val="clear" w:color="auto" w:fill="F8F9FA"/>
              </w:rPr>
              <w:t>Магазины</w:t>
            </w:r>
          </w:p>
        </w:tc>
        <w:tc>
          <w:tcPr>
            <w:tcW w:w="1828" w:type="dxa"/>
            <w:shd w:val="clear" w:color="auto" w:fill="FFFFFF" w:themeFill="background1"/>
          </w:tcPr>
          <w:p w14:paraId="6336479E" w14:textId="77777777" w:rsidR="00BF1468" w:rsidRPr="006A039C" w:rsidRDefault="00BF1468" w:rsidP="00BF1468">
            <w:pPr>
              <w:jc w:val="cente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p>
        </w:tc>
        <w:tc>
          <w:tcPr>
            <w:tcW w:w="993" w:type="dxa"/>
            <w:shd w:val="clear" w:color="auto" w:fill="FFFFFF" w:themeFill="background1"/>
          </w:tcPr>
          <w:p w14:paraId="34667289" w14:textId="77777777" w:rsidR="00BF1468" w:rsidRPr="006A039C" w:rsidRDefault="00BF1468" w:rsidP="00BF1468">
            <w:pPr>
              <w:rPr>
                <w:sz w:val="20"/>
                <w:szCs w:val="20"/>
              </w:rPr>
            </w:pPr>
          </w:p>
        </w:tc>
        <w:tc>
          <w:tcPr>
            <w:tcW w:w="1275" w:type="dxa"/>
            <w:shd w:val="clear" w:color="auto" w:fill="FFFFFF" w:themeFill="background1"/>
          </w:tcPr>
          <w:p w14:paraId="5944B38E" w14:textId="77777777" w:rsidR="00BF1468" w:rsidRPr="006A039C" w:rsidRDefault="00BF1468" w:rsidP="00BF1468">
            <w:pPr>
              <w:rPr>
                <w:sz w:val="20"/>
                <w:szCs w:val="20"/>
              </w:rPr>
            </w:pPr>
            <w:r w:rsidRPr="006A039C">
              <w:rPr>
                <w:sz w:val="20"/>
                <w:szCs w:val="20"/>
              </w:rPr>
              <w:t>ликвидируется</w:t>
            </w:r>
          </w:p>
        </w:tc>
      </w:tr>
      <w:tr w:rsidR="006A039C" w:rsidRPr="006A039C" w14:paraId="57B2FB3D" w14:textId="77777777" w:rsidTr="00207F60">
        <w:tc>
          <w:tcPr>
            <w:tcW w:w="534" w:type="dxa"/>
            <w:shd w:val="clear" w:color="auto" w:fill="FFFFFF" w:themeFill="background1"/>
          </w:tcPr>
          <w:p w14:paraId="6643CF74" w14:textId="77777777" w:rsidR="00BF1468" w:rsidRPr="006A039C" w:rsidRDefault="00BF1468" w:rsidP="00BF1468">
            <w:pPr>
              <w:jc w:val="center"/>
              <w:rPr>
                <w:sz w:val="20"/>
                <w:szCs w:val="20"/>
              </w:rPr>
            </w:pPr>
            <w:r w:rsidRPr="006A039C">
              <w:rPr>
                <w:sz w:val="20"/>
                <w:szCs w:val="20"/>
              </w:rPr>
              <w:t>6</w:t>
            </w:r>
          </w:p>
        </w:tc>
        <w:tc>
          <w:tcPr>
            <w:tcW w:w="1984" w:type="dxa"/>
            <w:shd w:val="clear" w:color="auto" w:fill="FFFFFF" w:themeFill="background1"/>
          </w:tcPr>
          <w:p w14:paraId="527A848F" w14:textId="77777777" w:rsidR="00BF1468" w:rsidRPr="006A039C" w:rsidRDefault="00BF1468" w:rsidP="00BF1468">
            <w:pPr>
              <w:jc w:val="center"/>
              <w:rPr>
                <w:sz w:val="20"/>
                <w:szCs w:val="20"/>
              </w:rPr>
            </w:pPr>
            <w:r w:rsidRPr="006A039C">
              <w:rPr>
                <w:sz w:val="20"/>
                <w:szCs w:val="20"/>
                <w:shd w:val="clear" w:color="auto" w:fill="F8F9FA"/>
              </w:rPr>
              <w:t>48:20:0010501:2176</w:t>
            </w:r>
          </w:p>
        </w:tc>
        <w:tc>
          <w:tcPr>
            <w:tcW w:w="1134" w:type="dxa"/>
            <w:shd w:val="clear" w:color="auto" w:fill="FFFFFF" w:themeFill="background1"/>
          </w:tcPr>
          <w:p w14:paraId="413C3F9C" w14:textId="77777777" w:rsidR="00BF1468" w:rsidRPr="006A039C" w:rsidRDefault="00BF1468" w:rsidP="00BF1468">
            <w:pPr>
              <w:jc w:val="center"/>
              <w:rPr>
                <w:sz w:val="20"/>
                <w:szCs w:val="20"/>
              </w:rPr>
            </w:pPr>
            <w:r w:rsidRPr="006A039C">
              <w:rPr>
                <w:sz w:val="20"/>
                <w:szCs w:val="20"/>
                <w:shd w:val="clear" w:color="auto" w:fill="FFFFFF"/>
              </w:rPr>
              <w:t>102 337</w:t>
            </w:r>
          </w:p>
        </w:tc>
        <w:tc>
          <w:tcPr>
            <w:tcW w:w="1999" w:type="dxa"/>
            <w:gridSpan w:val="2"/>
            <w:shd w:val="clear" w:color="auto" w:fill="FFFFFF" w:themeFill="background1"/>
          </w:tcPr>
          <w:p w14:paraId="3F611F76" w14:textId="77777777" w:rsidR="00BF1468" w:rsidRPr="006A039C" w:rsidRDefault="00BF1468" w:rsidP="00BF1468">
            <w:pPr>
              <w:rPr>
                <w:sz w:val="20"/>
                <w:szCs w:val="20"/>
              </w:rPr>
            </w:pPr>
            <w:r w:rsidRPr="006A039C">
              <w:rPr>
                <w:sz w:val="20"/>
                <w:szCs w:val="20"/>
                <w:shd w:val="clear" w:color="auto" w:fill="F8F9FA"/>
              </w:rPr>
              <w:t xml:space="preserve">для строительства комплекса зданий и сооружений обслуживания и деловой активности населения микрорайона "Елецкий" в районе пересечения шоссе Елецкого и автодороги "Обход </w:t>
            </w:r>
            <w:proofErr w:type="spellStart"/>
            <w:r w:rsidRPr="006A039C">
              <w:rPr>
                <w:sz w:val="20"/>
                <w:szCs w:val="20"/>
                <w:shd w:val="clear" w:color="auto" w:fill="F8F9FA"/>
              </w:rPr>
              <w:t>г</w:t>
            </w:r>
            <w:proofErr w:type="gramStart"/>
            <w:r w:rsidRPr="006A039C">
              <w:rPr>
                <w:sz w:val="20"/>
                <w:szCs w:val="20"/>
                <w:shd w:val="clear" w:color="auto" w:fill="F8F9FA"/>
              </w:rPr>
              <w:t>.Л</w:t>
            </w:r>
            <w:proofErr w:type="gramEnd"/>
            <w:r w:rsidRPr="006A039C">
              <w:rPr>
                <w:sz w:val="20"/>
                <w:szCs w:val="20"/>
                <w:shd w:val="clear" w:color="auto" w:fill="F8F9FA"/>
              </w:rPr>
              <w:t>ипецка</w:t>
            </w:r>
            <w:proofErr w:type="spellEnd"/>
            <w:r w:rsidRPr="006A039C">
              <w:rPr>
                <w:sz w:val="20"/>
                <w:szCs w:val="20"/>
                <w:shd w:val="clear" w:color="auto" w:fill="F8F9FA"/>
              </w:rPr>
              <w:t>"</w:t>
            </w:r>
            <w:r w:rsidR="004C79D9" w:rsidRPr="006A039C">
              <w:rPr>
                <w:sz w:val="20"/>
                <w:szCs w:val="20"/>
                <w:shd w:val="clear" w:color="auto" w:fill="F8F9FA"/>
              </w:rPr>
              <w:t>(</w:t>
            </w:r>
            <w:r w:rsidR="004C79D9" w:rsidRPr="006A039C">
              <w:rPr>
                <w:sz w:val="20"/>
                <w:szCs w:val="20"/>
              </w:rPr>
              <w:t xml:space="preserve"> Улично-дорожная сеть)</w:t>
            </w:r>
          </w:p>
        </w:tc>
        <w:tc>
          <w:tcPr>
            <w:tcW w:w="1828" w:type="dxa"/>
            <w:shd w:val="clear" w:color="auto" w:fill="FFFFFF" w:themeFill="background1"/>
          </w:tcPr>
          <w:p w14:paraId="0C00B8E7" w14:textId="77777777" w:rsidR="00BF1468" w:rsidRPr="006A039C" w:rsidRDefault="00BF1468" w:rsidP="00BF1468">
            <w:pPr>
              <w:jc w:val="center"/>
              <w:rPr>
                <w:sz w:val="20"/>
                <w:szCs w:val="20"/>
              </w:rPr>
            </w:pPr>
            <w:r w:rsidRPr="006A039C">
              <w:rPr>
                <w:sz w:val="20"/>
                <w:szCs w:val="20"/>
                <w:shd w:val="clear" w:color="auto" w:fill="F8F9FA"/>
              </w:rPr>
              <w:t>Липецкая область, г Липецк</w:t>
            </w:r>
          </w:p>
        </w:tc>
        <w:tc>
          <w:tcPr>
            <w:tcW w:w="993" w:type="dxa"/>
            <w:shd w:val="clear" w:color="auto" w:fill="FFFFFF" w:themeFill="background1"/>
          </w:tcPr>
          <w:p w14:paraId="12C230E4" w14:textId="77777777" w:rsidR="00BF1468" w:rsidRPr="006A039C" w:rsidRDefault="00BF1468" w:rsidP="00BF1468">
            <w:pPr>
              <w:rPr>
                <w:sz w:val="20"/>
                <w:szCs w:val="20"/>
              </w:rPr>
            </w:pPr>
            <w:r w:rsidRPr="006A039C">
              <w:rPr>
                <w:sz w:val="20"/>
                <w:szCs w:val="20"/>
              </w:rPr>
              <w:t>Улично-дорожная сеть</w:t>
            </w:r>
          </w:p>
        </w:tc>
        <w:tc>
          <w:tcPr>
            <w:tcW w:w="1275" w:type="dxa"/>
            <w:shd w:val="clear" w:color="auto" w:fill="FFFFFF" w:themeFill="background1"/>
          </w:tcPr>
          <w:p w14:paraId="3EDA4C6E" w14:textId="77777777" w:rsidR="00BF1468" w:rsidRPr="006A039C" w:rsidRDefault="00BF1468" w:rsidP="00BF1468">
            <w:pPr>
              <w:rPr>
                <w:sz w:val="20"/>
                <w:szCs w:val="20"/>
              </w:rPr>
            </w:pPr>
            <w:r w:rsidRPr="006A039C">
              <w:rPr>
                <w:sz w:val="20"/>
                <w:szCs w:val="20"/>
              </w:rPr>
              <w:t>ликвидируется</w:t>
            </w:r>
          </w:p>
        </w:tc>
      </w:tr>
      <w:tr w:rsidR="006A039C" w:rsidRPr="006A039C" w14:paraId="7FD9A5FD" w14:textId="77777777" w:rsidTr="00207F60">
        <w:tc>
          <w:tcPr>
            <w:tcW w:w="534" w:type="dxa"/>
            <w:shd w:val="clear" w:color="auto" w:fill="FFFFFF" w:themeFill="background1"/>
          </w:tcPr>
          <w:p w14:paraId="085D46DA" w14:textId="77777777" w:rsidR="00BF1468" w:rsidRPr="006A039C" w:rsidRDefault="00BF1468" w:rsidP="00BF1468">
            <w:pPr>
              <w:rPr>
                <w:sz w:val="20"/>
                <w:szCs w:val="20"/>
              </w:rPr>
            </w:pPr>
            <w:r w:rsidRPr="006A039C">
              <w:rPr>
                <w:sz w:val="20"/>
                <w:szCs w:val="20"/>
              </w:rPr>
              <w:t>7</w:t>
            </w:r>
          </w:p>
        </w:tc>
        <w:tc>
          <w:tcPr>
            <w:tcW w:w="1984" w:type="dxa"/>
            <w:shd w:val="clear" w:color="auto" w:fill="FFFFFF" w:themeFill="background1"/>
          </w:tcPr>
          <w:p w14:paraId="7D73DE0D" w14:textId="77777777" w:rsidR="00BF1468" w:rsidRPr="006A039C" w:rsidRDefault="00BF1468" w:rsidP="00BF1468">
            <w:pPr>
              <w:rPr>
                <w:sz w:val="20"/>
                <w:szCs w:val="20"/>
              </w:rPr>
            </w:pPr>
            <w:r w:rsidRPr="006A039C">
              <w:rPr>
                <w:sz w:val="20"/>
                <w:szCs w:val="20"/>
                <w:shd w:val="clear" w:color="auto" w:fill="F8F9FA"/>
              </w:rPr>
              <w:t>48:20:0010501:2234</w:t>
            </w:r>
          </w:p>
        </w:tc>
        <w:tc>
          <w:tcPr>
            <w:tcW w:w="1134" w:type="dxa"/>
            <w:shd w:val="clear" w:color="auto" w:fill="FFFFFF" w:themeFill="background1"/>
          </w:tcPr>
          <w:p w14:paraId="611A9627" w14:textId="77777777" w:rsidR="00BF1468" w:rsidRPr="006A039C" w:rsidRDefault="00BF1468" w:rsidP="00BF1468">
            <w:pPr>
              <w:rPr>
                <w:sz w:val="20"/>
                <w:szCs w:val="20"/>
              </w:rPr>
            </w:pPr>
            <w:r w:rsidRPr="006A039C">
              <w:rPr>
                <w:sz w:val="20"/>
                <w:szCs w:val="20"/>
                <w:shd w:val="clear" w:color="auto" w:fill="FFFFFF"/>
              </w:rPr>
              <w:t>155 620</w:t>
            </w:r>
          </w:p>
        </w:tc>
        <w:tc>
          <w:tcPr>
            <w:tcW w:w="1999" w:type="dxa"/>
            <w:gridSpan w:val="2"/>
            <w:shd w:val="clear" w:color="auto" w:fill="FFFFFF" w:themeFill="background1"/>
          </w:tcPr>
          <w:p w14:paraId="53FF32B4"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28" w:type="dxa"/>
            <w:shd w:val="clear" w:color="auto" w:fill="FFFFFF" w:themeFill="background1"/>
          </w:tcPr>
          <w:p w14:paraId="004909BF"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shd w:val="clear" w:color="auto" w:fill="FFFFFF" w:themeFill="background1"/>
          </w:tcPr>
          <w:p w14:paraId="0D079C83" w14:textId="77777777" w:rsidR="00BF1468" w:rsidRPr="006A039C" w:rsidRDefault="00BF1468" w:rsidP="00BF1468">
            <w:pPr>
              <w:rPr>
                <w:sz w:val="20"/>
                <w:szCs w:val="20"/>
              </w:rPr>
            </w:pPr>
          </w:p>
        </w:tc>
        <w:tc>
          <w:tcPr>
            <w:tcW w:w="1275" w:type="dxa"/>
            <w:shd w:val="clear" w:color="auto" w:fill="FFFFFF" w:themeFill="background1"/>
          </w:tcPr>
          <w:p w14:paraId="780C02F0" w14:textId="77777777" w:rsidR="00BF1468" w:rsidRPr="006A039C" w:rsidRDefault="00BF1468" w:rsidP="00BF1468">
            <w:pPr>
              <w:rPr>
                <w:sz w:val="20"/>
                <w:szCs w:val="20"/>
              </w:rPr>
            </w:pPr>
            <w:r w:rsidRPr="006A039C">
              <w:rPr>
                <w:sz w:val="20"/>
                <w:szCs w:val="20"/>
              </w:rPr>
              <w:t>ликвидируется</w:t>
            </w:r>
          </w:p>
        </w:tc>
      </w:tr>
      <w:tr w:rsidR="006A039C" w:rsidRPr="006A039C" w14:paraId="0B2E328E" w14:textId="77777777" w:rsidTr="00207F60">
        <w:tc>
          <w:tcPr>
            <w:tcW w:w="534" w:type="dxa"/>
            <w:shd w:val="clear" w:color="auto" w:fill="FFFFFF" w:themeFill="background1"/>
          </w:tcPr>
          <w:p w14:paraId="5BC1D2B8" w14:textId="77777777" w:rsidR="00BF1468" w:rsidRPr="006A039C" w:rsidRDefault="00BF1468" w:rsidP="00BF1468">
            <w:pPr>
              <w:rPr>
                <w:sz w:val="20"/>
                <w:szCs w:val="20"/>
              </w:rPr>
            </w:pPr>
            <w:r w:rsidRPr="006A039C">
              <w:rPr>
                <w:sz w:val="20"/>
                <w:szCs w:val="20"/>
              </w:rPr>
              <w:t>8</w:t>
            </w:r>
          </w:p>
        </w:tc>
        <w:tc>
          <w:tcPr>
            <w:tcW w:w="1984" w:type="dxa"/>
            <w:shd w:val="clear" w:color="auto" w:fill="FFFFFF" w:themeFill="background1"/>
          </w:tcPr>
          <w:p w14:paraId="35BDC7C4" w14:textId="77777777" w:rsidR="00BF1468" w:rsidRPr="006A039C" w:rsidRDefault="00BF1468" w:rsidP="00BF1468">
            <w:pPr>
              <w:rPr>
                <w:sz w:val="20"/>
                <w:szCs w:val="20"/>
              </w:rPr>
            </w:pPr>
            <w:r w:rsidRPr="006A039C">
              <w:rPr>
                <w:sz w:val="20"/>
                <w:szCs w:val="20"/>
                <w:u w:val="single"/>
                <w:shd w:val="clear" w:color="auto" w:fill="F8F9FA"/>
              </w:rPr>
              <w:t>48:20:0010501:2233</w:t>
            </w:r>
          </w:p>
        </w:tc>
        <w:tc>
          <w:tcPr>
            <w:tcW w:w="1134" w:type="dxa"/>
            <w:shd w:val="clear" w:color="auto" w:fill="FFFFFF" w:themeFill="background1"/>
          </w:tcPr>
          <w:p w14:paraId="4CA58BC2" w14:textId="77777777" w:rsidR="00BF1468" w:rsidRPr="006A039C" w:rsidRDefault="00BF1468" w:rsidP="00BF1468">
            <w:pPr>
              <w:rPr>
                <w:sz w:val="20"/>
                <w:szCs w:val="20"/>
              </w:rPr>
            </w:pPr>
            <w:r w:rsidRPr="006A039C">
              <w:rPr>
                <w:sz w:val="20"/>
                <w:szCs w:val="20"/>
                <w:shd w:val="clear" w:color="auto" w:fill="FFFFFF"/>
              </w:rPr>
              <w:t>20 272</w:t>
            </w:r>
          </w:p>
        </w:tc>
        <w:tc>
          <w:tcPr>
            <w:tcW w:w="1999" w:type="dxa"/>
            <w:gridSpan w:val="2"/>
            <w:shd w:val="clear" w:color="auto" w:fill="FFFFFF" w:themeFill="background1"/>
          </w:tcPr>
          <w:p w14:paraId="05EF7E5A"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28" w:type="dxa"/>
            <w:shd w:val="clear" w:color="auto" w:fill="FFFFFF" w:themeFill="background1"/>
          </w:tcPr>
          <w:p w14:paraId="4FCEF340"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p>
        </w:tc>
        <w:tc>
          <w:tcPr>
            <w:tcW w:w="993" w:type="dxa"/>
            <w:shd w:val="clear" w:color="auto" w:fill="FFFFFF" w:themeFill="background1"/>
          </w:tcPr>
          <w:p w14:paraId="5156ACB3" w14:textId="77777777" w:rsidR="00BF1468" w:rsidRPr="006A039C" w:rsidRDefault="00BF1468" w:rsidP="00BF1468">
            <w:pPr>
              <w:rPr>
                <w:sz w:val="20"/>
                <w:szCs w:val="20"/>
              </w:rPr>
            </w:pPr>
          </w:p>
        </w:tc>
        <w:tc>
          <w:tcPr>
            <w:tcW w:w="1275" w:type="dxa"/>
            <w:shd w:val="clear" w:color="auto" w:fill="FFFFFF" w:themeFill="background1"/>
          </w:tcPr>
          <w:p w14:paraId="052C2FB0" w14:textId="77777777" w:rsidR="00BF1468" w:rsidRPr="006A039C" w:rsidRDefault="00BF1468" w:rsidP="00BF1468">
            <w:pPr>
              <w:rPr>
                <w:sz w:val="20"/>
                <w:szCs w:val="20"/>
              </w:rPr>
            </w:pPr>
            <w:r w:rsidRPr="006A039C">
              <w:rPr>
                <w:sz w:val="20"/>
                <w:szCs w:val="20"/>
              </w:rPr>
              <w:t>ликвидируется</w:t>
            </w:r>
          </w:p>
        </w:tc>
      </w:tr>
      <w:tr w:rsidR="006A039C" w:rsidRPr="006A039C" w14:paraId="0220A836" w14:textId="77777777" w:rsidTr="00207F60">
        <w:tc>
          <w:tcPr>
            <w:tcW w:w="534" w:type="dxa"/>
            <w:shd w:val="clear" w:color="auto" w:fill="FFFFFF" w:themeFill="background1"/>
          </w:tcPr>
          <w:p w14:paraId="06562D3C" w14:textId="77777777" w:rsidR="00BF1468" w:rsidRPr="006A039C" w:rsidRDefault="00BF1468" w:rsidP="00BF1468">
            <w:pPr>
              <w:rPr>
                <w:sz w:val="20"/>
                <w:szCs w:val="20"/>
              </w:rPr>
            </w:pPr>
            <w:r w:rsidRPr="006A039C">
              <w:rPr>
                <w:sz w:val="20"/>
                <w:szCs w:val="20"/>
              </w:rPr>
              <w:t>9</w:t>
            </w:r>
          </w:p>
        </w:tc>
        <w:tc>
          <w:tcPr>
            <w:tcW w:w="1984" w:type="dxa"/>
            <w:shd w:val="clear" w:color="auto" w:fill="FFFFFF" w:themeFill="background1"/>
          </w:tcPr>
          <w:p w14:paraId="3311FA64" w14:textId="77777777" w:rsidR="00BF1468" w:rsidRPr="006A039C" w:rsidRDefault="00BF1468" w:rsidP="00BF1468">
            <w:pPr>
              <w:rPr>
                <w:sz w:val="20"/>
                <w:szCs w:val="20"/>
              </w:rPr>
            </w:pPr>
            <w:r w:rsidRPr="006A039C">
              <w:rPr>
                <w:sz w:val="20"/>
                <w:szCs w:val="20"/>
                <w:shd w:val="clear" w:color="auto" w:fill="F8F9FA"/>
              </w:rPr>
              <w:t>48:20:0010501:2251</w:t>
            </w:r>
          </w:p>
        </w:tc>
        <w:tc>
          <w:tcPr>
            <w:tcW w:w="1134" w:type="dxa"/>
            <w:shd w:val="clear" w:color="auto" w:fill="FFFFFF" w:themeFill="background1"/>
          </w:tcPr>
          <w:p w14:paraId="53BF8C85" w14:textId="77777777" w:rsidR="00BF1468" w:rsidRPr="006A039C" w:rsidRDefault="00BF1468" w:rsidP="00BF1468">
            <w:pPr>
              <w:rPr>
                <w:sz w:val="20"/>
                <w:szCs w:val="20"/>
              </w:rPr>
            </w:pPr>
            <w:r w:rsidRPr="006A039C">
              <w:rPr>
                <w:sz w:val="20"/>
                <w:szCs w:val="20"/>
                <w:shd w:val="clear" w:color="auto" w:fill="FFFFFF"/>
              </w:rPr>
              <w:t>14 231</w:t>
            </w:r>
          </w:p>
        </w:tc>
        <w:tc>
          <w:tcPr>
            <w:tcW w:w="1999" w:type="dxa"/>
            <w:gridSpan w:val="2"/>
            <w:shd w:val="clear" w:color="auto" w:fill="FFFFFF" w:themeFill="background1"/>
          </w:tcPr>
          <w:p w14:paraId="767E9B03"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28" w:type="dxa"/>
            <w:shd w:val="clear" w:color="auto" w:fill="FFFFFF" w:themeFill="background1"/>
          </w:tcPr>
          <w:p w14:paraId="720DB3FA"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p>
        </w:tc>
        <w:tc>
          <w:tcPr>
            <w:tcW w:w="993" w:type="dxa"/>
            <w:shd w:val="clear" w:color="auto" w:fill="FFFFFF" w:themeFill="background1"/>
          </w:tcPr>
          <w:p w14:paraId="12BE819F" w14:textId="77777777" w:rsidR="00BF1468" w:rsidRPr="006A039C" w:rsidRDefault="00BF1468" w:rsidP="00BF1468">
            <w:pPr>
              <w:rPr>
                <w:sz w:val="20"/>
                <w:szCs w:val="20"/>
              </w:rPr>
            </w:pPr>
          </w:p>
        </w:tc>
        <w:tc>
          <w:tcPr>
            <w:tcW w:w="1275" w:type="dxa"/>
            <w:shd w:val="clear" w:color="auto" w:fill="FFFFFF" w:themeFill="background1"/>
          </w:tcPr>
          <w:p w14:paraId="317F77B8" w14:textId="77777777" w:rsidR="00BF1468" w:rsidRPr="006A039C" w:rsidRDefault="00BF1468" w:rsidP="00BF1468">
            <w:pPr>
              <w:rPr>
                <w:sz w:val="20"/>
                <w:szCs w:val="20"/>
              </w:rPr>
            </w:pPr>
            <w:r w:rsidRPr="006A039C">
              <w:rPr>
                <w:sz w:val="20"/>
                <w:szCs w:val="20"/>
              </w:rPr>
              <w:t>ликвидируется</w:t>
            </w:r>
          </w:p>
        </w:tc>
      </w:tr>
      <w:tr w:rsidR="006A039C" w:rsidRPr="006A039C" w14:paraId="4C164637" w14:textId="77777777" w:rsidTr="00207F60">
        <w:tc>
          <w:tcPr>
            <w:tcW w:w="534" w:type="dxa"/>
            <w:shd w:val="clear" w:color="auto" w:fill="FFFFFF" w:themeFill="background1"/>
          </w:tcPr>
          <w:p w14:paraId="39E1D557" w14:textId="77777777" w:rsidR="00BF1468" w:rsidRPr="006A039C" w:rsidRDefault="00BF1468" w:rsidP="00BF1468">
            <w:pPr>
              <w:rPr>
                <w:sz w:val="20"/>
                <w:szCs w:val="20"/>
              </w:rPr>
            </w:pPr>
            <w:r w:rsidRPr="006A039C">
              <w:rPr>
                <w:sz w:val="20"/>
                <w:szCs w:val="20"/>
              </w:rPr>
              <w:t>10</w:t>
            </w:r>
          </w:p>
        </w:tc>
        <w:tc>
          <w:tcPr>
            <w:tcW w:w="1984" w:type="dxa"/>
            <w:shd w:val="clear" w:color="auto" w:fill="FFFFFF" w:themeFill="background1"/>
          </w:tcPr>
          <w:p w14:paraId="27C24D84" w14:textId="77777777" w:rsidR="00BF1468" w:rsidRPr="006A039C" w:rsidRDefault="00BF1468" w:rsidP="00BF1468">
            <w:pPr>
              <w:rPr>
                <w:sz w:val="20"/>
                <w:szCs w:val="20"/>
              </w:rPr>
            </w:pPr>
            <w:r w:rsidRPr="006A039C">
              <w:rPr>
                <w:sz w:val="20"/>
                <w:szCs w:val="20"/>
                <w:shd w:val="clear" w:color="auto" w:fill="F8F9FA"/>
              </w:rPr>
              <w:t>48:20:0010501:2250</w:t>
            </w:r>
          </w:p>
        </w:tc>
        <w:tc>
          <w:tcPr>
            <w:tcW w:w="1134" w:type="dxa"/>
            <w:shd w:val="clear" w:color="auto" w:fill="FFFFFF" w:themeFill="background1"/>
          </w:tcPr>
          <w:p w14:paraId="64248270" w14:textId="77777777" w:rsidR="00BF1468" w:rsidRPr="006A039C" w:rsidRDefault="00BF1468" w:rsidP="00BF1468">
            <w:pPr>
              <w:rPr>
                <w:sz w:val="20"/>
                <w:szCs w:val="20"/>
              </w:rPr>
            </w:pPr>
            <w:r w:rsidRPr="006A039C">
              <w:rPr>
                <w:sz w:val="20"/>
                <w:szCs w:val="20"/>
                <w:shd w:val="clear" w:color="auto" w:fill="FFFFFF"/>
              </w:rPr>
              <w:t>16 133 </w:t>
            </w:r>
          </w:p>
        </w:tc>
        <w:tc>
          <w:tcPr>
            <w:tcW w:w="1999" w:type="dxa"/>
            <w:gridSpan w:val="2"/>
            <w:shd w:val="clear" w:color="auto" w:fill="FFFFFF" w:themeFill="background1"/>
          </w:tcPr>
          <w:p w14:paraId="67ACF972" w14:textId="77777777" w:rsidR="00BF1468" w:rsidRPr="006A039C" w:rsidRDefault="00BF1468" w:rsidP="00BF1468">
            <w:pPr>
              <w:rPr>
                <w:sz w:val="20"/>
                <w:szCs w:val="20"/>
              </w:rPr>
            </w:pPr>
            <w:r w:rsidRPr="006A039C">
              <w:rPr>
                <w:sz w:val="20"/>
                <w:szCs w:val="20"/>
              </w:rPr>
              <w:br/>
            </w: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28" w:type="dxa"/>
            <w:shd w:val="clear" w:color="auto" w:fill="FFFFFF" w:themeFill="background1"/>
          </w:tcPr>
          <w:p w14:paraId="71EA86CB" w14:textId="77777777" w:rsidR="00BF1468" w:rsidRPr="006A039C" w:rsidRDefault="00BF1468" w:rsidP="00BF1468">
            <w:pPr>
              <w:rPr>
                <w:sz w:val="20"/>
                <w:szCs w:val="20"/>
              </w:rPr>
            </w:pPr>
            <w:r w:rsidRPr="006A039C">
              <w:rPr>
                <w:sz w:val="20"/>
                <w:szCs w:val="20"/>
              </w:rPr>
              <w:br/>
            </w: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shd w:val="clear" w:color="auto" w:fill="FFFFFF" w:themeFill="background1"/>
          </w:tcPr>
          <w:p w14:paraId="4D4207AA" w14:textId="77777777" w:rsidR="00BF1468" w:rsidRPr="006A039C" w:rsidRDefault="00BF1468" w:rsidP="00BF1468">
            <w:pPr>
              <w:rPr>
                <w:sz w:val="20"/>
                <w:szCs w:val="20"/>
              </w:rPr>
            </w:pPr>
          </w:p>
        </w:tc>
        <w:tc>
          <w:tcPr>
            <w:tcW w:w="1275" w:type="dxa"/>
            <w:shd w:val="clear" w:color="auto" w:fill="FFFFFF" w:themeFill="background1"/>
          </w:tcPr>
          <w:p w14:paraId="792CF094" w14:textId="77777777" w:rsidR="00BF1468" w:rsidRPr="006A039C" w:rsidRDefault="00BF1468" w:rsidP="00BF1468">
            <w:pPr>
              <w:rPr>
                <w:sz w:val="20"/>
                <w:szCs w:val="20"/>
              </w:rPr>
            </w:pPr>
            <w:r w:rsidRPr="006A039C">
              <w:rPr>
                <w:sz w:val="20"/>
                <w:szCs w:val="20"/>
              </w:rPr>
              <w:t>ликвидируется</w:t>
            </w:r>
          </w:p>
        </w:tc>
      </w:tr>
      <w:tr w:rsidR="006A039C" w:rsidRPr="006A039C" w14:paraId="4C57A091" w14:textId="77777777" w:rsidTr="00207F60">
        <w:tc>
          <w:tcPr>
            <w:tcW w:w="534" w:type="dxa"/>
          </w:tcPr>
          <w:p w14:paraId="0D908DEA" w14:textId="77777777" w:rsidR="00BF1468" w:rsidRPr="006A039C" w:rsidRDefault="00BF1468" w:rsidP="00BF1468">
            <w:pPr>
              <w:rPr>
                <w:sz w:val="20"/>
                <w:szCs w:val="20"/>
              </w:rPr>
            </w:pPr>
            <w:r w:rsidRPr="006A039C">
              <w:rPr>
                <w:sz w:val="20"/>
                <w:szCs w:val="20"/>
              </w:rPr>
              <w:t>11</w:t>
            </w:r>
          </w:p>
        </w:tc>
        <w:tc>
          <w:tcPr>
            <w:tcW w:w="1984" w:type="dxa"/>
          </w:tcPr>
          <w:p w14:paraId="7DA10CFE" w14:textId="77777777" w:rsidR="00BF1468" w:rsidRPr="006A039C" w:rsidRDefault="00BF1468" w:rsidP="00BF1468">
            <w:pPr>
              <w:rPr>
                <w:sz w:val="20"/>
                <w:szCs w:val="20"/>
              </w:rPr>
            </w:pPr>
            <w:r w:rsidRPr="006A039C">
              <w:rPr>
                <w:sz w:val="20"/>
                <w:szCs w:val="20"/>
                <w:shd w:val="clear" w:color="auto" w:fill="F8F9FA"/>
              </w:rPr>
              <w:t>48:20:0010501:2249</w:t>
            </w:r>
          </w:p>
        </w:tc>
        <w:tc>
          <w:tcPr>
            <w:tcW w:w="1134" w:type="dxa"/>
          </w:tcPr>
          <w:p w14:paraId="267C54F3" w14:textId="77777777" w:rsidR="00BF1468" w:rsidRPr="006A039C" w:rsidRDefault="00BF1468" w:rsidP="00BF1468">
            <w:pPr>
              <w:rPr>
                <w:sz w:val="20"/>
                <w:szCs w:val="20"/>
              </w:rPr>
            </w:pPr>
            <w:r w:rsidRPr="006A039C">
              <w:rPr>
                <w:sz w:val="20"/>
                <w:szCs w:val="20"/>
                <w:shd w:val="clear" w:color="auto" w:fill="FFFFFF"/>
              </w:rPr>
              <w:t>15 384</w:t>
            </w:r>
          </w:p>
        </w:tc>
        <w:tc>
          <w:tcPr>
            <w:tcW w:w="1985" w:type="dxa"/>
          </w:tcPr>
          <w:p w14:paraId="0AD3BEAE" w14:textId="77777777" w:rsidR="00BF1468" w:rsidRPr="006A039C" w:rsidRDefault="00BF1468" w:rsidP="00BF1468">
            <w:pPr>
              <w:rPr>
                <w:sz w:val="20"/>
                <w:szCs w:val="20"/>
              </w:rPr>
            </w:pPr>
            <w:r w:rsidRPr="006A039C">
              <w:rPr>
                <w:sz w:val="20"/>
                <w:szCs w:val="20"/>
                <w:shd w:val="clear" w:color="auto" w:fill="F8F9FA"/>
              </w:rPr>
              <w:t xml:space="preserve">для строительства комплекса зданий и сооружений обслуживания и </w:t>
            </w:r>
            <w:r w:rsidRPr="006A039C">
              <w:rPr>
                <w:sz w:val="20"/>
                <w:szCs w:val="20"/>
                <w:shd w:val="clear" w:color="auto" w:fill="F8F9FA"/>
              </w:rPr>
              <w:lastRenderedPageBreak/>
              <w:t>деловой активности</w:t>
            </w:r>
          </w:p>
        </w:tc>
        <w:tc>
          <w:tcPr>
            <w:tcW w:w="1842" w:type="dxa"/>
            <w:gridSpan w:val="2"/>
          </w:tcPr>
          <w:p w14:paraId="7846C8DD" w14:textId="77777777" w:rsidR="00BF1468" w:rsidRPr="006A039C" w:rsidRDefault="00BF1468" w:rsidP="00BF1468">
            <w:pPr>
              <w:rPr>
                <w:sz w:val="20"/>
                <w:szCs w:val="20"/>
              </w:rPr>
            </w:pPr>
            <w:r w:rsidRPr="006A039C">
              <w:rPr>
                <w:sz w:val="20"/>
                <w:szCs w:val="20"/>
                <w:shd w:val="clear" w:color="auto" w:fill="F8F9FA"/>
              </w:rPr>
              <w:lastRenderedPageBreak/>
              <w:t xml:space="preserve">Липецкая область, г Липецк, в районе пересечения шоссе Елецкого и </w:t>
            </w:r>
            <w:r w:rsidRPr="006A039C">
              <w:rPr>
                <w:sz w:val="20"/>
                <w:szCs w:val="20"/>
                <w:shd w:val="clear" w:color="auto" w:fill="F8F9FA"/>
              </w:rPr>
              <w:lastRenderedPageBreak/>
              <w:t xml:space="preserve">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4E94B434" w14:textId="77777777" w:rsidR="00BF1468" w:rsidRPr="006A039C" w:rsidRDefault="00BF1468" w:rsidP="00BF1468">
            <w:pPr>
              <w:rPr>
                <w:sz w:val="20"/>
                <w:szCs w:val="20"/>
              </w:rPr>
            </w:pPr>
          </w:p>
        </w:tc>
        <w:tc>
          <w:tcPr>
            <w:tcW w:w="1275" w:type="dxa"/>
          </w:tcPr>
          <w:p w14:paraId="39D21AB7" w14:textId="77777777" w:rsidR="00BF1468" w:rsidRPr="006A039C" w:rsidRDefault="00BF1468" w:rsidP="00BF1468">
            <w:pPr>
              <w:rPr>
                <w:sz w:val="20"/>
                <w:szCs w:val="20"/>
              </w:rPr>
            </w:pPr>
            <w:r w:rsidRPr="006A039C">
              <w:rPr>
                <w:sz w:val="20"/>
                <w:szCs w:val="20"/>
              </w:rPr>
              <w:t>ликвидируется</w:t>
            </w:r>
          </w:p>
        </w:tc>
      </w:tr>
      <w:tr w:rsidR="006A039C" w:rsidRPr="006A039C" w14:paraId="3A7ABBF9" w14:textId="77777777" w:rsidTr="00207F60">
        <w:tc>
          <w:tcPr>
            <w:tcW w:w="534" w:type="dxa"/>
          </w:tcPr>
          <w:p w14:paraId="58B7BC75" w14:textId="77777777" w:rsidR="00BF1468" w:rsidRPr="006A039C" w:rsidRDefault="00BF1468" w:rsidP="00BF1468">
            <w:pPr>
              <w:rPr>
                <w:sz w:val="20"/>
                <w:szCs w:val="20"/>
              </w:rPr>
            </w:pPr>
            <w:r w:rsidRPr="006A039C">
              <w:rPr>
                <w:sz w:val="20"/>
                <w:szCs w:val="20"/>
              </w:rPr>
              <w:lastRenderedPageBreak/>
              <w:t>12</w:t>
            </w:r>
          </w:p>
        </w:tc>
        <w:tc>
          <w:tcPr>
            <w:tcW w:w="1984" w:type="dxa"/>
          </w:tcPr>
          <w:p w14:paraId="1BC5AFEB" w14:textId="77777777" w:rsidR="00BF1468" w:rsidRPr="006A039C" w:rsidRDefault="00BF1468" w:rsidP="00BF1468">
            <w:pPr>
              <w:rPr>
                <w:sz w:val="20"/>
                <w:szCs w:val="20"/>
              </w:rPr>
            </w:pPr>
            <w:r w:rsidRPr="006A039C">
              <w:rPr>
                <w:sz w:val="20"/>
                <w:szCs w:val="20"/>
                <w:shd w:val="clear" w:color="auto" w:fill="F8F9FA"/>
              </w:rPr>
              <w:t>48:20:0010501:2247</w:t>
            </w:r>
          </w:p>
        </w:tc>
        <w:tc>
          <w:tcPr>
            <w:tcW w:w="1134" w:type="dxa"/>
          </w:tcPr>
          <w:p w14:paraId="09FA94EE" w14:textId="77777777" w:rsidR="00BF1468" w:rsidRPr="006A039C" w:rsidRDefault="00BF1468" w:rsidP="00BF1468">
            <w:pPr>
              <w:rPr>
                <w:sz w:val="20"/>
                <w:szCs w:val="20"/>
              </w:rPr>
            </w:pPr>
            <w:r w:rsidRPr="006A039C">
              <w:rPr>
                <w:sz w:val="20"/>
                <w:szCs w:val="20"/>
                <w:shd w:val="clear" w:color="auto" w:fill="FFFFFF"/>
              </w:rPr>
              <w:t>21 913</w:t>
            </w:r>
          </w:p>
        </w:tc>
        <w:tc>
          <w:tcPr>
            <w:tcW w:w="1985" w:type="dxa"/>
          </w:tcPr>
          <w:p w14:paraId="6D3017AB"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42" w:type="dxa"/>
            <w:gridSpan w:val="2"/>
          </w:tcPr>
          <w:p w14:paraId="6908F793"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180EB75E" w14:textId="77777777" w:rsidR="00BF1468" w:rsidRPr="006A039C" w:rsidRDefault="00BF1468" w:rsidP="00BF1468">
            <w:pPr>
              <w:rPr>
                <w:sz w:val="20"/>
                <w:szCs w:val="20"/>
              </w:rPr>
            </w:pPr>
          </w:p>
        </w:tc>
        <w:tc>
          <w:tcPr>
            <w:tcW w:w="1275" w:type="dxa"/>
          </w:tcPr>
          <w:p w14:paraId="079D5962" w14:textId="77777777" w:rsidR="00BF1468" w:rsidRPr="006A039C" w:rsidRDefault="00BF1468" w:rsidP="00BF1468">
            <w:pPr>
              <w:rPr>
                <w:sz w:val="20"/>
                <w:szCs w:val="20"/>
              </w:rPr>
            </w:pPr>
            <w:r w:rsidRPr="006A039C">
              <w:rPr>
                <w:sz w:val="20"/>
                <w:szCs w:val="20"/>
              </w:rPr>
              <w:t>ликвидируется</w:t>
            </w:r>
          </w:p>
        </w:tc>
      </w:tr>
      <w:tr w:rsidR="006A039C" w:rsidRPr="006A039C" w14:paraId="1E5C167E" w14:textId="77777777" w:rsidTr="00207F60">
        <w:tc>
          <w:tcPr>
            <w:tcW w:w="534" w:type="dxa"/>
          </w:tcPr>
          <w:p w14:paraId="118A2237" w14:textId="77777777" w:rsidR="00BF1468" w:rsidRPr="006A039C" w:rsidRDefault="00BF1468" w:rsidP="00BF1468">
            <w:pPr>
              <w:rPr>
                <w:sz w:val="20"/>
                <w:szCs w:val="20"/>
              </w:rPr>
            </w:pPr>
            <w:r w:rsidRPr="006A039C">
              <w:rPr>
                <w:sz w:val="20"/>
                <w:szCs w:val="20"/>
              </w:rPr>
              <w:t>13</w:t>
            </w:r>
          </w:p>
        </w:tc>
        <w:tc>
          <w:tcPr>
            <w:tcW w:w="1984" w:type="dxa"/>
          </w:tcPr>
          <w:p w14:paraId="7B4F5AE3" w14:textId="77777777" w:rsidR="00BF1468" w:rsidRPr="006A039C" w:rsidRDefault="00BF1468" w:rsidP="00BF1468">
            <w:pPr>
              <w:rPr>
                <w:sz w:val="20"/>
                <w:szCs w:val="20"/>
              </w:rPr>
            </w:pPr>
            <w:r w:rsidRPr="006A039C">
              <w:rPr>
                <w:sz w:val="20"/>
                <w:szCs w:val="20"/>
                <w:shd w:val="clear" w:color="auto" w:fill="F8F9FA"/>
              </w:rPr>
              <w:t>48:20:0010501:2246</w:t>
            </w:r>
          </w:p>
        </w:tc>
        <w:tc>
          <w:tcPr>
            <w:tcW w:w="1134" w:type="dxa"/>
          </w:tcPr>
          <w:p w14:paraId="2E5EBE89" w14:textId="77777777" w:rsidR="00BF1468" w:rsidRPr="006A039C" w:rsidRDefault="00BF1468" w:rsidP="00BF1468">
            <w:pPr>
              <w:rPr>
                <w:sz w:val="20"/>
                <w:szCs w:val="20"/>
              </w:rPr>
            </w:pPr>
            <w:r w:rsidRPr="006A039C">
              <w:rPr>
                <w:sz w:val="20"/>
                <w:szCs w:val="20"/>
                <w:shd w:val="clear" w:color="auto" w:fill="FFFFFF"/>
              </w:rPr>
              <w:t>39 061</w:t>
            </w:r>
          </w:p>
        </w:tc>
        <w:tc>
          <w:tcPr>
            <w:tcW w:w="1985" w:type="dxa"/>
          </w:tcPr>
          <w:p w14:paraId="03C06238"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42" w:type="dxa"/>
            <w:gridSpan w:val="2"/>
          </w:tcPr>
          <w:p w14:paraId="0684A6A9"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29FA4A3B" w14:textId="77777777" w:rsidR="00BF1468" w:rsidRPr="006A039C" w:rsidRDefault="00BF1468" w:rsidP="00BF1468">
            <w:pPr>
              <w:rPr>
                <w:sz w:val="20"/>
                <w:szCs w:val="20"/>
              </w:rPr>
            </w:pPr>
          </w:p>
        </w:tc>
        <w:tc>
          <w:tcPr>
            <w:tcW w:w="1275" w:type="dxa"/>
          </w:tcPr>
          <w:p w14:paraId="01FE930D" w14:textId="77777777" w:rsidR="00BF1468" w:rsidRPr="006A039C" w:rsidRDefault="00BF1468" w:rsidP="00BF1468">
            <w:pPr>
              <w:rPr>
                <w:sz w:val="20"/>
                <w:szCs w:val="20"/>
              </w:rPr>
            </w:pPr>
            <w:r w:rsidRPr="006A039C">
              <w:rPr>
                <w:sz w:val="20"/>
                <w:szCs w:val="20"/>
              </w:rPr>
              <w:t>ликвидируется</w:t>
            </w:r>
          </w:p>
        </w:tc>
      </w:tr>
      <w:tr w:rsidR="006A039C" w:rsidRPr="006A039C" w14:paraId="49F541BD" w14:textId="77777777" w:rsidTr="00207F60">
        <w:tc>
          <w:tcPr>
            <w:tcW w:w="534" w:type="dxa"/>
          </w:tcPr>
          <w:p w14:paraId="4DD79F2A" w14:textId="77777777" w:rsidR="00BF1468" w:rsidRPr="006A039C" w:rsidRDefault="00BF1468" w:rsidP="00BF1468">
            <w:pPr>
              <w:rPr>
                <w:sz w:val="20"/>
                <w:szCs w:val="20"/>
              </w:rPr>
            </w:pPr>
            <w:r w:rsidRPr="006A039C">
              <w:rPr>
                <w:sz w:val="20"/>
                <w:szCs w:val="20"/>
              </w:rPr>
              <w:t>14</w:t>
            </w:r>
          </w:p>
        </w:tc>
        <w:tc>
          <w:tcPr>
            <w:tcW w:w="1984" w:type="dxa"/>
          </w:tcPr>
          <w:p w14:paraId="6401F25C" w14:textId="77777777" w:rsidR="00BF1468" w:rsidRPr="006A039C" w:rsidRDefault="00BF1468" w:rsidP="00BF1468">
            <w:pPr>
              <w:rPr>
                <w:sz w:val="20"/>
                <w:szCs w:val="20"/>
              </w:rPr>
            </w:pPr>
            <w:r w:rsidRPr="006A039C">
              <w:rPr>
                <w:sz w:val="20"/>
                <w:szCs w:val="20"/>
                <w:shd w:val="clear" w:color="auto" w:fill="F8F9FA"/>
              </w:rPr>
              <w:t>48:20:0010501:2245</w:t>
            </w:r>
          </w:p>
        </w:tc>
        <w:tc>
          <w:tcPr>
            <w:tcW w:w="1134" w:type="dxa"/>
          </w:tcPr>
          <w:p w14:paraId="39BBA709" w14:textId="77777777" w:rsidR="00BF1468" w:rsidRPr="006A039C" w:rsidRDefault="00BF1468" w:rsidP="00BF1468">
            <w:pPr>
              <w:rPr>
                <w:sz w:val="20"/>
                <w:szCs w:val="20"/>
              </w:rPr>
            </w:pPr>
            <w:r w:rsidRPr="006A039C">
              <w:rPr>
                <w:sz w:val="20"/>
                <w:szCs w:val="20"/>
                <w:shd w:val="clear" w:color="auto" w:fill="FFFFFF"/>
              </w:rPr>
              <w:t>14 785</w:t>
            </w:r>
          </w:p>
        </w:tc>
        <w:tc>
          <w:tcPr>
            <w:tcW w:w="1985" w:type="dxa"/>
          </w:tcPr>
          <w:p w14:paraId="6F03E885"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03FC37DF"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7DF81BBB" w14:textId="77777777" w:rsidR="00BF1468" w:rsidRPr="006A039C" w:rsidRDefault="00BF1468" w:rsidP="00BF1468">
            <w:pPr>
              <w:rPr>
                <w:sz w:val="20"/>
                <w:szCs w:val="20"/>
              </w:rPr>
            </w:pPr>
          </w:p>
        </w:tc>
        <w:tc>
          <w:tcPr>
            <w:tcW w:w="1275" w:type="dxa"/>
          </w:tcPr>
          <w:p w14:paraId="324CDE34" w14:textId="77777777" w:rsidR="00BF1468" w:rsidRPr="006A039C" w:rsidRDefault="00BF1468" w:rsidP="00BF1468">
            <w:pPr>
              <w:rPr>
                <w:sz w:val="20"/>
                <w:szCs w:val="20"/>
              </w:rPr>
            </w:pPr>
            <w:r w:rsidRPr="006A039C">
              <w:rPr>
                <w:sz w:val="20"/>
                <w:szCs w:val="20"/>
              </w:rPr>
              <w:t>ликвидируется</w:t>
            </w:r>
          </w:p>
        </w:tc>
      </w:tr>
      <w:tr w:rsidR="006A039C" w:rsidRPr="006A039C" w14:paraId="1CD3D44B" w14:textId="77777777" w:rsidTr="00207F60">
        <w:tc>
          <w:tcPr>
            <w:tcW w:w="534" w:type="dxa"/>
          </w:tcPr>
          <w:p w14:paraId="60E7C91F" w14:textId="77777777" w:rsidR="00BF1468" w:rsidRPr="006A039C" w:rsidRDefault="00BF1468" w:rsidP="00BF1468">
            <w:pPr>
              <w:rPr>
                <w:sz w:val="20"/>
                <w:szCs w:val="20"/>
              </w:rPr>
            </w:pPr>
            <w:r w:rsidRPr="006A039C">
              <w:rPr>
                <w:sz w:val="20"/>
                <w:szCs w:val="20"/>
              </w:rPr>
              <w:t>15</w:t>
            </w:r>
          </w:p>
        </w:tc>
        <w:tc>
          <w:tcPr>
            <w:tcW w:w="1984" w:type="dxa"/>
          </w:tcPr>
          <w:p w14:paraId="371BA5D2" w14:textId="77777777" w:rsidR="00BF1468" w:rsidRPr="006A039C" w:rsidRDefault="00BF1468" w:rsidP="00BF1468">
            <w:pPr>
              <w:rPr>
                <w:sz w:val="20"/>
                <w:szCs w:val="20"/>
              </w:rPr>
            </w:pPr>
            <w:r w:rsidRPr="006A039C">
              <w:rPr>
                <w:sz w:val="20"/>
                <w:szCs w:val="20"/>
                <w:shd w:val="clear" w:color="auto" w:fill="F8F9FA"/>
              </w:rPr>
              <w:t>48:20:0010501:2244</w:t>
            </w:r>
          </w:p>
        </w:tc>
        <w:tc>
          <w:tcPr>
            <w:tcW w:w="1134" w:type="dxa"/>
          </w:tcPr>
          <w:p w14:paraId="3AB530EC" w14:textId="77777777" w:rsidR="00BF1468" w:rsidRPr="006A039C" w:rsidRDefault="00BF1468" w:rsidP="00BF1468">
            <w:pPr>
              <w:rPr>
                <w:sz w:val="20"/>
                <w:szCs w:val="20"/>
              </w:rPr>
            </w:pPr>
            <w:r w:rsidRPr="006A039C">
              <w:rPr>
                <w:sz w:val="20"/>
                <w:szCs w:val="20"/>
                <w:shd w:val="clear" w:color="auto" w:fill="FFFFFF"/>
              </w:rPr>
              <w:t>10 643</w:t>
            </w:r>
          </w:p>
        </w:tc>
        <w:tc>
          <w:tcPr>
            <w:tcW w:w="1985" w:type="dxa"/>
          </w:tcPr>
          <w:p w14:paraId="54229A16"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4E7E1B5A"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56EC31F9" w14:textId="77777777" w:rsidR="00BF1468" w:rsidRPr="006A039C" w:rsidRDefault="00BF1468" w:rsidP="00BF1468">
            <w:pPr>
              <w:rPr>
                <w:sz w:val="20"/>
                <w:szCs w:val="20"/>
              </w:rPr>
            </w:pPr>
          </w:p>
        </w:tc>
        <w:tc>
          <w:tcPr>
            <w:tcW w:w="1275" w:type="dxa"/>
          </w:tcPr>
          <w:p w14:paraId="3E45F4F9" w14:textId="77777777" w:rsidR="00BF1468" w:rsidRPr="006A039C" w:rsidRDefault="00BF1468" w:rsidP="00BF1468">
            <w:pPr>
              <w:rPr>
                <w:sz w:val="20"/>
                <w:szCs w:val="20"/>
              </w:rPr>
            </w:pPr>
            <w:r w:rsidRPr="006A039C">
              <w:rPr>
                <w:sz w:val="20"/>
                <w:szCs w:val="20"/>
              </w:rPr>
              <w:t>ликвидируется</w:t>
            </w:r>
          </w:p>
        </w:tc>
      </w:tr>
      <w:tr w:rsidR="006A039C" w:rsidRPr="006A039C" w14:paraId="55823A8C" w14:textId="77777777" w:rsidTr="00207F60">
        <w:tc>
          <w:tcPr>
            <w:tcW w:w="534" w:type="dxa"/>
          </w:tcPr>
          <w:p w14:paraId="058400F0" w14:textId="77777777" w:rsidR="00BF1468" w:rsidRPr="006A039C" w:rsidRDefault="00BF1468" w:rsidP="00BF1468">
            <w:pPr>
              <w:rPr>
                <w:sz w:val="20"/>
                <w:szCs w:val="20"/>
              </w:rPr>
            </w:pPr>
            <w:r w:rsidRPr="006A039C">
              <w:rPr>
                <w:sz w:val="20"/>
                <w:szCs w:val="20"/>
              </w:rPr>
              <w:t>16</w:t>
            </w:r>
          </w:p>
        </w:tc>
        <w:tc>
          <w:tcPr>
            <w:tcW w:w="1984" w:type="dxa"/>
          </w:tcPr>
          <w:p w14:paraId="3424B9CD" w14:textId="77777777" w:rsidR="00BF1468" w:rsidRPr="006A039C" w:rsidRDefault="00BF1468" w:rsidP="00BF1468">
            <w:pPr>
              <w:rPr>
                <w:sz w:val="20"/>
                <w:szCs w:val="20"/>
              </w:rPr>
            </w:pPr>
            <w:r w:rsidRPr="006A039C">
              <w:rPr>
                <w:sz w:val="20"/>
                <w:szCs w:val="20"/>
                <w:shd w:val="clear" w:color="auto" w:fill="F8F9FA"/>
              </w:rPr>
              <w:t>48:20:0010501:2243</w:t>
            </w:r>
          </w:p>
        </w:tc>
        <w:tc>
          <w:tcPr>
            <w:tcW w:w="1134" w:type="dxa"/>
          </w:tcPr>
          <w:p w14:paraId="7FF8B34D" w14:textId="77777777" w:rsidR="00BF1468" w:rsidRPr="006A039C" w:rsidRDefault="00BF1468" w:rsidP="00BF1468">
            <w:pPr>
              <w:rPr>
                <w:sz w:val="20"/>
                <w:szCs w:val="20"/>
              </w:rPr>
            </w:pPr>
            <w:r w:rsidRPr="006A039C">
              <w:rPr>
                <w:sz w:val="20"/>
                <w:szCs w:val="20"/>
                <w:shd w:val="clear" w:color="auto" w:fill="FFFFFF"/>
              </w:rPr>
              <w:t>12 783 </w:t>
            </w:r>
          </w:p>
        </w:tc>
        <w:tc>
          <w:tcPr>
            <w:tcW w:w="1985" w:type="dxa"/>
          </w:tcPr>
          <w:p w14:paraId="03039C45"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42" w:type="dxa"/>
            <w:gridSpan w:val="2"/>
          </w:tcPr>
          <w:p w14:paraId="3C8EA9F4"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481AD9E6" w14:textId="77777777" w:rsidR="00BF1468" w:rsidRPr="006A039C" w:rsidRDefault="00BF1468" w:rsidP="00BF1468">
            <w:pPr>
              <w:rPr>
                <w:sz w:val="20"/>
                <w:szCs w:val="20"/>
              </w:rPr>
            </w:pPr>
          </w:p>
        </w:tc>
        <w:tc>
          <w:tcPr>
            <w:tcW w:w="1275" w:type="dxa"/>
          </w:tcPr>
          <w:p w14:paraId="49261862" w14:textId="77777777" w:rsidR="00BF1468" w:rsidRPr="006A039C" w:rsidRDefault="00BF1468" w:rsidP="00BF1468">
            <w:pPr>
              <w:rPr>
                <w:sz w:val="20"/>
                <w:szCs w:val="20"/>
              </w:rPr>
            </w:pPr>
            <w:r w:rsidRPr="006A039C">
              <w:rPr>
                <w:sz w:val="20"/>
                <w:szCs w:val="20"/>
              </w:rPr>
              <w:t>ликвидируется</w:t>
            </w:r>
          </w:p>
        </w:tc>
      </w:tr>
      <w:tr w:rsidR="006A039C" w:rsidRPr="006A039C" w14:paraId="0F8857EF" w14:textId="77777777" w:rsidTr="00207F60">
        <w:tc>
          <w:tcPr>
            <w:tcW w:w="534" w:type="dxa"/>
          </w:tcPr>
          <w:p w14:paraId="000CE9A0" w14:textId="77777777" w:rsidR="00BF1468" w:rsidRPr="006A039C" w:rsidRDefault="00BF1468" w:rsidP="00BF1468">
            <w:pPr>
              <w:rPr>
                <w:sz w:val="20"/>
                <w:szCs w:val="20"/>
              </w:rPr>
            </w:pPr>
            <w:r w:rsidRPr="006A039C">
              <w:rPr>
                <w:sz w:val="20"/>
                <w:szCs w:val="20"/>
              </w:rPr>
              <w:t>17</w:t>
            </w:r>
          </w:p>
        </w:tc>
        <w:tc>
          <w:tcPr>
            <w:tcW w:w="1984" w:type="dxa"/>
          </w:tcPr>
          <w:p w14:paraId="0A6B4DA9" w14:textId="77777777" w:rsidR="00BF1468" w:rsidRPr="006A039C" w:rsidRDefault="00BF1468" w:rsidP="00BF1468">
            <w:pPr>
              <w:rPr>
                <w:sz w:val="20"/>
                <w:szCs w:val="20"/>
              </w:rPr>
            </w:pPr>
            <w:r w:rsidRPr="006A039C">
              <w:rPr>
                <w:sz w:val="20"/>
                <w:szCs w:val="20"/>
                <w:shd w:val="clear" w:color="auto" w:fill="F8F9FA"/>
              </w:rPr>
              <w:t>48:20:0010501:2230</w:t>
            </w:r>
          </w:p>
        </w:tc>
        <w:tc>
          <w:tcPr>
            <w:tcW w:w="1134" w:type="dxa"/>
          </w:tcPr>
          <w:p w14:paraId="518EF827" w14:textId="77777777" w:rsidR="00BF1468" w:rsidRPr="006A039C" w:rsidRDefault="00BF1468" w:rsidP="00BF1468">
            <w:pPr>
              <w:rPr>
                <w:sz w:val="20"/>
                <w:szCs w:val="20"/>
              </w:rPr>
            </w:pPr>
            <w:r w:rsidRPr="006A039C">
              <w:rPr>
                <w:sz w:val="20"/>
                <w:szCs w:val="20"/>
                <w:shd w:val="clear" w:color="auto" w:fill="FFFFFF"/>
              </w:rPr>
              <w:t>9 009</w:t>
            </w:r>
          </w:p>
        </w:tc>
        <w:tc>
          <w:tcPr>
            <w:tcW w:w="1985" w:type="dxa"/>
          </w:tcPr>
          <w:p w14:paraId="74D2DAA8"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42" w:type="dxa"/>
            <w:gridSpan w:val="2"/>
          </w:tcPr>
          <w:p w14:paraId="581B5BA3"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2C9758C1" w14:textId="77777777" w:rsidR="00BF1468" w:rsidRPr="006A039C" w:rsidRDefault="00BF1468" w:rsidP="00BF1468">
            <w:pPr>
              <w:rPr>
                <w:sz w:val="20"/>
                <w:szCs w:val="20"/>
              </w:rPr>
            </w:pPr>
          </w:p>
        </w:tc>
        <w:tc>
          <w:tcPr>
            <w:tcW w:w="1275" w:type="dxa"/>
          </w:tcPr>
          <w:p w14:paraId="4534A41A" w14:textId="77777777" w:rsidR="00BF1468" w:rsidRPr="006A039C" w:rsidRDefault="00BF1468" w:rsidP="00BF1468">
            <w:pPr>
              <w:rPr>
                <w:sz w:val="20"/>
                <w:szCs w:val="20"/>
              </w:rPr>
            </w:pPr>
            <w:r w:rsidRPr="006A039C">
              <w:rPr>
                <w:sz w:val="20"/>
                <w:szCs w:val="20"/>
              </w:rPr>
              <w:t>ликвидируется</w:t>
            </w:r>
          </w:p>
        </w:tc>
      </w:tr>
      <w:tr w:rsidR="006A039C" w:rsidRPr="006A039C" w14:paraId="78657B81" w14:textId="77777777" w:rsidTr="00207F60">
        <w:tc>
          <w:tcPr>
            <w:tcW w:w="534" w:type="dxa"/>
          </w:tcPr>
          <w:p w14:paraId="7CA2212B" w14:textId="77777777" w:rsidR="00BF1468" w:rsidRPr="006A039C" w:rsidRDefault="00BF1468" w:rsidP="00BF1468">
            <w:pPr>
              <w:rPr>
                <w:sz w:val="20"/>
                <w:szCs w:val="20"/>
              </w:rPr>
            </w:pPr>
            <w:r w:rsidRPr="006A039C">
              <w:rPr>
                <w:sz w:val="20"/>
                <w:szCs w:val="20"/>
              </w:rPr>
              <w:t>18</w:t>
            </w:r>
          </w:p>
        </w:tc>
        <w:tc>
          <w:tcPr>
            <w:tcW w:w="1984" w:type="dxa"/>
          </w:tcPr>
          <w:p w14:paraId="72DF7B69" w14:textId="77777777" w:rsidR="00BF1468" w:rsidRPr="006A039C" w:rsidRDefault="00BF1468" w:rsidP="00BF1468">
            <w:pPr>
              <w:rPr>
                <w:sz w:val="20"/>
                <w:szCs w:val="20"/>
              </w:rPr>
            </w:pPr>
            <w:r w:rsidRPr="006A039C">
              <w:rPr>
                <w:sz w:val="20"/>
                <w:szCs w:val="20"/>
                <w:shd w:val="clear" w:color="auto" w:fill="F8F9FA"/>
              </w:rPr>
              <w:t>48:20:0010501:2242</w:t>
            </w:r>
          </w:p>
        </w:tc>
        <w:tc>
          <w:tcPr>
            <w:tcW w:w="1134" w:type="dxa"/>
          </w:tcPr>
          <w:p w14:paraId="028E50AD" w14:textId="77777777" w:rsidR="00BF1468" w:rsidRPr="006A039C" w:rsidRDefault="00BF1468" w:rsidP="00BF1468">
            <w:pPr>
              <w:rPr>
                <w:sz w:val="20"/>
                <w:szCs w:val="20"/>
              </w:rPr>
            </w:pPr>
            <w:r w:rsidRPr="006A039C">
              <w:rPr>
                <w:sz w:val="20"/>
                <w:szCs w:val="20"/>
                <w:shd w:val="clear" w:color="auto" w:fill="FFFFFF"/>
              </w:rPr>
              <w:t>11 209</w:t>
            </w:r>
          </w:p>
        </w:tc>
        <w:tc>
          <w:tcPr>
            <w:tcW w:w="1985" w:type="dxa"/>
          </w:tcPr>
          <w:p w14:paraId="28B9B51F"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7766298C"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2554D50D" w14:textId="77777777" w:rsidR="00BF1468" w:rsidRPr="006A039C" w:rsidRDefault="00BF1468" w:rsidP="00BF1468">
            <w:pPr>
              <w:rPr>
                <w:sz w:val="20"/>
                <w:szCs w:val="20"/>
              </w:rPr>
            </w:pPr>
          </w:p>
        </w:tc>
        <w:tc>
          <w:tcPr>
            <w:tcW w:w="1275" w:type="dxa"/>
          </w:tcPr>
          <w:p w14:paraId="427E0A7F" w14:textId="77777777" w:rsidR="00BF1468" w:rsidRPr="006A039C" w:rsidRDefault="00BF1468" w:rsidP="00BF1468">
            <w:pPr>
              <w:rPr>
                <w:sz w:val="20"/>
                <w:szCs w:val="20"/>
              </w:rPr>
            </w:pPr>
            <w:r w:rsidRPr="006A039C">
              <w:rPr>
                <w:sz w:val="20"/>
                <w:szCs w:val="20"/>
              </w:rPr>
              <w:t>ликвидируется</w:t>
            </w:r>
          </w:p>
        </w:tc>
      </w:tr>
      <w:tr w:rsidR="006A039C" w:rsidRPr="006A039C" w14:paraId="2F3B05A7" w14:textId="77777777" w:rsidTr="00207F60">
        <w:tc>
          <w:tcPr>
            <w:tcW w:w="534" w:type="dxa"/>
          </w:tcPr>
          <w:p w14:paraId="68400E1B" w14:textId="77777777" w:rsidR="00BF1468" w:rsidRPr="006A039C" w:rsidRDefault="00BF1468" w:rsidP="00BF1468">
            <w:pPr>
              <w:rPr>
                <w:sz w:val="20"/>
                <w:szCs w:val="20"/>
              </w:rPr>
            </w:pPr>
            <w:r w:rsidRPr="006A039C">
              <w:rPr>
                <w:sz w:val="20"/>
                <w:szCs w:val="20"/>
              </w:rPr>
              <w:t>19</w:t>
            </w:r>
          </w:p>
        </w:tc>
        <w:tc>
          <w:tcPr>
            <w:tcW w:w="1984" w:type="dxa"/>
          </w:tcPr>
          <w:p w14:paraId="7C6A0097" w14:textId="77777777" w:rsidR="00BF1468" w:rsidRPr="006A039C" w:rsidRDefault="00BF1468" w:rsidP="00BF1468">
            <w:pPr>
              <w:rPr>
                <w:sz w:val="20"/>
                <w:szCs w:val="20"/>
              </w:rPr>
            </w:pPr>
            <w:r w:rsidRPr="006A039C">
              <w:rPr>
                <w:sz w:val="20"/>
                <w:szCs w:val="20"/>
                <w:shd w:val="clear" w:color="auto" w:fill="F8F9FA"/>
              </w:rPr>
              <w:t>48:20:0010501:2241</w:t>
            </w:r>
          </w:p>
        </w:tc>
        <w:tc>
          <w:tcPr>
            <w:tcW w:w="1134" w:type="dxa"/>
          </w:tcPr>
          <w:p w14:paraId="09A59872" w14:textId="77777777" w:rsidR="00BF1468" w:rsidRPr="006A039C" w:rsidRDefault="00BF1468" w:rsidP="00BF1468">
            <w:pPr>
              <w:rPr>
                <w:sz w:val="20"/>
                <w:szCs w:val="20"/>
              </w:rPr>
            </w:pPr>
            <w:r w:rsidRPr="006A039C">
              <w:rPr>
                <w:sz w:val="20"/>
                <w:szCs w:val="20"/>
                <w:shd w:val="clear" w:color="auto" w:fill="FFFFFF"/>
              </w:rPr>
              <w:t>19 909 </w:t>
            </w:r>
          </w:p>
        </w:tc>
        <w:tc>
          <w:tcPr>
            <w:tcW w:w="1985" w:type="dxa"/>
          </w:tcPr>
          <w:p w14:paraId="30D5FCFF" w14:textId="77777777" w:rsidR="00BF1468" w:rsidRPr="006A039C" w:rsidRDefault="00BF1468" w:rsidP="00BF1468">
            <w:pPr>
              <w:rPr>
                <w:sz w:val="20"/>
                <w:szCs w:val="20"/>
              </w:rPr>
            </w:pPr>
            <w:r w:rsidRPr="006A039C">
              <w:rPr>
                <w:sz w:val="20"/>
                <w:szCs w:val="20"/>
                <w:shd w:val="clear" w:color="auto" w:fill="F8F9FA"/>
              </w:rPr>
              <w:t>для строительства комплекса зданий и сооружений обслуживания и деловой активности</w:t>
            </w:r>
          </w:p>
        </w:tc>
        <w:tc>
          <w:tcPr>
            <w:tcW w:w="1842" w:type="dxa"/>
            <w:gridSpan w:val="2"/>
          </w:tcPr>
          <w:p w14:paraId="1C57833A"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64521193" w14:textId="77777777" w:rsidR="00BF1468" w:rsidRPr="006A039C" w:rsidRDefault="00BF1468" w:rsidP="00BF1468">
            <w:pPr>
              <w:rPr>
                <w:sz w:val="20"/>
                <w:szCs w:val="20"/>
              </w:rPr>
            </w:pPr>
          </w:p>
        </w:tc>
        <w:tc>
          <w:tcPr>
            <w:tcW w:w="1275" w:type="dxa"/>
          </w:tcPr>
          <w:p w14:paraId="3B791583" w14:textId="77777777" w:rsidR="00BF1468" w:rsidRPr="006A039C" w:rsidRDefault="00BF1468" w:rsidP="00BF1468">
            <w:pPr>
              <w:rPr>
                <w:sz w:val="20"/>
                <w:szCs w:val="20"/>
              </w:rPr>
            </w:pPr>
            <w:r w:rsidRPr="006A039C">
              <w:rPr>
                <w:sz w:val="20"/>
                <w:szCs w:val="20"/>
              </w:rPr>
              <w:t>ликвидируется</w:t>
            </w:r>
          </w:p>
        </w:tc>
      </w:tr>
      <w:tr w:rsidR="006A039C" w:rsidRPr="006A039C" w14:paraId="48219310" w14:textId="77777777" w:rsidTr="00207F60">
        <w:tc>
          <w:tcPr>
            <w:tcW w:w="534" w:type="dxa"/>
          </w:tcPr>
          <w:p w14:paraId="0654A0F4" w14:textId="77777777" w:rsidR="00BF1468" w:rsidRPr="006A039C" w:rsidRDefault="00BF1468" w:rsidP="00BF1468">
            <w:pPr>
              <w:rPr>
                <w:sz w:val="20"/>
                <w:szCs w:val="20"/>
              </w:rPr>
            </w:pPr>
            <w:r w:rsidRPr="006A039C">
              <w:rPr>
                <w:sz w:val="20"/>
                <w:szCs w:val="20"/>
              </w:rPr>
              <w:t>20</w:t>
            </w:r>
          </w:p>
        </w:tc>
        <w:tc>
          <w:tcPr>
            <w:tcW w:w="1984" w:type="dxa"/>
          </w:tcPr>
          <w:p w14:paraId="77AF567A" w14:textId="77777777" w:rsidR="00BF1468" w:rsidRPr="006A039C" w:rsidRDefault="00BF1468" w:rsidP="00BF1468">
            <w:pPr>
              <w:rPr>
                <w:sz w:val="20"/>
                <w:szCs w:val="20"/>
              </w:rPr>
            </w:pPr>
            <w:r w:rsidRPr="006A039C">
              <w:rPr>
                <w:sz w:val="20"/>
                <w:szCs w:val="20"/>
                <w:shd w:val="clear" w:color="auto" w:fill="F8F9FA"/>
              </w:rPr>
              <w:t>48:20:0010501:2240</w:t>
            </w:r>
          </w:p>
        </w:tc>
        <w:tc>
          <w:tcPr>
            <w:tcW w:w="1134" w:type="dxa"/>
          </w:tcPr>
          <w:p w14:paraId="1C957C1C" w14:textId="77777777" w:rsidR="00BF1468" w:rsidRPr="006A039C" w:rsidRDefault="00BF1468" w:rsidP="00BF1468">
            <w:pPr>
              <w:rPr>
                <w:sz w:val="20"/>
                <w:szCs w:val="20"/>
              </w:rPr>
            </w:pPr>
            <w:r w:rsidRPr="006A039C">
              <w:rPr>
                <w:sz w:val="20"/>
                <w:szCs w:val="20"/>
                <w:shd w:val="clear" w:color="auto" w:fill="FFFFFF"/>
              </w:rPr>
              <w:t>32 555</w:t>
            </w:r>
          </w:p>
        </w:tc>
        <w:tc>
          <w:tcPr>
            <w:tcW w:w="1985" w:type="dxa"/>
          </w:tcPr>
          <w:p w14:paraId="2DC70654"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474A9B48"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14340009" w14:textId="77777777" w:rsidR="00BF1468" w:rsidRPr="006A039C" w:rsidRDefault="00BF1468" w:rsidP="00BF1468">
            <w:pPr>
              <w:rPr>
                <w:sz w:val="20"/>
                <w:szCs w:val="20"/>
              </w:rPr>
            </w:pPr>
          </w:p>
        </w:tc>
        <w:tc>
          <w:tcPr>
            <w:tcW w:w="1275" w:type="dxa"/>
          </w:tcPr>
          <w:p w14:paraId="29F21BCF" w14:textId="77777777" w:rsidR="00BF1468" w:rsidRPr="006A039C" w:rsidRDefault="00BF1468" w:rsidP="00BF1468">
            <w:pPr>
              <w:rPr>
                <w:sz w:val="20"/>
                <w:szCs w:val="20"/>
              </w:rPr>
            </w:pPr>
            <w:r w:rsidRPr="006A039C">
              <w:rPr>
                <w:sz w:val="20"/>
                <w:szCs w:val="20"/>
              </w:rPr>
              <w:t>ликвидируется</w:t>
            </w:r>
          </w:p>
        </w:tc>
      </w:tr>
      <w:tr w:rsidR="006A039C" w:rsidRPr="006A039C" w14:paraId="07755548" w14:textId="77777777" w:rsidTr="00207F60">
        <w:tc>
          <w:tcPr>
            <w:tcW w:w="534" w:type="dxa"/>
          </w:tcPr>
          <w:p w14:paraId="4B13B5DD" w14:textId="77777777" w:rsidR="00BF1468" w:rsidRPr="006A039C" w:rsidRDefault="00BF1468" w:rsidP="00BF1468">
            <w:pPr>
              <w:rPr>
                <w:sz w:val="20"/>
                <w:szCs w:val="20"/>
              </w:rPr>
            </w:pPr>
            <w:r w:rsidRPr="006A039C">
              <w:rPr>
                <w:sz w:val="20"/>
                <w:szCs w:val="20"/>
              </w:rPr>
              <w:t>21</w:t>
            </w:r>
          </w:p>
        </w:tc>
        <w:tc>
          <w:tcPr>
            <w:tcW w:w="1984" w:type="dxa"/>
          </w:tcPr>
          <w:p w14:paraId="4E34AC16" w14:textId="77777777" w:rsidR="00BF1468" w:rsidRPr="006A039C" w:rsidRDefault="00BF1468" w:rsidP="00BF1468">
            <w:pPr>
              <w:rPr>
                <w:sz w:val="20"/>
                <w:szCs w:val="20"/>
              </w:rPr>
            </w:pPr>
            <w:r w:rsidRPr="006A039C">
              <w:rPr>
                <w:sz w:val="20"/>
                <w:szCs w:val="20"/>
                <w:shd w:val="clear" w:color="auto" w:fill="F8F9FA"/>
              </w:rPr>
              <w:t>48:20:0010501:2231</w:t>
            </w:r>
          </w:p>
        </w:tc>
        <w:tc>
          <w:tcPr>
            <w:tcW w:w="1134" w:type="dxa"/>
          </w:tcPr>
          <w:p w14:paraId="55BAA8CC" w14:textId="77777777" w:rsidR="00BF1468" w:rsidRPr="006A039C" w:rsidRDefault="00BF1468" w:rsidP="00BF1468">
            <w:pPr>
              <w:rPr>
                <w:sz w:val="20"/>
                <w:szCs w:val="20"/>
              </w:rPr>
            </w:pPr>
            <w:r w:rsidRPr="006A039C">
              <w:rPr>
                <w:sz w:val="20"/>
                <w:szCs w:val="20"/>
                <w:shd w:val="clear" w:color="auto" w:fill="FFFFFF"/>
              </w:rPr>
              <w:t>8 312</w:t>
            </w:r>
          </w:p>
        </w:tc>
        <w:tc>
          <w:tcPr>
            <w:tcW w:w="1985" w:type="dxa"/>
          </w:tcPr>
          <w:p w14:paraId="74EA8E05" w14:textId="77777777" w:rsidR="00BF1468" w:rsidRPr="006A039C" w:rsidRDefault="00BF1468" w:rsidP="00BF1468">
            <w:pPr>
              <w:rPr>
                <w:sz w:val="20"/>
                <w:szCs w:val="20"/>
              </w:rPr>
            </w:pPr>
            <w:r w:rsidRPr="006A039C">
              <w:rPr>
                <w:sz w:val="20"/>
                <w:szCs w:val="20"/>
                <w:shd w:val="clear" w:color="auto" w:fill="F8F9FA"/>
              </w:rPr>
              <w:t xml:space="preserve">для строительства административного здания обслуживания и </w:t>
            </w:r>
            <w:r w:rsidRPr="006A039C">
              <w:rPr>
                <w:sz w:val="20"/>
                <w:szCs w:val="20"/>
                <w:shd w:val="clear" w:color="auto" w:fill="F8F9FA"/>
              </w:rPr>
              <w:lastRenderedPageBreak/>
              <w:t>деловой активности</w:t>
            </w:r>
          </w:p>
        </w:tc>
        <w:tc>
          <w:tcPr>
            <w:tcW w:w="1842" w:type="dxa"/>
            <w:gridSpan w:val="2"/>
          </w:tcPr>
          <w:p w14:paraId="655755F1" w14:textId="77777777" w:rsidR="00BF1468" w:rsidRPr="006A039C" w:rsidRDefault="00BF1468" w:rsidP="00BF1468">
            <w:pPr>
              <w:rPr>
                <w:sz w:val="20"/>
                <w:szCs w:val="20"/>
              </w:rPr>
            </w:pPr>
            <w:r w:rsidRPr="006A039C">
              <w:rPr>
                <w:sz w:val="20"/>
                <w:szCs w:val="20"/>
                <w:shd w:val="clear" w:color="auto" w:fill="F8F9FA"/>
              </w:rPr>
              <w:lastRenderedPageBreak/>
              <w:t xml:space="preserve">Липецкая область, г Липецк, в районе пересечения шоссе Елецкого и </w:t>
            </w:r>
            <w:r w:rsidRPr="006A039C">
              <w:rPr>
                <w:sz w:val="20"/>
                <w:szCs w:val="20"/>
                <w:shd w:val="clear" w:color="auto" w:fill="F8F9FA"/>
              </w:rPr>
              <w:lastRenderedPageBreak/>
              <w:t xml:space="preserve">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6288EFC4" w14:textId="77777777" w:rsidR="00BF1468" w:rsidRPr="006A039C" w:rsidRDefault="00BF1468" w:rsidP="00BF1468">
            <w:pPr>
              <w:rPr>
                <w:sz w:val="20"/>
                <w:szCs w:val="20"/>
              </w:rPr>
            </w:pPr>
          </w:p>
        </w:tc>
        <w:tc>
          <w:tcPr>
            <w:tcW w:w="1275" w:type="dxa"/>
          </w:tcPr>
          <w:p w14:paraId="3A631DA7" w14:textId="77777777" w:rsidR="00BF1468" w:rsidRPr="006A039C" w:rsidRDefault="00BF1468" w:rsidP="00BF1468">
            <w:pPr>
              <w:rPr>
                <w:sz w:val="20"/>
                <w:szCs w:val="20"/>
              </w:rPr>
            </w:pPr>
            <w:r w:rsidRPr="006A039C">
              <w:rPr>
                <w:sz w:val="20"/>
                <w:szCs w:val="20"/>
              </w:rPr>
              <w:t>ликвидируется</w:t>
            </w:r>
          </w:p>
        </w:tc>
      </w:tr>
      <w:tr w:rsidR="006A039C" w:rsidRPr="006A039C" w14:paraId="6A1F71C4" w14:textId="77777777" w:rsidTr="00207F60">
        <w:tc>
          <w:tcPr>
            <w:tcW w:w="534" w:type="dxa"/>
          </w:tcPr>
          <w:p w14:paraId="3B5554D1" w14:textId="77777777" w:rsidR="00BF1468" w:rsidRPr="006A039C" w:rsidRDefault="00BF1468" w:rsidP="00BF1468">
            <w:pPr>
              <w:rPr>
                <w:sz w:val="20"/>
                <w:szCs w:val="20"/>
              </w:rPr>
            </w:pPr>
            <w:r w:rsidRPr="006A039C">
              <w:rPr>
                <w:sz w:val="20"/>
                <w:szCs w:val="20"/>
              </w:rPr>
              <w:lastRenderedPageBreak/>
              <w:t>22</w:t>
            </w:r>
          </w:p>
        </w:tc>
        <w:tc>
          <w:tcPr>
            <w:tcW w:w="1984" w:type="dxa"/>
          </w:tcPr>
          <w:p w14:paraId="53A3AF77" w14:textId="77777777" w:rsidR="00BF1468" w:rsidRPr="006A039C" w:rsidRDefault="00BF1468" w:rsidP="00BF1468">
            <w:pPr>
              <w:rPr>
                <w:sz w:val="20"/>
                <w:szCs w:val="20"/>
              </w:rPr>
            </w:pPr>
            <w:r w:rsidRPr="006A039C">
              <w:rPr>
                <w:sz w:val="20"/>
                <w:szCs w:val="20"/>
                <w:shd w:val="clear" w:color="auto" w:fill="F8F9FA"/>
              </w:rPr>
              <w:t>48:20:0010501:2238</w:t>
            </w:r>
          </w:p>
        </w:tc>
        <w:tc>
          <w:tcPr>
            <w:tcW w:w="1134" w:type="dxa"/>
          </w:tcPr>
          <w:p w14:paraId="498F4464" w14:textId="77777777" w:rsidR="00BF1468" w:rsidRPr="006A039C" w:rsidRDefault="00BF1468" w:rsidP="00BF1468">
            <w:pPr>
              <w:rPr>
                <w:sz w:val="20"/>
                <w:szCs w:val="20"/>
              </w:rPr>
            </w:pPr>
            <w:r w:rsidRPr="006A039C">
              <w:rPr>
                <w:sz w:val="20"/>
                <w:szCs w:val="20"/>
                <w:shd w:val="clear" w:color="auto" w:fill="FFFFFF"/>
              </w:rPr>
              <w:t>11 812 </w:t>
            </w:r>
          </w:p>
        </w:tc>
        <w:tc>
          <w:tcPr>
            <w:tcW w:w="1985" w:type="dxa"/>
          </w:tcPr>
          <w:p w14:paraId="183F9A34"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5B0B899E"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64AB4C3C" w14:textId="77777777" w:rsidR="00BF1468" w:rsidRPr="006A039C" w:rsidRDefault="00BF1468" w:rsidP="00BF1468">
            <w:pPr>
              <w:rPr>
                <w:sz w:val="20"/>
                <w:szCs w:val="20"/>
              </w:rPr>
            </w:pPr>
          </w:p>
        </w:tc>
        <w:tc>
          <w:tcPr>
            <w:tcW w:w="1275" w:type="dxa"/>
          </w:tcPr>
          <w:p w14:paraId="1A9891D6" w14:textId="77777777" w:rsidR="00BF1468" w:rsidRPr="006A039C" w:rsidRDefault="00BF1468" w:rsidP="00BF1468">
            <w:pPr>
              <w:rPr>
                <w:sz w:val="20"/>
                <w:szCs w:val="20"/>
              </w:rPr>
            </w:pPr>
            <w:r w:rsidRPr="006A039C">
              <w:rPr>
                <w:sz w:val="20"/>
                <w:szCs w:val="20"/>
              </w:rPr>
              <w:t>ликвидируется</w:t>
            </w:r>
          </w:p>
        </w:tc>
      </w:tr>
      <w:tr w:rsidR="006A039C" w:rsidRPr="006A039C" w14:paraId="1F7B76DC" w14:textId="77777777" w:rsidTr="00207F60">
        <w:tc>
          <w:tcPr>
            <w:tcW w:w="534" w:type="dxa"/>
          </w:tcPr>
          <w:p w14:paraId="535C60CA" w14:textId="77777777" w:rsidR="00BF1468" w:rsidRPr="006A039C" w:rsidRDefault="00BF1468" w:rsidP="00BF1468">
            <w:pPr>
              <w:rPr>
                <w:sz w:val="20"/>
                <w:szCs w:val="20"/>
              </w:rPr>
            </w:pPr>
            <w:r w:rsidRPr="006A039C">
              <w:rPr>
                <w:sz w:val="20"/>
                <w:szCs w:val="20"/>
              </w:rPr>
              <w:t>23</w:t>
            </w:r>
          </w:p>
        </w:tc>
        <w:tc>
          <w:tcPr>
            <w:tcW w:w="1984" w:type="dxa"/>
          </w:tcPr>
          <w:p w14:paraId="19FA1780" w14:textId="77777777" w:rsidR="00BF1468" w:rsidRPr="006A039C" w:rsidRDefault="00BF1468" w:rsidP="00BF1468">
            <w:pPr>
              <w:rPr>
                <w:sz w:val="20"/>
                <w:szCs w:val="20"/>
              </w:rPr>
            </w:pPr>
            <w:r w:rsidRPr="006A039C">
              <w:rPr>
                <w:sz w:val="20"/>
                <w:szCs w:val="20"/>
                <w:shd w:val="clear" w:color="auto" w:fill="F8F9FA"/>
              </w:rPr>
              <w:t>48:20:0010501:2239</w:t>
            </w:r>
          </w:p>
        </w:tc>
        <w:tc>
          <w:tcPr>
            <w:tcW w:w="1134" w:type="dxa"/>
          </w:tcPr>
          <w:p w14:paraId="2A64557B" w14:textId="77777777" w:rsidR="00BF1468" w:rsidRPr="006A039C" w:rsidRDefault="00BF1468" w:rsidP="00BF1468">
            <w:pPr>
              <w:rPr>
                <w:sz w:val="20"/>
                <w:szCs w:val="20"/>
              </w:rPr>
            </w:pPr>
            <w:r w:rsidRPr="006A039C">
              <w:rPr>
                <w:sz w:val="20"/>
                <w:szCs w:val="20"/>
                <w:shd w:val="clear" w:color="auto" w:fill="FFFFFF"/>
              </w:rPr>
              <w:t>10 936</w:t>
            </w:r>
          </w:p>
        </w:tc>
        <w:tc>
          <w:tcPr>
            <w:tcW w:w="1985" w:type="dxa"/>
          </w:tcPr>
          <w:p w14:paraId="66300A33" w14:textId="77777777" w:rsidR="00BF1468" w:rsidRPr="006A039C" w:rsidRDefault="00BF1468" w:rsidP="00BF1468">
            <w:pPr>
              <w:rPr>
                <w:sz w:val="20"/>
                <w:szCs w:val="20"/>
              </w:rPr>
            </w:pPr>
            <w:r w:rsidRPr="006A039C">
              <w:rPr>
                <w:sz w:val="20"/>
                <w:szCs w:val="20"/>
                <w:shd w:val="clear" w:color="auto" w:fill="F8F9FA"/>
              </w:rPr>
              <w:t>для строительства административного здания обслуживания и деловой активности</w:t>
            </w:r>
          </w:p>
        </w:tc>
        <w:tc>
          <w:tcPr>
            <w:tcW w:w="1842" w:type="dxa"/>
            <w:gridSpan w:val="2"/>
          </w:tcPr>
          <w:p w14:paraId="5C044169" w14:textId="77777777" w:rsidR="00BF1468" w:rsidRPr="006A039C" w:rsidRDefault="00BF1468" w:rsidP="00BF1468">
            <w:pPr>
              <w:rPr>
                <w:sz w:val="20"/>
                <w:szCs w:val="20"/>
              </w:rPr>
            </w:pPr>
            <w:r w:rsidRPr="006A039C">
              <w:rPr>
                <w:sz w:val="20"/>
                <w:szCs w:val="20"/>
                <w:shd w:val="clear" w:color="auto" w:fill="F8F9FA"/>
              </w:rPr>
              <w:t xml:space="preserve">Липецкая область, г Липецк, в районе пересечения шоссе Елецкого и автодороги "Обход </w:t>
            </w:r>
            <w:proofErr w:type="spellStart"/>
            <w:r w:rsidRPr="006A039C">
              <w:rPr>
                <w:sz w:val="20"/>
                <w:szCs w:val="20"/>
                <w:shd w:val="clear" w:color="auto" w:fill="F8F9FA"/>
              </w:rPr>
              <w:t>г.Липецка</w:t>
            </w:r>
            <w:proofErr w:type="spellEnd"/>
            <w:r w:rsidRPr="006A039C">
              <w:rPr>
                <w:sz w:val="20"/>
                <w:szCs w:val="20"/>
                <w:shd w:val="clear" w:color="auto" w:fill="F8F9FA"/>
              </w:rPr>
              <w:t>"</w:t>
            </w:r>
          </w:p>
        </w:tc>
        <w:tc>
          <w:tcPr>
            <w:tcW w:w="993" w:type="dxa"/>
          </w:tcPr>
          <w:p w14:paraId="2A4E2ECA" w14:textId="77777777" w:rsidR="00BF1468" w:rsidRPr="006A039C" w:rsidRDefault="00BF1468" w:rsidP="00BF1468">
            <w:pPr>
              <w:rPr>
                <w:sz w:val="20"/>
                <w:szCs w:val="20"/>
              </w:rPr>
            </w:pPr>
          </w:p>
        </w:tc>
        <w:tc>
          <w:tcPr>
            <w:tcW w:w="1275" w:type="dxa"/>
          </w:tcPr>
          <w:p w14:paraId="1465C677" w14:textId="77777777" w:rsidR="00BF1468" w:rsidRPr="006A039C" w:rsidRDefault="00BF1468" w:rsidP="00BF1468">
            <w:pPr>
              <w:rPr>
                <w:sz w:val="20"/>
                <w:szCs w:val="20"/>
              </w:rPr>
            </w:pPr>
            <w:r w:rsidRPr="006A039C">
              <w:rPr>
                <w:sz w:val="20"/>
                <w:szCs w:val="20"/>
              </w:rPr>
              <w:t>ликвидируется</w:t>
            </w:r>
          </w:p>
        </w:tc>
      </w:tr>
      <w:tr w:rsidR="006A039C" w:rsidRPr="006A039C" w14:paraId="477FF000" w14:textId="77777777" w:rsidTr="00207F60">
        <w:tc>
          <w:tcPr>
            <w:tcW w:w="534" w:type="dxa"/>
          </w:tcPr>
          <w:p w14:paraId="5E8B8F2A" w14:textId="77777777" w:rsidR="00BF1468" w:rsidRPr="006A039C" w:rsidRDefault="00BF1468" w:rsidP="00BF1468">
            <w:pPr>
              <w:rPr>
                <w:sz w:val="20"/>
                <w:szCs w:val="20"/>
              </w:rPr>
            </w:pPr>
            <w:r w:rsidRPr="006A039C">
              <w:rPr>
                <w:sz w:val="20"/>
                <w:szCs w:val="20"/>
              </w:rPr>
              <w:t>24</w:t>
            </w:r>
          </w:p>
        </w:tc>
        <w:tc>
          <w:tcPr>
            <w:tcW w:w="1984" w:type="dxa"/>
          </w:tcPr>
          <w:p w14:paraId="2B0035C5" w14:textId="77777777" w:rsidR="00BF1468" w:rsidRPr="006A039C" w:rsidRDefault="00BF1468" w:rsidP="00BF1468">
            <w:pPr>
              <w:rPr>
                <w:sz w:val="20"/>
                <w:szCs w:val="20"/>
              </w:rPr>
            </w:pPr>
            <w:r w:rsidRPr="006A039C">
              <w:rPr>
                <w:sz w:val="20"/>
                <w:szCs w:val="20"/>
                <w:shd w:val="clear" w:color="auto" w:fill="F8F9FA"/>
              </w:rPr>
              <w:t>48:20:0010501:2946</w:t>
            </w:r>
          </w:p>
        </w:tc>
        <w:tc>
          <w:tcPr>
            <w:tcW w:w="1134" w:type="dxa"/>
          </w:tcPr>
          <w:p w14:paraId="421B958B" w14:textId="77777777" w:rsidR="00BF1468" w:rsidRPr="006A039C" w:rsidRDefault="00BF1468" w:rsidP="00BF1468">
            <w:pPr>
              <w:rPr>
                <w:sz w:val="20"/>
                <w:szCs w:val="20"/>
              </w:rPr>
            </w:pPr>
            <w:r w:rsidRPr="006A039C">
              <w:rPr>
                <w:sz w:val="20"/>
                <w:szCs w:val="20"/>
                <w:shd w:val="clear" w:color="auto" w:fill="FFFFFF"/>
              </w:rPr>
              <w:t>35 242 </w:t>
            </w:r>
          </w:p>
        </w:tc>
        <w:tc>
          <w:tcPr>
            <w:tcW w:w="1985" w:type="dxa"/>
          </w:tcPr>
          <w:p w14:paraId="3744BA35" w14:textId="77777777" w:rsidR="00BF1468" w:rsidRPr="006A039C" w:rsidRDefault="00BF1468" w:rsidP="00BF1468">
            <w:pPr>
              <w:rPr>
                <w:sz w:val="20"/>
                <w:szCs w:val="20"/>
              </w:rPr>
            </w:pPr>
            <w:r w:rsidRPr="006A039C">
              <w:rPr>
                <w:sz w:val="20"/>
                <w:szCs w:val="20"/>
                <w:shd w:val="clear" w:color="auto" w:fill="F8F9FA"/>
              </w:rPr>
              <w:t>рынки</w:t>
            </w:r>
          </w:p>
        </w:tc>
        <w:tc>
          <w:tcPr>
            <w:tcW w:w="1842" w:type="dxa"/>
            <w:gridSpan w:val="2"/>
          </w:tcPr>
          <w:p w14:paraId="62A84C62" w14:textId="77777777" w:rsidR="00BF1468" w:rsidRPr="006A039C" w:rsidRDefault="00BF1468" w:rsidP="00BF1468">
            <w:pPr>
              <w:rPr>
                <w:sz w:val="20"/>
                <w:szCs w:val="20"/>
              </w:rPr>
            </w:pPr>
            <w:r w:rsidRPr="006A039C">
              <w:rPr>
                <w:sz w:val="20"/>
                <w:szCs w:val="20"/>
                <w:shd w:val="clear" w:color="auto" w:fill="F8F9FA"/>
              </w:rPr>
              <w:t>Российская Федерация, Липецкая область, городской округ город Липецк, город Липецк</w:t>
            </w:r>
          </w:p>
        </w:tc>
        <w:tc>
          <w:tcPr>
            <w:tcW w:w="993" w:type="dxa"/>
          </w:tcPr>
          <w:p w14:paraId="6D87303A" w14:textId="77777777" w:rsidR="00BF1468" w:rsidRPr="006A039C" w:rsidRDefault="00BF1468" w:rsidP="00BF1468">
            <w:pPr>
              <w:rPr>
                <w:sz w:val="20"/>
                <w:szCs w:val="20"/>
              </w:rPr>
            </w:pPr>
          </w:p>
        </w:tc>
        <w:tc>
          <w:tcPr>
            <w:tcW w:w="1275" w:type="dxa"/>
          </w:tcPr>
          <w:p w14:paraId="76521F19" w14:textId="77777777" w:rsidR="00BF1468" w:rsidRPr="006A039C" w:rsidRDefault="00BF1468" w:rsidP="00BF1468">
            <w:pPr>
              <w:rPr>
                <w:sz w:val="20"/>
                <w:szCs w:val="20"/>
              </w:rPr>
            </w:pPr>
            <w:r w:rsidRPr="006A039C">
              <w:rPr>
                <w:sz w:val="20"/>
                <w:szCs w:val="20"/>
              </w:rPr>
              <w:t>ликвидируется</w:t>
            </w:r>
          </w:p>
        </w:tc>
      </w:tr>
      <w:tr w:rsidR="006A039C" w:rsidRPr="006A039C" w14:paraId="14FB61C3" w14:textId="77777777" w:rsidTr="00207F60">
        <w:tc>
          <w:tcPr>
            <w:tcW w:w="534" w:type="dxa"/>
          </w:tcPr>
          <w:p w14:paraId="12271BD3" w14:textId="77777777" w:rsidR="00BF1468" w:rsidRPr="006A039C" w:rsidRDefault="00BF1468" w:rsidP="00BF1468">
            <w:pPr>
              <w:rPr>
                <w:sz w:val="20"/>
                <w:szCs w:val="20"/>
              </w:rPr>
            </w:pPr>
            <w:r w:rsidRPr="006A039C">
              <w:rPr>
                <w:sz w:val="20"/>
                <w:szCs w:val="20"/>
              </w:rPr>
              <w:t>25</w:t>
            </w:r>
          </w:p>
        </w:tc>
        <w:tc>
          <w:tcPr>
            <w:tcW w:w="1984" w:type="dxa"/>
          </w:tcPr>
          <w:p w14:paraId="01632FBE" w14:textId="77777777" w:rsidR="00BF1468" w:rsidRPr="006A039C" w:rsidRDefault="00BF1468" w:rsidP="00BF1468">
            <w:pPr>
              <w:rPr>
                <w:sz w:val="20"/>
                <w:szCs w:val="20"/>
                <w:shd w:val="clear" w:color="auto" w:fill="F8F9FA"/>
              </w:rPr>
            </w:pPr>
            <w:r w:rsidRPr="006A039C">
              <w:rPr>
                <w:sz w:val="20"/>
                <w:szCs w:val="20"/>
                <w:shd w:val="clear" w:color="auto" w:fill="F8F9FA"/>
              </w:rPr>
              <w:t>48:20:0010501:2945</w:t>
            </w:r>
          </w:p>
        </w:tc>
        <w:tc>
          <w:tcPr>
            <w:tcW w:w="1134" w:type="dxa"/>
          </w:tcPr>
          <w:p w14:paraId="552B4771" w14:textId="77777777" w:rsidR="00BF1468" w:rsidRPr="006A039C" w:rsidRDefault="00BF1468" w:rsidP="00BF1468">
            <w:pPr>
              <w:rPr>
                <w:sz w:val="20"/>
                <w:szCs w:val="20"/>
                <w:shd w:val="clear" w:color="auto" w:fill="FFFFFF"/>
              </w:rPr>
            </w:pPr>
            <w:r w:rsidRPr="006A039C">
              <w:rPr>
                <w:sz w:val="20"/>
                <w:szCs w:val="20"/>
                <w:shd w:val="clear" w:color="auto" w:fill="FFFFFF"/>
              </w:rPr>
              <w:t>84 379 </w:t>
            </w:r>
          </w:p>
        </w:tc>
        <w:tc>
          <w:tcPr>
            <w:tcW w:w="1985" w:type="dxa"/>
          </w:tcPr>
          <w:p w14:paraId="78609576" w14:textId="77777777" w:rsidR="00BF1468" w:rsidRPr="006A039C" w:rsidRDefault="00BF1468" w:rsidP="00BF1468">
            <w:pPr>
              <w:rPr>
                <w:sz w:val="20"/>
                <w:szCs w:val="20"/>
                <w:shd w:val="clear" w:color="auto" w:fill="F8F9FA"/>
              </w:rPr>
            </w:pPr>
            <w:r w:rsidRPr="006A039C">
              <w:rPr>
                <w:sz w:val="20"/>
                <w:szCs w:val="20"/>
                <w:shd w:val="clear" w:color="auto" w:fill="F8F9FA"/>
              </w:rPr>
              <w:t>рынки</w:t>
            </w:r>
          </w:p>
        </w:tc>
        <w:tc>
          <w:tcPr>
            <w:tcW w:w="1842" w:type="dxa"/>
            <w:gridSpan w:val="2"/>
          </w:tcPr>
          <w:p w14:paraId="2C52CC40" w14:textId="77777777" w:rsidR="00BF1468" w:rsidRPr="006A039C" w:rsidRDefault="00BF1468" w:rsidP="00BF1468">
            <w:pPr>
              <w:rPr>
                <w:sz w:val="20"/>
                <w:szCs w:val="20"/>
                <w:shd w:val="clear" w:color="auto" w:fill="F8F9FA"/>
              </w:rPr>
            </w:pPr>
            <w:r w:rsidRPr="006A039C">
              <w:rPr>
                <w:sz w:val="20"/>
                <w:szCs w:val="20"/>
                <w:shd w:val="clear" w:color="auto" w:fill="F8F9FA"/>
              </w:rPr>
              <w:t>Российская Федерация, Липецкая область, городской округ город Липецк, город Липецк</w:t>
            </w:r>
          </w:p>
        </w:tc>
        <w:tc>
          <w:tcPr>
            <w:tcW w:w="993" w:type="dxa"/>
          </w:tcPr>
          <w:p w14:paraId="7F727ACE" w14:textId="77777777" w:rsidR="00BF1468" w:rsidRPr="006A039C" w:rsidRDefault="00BF1468" w:rsidP="00BF1468">
            <w:pPr>
              <w:rPr>
                <w:sz w:val="20"/>
                <w:szCs w:val="20"/>
              </w:rPr>
            </w:pPr>
          </w:p>
        </w:tc>
        <w:tc>
          <w:tcPr>
            <w:tcW w:w="1275" w:type="dxa"/>
          </w:tcPr>
          <w:p w14:paraId="65DE1C95" w14:textId="77777777" w:rsidR="00BF1468" w:rsidRPr="006A039C" w:rsidRDefault="00BF1468" w:rsidP="00BF1468">
            <w:pPr>
              <w:rPr>
                <w:sz w:val="20"/>
                <w:szCs w:val="20"/>
              </w:rPr>
            </w:pPr>
            <w:r w:rsidRPr="006A039C">
              <w:rPr>
                <w:sz w:val="20"/>
                <w:szCs w:val="20"/>
              </w:rPr>
              <w:t>Существующий сохраняется</w:t>
            </w:r>
          </w:p>
        </w:tc>
      </w:tr>
      <w:tr w:rsidR="006A039C" w:rsidRPr="006A039C" w14:paraId="68FCF45D" w14:textId="77777777" w:rsidTr="00207F60">
        <w:tc>
          <w:tcPr>
            <w:tcW w:w="534" w:type="dxa"/>
          </w:tcPr>
          <w:p w14:paraId="0AE24352" w14:textId="77777777" w:rsidR="00BF1468" w:rsidRPr="006A039C" w:rsidRDefault="00BF1468" w:rsidP="00BF1468">
            <w:pPr>
              <w:rPr>
                <w:sz w:val="20"/>
                <w:szCs w:val="20"/>
              </w:rPr>
            </w:pPr>
            <w:r w:rsidRPr="006A039C">
              <w:rPr>
                <w:sz w:val="20"/>
                <w:szCs w:val="20"/>
              </w:rPr>
              <w:t>26</w:t>
            </w:r>
          </w:p>
        </w:tc>
        <w:tc>
          <w:tcPr>
            <w:tcW w:w="1984" w:type="dxa"/>
          </w:tcPr>
          <w:p w14:paraId="253D4D39" w14:textId="77777777" w:rsidR="00BF1468" w:rsidRPr="006A039C" w:rsidRDefault="00BF1468" w:rsidP="00BF1468">
            <w:pPr>
              <w:rPr>
                <w:sz w:val="20"/>
                <w:szCs w:val="20"/>
              </w:rPr>
            </w:pPr>
            <w:r w:rsidRPr="006A039C">
              <w:rPr>
                <w:sz w:val="20"/>
                <w:szCs w:val="20"/>
                <w:shd w:val="clear" w:color="auto" w:fill="F8F9FA"/>
              </w:rPr>
              <w:t>48:20:0010501:97</w:t>
            </w:r>
          </w:p>
        </w:tc>
        <w:tc>
          <w:tcPr>
            <w:tcW w:w="1134" w:type="dxa"/>
          </w:tcPr>
          <w:p w14:paraId="3BC85288" w14:textId="77777777" w:rsidR="00BF1468" w:rsidRPr="006A039C" w:rsidRDefault="00BF1468" w:rsidP="00BF1468">
            <w:pPr>
              <w:rPr>
                <w:sz w:val="20"/>
                <w:szCs w:val="20"/>
              </w:rPr>
            </w:pPr>
            <w:r w:rsidRPr="006A039C">
              <w:rPr>
                <w:sz w:val="20"/>
                <w:szCs w:val="20"/>
                <w:shd w:val="clear" w:color="auto" w:fill="FFFFFF"/>
              </w:rPr>
              <w:t>11 118</w:t>
            </w:r>
          </w:p>
        </w:tc>
        <w:tc>
          <w:tcPr>
            <w:tcW w:w="1985" w:type="dxa"/>
          </w:tcPr>
          <w:p w14:paraId="0F13088C" w14:textId="77777777" w:rsidR="00BF1468" w:rsidRPr="006A039C" w:rsidRDefault="00BF1468" w:rsidP="00BF1468">
            <w:pPr>
              <w:rPr>
                <w:sz w:val="20"/>
                <w:szCs w:val="20"/>
              </w:rPr>
            </w:pPr>
            <w:r w:rsidRPr="006A039C">
              <w:rPr>
                <w:sz w:val="20"/>
                <w:szCs w:val="20"/>
                <w:shd w:val="clear" w:color="auto" w:fill="F8F9FA"/>
              </w:rPr>
              <w:t>для проведения изыскательских работ, проектирования и строительства подстанции "Университетская</w:t>
            </w:r>
          </w:p>
        </w:tc>
        <w:tc>
          <w:tcPr>
            <w:tcW w:w="1842" w:type="dxa"/>
            <w:gridSpan w:val="2"/>
          </w:tcPr>
          <w:p w14:paraId="683B8DDE" w14:textId="77777777" w:rsidR="00BF1468" w:rsidRPr="006A039C" w:rsidRDefault="00BF1468" w:rsidP="00BF1468">
            <w:pPr>
              <w:rPr>
                <w:sz w:val="20"/>
                <w:szCs w:val="20"/>
              </w:rPr>
            </w:pPr>
            <w:r w:rsidRPr="006A039C">
              <w:rPr>
                <w:sz w:val="20"/>
                <w:szCs w:val="20"/>
                <w:shd w:val="clear" w:color="auto" w:fill="F8F9FA"/>
              </w:rPr>
              <w:t>г Липецк, в районе Елецкого шоссе</w:t>
            </w:r>
          </w:p>
        </w:tc>
        <w:tc>
          <w:tcPr>
            <w:tcW w:w="993" w:type="dxa"/>
          </w:tcPr>
          <w:p w14:paraId="4FBE6187" w14:textId="77777777" w:rsidR="00BF1468" w:rsidRPr="006A039C" w:rsidRDefault="00BF1468" w:rsidP="00BF1468">
            <w:pPr>
              <w:rPr>
                <w:sz w:val="20"/>
                <w:szCs w:val="20"/>
              </w:rPr>
            </w:pPr>
          </w:p>
        </w:tc>
        <w:tc>
          <w:tcPr>
            <w:tcW w:w="1275" w:type="dxa"/>
          </w:tcPr>
          <w:p w14:paraId="55B056C0" w14:textId="77777777" w:rsidR="00BF1468" w:rsidRPr="006A039C" w:rsidRDefault="00BF1468" w:rsidP="00BF1468">
            <w:pPr>
              <w:rPr>
                <w:sz w:val="20"/>
                <w:szCs w:val="20"/>
              </w:rPr>
            </w:pPr>
            <w:r w:rsidRPr="006A039C">
              <w:rPr>
                <w:sz w:val="20"/>
                <w:szCs w:val="20"/>
              </w:rPr>
              <w:t>Существующий сохраняется</w:t>
            </w:r>
          </w:p>
        </w:tc>
      </w:tr>
      <w:tr w:rsidR="006A039C" w:rsidRPr="006A039C" w14:paraId="10D96AEF" w14:textId="77777777" w:rsidTr="00207F60">
        <w:tc>
          <w:tcPr>
            <w:tcW w:w="534" w:type="dxa"/>
          </w:tcPr>
          <w:p w14:paraId="4B379436" w14:textId="77777777" w:rsidR="00BF1468" w:rsidRPr="006A039C" w:rsidRDefault="00BF1468" w:rsidP="00BF1468">
            <w:pPr>
              <w:rPr>
                <w:sz w:val="20"/>
                <w:szCs w:val="20"/>
              </w:rPr>
            </w:pPr>
            <w:r w:rsidRPr="006A039C">
              <w:rPr>
                <w:sz w:val="20"/>
                <w:szCs w:val="20"/>
              </w:rPr>
              <w:t>27</w:t>
            </w:r>
          </w:p>
        </w:tc>
        <w:tc>
          <w:tcPr>
            <w:tcW w:w="1984" w:type="dxa"/>
          </w:tcPr>
          <w:p w14:paraId="2E3DC232" w14:textId="77777777" w:rsidR="00BF1468" w:rsidRPr="006A039C" w:rsidRDefault="00BF1468" w:rsidP="00BF1468">
            <w:pPr>
              <w:rPr>
                <w:sz w:val="20"/>
                <w:szCs w:val="20"/>
              </w:rPr>
            </w:pPr>
            <w:r w:rsidRPr="006A039C">
              <w:rPr>
                <w:sz w:val="20"/>
                <w:szCs w:val="20"/>
                <w:shd w:val="clear" w:color="auto" w:fill="F8F9FA"/>
              </w:rPr>
              <w:t>48:20:0000000:33373</w:t>
            </w:r>
          </w:p>
        </w:tc>
        <w:tc>
          <w:tcPr>
            <w:tcW w:w="1134" w:type="dxa"/>
          </w:tcPr>
          <w:p w14:paraId="124FC532" w14:textId="77777777" w:rsidR="00BF1468" w:rsidRPr="006A039C" w:rsidRDefault="00BF1468" w:rsidP="00BF1468">
            <w:pPr>
              <w:rPr>
                <w:sz w:val="20"/>
                <w:szCs w:val="20"/>
              </w:rPr>
            </w:pPr>
            <w:r w:rsidRPr="006A039C">
              <w:rPr>
                <w:sz w:val="20"/>
                <w:szCs w:val="20"/>
                <w:shd w:val="clear" w:color="auto" w:fill="FFFFFF"/>
              </w:rPr>
              <w:t>29 247</w:t>
            </w:r>
          </w:p>
        </w:tc>
        <w:tc>
          <w:tcPr>
            <w:tcW w:w="1985" w:type="dxa"/>
          </w:tcPr>
          <w:p w14:paraId="194CB827" w14:textId="77777777" w:rsidR="00BF1468" w:rsidRPr="006A039C" w:rsidRDefault="00BF1468" w:rsidP="00BF1468">
            <w:pPr>
              <w:rPr>
                <w:sz w:val="20"/>
                <w:szCs w:val="20"/>
              </w:rPr>
            </w:pPr>
            <w:r w:rsidRPr="006A039C">
              <w:rPr>
                <w:sz w:val="20"/>
                <w:szCs w:val="20"/>
                <w:shd w:val="clear" w:color="auto" w:fill="F8F9FA"/>
              </w:rPr>
              <w:t>для размещения инженерно-транспортной инфраструктуры в составе объекта " Дорожно-транспортная инфраструктура микрорайона "Елецкий" в г. Липецке".</w:t>
            </w:r>
          </w:p>
        </w:tc>
        <w:tc>
          <w:tcPr>
            <w:tcW w:w="1842" w:type="dxa"/>
            <w:gridSpan w:val="2"/>
          </w:tcPr>
          <w:p w14:paraId="2F41715B" w14:textId="77777777" w:rsidR="00BF1468" w:rsidRPr="006A039C" w:rsidRDefault="00BF1468" w:rsidP="00BF1468">
            <w:pPr>
              <w:rPr>
                <w:sz w:val="20"/>
                <w:szCs w:val="20"/>
              </w:rPr>
            </w:pPr>
            <w:r w:rsidRPr="006A039C">
              <w:rPr>
                <w:sz w:val="20"/>
                <w:szCs w:val="20"/>
                <w:shd w:val="clear" w:color="auto" w:fill="F8F9FA"/>
              </w:rPr>
              <w:t>Липецкая область, г. Липецк</w:t>
            </w:r>
          </w:p>
        </w:tc>
        <w:tc>
          <w:tcPr>
            <w:tcW w:w="993" w:type="dxa"/>
          </w:tcPr>
          <w:p w14:paraId="7CA68AF1" w14:textId="77777777" w:rsidR="00BF1468" w:rsidRPr="006A039C" w:rsidRDefault="00BF1468" w:rsidP="00BF1468">
            <w:pPr>
              <w:rPr>
                <w:sz w:val="20"/>
                <w:szCs w:val="20"/>
              </w:rPr>
            </w:pPr>
          </w:p>
        </w:tc>
        <w:tc>
          <w:tcPr>
            <w:tcW w:w="1275" w:type="dxa"/>
          </w:tcPr>
          <w:p w14:paraId="1C2D4C6B" w14:textId="77777777" w:rsidR="00BF1468" w:rsidRPr="006A039C" w:rsidRDefault="00BF1468" w:rsidP="00BF1468">
            <w:pPr>
              <w:rPr>
                <w:sz w:val="20"/>
                <w:szCs w:val="20"/>
              </w:rPr>
            </w:pPr>
            <w:r w:rsidRPr="006A039C">
              <w:rPr>
                <w:sz w:val="20"/>
                <w:szCs w:val="20"/>
              </w:rPr>
              <w:t>Существующий сохраняется</w:t>
            </w:r>
          </w:p>
        </w:tc>
      </w:tr>
      <w:tr w:rsidR="006A039C" w:rsidRPr="006A039C" w14:paraId="7F2B6C78" w14:textId="77777777" w:rsidTr="00207F60">
        <w:tc>
          <w:tcPr>
            <w:tcW w:w="534" w:type="dxa"/>
          </w:tcPr>
          <w:p w14:paraId="7FE7FFED" w14:textId="77777777" w:rsidR="006F4C00" w:rsidRPr="006A039C" w:rsidRDefault="006F4C00" w:rsidP="006F4C00">
            <w:pPr>
              <w:rPr>
                <w:sz w:val="20"/>
                <w:szCs w:val="20"/>
              </w:rPr>
            </w:pPr>
            <w:r w:rsidRPr="006A039C">
              <w:rPr>
                <w:sz w:val="20"/>
                <w:szCs w:val="20"/>
              </w:rPr>
              <w:t>28</w:t>
            </w:r>
          </w:p>
        </w:tc>
        <w:tc>
          <w:tcPr>
            <w:tcW w:w="1984" w:type="dxa"/>
          </w:tcPr>
          <w:p w14:paraId="025234A4" w14:textId="77777777" w:rsidR="006F4C00" w:rsidRPr="006A039C" w:rsidRDefault="006F4C00" w:rsidP="006F4C00">
            <w:pPr>
              <w:rPr>
                <w:sz w:val="20"/>
                <w:szCs w:val="20"/>
                <w:shd w:val="clear" w:color="auto" w:fill="F8F9FA"/>
              </w:rPr>
            </w:pPr>
            <w:r w:rsidRPr="006A039C">
              <w:rPr>
                <w:sz w:val="20"/>
                <w:szCs w:val="20"/>
                <w:shd w:val="clear" w:color="auto" w:fill="F8F9FA"/>
              </w:rPr>
              <w:t>48:20:0010501:38</w:t>
            </w:r>
          </w:p>
        </w:tc>
        <w:tc>
          <w:tcPr>
            <w:tcW w:w="1134" w:type="dxa"/>
          </w:tcPr>
          <w:p w14:paraId="26BA2FB4" w14:textId="77777777" w:rsidR="006F4C00" w:rsidRPr="006A039C" w:rsidRDefault="006F4C00" w:rsidP="006F4C00">
            <w:pPr>
              <w:rPr>
                <w:sz w:val="20"/>
                <w:szCs w:val="20"/>
                <w:shd w:val="clear" w:color="auto" w:fill="F8F9FA"/>
              </w:rPr>
            </w:pPr>
            <w:r w:rsidRPr="006A039C">
              <w:rPr>
                <w:sz w:val="20"/>
                <w:szCs w:val="20"/>
                <w:shd w:val="clear" w:color="auto" w:fill="FFFFFF"/>
              </w:rPr>
              <w:t>37 124</w:t>
            </w:r>
          </w:p>
        </w:tc>
        <w:tc>
          <w:tcPr>
            <w:tcW w:w="1985" w:type="dxa"/>
          </w:tcPr>
          <w:p w14:paraId="4FC4C1BE" w14:textId="77777777" w:rsidR="006F4C00" w:rsidRPr="006A039C" w:rsidRDefault="006F4C00" w:rsidP="006F4C00">
            <w:pPr>
              <w:rPr>
                <w:sz w:val="20"/>
                <w:szCs w:val="20"/>
                <w:shd w:val="clear" w:color="auto" w:fill="F8F9FA"/>
              </w:rPr>
            </w:pPr>
            <w:r w:rsidRPr="006A039C">
              <w:rPr>
                <w:sz w:val="20"/>
                <w:szCs w:val="20"/>
                <w:shd w:val="clear" w:color="auto" w:fill="F8F9FA"/>
              </w:rPr>
              <w:t>Ранее учтенный</w:t>
            </w:r>
          </w:p>
          <w:p w14:paraId="4A496D17" w14:textId="77777777" w:rsidR="006F4C00" w:rsidRPr="006A039C" w:rsidRDefault="006F4C00" w:rsidP="006F4C00">
            <w:pPr>
              <w:rPr>
                <w:sz w:val="20"/>
                <w:szCs w:val="20"/>
                <w:shd w:val="clear" w:color="auto" w:fill="FFFFFF"/>
              </w:rPr>
            </w:pPr>
            <w:r w:rsidRPr="006A039C">
              <w:rPr>
                <w:sz w:val="20"/>
                <w:szCs w:val="20"/>
                <w:shd w:val="clear" w:color="auto" w:fill="F8F9FA"/>
              </w:rPr>
              <w:t>для пашни</w:t>
            </w:r>
          </w:p>
        </w:tc>
        <w:tc>
          <w:tcPr>
            <w:tcW w:w="1842" w:type="dxa"/>
            <w:gridSpan w:val="2"/>
          </w:tcPr>
          <w:p w14:paraId="7DEAE7BD" w14:textId="77777777" w:rsidR="006F4C00" w:rsidRPr="006A039C" w:rsidRDefault="006F4C00" w:rsidP="006F4C00">
            <w:pPr>
              <w:rPr>
                <w:sz w:val="20"/>
                <w:szCs w:val="20"/>
              </w:rPr>
            </w:pPr>
          </w:p>
        </w:tc>
        <w:tc>
          <w:tcPr>
            <w:tcW w:w="993" w:type="dxa"/>
          </w:tcPr>
          <w:p w14:paraId="37C93C71" w14:textId="77777777" w:rsidR="006F4C00" w:rsidRPr="006A039C" w:rsidRDefault="006F4C00" w:rsidP="006F4C00">
            <w:pPr>
              <w:rPr>
                <w:sz w:val="20"/>
                <w:szCs w:val="20"/>
              </w:rPr>
            </w:pPr>
          </w:p>
        </w:tc>
        <w:tc>
          <w:tcPr>
            <w:tcW w:w="1275" w:type="dxa"/>
          </w:tcPr>
          <w:p w14:paraId="3E207B6A" w14:textId="77777777" w:rsidR="006F4C00" w:rsidRPr="006A039C" w:rsidRDefault="006F4C00" w:rsidP="006F4C00">
            <w:pPr>
              <w:rPr>
                <w:sz w:val="20"/>
                <w:szCs w:val="20"/>
              </w:rPr>
            </w:pPr>
            <w:r w:rsidRPr="006A039C">
              <w:rPr>
                <w:sz w:val="20"/>
                <w:szCs w:val="20"/>
              </w:rPr>
              <w:t>существующий сохраняется</w:t>
            </w:r>
          </w:p>
        </w:tc>
      </w:tr>
      <w:tr w:rsidR="006A039C" w:rsidRPr="006A039C" w14:paraId="0C639686" w14:textId="77777777" w:rsidTr="00207F60">
        <w:tc>
          <w:tcPr>
            <w:tcW w:w="534" w:type="dxa"/>
          </w:tcPr>
          <w:p w14:paraId="3FED2510" w14:textId="77777777" w:rsidR="006F4C00" w:rsidRPr="006A039C" w:rsidRDefault="006F4C00" w:rsidP="006F4C00">
            <w:pPr>
              <w:rPr>
                <w:sz w:val="20"/>
                <w:szCs w:val="20"/>
              </w:rPr>
            </w:pPr>
            <w:r w:rsidRPr="006A039C">
              <w:rPr>
                <w:sz w:val="20"/>
                <w:szCs w:val="20"/>
              </w:rPr>
              <w:t>29</w:t>
            </w:r>
          </w:p>
        </w:tc>
        <w:tc>
          <w:tcPr>
            <w:tcW w:w="1984" w:type="dxa"/>
          </w:tcPr>
          <w:p w14:paraId="07B3BF31" w14:textId="77777777" w:rsidR="006F4C00" w:rsidRPr="006A039C" w:rsidRDefault="006F4C00" w:rsidP="006F4C00">
            <w:pPr>
              <w:rPr>
                <w:sz w:val="20"/>
                <w:szCs w:val="20"/>
                <w:shd w:val="clear" w:color="auto" w:fill="F8F9FA"/>
              </w:rPr>
            </w:pPr>
            <w:r w:rsidRPr="006A039C">
              <w:rPr>
                <w:sz w:val="20"/>
                <w:szCs w:val="20"/>
                <w:shd w:val="clear" w:color="auto" w:fill="F8F9FA"/>
              </w:rPr>
              <w:t>48:20:0010501:2193</w:t>
            </w:r>
          </w:p>
        </w:tc>
        <w:tc>
          <w:tcPr>
            <w:tcW w:w="1134" w:type="dxa"/>
          </w:tcPr>
          <w:p w14:paraId="15BA6F41" w14:textId="77777777" w:rsidR="006F4C00" w:rsidRPr="006A039C" w:rsidRDefault="006F4C00" w:rsidP="006F4C00">
            <w:pPr>
              <w:rPr>
                <w:sz w:val="20"/>
                <w:szCs w:val="20"/>
                <w:shd w:val="clear" w:color="auto" w:fill="FFFFFF"/>
              </w:rPr>
            </w:pPr>
            <w:r w:rsidRPr="006A039C">
              <w:rPr>
                <w:sz w:val="20"/>
                <w:szCs w:val="20"/>
                <w:shd w:val="clear" w:color="auto" w:fill="FFFFFF"/>
              </w:rPr>
              <w:t>30 451 </w:t>
            </w:r>
          </w:p>
        </w:tc>
        <w:tc>
          <w:tcPr>
            <w:tcW w:w="1985" w:type="dxa"/>
          </w:tcPr>
          <w:p w14:paraId="2C4AC9C9" w14:textId="77777777" w:rsidR="006F4C00" w:rsidRPr="006A039C" w:rsidRDefault="006F4C00" w:rsidP="006F4C00">
            <w:pPr>
              <w:rPr>
                <w:sz w:val="20"/>
                <w:szCs w:val="20"/>
                <w:shd w:val="clear" w:color="auto" w:fill="F8F9FA"/>
              </w:rPr>
            </w:pPr>
            <w:r w:rsidRPr="006A039C">
              <w:rPr>
                <w:sz w:val="20"/>
                <w:szCs w:val="20"/>
                <w:shd w:val="clear" w:color="auto" w:fill="F8F9FA"/>
              </w:rPr>
              <w:t>для инженерной инфраструктуры и улично-дорожной сети (для  улично-дорожной сети ИЖС)</w:t>
            </w:r>
          </w:p>
        </w:tc>
        <w:tc>
          <w:tcPr>
            <w:tcW w:w="1842" w:type="dxa"/>
            <w:gridSpan w:val="2"/>
          </w:tcPr>
          <w:p w14:paraId="4C2BEE33" w14:textId="77777777" w:rsidR="006F4C00" w:rsidRPr="006A039C" w:rsidRDefault="006F4C00" w:rsidP="006F4C00">
            <w:pPr>
              <w:rPr>
                <w:sz w:val="20"/>
                <w:szCs w:val="20"/>
              </w:rPr>
            </w:pPr>
            <w:r w:rsidRPr="006A039C">
              <w:rPr>
                <w:sz w:val="20"/>
                <w:szCs w:val="20"/>
                <w:shd w:val="clear" w:color="auto" w:fill="F8F9FA"/>
              </w:rPr>
              <w:t>Липецкая область, г Липецк</w:t>
            </w:r>
          </w:p>
        </w:tc>
        <w:tc>
          <w:tcPr>
            <w:tcW w:w="993" w:type="dxa"/>
          </w:tcPr>
          <w:p w14:paraId="4C5DED9F" w14:textId="77777777" w:rsidR="006F4C00" w:rsidRPr="006A039C" w:rsidRDefault="006F4C00" w:rsidP="006F4C00">
            <w:pPr>
              <w:rPr>
                <w:sz w:val="20"/>
                <w:szCs w:val="20"/>
              </w:rPr>
            </w:pPr>
          </w:p>
        </w:tc>
        <w:tc>
          <w:tcPr>
            <w:tcW w:w="1275" w:type="dxa"/>
          </w:tcPr>
          <w:p w14:paraId="4A71D776" w14:textId="77777777" w:rsidR="006F4C00" w:rsidRPr="006A039C" w:rsidRDefault="006F4C00" w:rsidP="006F4C00">
            <w:pPr>
              <w:rPr>
                <w:sz w:val="20"/>
                <w:szCs w:val="20"/>
              </w:rPr>
            </w:pPr>
            <w:r w:rsidRPr="006A039C">
              <w:rPr>
                <w:sz w:val="20"/>
                <w:szCs w:val="20"/>
              </w:rPr>
              <w:t>существующий сохраняется</w:t>
            </w:r>
          </w:p>
        </w:tc>
      </w:tr>
      <w:tr w:rsidR="006A039C" w:rsidRPr="006A039C" w14:paraId="7D08D44F" w14:textId="77777777" w:rsidTr="00207F60">
        <w:tc>
          <w:tcPr>
            <w:tcW w:w="534" w:type="dxa"/>
          </w:tcPr>
          <w:p w14:paraId="63923F2F" w14:textId="77777777" w:rsidR="006F4C00" w:rsidRPr="006A039C" w:rsidRDefault="006F4C00" w:rsidP="006F4C00">
            <w:pPr>
              <w:rPr>
                <w:sz w:val="20"/>
                <w:szCs w:val="20"/>
              </w:rPr>
            </w:pPr>
            <w:r w:rsidRPr="006A039C">
              <w:rPr>
                <w:sz w:val="20"/>
                <w:szCs w:val="20"/>
              </w:rPr>
              <w:t>30</w:t>
            </w:r>
          </w:p>
        </w:tc>
        <w:tc>
          <w:tcPr>
            <w:tcW w:w="1984" w:type="dxa"/>
          </w:tcPr>
          <w:p w14:paraId="7C8EEA3A" w14:textId="77777777" w:rsidR="006F4C00" w:rsidRPr="006A039C" w:rsidRDefault="006F4C00" w:rsidP="006F4C00">
            <w:pPr>
              <w:rPr>
                <w:sz w:val="20"/>
                <w:szCs w:val="20"/>
                <w:shd w:val="clear" w:color="auto" w:fill="F8F9FA"/>
              </w:rPr>
            </w:pPr>
            <w:r w:rsidRPr="006A039C">
              <w:rPr>
                <w:sz w:val="20"/>
                <w:szCs w:val="20"/>
                <w:shd w:val="clear" w:color="auto" w:fill="F8F9FA"/>
              </w:rPr>
              <w:t>48:20:0010501:37</w:t>
            </w:r>
          </w:p>
        </w:tc>
        <w:tc>
          <w:tcPr>
            <w:tcW w:w="1134" w:type="dxa"/>
          </w:tcPr>
          <w:p w14:paraId="11BCB274" w14:textId="77777777" w:rsidR="006F4C00" w:rsidRPr="006A039C" w:rsidRDefault="006F4C00" w:rsidP="006F4C00">
            <w:pPr>
              <w:rPr>
                <w:sz w:val="20"/>
                <w:szCs w:val="20"/>
                <w:shd w:val="clear" w:color="auto" w:fill="FFFFFF"/>
              </w:rPr>
            </w:pPr>
            <w:r w:rsidRPr="006A039C">
              <w:rPr>
                <w:sz w:val="20"/>
                <w:szCs w:val="20"/>
                <w:shd w:val="clear" w:color="auto" w:fill="FFFFFF"/>
              </w:rPr>
              <w:t>67 091</w:t>
            </w:r>
          </w:p>
        </w:tc>
        <w:tc>
          <w:tcPr>
            <w:tcW w:w="1985" w:type="dxa"/>
          </w:tcPr>
          <w:p w14:paraId="0F16B787" w14:textId="77777777" w:rsidR="006F4C00" w:rsidRPr="006A039C" w:rsidRDefault="006F4C00" w:rsidP="006F4C00">
            <w:pPr>
              <w:rPr>
                <w:sz w:val="20"/>
                <w:szCs w:val="20"/>
                <w:shd w:val="clear" w:color="auto" w:fill="F8F9FA"/>
              </w:rPr>
            </w:pPr>
            <w:r w:rsidRPr="006A039C">
              <w:rPr>
                <w:sz w:val="20"/>
                <w:szCs w:val="20"/>
                <w:shd w:val="clear" w:color="auto" w:fill="F8F9FA"/>
              </w:rPr>
              <w:t>Ранее учтенный</w:t>
            </w:r>
          </w:p>
          <w:p w14:paraId="758B7009" w14:textId="77777777" w:rsidR="006F4C00" w:rsidRPr="006A039C" w:rsidRDefault="006F4C00" w:rsidP="006F4C00">
            <w:pPr>
              <w:rPr>
                <w:sz w:val="20"/>
                <w:szCs w:val="20"/>
                <w:shd w:val="clear" w:color="auto" w:fill="F8F9FA"/>
              </w:rPr>
            </w:pPr>
            <w:r w:rsidRPr="006A039C">
              <w:rPr>
                <w:sz w:val="20"/>
                <w:szCs w:val="20"/>
                <w:shd w:val="clear" w:color="auto" w:fill="F8F9FA"/>
              </w:rPr>
              <w:t>для пашни</w:t>
            </w:r>
          </w:p>
          <w:p w14:paraId="0155F9BE" w14:textId="77777777" w:rsidR="006F4C00" w:rsidRPr="006A039C" w:rsidRDefault="006F4C00" w:rsidP="006F4C00">
            <w:pPr>
              <w:rPr>
                <w:sz w:val="20"/>
                <w:szCs w:val="20"/>
                <w:shd w:val="clear" w:color="auto" w:fill="F8F9FA"/>
              </w:rPr>
            </w:pPr>
            <w:r w:rsidRPr="006A039C">
              <w:rPr>
                <w:sz w:val="20"/>
                <w:szCs w:val="20"/>
                <w:shd w:val="clear" w:color="auto" w:fill="F8F9FA"/>
              </w:rPr>
              <w:t>(для  улично-дорожной сети ИЖС)</w:t>
            </w:r>
          </w:p>
        </w:tc>
        <w:tc>
          <w:tcPr>
            <w:tcW w:w="1842" w:type="dxa"/>
            <w:gridSpan w:val="2"/>
          </w:tcPr>
          <w:p w14:paraId="5A5A93DC" w14:textId="77777777" w:rsidR="006F4C00" w:rsidRPr="006A039C" w:rsidRDefault="006F4C00" w:rsidP="006F4C00">
            <w:pPr>
              <w:rPr>
                <w:sz w:val="20"/>
                <w:szCs w:val="20"/>
                <w:shd w:val="clear" w:color="auto" w:fill="F8F9FA"/>
              </w:rPr>
            </w:pPr>
            <w:r w:rsidRPr="006A039C">
              <w:rPr>
                <w:sz w:val="20"/>
                <w:szCs w:val="20"/>
                <w:shd w:val="clear" w:color="auto" w:fill="F8F9FA"/>
              </w:rPr>
              <w:t xml:space="preserve">Липецкая </w:t>
            </w:r>
            <w:proofErr w:type="spellStart"/>
            <w:r w:rsidRPr="006A039C">
              <w:rPr>
                <w:sz w:val="20"/>
                <w:szCs w:val="20"/>
                <w:shd w:val="clear" w:color="auto" w:fill="F8F9FA"/>
              </w:rPr>
              <w:t>обл</w:t>
            </w:r>
            <w:proofErr w:type="spellEnd"/>
            <w:r w:rsidRPr="006A039C">
              <w:rPr>
                <w:sz w:val="20"/>
                <w:szCs w:val="20"/>
                <w:shd w:val="clear" w:color="auto" w:fill="F8F9FA"/>
              </w:rPr>
              <w:t>,</w:t>
            </w:r>
          </w:p>
          <w:p w14:paraId="5FE754B5" w14:textId="77777777" w:rsidR="006F4C00" w:rsidRPr="006A039C" w:rsidRDefault="006F4C00" w:rsidP="006F4C00">
            <w:pPr>
              <w:rPr>
                <w:sz w:val="20"/>
                <w:szCs w:val="20"/>
              </w:rPr>
            </w:pPr>
            <w:r w:rsidRPr="006A039C">
              <w:rPr>
                <w:sz w:val="20"/>
                <w:szCs w:val="20"/>
                <w:shd w:val="clear" w:color="auto" w:fill="F8F9FA"/>
              </w:rPr>
              <w:t xml:space="preserve"> г Липецк</w:t>
            </w:r>
          </w:p>
        </w:tc>
        <w:tc>
          <w:tcPr>
            <w:tcW w:w="993" w:type="dxa"/>
          </w:tcPr>
          <w:p w14:paraId="48A99DBD" w14:textId="77777777" w:rsidR="006F4C00" w:rsidRPr="006A039C" w:rsidRDefault="006F4C00" w:rsidP="006F4C00">
            <w:pPr>
              <w:rPr>
                <w:sz w:val="20"/>
                <w:szCs w:val="20"/>
              </w:rPr>
            </w:pPr>
          </w:p>
        </w:tc>
        <w:tc>
          <w:tcPr>
            <w:tcW w:w="1275" w:type="dxa"/>
          </w:tcPr>
          <w:p w14:paraId="2E152A69" w14:textId="77777777" w:rsidR="006F4C00" w:rsidRPr="006A039C" w:rsidRDefault="006F4C00" w:rsidP="006F4C00">
            <w:pPr>
              <w:rPr>
                <w:sz w:val="20"/>
                <w:szCs w:val="20"/>
              </w:rPr>
            </w:pPr>
            <w:r w:rsidRPr="006A039C">
              <w:rPr>
                <w:sz w:val="20"/>
                <w:szCs w:val="20"/>
              </w:rPr>
              <w:t>существующий сохраняется</w:t>
            </w:r>
          </w:p>
        </w:tc>
      </w:tr>
      <w:tr w:rsidR="006A039C" w:rsidRPr="006A039C" w14:paraId="4A7EF45A" w14:textId="77777777" w:rsidTr="00207F60">
        <w:tc>
          <w:tcPr>
            <w:tcW w:w="534" w:type="dxa"/>
          </w:tcPr>
          <w:p w14:paraId="56C5D68E" w14:textId="77777777" w:rsidR="006F4C00" w:rsidRPr="006A039C" w:rsidRDefault="006F4C00" w:rsidP="006F4C00">
            <w:pPr>
              <w:rPr>
                <w:sz w:val="20"/>
                <w:szCs w:val="20"/>
              </w:rPr>
            </w:pPr>
            <w:r w:rsidRPr="006A039C">
              <w:rPr>
                <w:sz w:val="20"/>
                <w:szCs w:val="20"/>
              </w:rPr>
              <w:t>31</w:t>
            </w:r>
          </w:p>
        </w:tc>
        <w:tc>
          <w:tcPr>
            <w:tcW w:w="1984" w:type="dxa"/>
          </w:tcPr>
          <w:p w14:paraId="7EC4E92A" w14:textId="77777777" w:rsidR="006F4C00" w:rsidRPr="006A039C" w:rsidRDefault="006F4C00" w:rsidP="006F4C00">
            <w:pPr>
              <w:rPr>
                <w:sz w:val="20"/>
                <w:szCs w:val="20"/>
                <w:shd w:val="clear" w:color="auto" w:fill="F8F9FA"/>
              </w:rPr>
            </w:pPr>
            <w:r w:rsidRPr="006A039C">
              <w:rPr>
                <w:sz w:val="20"/>
                <w:szCs w:val="20"/>
                <w:shd w:val="clear" w:color="auto" w:fill="F8F9FA"/>
              </w:rPr>
              <w:t>48:20:0010501:2804</w:t>
            </w:r>
          </w:p>
        </w:tc>
        <w:tc>
          <w:tcPr>
            <w:tcW w:w="1134" w:type="dxa"/>
          </w:tcPr>
          <w:p w14:paraId="6331D975" w14:textId="77777777" w:rsidR="006F4C00" w:rsidRPr="006A039C" w:rsidRDefault="006F4C00" w:rsidP="006F4C00">
            <w:pPr>
              <w:rPr>
                <w:sz w:val="20"/>
                <w:szCs w:val="20"/>
                <w:shd w:val="clear" w:color="auto" w:fill="FFFFFF"/>
              </w:rPr>
            </w:pPr>
            <w:r w:rsidRPr="006A039C">
              <w:rPr>
                <w:sz w:val="20"/>
                <w:szCs w:val="20"/>
                <w:shd w:val="clear" w:color="auto" w:fill="FFFFFF"/>
              </w:rPr>
              <w:t>52</w:t>
            </w:r>
          </w:p>
        </w:tc>
        <w:tc>
          <w:tcPr>
            <w:tcW w:w="1985" w:type="dxa"/>
          </w:tcPr>
          <w:p w14:paraId="0A70383F" w14:textId="77777777" w:rsidR="006F4C00" w:rsidRPr="006A039C" w:rsidRDefault="006F4C00" w:rsidP="006F4C00">
            <w:pPr>
              <w:rPr>
                <w:sz w:val="20"/>
                <w:szCs w:val="20"/>
                <w:shd w:val="clear" w:color="auto" w:fill="F8F9FA"/>
              </w:rPr>
            </w:pPr>
            <w:r w:rsidRPr="006A039C">
              <w:rPr>
                <w:sz w:val="20"/>
                <w:szCs w:val="20"/>
                <w:shd w:val="clear" w:color="auto" w:fill="F8F9FA"/>
              </w:rPr>
              <w:t xml:space="preserve">коммунальное обслуживание (для </w:t>
            </w:r>
            <w:r w:rsidRPr="006A039C">
              <w:rPr>
                <w:sz w:val="20"/>
                <w:szCs w:val="20"/>
                <w:shd w:val="clear" w:color="auto" w:fill="F8F9FA"/>
              </w:rPr>
              <w:lastRenderedPageBreak/>
              <w:t>размещения ГРП)</w:t>
            </w:r>
          </w:p>
        </w:tc>
        <w:tc>
          <w:tcPr>
            <w:tcW w:w="1842" w:type="dxa"/>
            <w:gridSpan w:val="2"/>
          </w:tcPr>
          <w:p w14:paraId="0E2A7B18" w14:textId="77777777" w:rsidR="006F4C00" w:rsidRPr="006A039C" w:rsidRDefault="006F4C00" w:rsidP="006F4C00">
            <w:pPr>
              <w:rPr>
                <w:sz w:val="20"/>
                <w:szCs w:val="20"/>
                <w:shd w:val="clear" w:color="auto" w:fill="F8F9FA"/>
              </w:rPr>
            </w:pPr>
            <w:r w:rsidRPr="006A039C">
              <w:rPr>
                <w:sz w:val="20"/>
                <w:szCs w:val="20"/>
                <w:shd w:val="clear" w:color="auto" w:fill="F8F9FA"/>
              </w:rPr>
              <w:lastRenderedPageBreak/>
              <w:t xml:space="preserve">Липецкая </w:t>
            </w:r>
            <w:proofErr w:type="spellStart"/>
            <w:r w:rsidRPr="006A039C">
              <w:rPr>
                <w:sz w:val="20"/>
                <w:szCs w:val="20"/>
                <w:shd w:val="clear" w:color="auto" w:fill="F8F9FA"/>
              </w:rPr>
              <w:t>обл</w:t>
            </w:r>
            <w:proofErr w:type="spellEnd"/>
            <w:r w:rsidRPr="006A039C">
              <w:rPr>
                <w:sz w:val="20"/>
                <w:szCs w:val="20"/>
                <w:shd w:val="clear" w:color="auto" w:fill="F8F9FA"/>
              </w:rPr>
              <w:t>,</w:t>
            </w:r>
          </w:p>
          <w:p w14:paraId="0EC0EFA9" w14:textId="77777777" w:rsidR="006F4C00" w:rsidRPr="006A039C" w:rsidRDefault="006F4C00" w:rsidP="006F4C00">
            <w:pPr>
              <w:rPr>
                <w:sz w:val="20"/>
                <w:szCs w:val="20"/>
                <w:shd w:val="clear" w:color="auto" w:fill="F8F9FA"/>
              </w:rPr>
            </w:pPr>
            <w:r w:rsidRPr="006A039C">
              <w:rPr>
                <w:sz w:val="20"/>
                <w:szCs w:val="20"/>
                <w:shd w:val="clear" w:color="auto" w:fill="F8F9FA"/>
              </w:rPr>
              <w:t xml:space="preserve"> г Липецк</w:t>
            </w:r>
          </w:p>
        </w:tc>
        <w:tc>
          <w:tcPr>
            <w:tcW w:w="993" w:type="dxa"/>
          </w:tcPr>
          <w:p w14:paraId="1AB6D2C1" w14:textId="77777777" w:rsidR="006F4C00" w:rsidRPr="006A039C" w:rsidRDefault="006F4C00" w:rsidP="006F4C00">
            <w:pPr>
              <w:rPr>
                <w:sz w:val="20"/>
                <w:szCs w:val="20"/>
              </w:rPr>
            </w:pPr>
          </w:p>
        </w:tc>
        <w:tc>
          <w:tcPr>
            <w:tcW w:w="1275" w:type="dxa"/>
          </w:tcPr>
          <w:p w14:paraId="72BFFDF7" w14:textId="77777777" w:rsidR="006F4C00" w:rsidRPr="006A039C" w:rsidRDefault="006F4C00" w:rsidP="006F4C00">
            <w:pPr>
              <w:rPr>
                <w:sz w:val="20"/>
                <w:szCs w:val="20"/>
              </w:rPr>
            </w:pPr>
            <w:r w:rsidRPr="006A039C">
              <w:rPr>
                <w:sz w:val="20"/>
                <w:szCs w:val="20"/>
              </w:rPr>
              <w:t xml:space="preserve">Существующий </w:t>
            </w:r>
            <w:r w:rsidRPr="006A039C">
              <w:rPr>
                <w:sz w:val="20"/>
                <w:szCs w:val="20"/>
              </w:rPr>
              <w:lastRenderedPageBreak/>
              <w:t>сохраняется</w:t>
            </w:r>
          </w:p>
        </w:tc>
      </w:tr>
      <w:tr w:rsidR="006A039C" w:rsidRPr="006A039C" w14:paraId="31EAA691" w14:textId="77777777" w:rsidTr="00207F60">
        <w:tc>
          <w:tcPr>
            <w:tcW w:w="534" w:type="dxa"/>
          </w:tcPr>
          <w:p w14:paraId="0370F1D9" w14:textId="77777777" w:rsidR="006F4C00" w:rsidRPr="006A039C" w:rsidRDefault="006F4C00" w:rsidP="006F4C00">
            <w:pPr>
              <w:rPr>
                <w:sz w:val="20"/>
                <w:szCs w:val="20"/>
              </w:rPr>
            </w:pPr>
            <w:r w:rsidRPr="006A039C">
              <w:rPr>
                <w:sz w:val="20"/>
                <w:szCs w:val="20"/>
              </w:rPr>
              <w:lastRenderedPageBreak/>
              <w:t>32</w:t>
            </w:r>
          </w:p>
        </w:tc>
        <w:tc>
          <w:tcPr>
            <w:tcW w:w="1984" w:type="dxa"/>
          </w:tcPr>
          <w:p w14:paraId="1EFABA72" w14:textId="77777777" w:rsidR="006F4C00" w:rsidRPr="006A039C" w:rsidRDefault="006F4C00" w:rsidP="006F4C00">
            <w:pPr>
              <w:rPr>
                <w:sz w:val="20"/>
                <w:szCs w:val="20"/>
              </w:rPr>
            </w:pPr>
            <w:r w:rsidRPr="006A039C">
              <w:rPr>
                <w:sz w:val="20"/>
                <w:szCs w:val="20"/>
                <w:shd w:val="clear" w:color="auto" w:fill="F8F9FA"/>
              </w:rPr>
              <w:t>48:20:0010501:29</w:t>
            </w:r>
          </w:p>
        </w:tc>
        <w:tc>
          <w:tcPr>
            <w:tcW w:w="1134" w:type="dxa"/>
          </w:tcPr>
          <w:p w14:paraId="13CF6C20" w14:textId="77777777" w:rsidR="006F4C00" w:rsidRPr="006A039C" w:rsidRDefault="006F4C00" w:rsidP="006F4C00">
            <w:pPr>
              <w:rPr>
                <w:sz w:val="20"/>
                <w:szCs w:val="20"/>
              </w:rPr>
            </w:pPr>
            <w:r w:rsidRPr="006A039C">
              <w:rPr>
                <w:sz w:val="20"/>
                <w:szCs w:val="20"/>
                <w:shd w:val="clear" w:color="auto" w:fill="F8F9FA"/>
              </w:rPr>
              <w:t>20 201</w:t>
            </w:r>
          </w:p>
        </w:tc>
        <w:tc>
          <w:tcPr>
            <w:tcW w:w="1985" w:type="dxa"/>
          </w:tcPr>
          <w:p w14:paraId="1773D0C2" w14:textId="77777777" w:rsidR="006F4C00" w:rsidRPr="006A039C" w:rsidRDefault="006F4C00" w:rsidP="006F4C00">
            <w:pPr>
              <w:rPr>
                <w:sz w:val="20"/>
                <w:szCs w:val="20"/>
              </w:rPr>
            </w:pPr>
            <w:r w:rsidRPr="006A039C">
              <w:rPr>
                <w:sz w:val="20"/>
                <w:szCs w:val="20"/>
                <w:shd w:val="clear" w:color="auto" w:fill="FFFFFF"/>
              </w:rPr>
              <w:t>Ранее учтенный (лесопосадка)</w:t>
            </w:r>
          </w:p>
        </w:tc>
        <w:tc>
          <w:tcPr>
            <w:tcW w:w="1842" w:type="dxa"/>
            <w:gridSpan w:val="2"/>
          </w:tcPr>
          <w:p w14:paraId="511C60BE" w14:textId="77777777" w:rsidR="006F4C00" w:rsidRPr="006A039C" w:rsidRDefault="006F4C00" w:rsidP="006F4C00">
            <w:pPr>
              <w:rPr>
                <w:sz w:val="20"/>
                <w:szCs w:val="20"/>
              </w:rPr>
            </w:pPr>
          </w:p>
        </w:tc>
        <w:tc>
          <w:tcPr>
            <w:tcW w:w="993" w:type="dxa"/>
          </w:tcPr>
          <w:p w14:paraId="48B830B0" w14:textId="77777777" w:rsidR="006F4C00" w:rsidRPr="006A039C" w:rsidRDefault="006F4C00" w:rsidP="006F4C00">
            <w:pPr>
              <w:rPr>
                <w:sz w:val="20"/>
                <w:szCs w:val="20"/>
              </w:rPr>
            </w:pPr>
          </w:p>
        </w:tc>
        <w:tc>
          <w:tcPr>
            <w:tcW w:w="1275" w:type="dxa"/>
          </w:tcPr>
          <w:p w14:paraId="5D30BDB5" w14:textId="77777777" w:rsidR="006F4C00" w:rsidRPr="006A039C" w:rsidRDefault="006F4C00" w:rsidP="004C79D9">
            <w:pPr>
              <w:rPr>
                <w:sz w:val="20"/>
                <w:szCs w:val="20"/>
              </w:rPr>
            </w:pPr>
            <w:r w:rsidRPr="006A039C">
              <w:rPr>
                <w:sz w:val="20"/>
                <w:szCs w:val="20"/>
              </w:rPr>
              <w:t xml:space="preserve">Существующий сохраняется </w:t>
            </w:r>
          </w:p>
        </w:tc>
      </w:tr>
      <w:tr w:rsidR="006A039C" w:rsidRPr="006A039C" w14:paraId="6DD021DF" w14:textId="77777777" w:rsidTr="00207F60">
        <w:tc>
          <w:tcPr>
            <w:tcW w:w="534" w:type="dxa"/>
          </w:tcPr>
          <w:p w14:paraId="1204CC0A" w14:textId="77777777" w:rsidR="006F4C00" w:rsidRPr="006A039C" w:rsidRDefault="006F4C00" w:rsidP="006F4C00">
            <w:pPr>
              <w:rPr>
                <w:sz w:val="20"/>
                <w:szCs w:val="20"/>
              </w:rPr>
            </w:pPr>
            <w:r w:rsidRPr="006A039C">
              <w:rPr>
                <w:sz w:val="20"/>
                <w:szCs w:val="20"/>
              </w:rPr>
              <w:t>33</w:t>
            </w:r>
          </w:p>
        </w:tc>
        <w:tc>
          <w:tcPr>
            <w:tcW w:w="1984" w:type="dxa"/>
          </w:tcPr>
          <w:p w14:paraId="5D145A6C" w14:textId="77777777" w:rsidR="006F4C00" w:rsidRPr="006A039C" w:rsidRDefault="006F4C00" w:rsidP="006F4C00">
            <w:pPr>
              <w:rPr>
                <w:sz w:val="20"/>
                <w:szCs w:val="20"/>
                <w:shd w:val="clear" w:color="auto" w:fill="F8F9FA"/>
              </w:rPr>
            </w:pPr>
            <w:r w:rsidRPr="006A039C">
              <w:rPr>
                <w:sz w:val="20"/>
                <w:szCs w:val="20"/>
                <w:shd w:val="clear" w:color="auto" w:fill="F8F9FA"/>
              </w:rPr>
              <w:t>48:20:0010501:30</w:t>
            </w:r>
          </w:p>
        </w:tc>
        <w:tc>
          <w:tcPr>
            <w:tcW w:w="1134" w:type="dxa"/>
          </w:tcPr>
          <w:p w14:paraId="70DDC350" w14:textId="77777777" w:rsidR="006F4C00" w:rsidRPr="006A039C" w:rsidRDefault="006F4C00" w:rsidP="006F4C00">
            <w:pPr>
              <w:rPr>
                <w:sz w:val="20"/>
                <w:szCs w:val="20"/>
                <w:shd w:val="clear" w:color="auto" w:fill="F8F9FA"/>
              </w:rPr>
            </w:pPr>
            <w:r w:rsidRPr="006A039C">
              <w:rPr>
                <w:sz w:val="20"/>
                <w:szCs w:val="20"/>
                <w:shd w:val="clear" w:color="auto" w:fill="F8F9FA"/>
              </w:rPr>
              <w:t>9 085 </w:t>
            </w:r>
          </w:p>
        </w:tc>
        <w:tc>
          <w:tcPr>
            <w:tcW w:w="1985" w:type="dxa"/>
          </w:tcPr>
          <w:p w14:paraId="069ACB5A" w14:textId="77777777" w:rsidR="006F4C00" w:rsidRPr="006A039C" w:rsidRDefault="006F4C00" w:rsidP="006F4C00">
            <w:pPr>
              <w:rPr>
                <w:sz w:val="20"/>
                <w:szCs w:val="20"/>
                <w:shd w:val="clear" w:color="auto" w:fill="FFFFFF"/>
              </w:rPr>
            </w:pPr>
            <w:r w:rsidRPr="006A039C">
              <w:rPr>
                <w:sz w:val="20"/>
                <w:szCs w:val="20"/>
                <w:shd w:val="clear" w:color="auto" w:fill="FFFFFF"/>
              </w:rPr>
              <w:t>Ранее учтенный (лесопосадка)</w:t>
            </w:r>
          </w:p>
        </w:tc>
        <w:tc>
          <w:tcPr>
            <w:tcW w:w="1842" w:type="dxa"/>
            <w:gridSpan w:val="2"/>
          </w:tcPr>
          <w:p w14:paraId="7B77F5C3" w14:textId="77777777" w:rsidR="006F4C00" w:rsidRPr="006A039C" w:rsidRDefault="006F4C00" w:rsidP="006F4C00">
            <w:pPr>
              <w:rPr>
                <w:sz w:val="20"/>
                <w:szCs w:val="20"/>
                <w:shd w:val="clear" w:color="auto" w:fill="F8F9FA"/>
              </w:rPr>
            </w:pPr>
            <w:r w:rsidRPr="006A039C">
              <w:rPr>
                <w:sz w:val="20"/>
                <w:szCs w:val="20"/>
                <w:shd w:val="clear" w:color="auto" w:fill="F8F9FA"/>
              </w:rPr>
              <w:t xml:space="preserve">Липецкая </w:t>
            </w:r>
            <w:proofErr w:type="spellStart"/>
            <w:r w:rsidRPr="006A039C">
              <w:rPr>
                <w:sz w:val="20"/>
                <w:szCs w:val="20"/>
                <w:shd w:val="clear" w:color="auto" w:fill="F8F9FA"/>
              </w:rPr>
              <w:t>обл</w:t>
            </w:r>
            <w:proofErr w:type="spellEnd"/>
            <w:r w:rsidRPr="006A039C">
              <w:rPr>
                <w:sz w:val="20"/>
                <w:szCs w:val="20"/>
                <w:shd w:val="clear" w:color="auto" w:fill="F8F9FA"/>
              </w:rPr>
              <w:t>,</w:t>
            </w:r>
          </w:p>
          <w:p w14:paraId="441C3147" w14:textId="77777777" w:rsidR="006F4C00" w:rsidRPr="006A039C" w:rsidRDefault="006F4C00" w:rsidP="006F4C00">
            <w:pPr>
              <w:rPr>
                <w:sz w:val="20"/>
                <w:szCs w:val="20"/>
              </w:rPr>
            </w:pPr>
            <w:r w:rsidRPr="006A039C">
              <w:rPr>
                <w:sz w:val="20"/>
                <w:szCs w:val="20"/>
                <w:shd w:val="clear" w:color="auto" w:fill="F8F9FA"/>
              </w:rPr>
              <w:t xml:space="preserve"> г Липецк</w:t>
            </w:r>
          </w:p>
        </w:tc>
        <w:tc>
          <w:tcPr>
            <w:tcW w:w="993" w:type="dxa"/>
          </w:tcPr>
          <w:p w14:paraId="089B38F4" w14:textId="77777777" w:rsidR="006F4C00" w:rsidRPr="006A039C" w:rsidRDefault="006F4C00" w:rsidP="006F4C00">
            <w:pPr>
              <w:rPr>
                <w:sz w:val="20"/>
                <w:szCs w:val="20"/>
              </w:rPr>
            </w:pPr>
          </w:p>
        </w:tc>
        <w:tc>
          <w:tcPr>
            <w:tcW w:w="1275" w:type="dxa"/>
          </w:tcPr>
          <w:p w14:paraId="45E4990B" w14:textId="77777777" w:rsidR="006F4C00" w:rsidRPr="006A039C" w:rsidRDefault="006F4C00" w:rsidP="006F4C00">
            <w:pPr>
              <w:rPr>
                <w:sz w:val="20"/>
                <w:szCs w:val="20"/>
              </w:rPr>
            </w:pPr>
            <w:r w:rsidRPr="006A039C">
              <w:rPr>
                <w:sz w:val="20"/>
                <w:szCs w:val="20"/>
              </w:rPr>
              <w:t>Существующий сохраняется</w:t>
            </w:r>
          </w:p>
        </w:tc>
      </w:tr>
    </w:tbl>
    <w:p w14:paraId="5B0CFA17" w14:textId="77777777" w:rsidR="00FC1B7F" w:rsidRDefault="00FC1B7F" w:rsidP="000F5A99">
      <w:pPr>
        <w:spacing w:line="360" w:lineRule="auto"/>
        <w:ind w:right="-142" w:firstLine="567"/>
        <w:jc w:val="center"/>
        <w:rPr>
          <w:b/>
          <w:bCs/>
          <w:sz w:val="22"/>
          <w:szCs w:val="22"/>
        </w:rPr>
      </w:pPr>
    </w:p>
    <w:p w14:paraId="64B050E9" w14:textId="77777777" w:rsidR="00E77ADD" w:rsidRPr="00DB5206" w:rsidRDefault="00E77ADD" w:rsidP="000F5A99">
      <w:pPr>
        <w:spacing w:line="360" w:lineRule="auto"/>
        <w:ind w:right="-142" w:firstLine="567"/>
        <w:jc w:val="center"/>
        <w:rPr>
          <w:b/>
          <w:bCs/>
          <w:sz w:val="22"/>
          <w:szCs w:val="22"/>
        </w:rPr>
      </w:pPr>
      <w:r w:rsidRPr="00DB5206">
        <w:rPr>
          <w:b/>
          <w:bCs/>
          <w:sz w:val="22"/>
          <w:szCs w:val="22"/>
        </w:rPr>
        <w:t xml:space="preserve">Баланс территории </w:t>
      </w:r>
    </w:p>
    <w:p w14:paraId="5B1CDFDF" w14:textId="77777777" w:rsidR="00207F60" w:rsidRPr="00DB5206" w:rsidRDefault="00207F60" w:rsidP="00207F60">
      <w:pPr>
        <w:spacing w:line="360" w:lineRule="auto"/>
        <w:ind w:right="-142" w:firstLine="567"/>
        <w:jc w:val="both"/>
        <w:rPr>
          <w:sz w:val="22"/>
          <w:szCs w:val="22"/>
        </w:rPr>
      </w:pPr>
      <w:r w:rsidRPr="00DB5206">
        <w:rPr>
          <w:sz w:val="22"/>
          <w:szCs w:val="22"/>
        </w:rPr>
        <w:t xml:space="preserve">Общая площадь территории (уточненная проектом) составляет – 117 га.  </w:t>
      </w:r>
    </w:p>
    <w:p w14:paraId="7DC5570F" w14:textId="77777777" w:rsidR="00755216" w:rsidRPr="00DB5206" w:rsidRDefault="00755216" w:rsidP="000F5A99">
      <w:pPr>
        <w:spacing w:line="360" w:lineRule="auto"/>
        <w:ind w:right="-142" w:firstLine="567"/>
        <w:jc w:val="center"/>
        <w:rPr>
          <w:bCs/>
          <w:sz w:val="22"/>
          <w:szCs w:val="22"/>
        </w:rPr>
      </w:pPr>
      <w:r w:rsidRPr="00DB5206">
        <w:rPr>
          <w:bCs/>
          <w:sz w:val="22"/>
          <w:szCs w:val="22"/>
        </w:rPr>
        <w:t>(существующее положение)</w:t>
      </w:r>
    </w:p>
    <w:tbl>
      <w:tblPr>
        <w:tblW w:w="0" w:type="auto"/>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67"/>
        <w:gridCol w:w="6237"/>
        <w:gridCol w:w="1134"/>
        <w:gridCol w:w="1134"/>
      </w:tblGrid>
      <w:tr w:rsidR="00DB5206" w:rsidRPr="006A039C" w14:paraId="1F66247A" w14:textId="77777777" w:rsidTr="000936B4">
        <w:trPr>
          <w:trHeight w:val="336"/>
        </w:trPr>
        <w:tc>
          <w:tcPr>
            <w:tcW w:w="567" w:type="dxa"/>
            <w:vAlign w:val="center"/>
          </w:tcPr>
          <w:p w14:paraId="16A9CD9E" w14:textId="77777777" w:rsidR="00E77ADD" w:rsidRPr="006A039C" w:rsidRDefault="00E77ADD" w:rsidP="000F5A99">
            <w:pPr>
              <w:jc w:val="center"/>
              <w:rPr>
                <w:sz w:val="22"/>
                <w:szCs w:val="22"/>
                <w:lang w:eastAsia="ar-SA"/>
              </w:rPr>
            </w:pPr>
            <w:r w:rsidRPr="006A039C">
              <w:rPr>
                <w:sz w:val="22"/>
                <w:szCs w:val="22"/>
                <w:lang w:eastAsia="ar-SA"/>
              </w:rPr>
              <w:t>№</w:t>
            </w:r>
          </w:p>
        </w:tc>
        <w:tc>
          <w:tcPr>
            <w:tcW w:w="6237" w:type="dxa"/>
            <w:vAlign w:val="center"/>
          </w:tcPr>
          <w:p w14:paraId="0B41E0EC" w14:textId="77777777" w:rsidR="00E77ADD" w:rsidRPr="006A039C" w:rsidRDefault="00E77ADD" w:rsidP="000F5A99">
            <w:pPr>
              <w:suppressLineNumbers/>
              <w:suppressAutoHyphens/>
              <w:snapToGrid w:val="0"/>
              <w:ind w:right="-142"/>
              <w:jc w:val="center"/>
              <w:rPr>
                <w:sz w:val="22"/>
                <w:szCs w:val="22"/>
                <w:lang w:eastAsia="ar-SA"/>
              </w:rPr>
            </w:pPr>
            <w:r w:rsidRPr="006A039C">
              <w:rPr>
                <w:sz w:val="22"/>
                <w:szCs w:val="22"/>
                <w:lang w:eastAsia="ar-SA"/>
              </w:rPr>
              <w:t>Наименование показателя</w:t>
            </w:r>
          </w:p>
        </w:tc>
        <w:tc>
          <w:tcPr>
            <w:tcW w:w="1134" w:type="dxa"/>
            <w:vAlign w:val="center"/>
          </w:tcPr>
          <w:p w14:paraId="795E6BE3" w14:textId="77777777" w:rsidR="006F4CE3" w:rsidRPr="006A039C" w:rsidRDefault="006F4CE3" w:rsidP="006F4CE3">
            <w:pPr>
              <w:pStyle w:val="Standard"/>
              <w:snapToGrid w:val="0"/>
              <w:spacing w:line="276" w:lineRule="auto"/>
              <w:jc w:val="center"/>
              <w:rPr>
                <w:rFonts w:cs="Times New Roman"/>
                <w:sz w:val="22"/>
                <w:szCs w:val="22"/>
              </w:rPr>
            </w:pPr>
            <w:r w:rsidRPr="006A039C">
              <w:rPr>
                <w:rFonts w:cs="Times New Roman"/>
                <w:sz w:val="22"/>
                <w:szCs w:val="22"/>
              </w:rPr>
              <w:t>Един.</w:t>
            </w:r>
          </w:p>
          <w:p w14:paraId="365DDF79" w14:textId="77777777" w:rsidR="00E77ADD" w:rsidRPr="006A039C" w:rsidRDefault="006F4CE3" w:rsidP="006F4CE3">
            <w:pPr>
              <w:suppressLineNumbers/>
              <w:suppressAutoHyphens/>
              <w:snapToGrid w:val="0"/>
              <w:ind w:left="-55" w:right="-142"/>
              <w:jc w:val="center"/>
              <w:rPr>
                <w:sz w:val="22"/>
                <w:szCs w:val="22"/>
                <w:lang w:eastAsia="ar-SA"/>
              </w:rPr>
            </w:pPr>
            <w:proofErr w:type="spellStart"/>
            <w:r w:rsidRPr="006A039C">
              <w:rPr>
                <w:sz w:val="22"/>
                <w:szCs w:val="22"/>
              </w:rPr>
              <w:t>измер</w:t>
            </w:r>
            <w:proofErr w:type="spellEnd"/>
            <w:r w:rsidRPr="006A039C">
              <w:rPr>
                <w:sz w:val="22"/>
                <w:szCs w:val="22"/>
              </w:rPr>
              <w:t>.</w:t>
            </w:r>
          </w:p>
        </w:tc>
        <w:tc>
          <w:tcPr>
            <w:tcW w:w="1134" w:type="dxa"/>
            <w:vAlign w:val="center"/>
          </w:tcPr>
          <w:p w14:paraId="4A52F01C" w14:textId="77777777" w:rsidR="006F4CE3" w:rsidRPr="006A039C" w:rsidRDefault="006F4CE3" w:rsidP="006F4CE3">
            <w:pPr>
              <w:suppressLineNumbers/>
              <w:suppressAutoHyphens/>
              <w:snapToGrid w:val="0"/>
              <w:ind w:left="-55" w:right="-142"/>
              <w:jc w:val="center"/>
              <w:rPr>
                <w:sz w:val="22"/>
                <w:szCs w:val="22"/>
                <w:lang w:eastAsia="ar-SA"/>
              </w:rPr>
            </w:pPr>
            <w:r w:rsidRPr="006A039C">
              <w:rPr>
                <w:sz w:val="22"/>
                <w:szCs w:val="22"/>
                <w:lang w:eastAsia="ar-SA"/>
              </w:rPr>
              <w:t>Территория,</w:t>
            </w:r>
          </w:p>
          <w:p w14:paraId="6AD24320" w14:textId="77777777" w:rsidR="00E77ADD" w:rsidRPr="006A039C" w:rsidRDefault="006F4CE3" w:rsidP="006F4CE3">
            <w:pPr>
              <w:suppressLineNumbers/>
              <w:suppressAutoHyphens/>
              <w:snapToGrid w:val="0"/>
              <w:ind w:left="-55" w:right="-142"/>
              <w:jc w:val="center"/>
              <w:rPr>
                <w:sz w:val="22"/>
                <w:szCs w:val="22"/>
                <w:lang w:eastAsia="ar-SA"/>
              </w:rPr>
            </w:pPr>
            <w:r w:rsidRPr="006A039C">
              <w:rPr>
                <w:sz w:val="22"/>
                <w:szCs w:val="22"/>
                <w:lang w:eastAsia="ar-SA"/>
              </w:rPr>
              <w:t>га</w:t>
            </w:r>
          </w:p>
        </w:tc>
      </w:tr>
      <w:tr w:rsidR="006F4CE3" w:rsidRPr="006A039C" w14:paraId="30035A74" w14:textId="77777777" w:rsidTr="00A87136">
        <w:trPr>
          <w:trHeight w:val="76"/>
        </w:trPr>
        <w:tc>
          <w:tcPr>
            <w:tcW w:w="567" w:type="dxa"/>
            <w:vAlign w:val="center"/>
          </w:tcPr>
          <w:p w14:paraId="2C922DEB" w14:textId="77777777" w:rsidR="006F4CE3" w:rsidRPr="006A039C" w:rsidRDefault="006F4CE3" w:rsidP="00A87136">
            <w:pPr>
              <w:pStyle w:val="Standard"/>
              <w:snapToGrid w:val="0"/>
              <w:ind w:left="-108" w:right="-84"/>
              <w:jc w:val="center"/>
              <w:rPr>
                <w:rFonts w:cs="Times New Roman"/>
                <w:b/>
                <w:sz w:val="22"/>
                <w:szCs w:val="22"/>
              </w:rPr>
            </w:pPr>
          </w:p>
        </w:tc>
        <w:tc>
          <w:tcPr>
            <w:tcW w:w="6237" w:type="dxa"/>
          </w:tcPr>
          <w:p w14:paraId="7EF862CA" w14:textId="77777777" w:rsidR="006F4CE3" w:rsidRPr="006A039C" w:rsidRDefault="006F4CE3" w:rsidP="00A87136">
            <w:pPr>
              <w:pStyle w:val="Standard"/>
              <w:snapToGrid w:val="0"/>
              <w:ind w:firstLine="10"/>
              <w:jc w:val="center"/>
              <w:rPr>
                <w:rFonts w:cs="Times New Roman"/>
                <w:sz w:val="22"/>
                <w:szCs w:val="22"/>
              </w:rPr>
            </w:pPr>
            <w:r w:rsidRPr="006A039C">
              <w:rPr>
                <w:rFonts w:cs="Times New Roman"/>
                <w:sz w:val="22"/>
                <w:szCs w:val="22"/>
              </w:rPr>
              <w:t>Территория</w:t>
            </w:r>
          </w:p>
        </w:tc>
        <w:tc>
          <w:tcPr>
            <w:tcW w:w="1134" w:type="dxa"/>
            <w:vAlign w:val="center"/>
          </w:tcPr>
          <w:p w14:paraId="19F2D818" w14:textId="77777777" w:rsidR="006F4CE3" w:rsidRPr="006A039C" w:rsidRDefault="006F4CE3" w:rsidP="00A87136">
            <w:pPr>
              <w:pStyle w:val="Standard"/>
              <w:snapToGrid w:val="0"/>
              <w:rPr>
                <w:rFonts w:cs="Times New Roman"/>
                <w:b/>
                <w:sz w:val="22"/>
                <w:szCs w:val="22"/>
              </w:rPr>
            </w:pPr>
          </w:p>
        </w:tc>
        <w:tc>
          <w:tcPr>
            <w:tcW w:w="1134" w:type="dxa"/>
            <w:vAlign w:val="center"/>
          </w:tcPr>
          <w:p w14:paraId="1458DC2D" w14:textId="77777777" w:rsidR="006F4CE3" w:rsidRPr="006A039C" w:rsidRDefault="006F4CE3" w:rsidP="00A87136">
            <w:pPr>
              <w:pStyle w:val="Standard"/>
              <w:snapToGrid w:val="0"/>
              <w:rPr>
                <w:rFonts w:cs="Times New Roman"/>
                <w:b/>
                <w:sz w:val="22"/>
                <w:szCs w:val="22"/>
              </w:rPr>
            </w:pPr>
          </w:p>
        </w:tc>
      </w:tr>
      <w:tr w:rsidR="006F4CE3" w:rsidRPr="006A039C" w14:paraId="67D1028D" w14:textId="77777777" w:rsidTr="00A87136">
        <w:trPr>
          <w:trHeight w:val="76"/>
        </w:trPr>
        <w:tc>
          <w:tcPr>
            <w:tcW w:w="567" w:type="dxa"/>
            <w:vAlign w:val="center"/>
          </w:tcPr>
          <w:p w14:paraId="0BB1DF26"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1</w:t>
            </w:r>
          </w:p>
        </w:tc>
        <w:tc>
          <w:tcPr>
            <w:tcW w:w="6237" w:type="dxa"/>
          </w:tcPr>
          <w:p w14:paraId="41CA6176" w14:textId="77777777" w:rsidR="006F4CE3" w:rsidRPr="006A039C" w:rsidRDefault="006F4CE3" w:rsidP="00A87136">
            <w:pPr>
              <w:pStyle w:val="Standard"/>
              <w:snapToGrid w:val="0"/>
              <w:rPr>
                <w:rFonts w:cs="Times New Roman"/>
                <w:sz w:val="22"/>
                <w:szCs w:val="22"/>
              </w:rPr>
            </w:pPr>
            <w:r w:rsidRPr="006A039C">
              <w:rPr>
                <w:rFonts w:cs="Times New Roman"/>
                <w:sz w:val="22"/>
                <w:szCs w:val="22"/>
                <w:lang w:eastAsia="ar-SA"/>
              </w:rPr>
              <w:t>Проектируемая территория, всего</w:t>
            </w:r>
          </w:p>
        </w:tc>
        <w:tc>
          <w:tcPr>
            <w:tcW w:w="1134" w:type="dxa"/>
          </w:tcPr>
          <w:p w14:paraId="0C09CF9A" w14:textId="77777777" w:rsidR="006F4CE3" w:rsidRPr="006A039C" w:rsidRDefault="006F4CE3" w:rsidP="00A87136">
            <w:pPr>
              <w:pStyle w:val="Standard"/>
              <w:snapToGrid w:val="0"/>
              <w:ind w:left="-108" w:right="-108"/>
              <w:jc w:val="center"/>
              <w:rPr>
                <w:rFonts w:cs="Times New Roman"/>
                <w:sz w:val="22"/>
                <w:szCs w:val="22"/>
              </w:rPr>
            </w:pPr>
            <w:r w:rsidRPr="006A039C">
              <w:rPr>
                <w:rFonts w:cs="Times New Roman"/>
                <w:sz w:val="22"/>
                <w:szCs w:val="22"/>
              </w:rPr>
              <w:t>га/%</w:t>
            </w:r>
          </w:p>
        </w:tc>
        <w:tc>
          <w:tcPr>
            <w:tcW w:w="1134" w:type="dxa"/>
          </w:tcPr>
          <w:p w14:paraId="6F6DF15A" w14:textId="77777777" w:rsidR="006F4CE3" w:rsidRPr="006A039C" w:rsidRDefault="006F4CE3" w:rsidP="00A87136">
            <w:pPr>
              <w:pStyle w:val="Standard"/>
              <w:snapToGrid w:val="0"/>
              <w:ind w:left="-132" w:right="-108"/>
              <w:jc w:val="center"/>
              <w:rPr>
                <w:rFonts w:cs="Times New Roman"/>
                <w:b/>
                <w:sz w:val="22"/>
                <w:szCs w:val="22"/>
              </w:rPr>
            </w:pPr>
            <w:r w:rsidRPr="006A039C">
              <w:rPr>
                <w:rFonts w:cs="Times New Roman"/>
                <w:sz w:val="22"/>
                <w:szCs w:val="22"/>
                <w:lang w:eastAsia="ar-SA"/>
              </w:rPr>
              <w:t>117/100</w:t>
            </w:r>
          </w:p>
        </w:tc>
      </w:tr>
      <w:tr w:rsidR="006F4CE3" w:rsidRPr="006A039C" w14:paraId="6CF64178" w14:textId="77777777" w:rsidTr="00A87136">
        <w:trPr>
          <w:trHeight w:val="76"/>
        </w:trPr>
        <w:tc>
          <w:tcPr>
            <w:tcW w:w="567" w:type="dxa"/>
            <w:vAlign w:val="center"/>
          </w:tcPr>
          <w:p w14:paraId="585BDAF9" w14:textId="77777777" w:rsidR="006F4CE3" w:rsidRPr="006A039C" w:rsidRDefault="006F4CE3" w:rsidP="00A87136">
            <w:pPr>
              <w:pStyle w:val="Standard"/>
              <w:snapToGrid w:val="0"/>
              <w:ind w:left="-108" w:right="-84"/>
              <w:jc w:val="center"/>
              <w:rPr>
                <w:rFonts w:cs="Times New Roman"/>
                <w:sz w:val="22"/>
                <w:szCs w:val="22"/>
              </w:rPr>
            </w:pPr>
          </w:p>
        </w:tc>
        <w:tc>
          <w:tcPr>
            <w:tcW w:w="6237" w:type="dxa"/>
          </w:tcPr>
          <w:p w14:paraId="56EC770B" w14:textId="77777777" w:rsidR="006F4CE3" w:rsidRPr="006A039C" w:rsidRDefault="006F4CE3" w:rsidP="00A87136">
            <w:pPr>
              <w:pStyle w:val="Standard"/>
              <w:snapToGrid w:val="0"/>
              <w:rPr>
                <w:rFonts w:cs="Times New Roman"/>
                <w:sz w:val="22"/>
                <w:szCs w:val="22"/>
              </w:rPr>
            </w:pPr>
            <w:r w:rsidRPr="006A039C">
              <w:rPr>
                <w:rFonts w:cs="Times New Roman"/>
                <w:sz w:val="22"/>
                <w:szCs w:val="22"/>
              </w:rPr>
              <w:t>в том числе:</w:t>
            </w:r>
          </w:p>
        </w:tc>
        <w:tc>
          <w:tcPr>
            <w:tcW w:w="1134" w:type="dxa"/>
          </w:tcPr>
          <w:p w14:paraId="489FD31D" w14:textId="77777777" w:rsidR="006F4CE3" w:rsidRPr="006A039C" w:rsidRDefault="006F4CE3" w:rsidP="00A87136">
            <w:pPr>
              <w:pStyle w:val="Standard"/>
              <w:snapToGrid w:val="0"/>
              <w:ind w:left="-108" w:right="-108"/>
              <w:jc w:val="center"/>
              <w:rPr>
                <w:rFonts w:cs="Times New Roman"/>
                <w:sz w:val="22"/>
                <w:szCs w:val="22"/>
              </w:rPr>
            </w:pPr>
          </w:p>
        </w:tc>
        <w:tc>
          <w:tcPr>
            <w:tcW w:w="1134" w:type="dxa"/>
          </w:tcPr>
          <w:p w14:paraId="3672CB83" w14:textId="77777777" w:rsidR="006F4CE3" w:rsidRPr="006A039C" w:rsidRDefault="006F4CE3" w:rsidP="00A87136">
            <w:pPr>
              <w:pStyle w:val="Standard"/>
              <w:snapToGrid w:val="0"/>
              <w:ind w:left="-132" w:right="-108"/>
              <w:jc w:val="center"/>
              <w:rPr>
                <w:rFonts w:cs="Times New Roman"/>
                <w:b/>
                <w:sz w:val="22"/>
                <w:szCs w:val="22"/>
              </w:rPr>
            </w:pPr>
          </w:p>
        </w:tc>
      </w:tr>
      <w:tr w:rsidR="006F4CE3" w:rsidRPr="006A039C" w14:paraId="4A89660C" w14:textId="77777777" w:rsidTr="00A87136">
        <w:tc>
          <w:tcPr>
            <w:tcW w:w="567" w:type="dxa"/>
            <w:vAlign w:val="center"/>
          </w:tcPr>
          <w:p w14:paraId="3E3A937A"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1.1</w:t>
            </w:r>
          </w:p>
        </w:tc>
        <w:tc>
          <w:tcPr>
            <w:tcW w:w="6237" w:type="dxa"/>
          </w:tcPr>
          <w:p w14:paraId="683884F6" w14:textId="77777777" w:rsidR="006F4CE3" w:rsidRPr="006A039C" w:rsidRDefault="006F4CE3" w:rsidP="00A87136">
            <w:pPr>
              <w:pStyle w:val="Standard"/>
              <w:snapToGrid w:val="0"/>
              <w:rPr>
                <w:rFonts w:cs="Times New Roman"/>
                <w:sz w:val="22"/>
                <w:szCs w:val="22"/>
              </w:rPr>
            </w:pPr>
            <w:r w:rsidRPr="006A039C">
              <w:rPr>
                <w:rFonts w:cs="Times New Roman"/>
                <w:sz w:val="22"/>
                <w:szCs w:val="22"/>
              </w:rPr>
              <w:t>Кварталы</w:t>
            </w:r>
            <w:r w:rsidR="0083117E" w:rsidRPr="006A039C">
              <w:rPr>
                <w:rFonts w:cs="Times New Roman"/>
                <w:sz w:val="22"/>
                <w:szCs w:val="22"/>
              </w:rPr>
              <w:t xml:space="preserve"> (</w:t>
            </w:r>
            <w:proofErr w:type="spellStart"/>
            <w:r w:rsidR="0083117E" w:rsidRPr="006A039C">
              <w:rPr>
                <w:rFonts w:cs="Times New Roman"/>
                <w:sz w:val="22"/>
                <w:szCs w:val="22"/>
              </w:rPr>
              <w:t>зем</w:t>
            </w:r>
            <w:proofErr w:type="gramStart"/>
            <w:r w:rsidR="0083117E" w:rsidRPr="006A039C">
              <w:rPr>
                <w:rFonts w:cs="Times New Roman"/>
                <w:sz w:val="22"/>
                <w:szCs w:val="22"/>
              </w:rPr>
              <w:t>.у</w:t>
            </w:r>
            <w:proofErr w:type="gramEnd"/>
            <w:r w:rsidR="0083117E" w:rsidRPr="006A039C">
              <w:rPr>
                <w:rFonts w:cs="Times New Roman"/>
                <w:sz w:val="22"/>
                <w:szCs w:val="22"/>
              </w:rPr>
              <w:t>частки</w:t>
            </w:r>
            <w:proofErr w:type="spellEnd"/>
            <w:r w:rsidR="0083117E" w:rsidRPr="006A039C">
              <w:rPr>
                <w:rFonts w:cs="Times New Roman"/>
                <w:sz w:val="22"/>
                <w:szCs w:val="22"/>
              </w:rPr>
              <w:t>)</w:t>
            </w:r>
            <w:r w:rsidRPr="006A039C">
              <w:rPr>
                <w:rFonts w:cs="Times New Roman"/>
                <w:sz w:val="22"/>
                <w:szCs w:val="22"/>
              </w:rPr>
              <w:t xml:space="preserve">, </w:t>
            </w:r>
            <w:r w:rsidRPr="006A039C">
              <w:rPr>
                <w:rFonts w:cs="Times New Roman"/>
                <w:sz w:val="22"/>
                <w:szCs w:val="22"/>
                <w:lang w:eastAsia="ar-SA"/>
              </w:rPr>
              <w:t>всего</w:t>
            </w:r>
          </w:p>
        </w:tc>
        <w:tc>
          <w:tcPr>
            <w:tcW w:w="1134" w:type="dxa"/>
          </w:tcPr>
          <w:p w14:paraId="5B51C2CF" w14:textId="77777777" w:rsidR="006F4CE3" w:rsidRPr="006A039C" w:rsidRDefault="006F4CE3" w:rsidP="00A87136">
            <w:pPr>
              <w:pStyle w:val="Standard"/>
              <w:snapToGrid w:val="0"/>
              <w:ind w:left="-108" w:right="-108"/>
              <w:jc w:val="center"/>
              <w:rPr>
                <w:rFonts w:cs="Times New Roman"/>
                <w:sz w:val="22"/>
                <w:szCs w:val="22"/>
              </w:rPr>
            </w:pPr>
            <w:r w:rsidRPr="006A039C">
              <w:rPr>
                <w:rFonts w:cs="Times New Roman"/>
                <w:sz w:val="22"/>
                <w:szCs w:val="22"/>
              </w:rPr>
              <w:t>га/%</w:t>
            </w:r>
          </w:p>
        </w:tc>
        <w:tc>
          <w:tcPr>
            <w:tcW w:w="1134" w:type="dxa"/>
          </w:tcPr>
          <w:p w14:paraId="6AAB5930" w14:textId="77777777" w:rsidR="006F4CE3" w:rsidRPr="006A039C" w:rsidRDefault="0083117E" w:rsidP="00A87136">
            <w:pPr>
              <w:pStyle w:val="Standard"/>
              <w:snapToGrid w:val="0"/>
              <w:ind w:left="-132" w:right="-108"/>
              <w:jc w:val="center"/>
              <w:rPr>
                <w:rFonts w:cs="Times New Roman"/>
                <w:sz w:val="22"/>
                <w:szCs w:val="22"/>
              </w:rPr>
            </w:pPr>
            <w:r w:rsidRPr="006A039C">
              <w:rPr>
                <w:rFonts w:cs="Times New Roman"/>
                <w:sz w:val="22"/>
                <w:szCs w:val="22"/>
              </w:rPr>
              <w:t>4,29/3,67</w:t>
            </w:r>
          </w:p>
        </w:tc>
      </w:tr>
      <w:tr w:rsidR="006F4CE3" w:rsidRPr="006A039C" w14:paraId="7F425A87" w14:textId="77777777" w:rsidTr="00A87136">
        <w:tc>
          <w:tcPr>
            <w:tcW w:w="567" w:type="dxa"/>
            <w:vAlign w:val="center"/>
          </w:tcPr>
          <w:p w14:paraId="141CAB82" w14:textId="77777777" w:rsidR="006F4CE3" w:rsidRPr="006A039C" w:rsidRDefault="006F4CE3" w:rsidP="00A87136">
            <w:pPr>
              <w:pStyle w:val="Standard"/>
              <w:snapToGrid w:val="0"/>
              <w:ind w:left="-108" w:right="-84"/>
              <w:jc w:val="center"/>
              <w:rPr>
                <w:rFonts w:cs="Times New Roman"/>
                <w:sz w:val="22"/>
                <w:szCs w:val="22"/>
              </w:rPr>
            </w:pPr>
          </w:p>
        </w:tc>
        <w:tc>
          <w:tcPr>
            <w:tcW w:w="6237" w:type="dxa"/>
          </w:tcPr>
          <w:p w14:paraId="2AEC6934" w14:textId="77777777" w:rsidR="006F4CE3" w:rsidRPr="006A039C" w:rsidRDefault="006F4CE3" w:rsidP="00A87136">
            <w:pPr>
              <w:pStyle w:val="Standard"/>
              <w:snapToGrid w:val="0"/>
              <w:rPr>
                <w:rFonts w:cs="Times New Roman"/>
                <w:sz w:val="22"/>
                <w:szCs w:val="22"/>
              </w:rPr>
            </w:pPr>
            <w:r w:rsidRPr="006A039C">
              <w:rPr>
                <w:rFonts w:cs="Times New Roman"/>
                <w:sz w:val="22"/>
                <w:szCs w:val="22"/>
              </w:rPr>
              <w:t>в том числе:</w:t>
            </w:r>
          </w:p>
        </w:tc>
        <w:tc>
          <w:tcPr>
            <w:tcW w:w="1134" w:type="dxa"/>
          </w:tcPr>
          <w:p w14:paraId="4A8CB499" w14:textId="77777777" w:rsidR="006F4CE3" w:rsidRPr="006A039C" w:rsidRDefault="006F4CE3" w:rsidP="00A87136">
            <w:pPr>
              <w:pStyle w:val="Standard"/>
              <w:snapToGrid w:val="0"/>
              <w:ind w:left="-108" w:right="-108"/>
              <w:jc w:val="center"/>
              <w:rPr>
                <w:rFonts w:cs="Times New Roman"/>
                <w:sz w:val="22"/>
                <w:szCs w:val="22"/>
              </w:rPr>
            </w:pPr>
          </w:p>
        </w:tc>
        <w:tc>
          <w:tcPr>
            <w:tcW w:w="1134" w:type="dxa"/>
          </w:tcPr>
          <w:p w14:paraId="12F94114" w14:textId="77777777" w:rsidR="006F4CE3" w:rsidRPr="006A039C" w:rsidRDefault="006F4CE3" w:rsidP="00A87136">
            <w:pPr>
              <w:pStyle w:val="Standard"/>
              <w:snapToGrid w:val="0"/>
              <w:ind w:left="-132" w:right="-108"/>
              <w:jc w:val="center"/>
              <w:rPr>
                <w:rFonts w:cs="Times New Roman"/>
                <w:b/>
                <w:sz w:val="22"/>
                <w:szCs w:val="22"/>
              </w:rPr>
            </w:pPr>
          </w:p>
        </w:tc>
      </w:tr>
      <w:tr w:rsidR="006F4CE3" w:rsidRPr="006A039C" w14:paraId="11975295" w14:textId="77777777" w:rsidTr="00A87136">
        <w:tc>
          <w:tcPr>
            <w:tcW w:w="567" w:type="dxa"/>
            <w:vAlign w:val="center"/>
          </w:tcPr>
          <w:p w14:paraId="2F97EB13"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1.1.1.</w:t>
            </w:r>
          </w:p>
        </w:tc>
        <w:tc>
          <w:tcPr>
            <w:tcW w:w="6237" w:type="dxa"/>
          </w:tcPr>
          <w:p w14:paraId="7221FF75" w14:textId="77777777" w:rsidR="006F4CE3" w:rsidRPr="006A039C" w:rsidRDefault="006F4CE3" w:rsidP="00A87136">
            <w:pPr>
              <w:suppressLineNumbers/>
              <w:suppressAutoHyphens/>
              <w:snapToGrid w:val="0"/>
              <w:ind w:right="-142"/>
              <w:rPr>
                <w:sz w:val="22"/>
                <w:szCs w:val="22"/>
                <w:lang w:eastAsia="ar-SA"/>
              </w:rPr>
            </w:pPr>
            <w:r w:rsidRPr="006A039C">
              <w:rPr>
                <w:sz w:val="22"/>
                <w:szCs w:val="22"/>
                <w:lang w:eastAsia="ar-SA"/>
              </w:rPr>
              <w:t>Общественно-деловая зона</w:t>
            </w:r>
          </w:p>
        </w:tc>
        <w:tc>
          <w:tcPr>
            <w:tcW w:w="1134" w:type="dxa"/>
          </w:tcPr>
          <w:p w14:paraId="1D521741" w14:textId="77777777" w:rsidR="006F4CE3" w:rsidRPr="006A039C" w:rsidRDefault="006F4CE3" w:rsidP="00A87136">
            <w:pPr>
              <w:pStyle w:val="Standard"/>
              <w:snapToGrid w:val="0"/>
              <w:ind w:left="-108" w:right="-108"/>
              <w:jc w:val="center"/>
              <w:rPr>
                <w:rFonts w:cs="Times New Roman"/>
                <w:sz w:val="22"/>
                <w:szCs w:val="22"/>
              </w:rPr>
            </w:pPr>
            <w:r w:rsidRPr="006A039C">
              <w:rPr>
                <w:rFonts w:cs="Times New Roman"/>
                <w:sz w:val="22"/>
                <w:szCs w:val="22"/>
              </w:rPr>
              <w:t>га/%</w:t>
            </w:r>
          </w:p>
        </w:tc>
        <w:tc>
          <w:tcPr>
            <w:tcW w:w="1134" w:type="dxa"/>
          </w:tcPr>
          <w:p w14:paraId="7152D3E1" w14:textId="77777777" w:rsidR="006F4CE3" w:rsidRPr="006A039C" w:rsidRDefault="006F4CE3" w:rsidP="00A87136">
            <w:pPr>
              <w:pStyle w:val="Standard"/>
              <w:snapToGrid w:val="0"/>
              <w:ind w:left="-108" w:right="-108"/>
              <w:jc w:val="center"/>
              <w:rPr>
                <w:rFonts w:cs="Times New Roman"/>
                <w:sz w:val="22"/>
                <w:szCs w:val="22"/>
              </w:rPr>
            </w:pPr>
            <w:r w:rsidRPr="006A039C">
              <w:rPr>
                <w:rFonts w:cs="Times New Roman"/>
                <w:sz w:val="22"/>
                <w:szCs w:val="22"/>
              </w:rPr>
              <w:t>3,17/2,71</w:t>
            </w:r>
          </w:p>
        </w:tc>
      </w:tr>
      <w:tr w:rsidR="006F4CE3" w:rsidRPr="006A039C" w14:paraId="48EB3913" w14:textId="77777777" w:rsidTr="00A87136">
        <w:tc>
          <w:tcPr>
            <w:tcW w:w="567" w:type="dxa"/>
            <w:vAlign w:val="center"/>
          </w:tcPr>
          <w:p w14:paraId="7547CAB5"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1.1.2.</w:t>
            </w:r>
          </w:p>
        </w:tc>
        <w:tc>
          <w:tcPr>
            <w:tcW w:w="6237" w:type="dxa"/>
          </w:tcPr>
          <w:p w14:paraId="5E3884E0" w14:textId="77777777" w:rsidR="006F4CE3" w:rsidRPr="006A039C" w:rsidRDefault="006F4CE3" w:rsidP="00A87136">
            <w:pPr>
              <w:suppressLineNumbers/>
              <w:suppressAutoHyphens/>
              <w:snapToGrid w:val="0"/>
              <w:ind w:right="-142"/>
              <w:rPr>
                <w:sz w:val="22"/>
                <w:szCs w:val="22"/>
                <w:lang w:eastAsia="ar-SA"/>
              </w:rPr>
            </w:pPr>
            <w:r w:rsidRPr="006A039C">
              <w:rPr>
                <w:sz w:val="22"/>
                <w:szCs w:val="22"/>
                <w:lang w:eastAsia="ar-SA"/>
              </w:rPr>
              <w:t>Коммунально-складская зона</w:t>
            </w:r>
          </w:p>
        </w:tc>
        <w:tc>
          <w:tcPr>
            <w:tcW w:w="1134" w:type="dxa"/>
          </w:tcPr>
          <w:p w14:paraId="394E80C8"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w:t>
            </w:r>
          </w:p>
        </w:tc>
        <w:tc>
          <w:tcPr>
            <w:tcW w:w="1134" w:type="dxa"/>
          </w:tcPr>
          <w:p w14:paraId="13AF58B8" w14:textId="77777777" w:rsidR="006F4CE3" w:rsidRPr="006A039C" w:rsidRDefault="006F4CE3" w:rsidP="00A87136">
            <w:pPr>
              <w:pStyle w:val="Standard"/>
              <w:snapToGrid w:val="0"/>
              <w:ind w:left="-132" w:right="-108"/>
              <w:jc w:val="center"/>
              <w:rPr>
                <w:rFonts w:cs="Times New Roman"/>
                <w:sz w:val="22"/>
                <w:szCs w:val="22"/>
              </w:rPr>
            </w:pPr>
            <w:r w:rsidRPr="006A039C">
              <w:rPr>
                <w:rFonts w:cs="Times New Roman"/>
                <w:sz w:val="22"/>
                <w:szCs w:val="22"/>
              </w:rPr>
              <w:t>1,12/0,96</w:t>
            </w:r>
          </w:p>
        </w:tc>
      </w:tr>
      <w:tr w:rsidR="006F4CE3" w:rsidRPr="006A039C" w14:paraId="06210BC5" w14:textId="77777777" w:rsidTr="00A87136">
        <w:tc>
          <w:tcPr>
            <w:tcW w:w="567" w:type="dxa"/>
            <w:vAlign w:val="center"/>
          </w:tcPr>
          <w:p w14:paraId="02F96A85" w14:textId="77777777" w:rsidR="006F4CE3" w:rsidRPr="006A039C" w:rsidRDefault="006F4CE3" w:rsidP="00A87136">
            <w:pPr>
              <w:pStyle w:val="afb"/>
              <w:snapToGrid w:val="0"/>
              <w:ind w:left="-108" w:right="-84"/>
              <w:jc w:val="center"/>
              <w:rPr>
                <w:sz w:val="22"/>
                <w:szCs w:val="22"/>
              </w:rPr>
            </w:pPr>
            <w:r w:rsidRPr="006A039C">
              <w:rPr>
                <w:sz w:val="22"/>
                <w:szCs w:val="22"/>
              </w:rPr>
              <w:t>1.2</w:t>
            </w:r>
          </w:p>
        </w:tc>
        <w:tc>
          <w:tcPr>
            <w:tcW w:w="6237" w:type="dxa"/>
          </w:tcPr>
          <w:p w14:paraId="357810E9" w14:textId="77777777" w:rsidR="006F4CE3" w:rsidRPr="006A039C" w:rsidRDefault="006F4CE3" w:rsidP="00A87136">
            <w:pPr>
              <w:suppressLineNumbers/>
              <w:suppressAutoHyphens/>
              <w:snapToGrid w:val="0"/>
              <w:ind w:right="-142"/>
              <w:rPr>
                <w:sz w:val="22"/>
                <w:szCs w:val="22"/>
                <w:lang w:eastAsia="ar-SA"/>
              </w:rPr>
            </w:pPr>
            <w:r w:rsidRPr="006A039C">
              <w:rPr>
                <w:sz w:val="22"/>
                <w:szCs w:val="22"/>
                <w:lang w:eastAsia="ar-SA"/>
              </w:rPr>
              <w:t>Зоны инженерной и транспортной инфраструктуры</w:t>
            </w:r>
          </w:p>
        </w:tc>
        <w:tc>
          <w:tcPr>
            <w:tcW w:w="1134" w:type="dxa"/>
            <w:vAlign w:val="center"/>
          </w:tcPr>
          <w:p w14:paraId="5A2D9502"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га/%</w:t>
            </w:r>
          </w:p>
        </w:tc>
        <w:tc>
          <w:tcPr>
            <w:tcW w:w="1134" w:type="dxa"/>
            <w:vAlign w:val="center"/>
          </w:tcPr>
          <w:p w14:paraId="21BA60D2" w14:textId="77777777" w:rsidR="006F4CE3" w:rsidRPr="006A039C" w:rsidRDefault="006F4CE3" w:rsidP="00A87136">
            <w:pPr>
              <w:pStyle w:val="Standard"/>
              <w:snapToGrid w:val="0"/>
              <w:ind w:left="-132" w:right="-108"/>
              <w:jc w:val="center"/>
              <w:rPr>
                <w:rFonts w:cs="Times New Roman"/>
                <w:b/>
                <w:sz w:val="22"/>
                <w:szCs w:val="22"/>
                <w:lang w:val="en-US"/>
              </w:rPr>
            </w:pPr>
            <w:r w:rsidRPr="006A039C">
              <w:rPr>
                <w:rFonts w:cs="Times New Roman"/>
                <w:sz w:val="22"/>
                <w:szCs w:val="22"/>
                <w:lang w:eastAsia="ar-SA"/>
              </w:rPr>
              <w:t>4,08</w:t>
            </w:r>
            <w:r w:rsidRPr="006A039C">
              <w:rPr>
                <w:rFonts w:cs="Times New Roman"/>
                <w:sz w:val="22"/>
                <w:szCs w:val="22"/>
                <w:lang w:val="en-US" w:eastAsia="ar-SA"/>
              </w:rPr>
              <w:t>/3</w:t>
            </w:r>
            <w:r w:rsidRPr="006A039C">
              <w:rPr>
                <w:rFonts w:cs="Times New Roman"/>
                <w:sz w:val="22"/>
                <w:szCs w:val="22"/>
                <w:lang w:eastAsia="ar-SA"/>
              </w:rPr>
              <w:t>,</w:t>
            </w:r>
            <w:r w:rsidRPr="006A039C">
              <w:rPr>
                <w:rFonts w:cs="Times New Roman"/>
                <w:sz w:val="22"/>
                <w:szCs w:val="22"/>
                <w:lang w:val="en-US" w:eastAsia="ar-SA"/>
              </w:rPr>
              <w:t>49</w:t>
            </w:r>
          </w:p>
        </w:tc>
      </w:tr>
      <w:tr w:rsidR="00BB2C3E" w:rsidRPr="006A039C" w14:paraId="11CFC976" w14:textId="77777777" w:rsidTr="00A87136">
        <w:tc>
          <w:tcPr>
            <w:tcW w:w="567" w:type="dxa"/>
          </w:tcPr>
          <w:p w14:paraId="3CCD2FE0" w14:textId="77777777" w:rsidR="00BB2C3E" w:rsidRPr="006A039C" w:rsidRDefault="00BB2C3E" w:rsidP="00A87136">
            <w:pPr>
              <w:suppressLineNumbers/>
              <w:suppressAutoHyphens/>
              <w:snapToGrid w:val="0"/>
              <w:ind w:left="-108" w:right="-84"/>
              <w:jc w:val="center"/>
              <w:rPr>
                <w:sz w:val="22"/>
                <w:szCs w:val="22"/>
                <w:lang w:eastAsia="ar-SA"/>
              </w:rPr>
            </w:pPr>
            <w:r w:rsidRPr="006A039C">
              <w:rPr>
                <w:sz w:val="22"/>
                <w:szCs w:val="22"/>
                <w:lang w:eastAsia="ar-SA"/>
              </w:rPr>
              <w:t>1.3</w:t>
            </w:r>
          </w:p>
        </w:tc>
        <w:tc>
          <w:tcPr>
            <w:tcW w:w="6237" w:type="dxa"/>
          </w:tcPr>
          <w:p w14:paraId="26B27DC4" w14:textId="77777777" w:rsidR="00BB2C3E" w:rsidRPr="006A039C" w:rsidRDefault="00BB2C3E" w:rsidP="00A87136">
            <w:pPr>
              <w:suppressLineNumbers/>
              <w:suppressAutoHyphens/>
              <w:snapToGrid w:val="0"/>
              <w:ind w:right="-142"/>
              <w:rPr>
                <w:sz w:val="22"/>
                <w:szCs w:val="22"/>
                <w:lang w:eastAsia="ar-SA"/>
              </w:rPr>
            </w:pPr>
            <w:r w:rsidRPr="006A039C">
              <w:rPr>
                <w:sz w:val="22"/>
                <w:szCs w:val="22"/>
                <w:lang w:eastAsia="ar-SA"/>
              </w:rPr>
              <w:t>Зона сельскохозяйственного использования</w:t>
            </w:r>
          </w:p>
        </w:tc>
        <w:tc>
          <w:tcPr>
            <w:tcW w:w="1134" w:type="dxa"/>
            <w:vAlign w:val="center"/>
          </w:tcPr>
          <w:p w14:paraId="288F966E" w14:textId="77777777" w:rsidR="00BB2C3E" w:rsidRPr="006A039C" w:rsidRDefault="00BB2C3E" w:rsidP="00A87136">
            <w:pPr>
              <w:pStyle w:val="Standard"/>
              <w:snapToGrid w:val="0"/>
              <w:ind w:left="-108" w:right="-84"/>
              <w:jc w:val="center"/>
              <w:rPr>
                <w:rFonts w:cs="Times New Roman"/>
                <w:sz w:val="22"/>
                <w:szCs w:val="22"/>
              </w:rPr>
            </w:pPr>
            <w:r w:rsidRPr="006A039C">
              <w:rPr>
                <w:rFonts w:cs="Times New Roman"/>
                <w:sz w:val="22"/>
                <w:szCs w:val="22"/>
              </w:rPr>
              <w:t>-/-</w:t>
            </w:r>
          </w:p>
        </w:tc>
        <w:tc>
          <w:tcPr>
            <w:tcW w:w="1134" w:type="dxa"/>
            <w:vAlign w:val="center"/>
          </w:tcPr>
          <w:p w14:paraId="278AC5B7" w14:textId="77777777" w:rsidR="00BB2C3E" w:rsidRPr="006A039C" w:rsidRDefault="00BB2C3E" w:rsidP="0083117E">
            <w:pPr>
              <w:pStyle w:val="Standard"/>
              <w:snapToGrid w:val="0"/>
              <w:ind w:left="-132" w:right="-108"/>
              <w:jc w:val="center"/>
              <w:rPr>
                <w:rFonts w:cs="Times New Roman"/>
                <w:sz w:val="22"/>
                <w:szCs w:val="22"/>
                <w:lang w:val="en-US"/>
              </w:rPr>
            </w:pPr>
            <w:r w:rsidRPr="006A039C">
              <w:rPr>
                <w:rFonts w:cs="Times New Roman"/>
                <w:sz w:val="22"/>
                <w:szCs w:val="22"/>
              </w:rPr>
              <w:t>105,7/90,34</w:t>
            </w:r>
          </w:p>
        </w:tc>
      </w:tr>
      <w:tr w:rsidR="00BB2C3E" w:rsidRPr="006A039C" w14:paraId="56BC2A60" w14:textId="77777777" w:rsidTr="00A87136">
        <w:trPr>
          <w:trHeight w:val="384"/>
        </w:trPr>
        <w:tc>
          <w:tcPr>
            <w:tcW w:w="567" w:type="dxa"/>
          </w:tcPr>
          <w:p w14:paraId="6B706E62" w14:textId="77777777" w:rsidR="00BB2C3E" w:rsidRPr="006A039C" w:rsidRDefault="00BB2C3E" w:rsidP="00A87136">
            <w:pPr>
              <w:suppressLineNumbers/>
              <w:suppressAutoHyphens/>
              <w:snapToGrid w:val="0"/>
              <w:ind w:left="-108" w:right="-84"/>
              <w:jc w:val="center"/>
              <w:rPr>
                <w:sz w:val="22"/>
                <w:szCs w:val="22"/>
                <w:lang w:eastAsia="ar-SA"/>
              </w:rPr>
            </w:pPr>
            <w:r w:rsidRPr="006A039C">
              <w:rPr>
                <w:sz w:val="22"/>
                <w:szCs w:val="22"/>
                <w:lang w:eastAsia="ar-SA"/>
              </w:rPr>
              <w:t>1.4</w:t>
            </w:r>
          </w:p>
        </w:tc>
        <w:tc>
          <w:tcPr>
            <w:tcW w:w="6237" w:type="dxa"/>
          </w:tcPr>
          <w:p w14:paraId="5347A07C" w14:textId="77777777" w:rsidR="00BB2C3E" w:rsidRPr="006A039C" w:rsidRDefault="00BB2C3E" w:rsidP="00A87136">
            <w:pPr>
              <w:suppressLineNumbers/>
              <w:suppressAutoHyphens/>
              <w:snapToGrid w:val="0"/>
              <w:ind w:right="-142"/>
              <w:rPr>
                <w:sz w:val="22"/>
                <w:szCs w:val="22"/>
                <w:lang w:eastAsia="ar-SA"/>
              </w:rPr>
            </w:pPr>
            <w:r w:rsidRPr="006A039C">
              <w:rPr>
                <w:sz w:val="22"/>
                <w:szCs w:val="22"/>
                <w:lang w:eastAsia="ar-SA"/>
              </w:rPr>
              <w:t>Защитные зеленые насаждения</w:t>
            </w:r>
          </w:p>
        </w:tc>
        <w:tc>
          <w:tcPr>
            <w:tcW w:w="1134" w:type="dxa"/>
            <w:vAlign w:val="center"/>
          </w:tcPr>
          <w:p w14:paraId="7DE48AB0" w14:textId="77777777" w:rsidR="00BB2C3E" w:rsidRPr="006A039C" w:rsidRDefault="00BB2C3E" w:rsidP="00A87136">
            <w:pPr>
              <w:pStyle w:val="Standard"/>
              <w:snapToGrid w:val="0"/>
              <w:ind w:left="-108" w:right="-84"/>
              <w:jc w:val="center"/>
              <w:rPr>
                <w:rFonts w:cs="Times New Roman"/>
                <w:sz w:val="22"/>
                <w:szCs w:val="22"/>
              </w:rPr>
            </w:pPr>
            <w:r w:rsidRPr="006A039C">
              <w:rPr>
                <w:rFonts w:cs="Times New Roman"/>
                <w:sz w:val="22"/>
                <w:szCs w:val="22"/>
              </w:rPr>
              <w:t>-/-</w:t>
            </w:r>
          </w:p>
        </w:tc>
        <w:tc>
          <w:tcPr>
            <w:tcW w:w="1134" w:type="dxa"/>
            <w:vAlign w:val="center"/>
          </w:tcPr>
          <w:p w14:paraId="43A97361" w14:textId="77777777" w:rsidR="00BB2C3E" w:rsidRPr="006A039C" w:rsidRDefault="00BB2C3E" w:rsidP="00BB2C3E">
            <w:pPr>
              <w:pStyle w:val="Standard"/>
              <w:snapToGrid w:val="0"/>
              <w:ind w:left="-132" w:right="-108"/>
              <w:jc w:val="center"/>
              <w:rPr>
                <w:rFonts w:cs="Times New Roman"/>
                <w:sz w:val="22"/>
                <w:szCs w:val="22"/>
              </w:rPr>
            </w:pPr>
            <w:r w:rsidRPr="006A039C">
              <w:rPr>
                <w:rFonts w:cs="Times New Roman"/>
                <w:sz w:val="22"/>
                <w:szCs w:val="22"/>
              </w:rPr>
              <w:t>2,93/2,50</w:t>
            </w:r>
          </w:p>
        </w:tc>
      </w:tr>
      <w:tr w:rsidR="006F4CE3" w:rsidRPr="006A039C" w14:paraId="27A6A526" w14:textId="77777777" w:rsidTr="00A87136">
        <w:tc>
          <w:tcPr>
            <w:tcW w:w="567" w:type="dxa"/>
          </w:tcPr>
          <w:p w14:paraId="0BB2926C" w14:textId="77777777" w:rsidR="006F4CE3" w:rsidRPr="006A039C" w:rsidRDefault="006F4CE3" w:rsidP="00A87136">
            <w:pPr>
              <w:suppressLineNumbers/>
              <w:suppressAutoHyphens/>
              <w:snapToGrid w:val="0"/>
              <w:ind w:left="-108" w:right="-84"/>
              <w:jc w:val="center"/>
              <w:rPr>
                <w:sz w:val="22"/>
                <w:szCs w:val="22"/>
                <w:lang w:eastAsia="ar-SA"/>
              </w:rPr>
            </w:pPr>
            <w:r w:rsidRPr="006A039C">
              <w:rPr>
                <w:sz w:val="22"/>
                <w:szCs w:val="22"/>
                <w:lang w:eastAsia="ar-SA"/>
              </w:rPr>
              <w:t>1.5</w:t>
            </w:r>
          </w:p>
        </w:tc>
        <w:tc>
          <w:tcPr>
            <w:tcW w:w="6237" w:type="dxa"/>
          </w:tcPr>
          <w:p w14:paraId="5CA80223" w14:textId="77777777" w:rsidR="006F4CE3" w:rsidRPr="006A039C" w:rsidRDefault="006F4CE3" w:rsidP="00A87136">
            <w:pPr>
              <w:suppressLineNumbers/>
              <w:suppressAutoHyphens/>
              <w:snapToGrid w:val="0"/>
              <w:ind w:right="-142"/>
              <w:rPr>
                <w:sz w:val="22"/>
                <w:szCs w:val="22"/>
                <w:lang w:eastAsia="ar-SA"/>
              </w:rPr>
            </w:pPr>
            <w:r w:rsidRPr="006A039C">
              <w:rPr>
                <w:sz w:val="22"/>
                <w:szCs w:val="22"/>
                <w:lang w:eastAsia="ar-SA"/>
              </w:rPr>
              <w:t>Иные территории</w:t>
            </w:r>
          </w:p>
        </w:tc>
        <w:tc>
          <w:tcPr>
            <w:tcW w:w="1134" w:type="dxa"/>
          </w:tcPr>
          <w:p w14:paraId="3466EECE" w14:textId="77777777" w:rsidR="006F4CE3" w:rsidRPr="006A039C" w:rsidRDefault="006F4CE3" w:rsidP="00A87136">
            <w:pPr>
              <w:pStyle w:val="Standard"/>
              <w:snapToGrid w:val="0"/>
              <w:ind w:left="-108" w:right="-84"/>
              <w:jc w:val="center"/>
              <w:rPr>
                <w:rFonts w:cs="Times New Roman"/>
                <w:sz w:val="22"/>
                <w:szCs w:val="22"/>
              </w:rPr>
            </w:pPr>
            <w:r w:rsidRPr="006A039C">
              <w:rPr>
                <w:rFonts w:cs="Times New Roman"/>
                <w:sz w:val="22"/>
                <w:szCs w:val="22"/>
              </w:rPr>
              <w:t>-/-</w:t>
            </w:r>
          </w:p>
        </w:tc>
        <w:tc>
          <w:tcPr>
            <w:tcW w:w="1134" w:type="dxa"/>
          </w:tcPr>
          <w:p w14:paraId="6BE41280" w14:textId="77777777" w:rsidR="006F4CE3" w:rsidRPr="006A039C" w:rsidRDefault="00A87136" w:rsidP="00A87136">
            <w:pPr>
              <w:pStyle w:val="Standard"/>
              <w:snapToGrid w:val="0"/>
              <w:ind w:left="-132" w:right="-108"/>
              <w:jc w:val="center"/>
              <w:rPr>
                <w:rFonts w:cs="Times New Roman"/>
                <w:sz w:val="22"/>
                <w:szCs w:val="22"/>
              </w:rPr>
            </w:pPr>
            <w:r w:rsidRPr="006A039C">
              <w:rPr>
                <w:rFonts w:cs="Times New Roman"/>
                <w:sz w:val="22"/>
                <w:szCs w:val="22"/>
              </w:rPr>
              <w:t>-</w:t>
            </w:r>
          </w:p>
        </w:tc>
      </w:tr>
    </w:tbl>
    <w:p w14:paraId="3F1A64F7" w14:textId="77777777" w:rsidR="006F737F" w:rsidRDefault="006F737F" w:rsidP="00AE498E">
      <w:pPr>
        <w:pStyle w:val="aa"/>
        <w:spacing w:line="360" w:lineRule="auto"/>
        <w:ind w:left="0" w:right="-142" w:firstLine="567"/>
        <w:jc w:val="center"/>
        <w:rPr>
          <w:sz w:val="22"/>
          <w:szCs w:val="22"/>
        </w:rPr>
      </w:pPr>
    </w:p>
    <w:p w14:paraId="72A0407A" w14:textId="77777777" w:rsidR="003D6067" w:rsidRPr="00A139EE" w:rsidRDefault="003D6067" w:rsidP="00AE498E">
      <w:pPr>
        <w:pStyle w:val="aa"/>
        <w:spacing w:line="360" w:lineRule="auto"/>
        <w:ind w:left="0" w:right="-142" w:firstLine="567"/>
        <w:jc w:val="center"/>
        <w:rPr>
          <w:sz w:val="22"/>
          <w:szCs w:val="22"/>
        </w:rPr>
      </w:pPr>
    </w:p>
    <w:p w14:paraId="08D685FB" w14:textId="77777777" w:rsidR="00113270" w:rsidRPr="00A139EE" w:rsidRDefault="00113270" w:rsidP="00113270">
      <w:pPr>
        <w:spacing w:line="360" w:lineRule="auto"/>
        <w:ind w:right="-142" w:firstLine="567"/>
        <w:jc w:val="center"/>
        <w:rPr>
          <w:b/>
          <w:szCs w:val="26"/>
        </w:rPr>
      </w:pPr>
      <w:r w:rsidRPr="00A139EE">
        <w:rPr>
          <w:b/>
          <w:szCs w:val="26"/>
        </w:rPr>
        <w:t>1.5 Санитарно-экологическое состояние территории</w:t>
      </w:r>
    </w:p>
    <w:p w14:paraId="28DE92D3" w14:textId="77777777" w:rsidR="00113270" w:rsidRPr="00DB5206" w:rsidRDefault="00113270" w:rsidP="00113270">
      <w:pPr>
        <w:spacing w:line="360" w:lineRule="auto"/>
        <w:ind w:right="-142" w:firstLine="567"/>
        <w:jc w:val="center"/>
        <w:outlineLvl w:val="0"/>
        <w:rPr>
          <w:b/>
          <w:bCs/>
        </w:rPr>
      </w:pPr>
      <w:r w:rsidRPr="00DB5206">
        <w:rPr>
          <w:b/>
          <w:bCs/>
        </w:rPr>
        <w:t>Общие положения</w:t>
      </w:r>
    </w:p>
    <w:p w14:paraId="7DB37BAB" w14:textId="77777777" w:rsidR="00A139EE" w:rsidRPr="00DB5206" w:rsidRDefault="00A139EE" w:rsidP="00A139EE">
      <w:pPr>
        <w:spacing w:line="336" w:lineRule="auto"/>
        <w:ind w:firstLine="567"/>
        <w:jc w:val="both"/>
        <w:outlineLvl w:val="0"/>
        <w:rPr>
          <w:sz w:val="22"/>
          <w:szCs w:val="22"/>
        </w:rPr>
      </w:pPr>
      <w:r w:rsidRPr="00DB5206">
        <w:rPr>
          <w:sz w:val="22"/>
          <w:szCs w:val="22"/>
        </w:rPr>
        <w:t>При разработке раздела учитывались материалы</w:t>
      </w:r>
      <w:r w:rsidR="00F27685" w:rsidRPr="00DB5206">
        <w:rPr>
          <w:sz w:val="22"/>
          <w:szCs w:val="22"/>
        </w:rPr>
        <w:t xml:space="preserve"> </w:t>
      </w:r>
      <w:r w:rsidR="00F27685" w:rsidRPr="00DB5206">
        <w:rPr>
          <w:sz w:val="22"/>
          <w:szCs w:val="26"/>
        </w:rPr>
        <w:t>«</w:t>
      </w:r>
      <w:r w:rsidR="00F27685" w:rsidRPr="00DB5206">
        <w:rPr>
          <w:bCs/>
          <w:sz w:val="22"/>
          <w:szCs w:val="26"/>
        </w:rPr>
        <w:t xml:space="preserve">Генерального плана </w:t>
      </w:r>
      <w:r w:rsidR="00C62B45" w:rsidRPr="00DB5206">
        <w:rPr>
          <w:kern w:val="3"/>
          <w:sz w:val="22"/>
          <w:szCs w:val="22"/>
          <w:lang w:bidi="en-US"/>
        </w:rPr>
        <w:t xml:space="preserve">городского округа город Липецк </w:t>
      </w:r>
      <w:r w:rsidR="00F27685" w:rsidRPr="00DB5206">
        <w:rPr>
          <w:bCs/>
          <w:iCs/>
          <w:sz w:val="22"/>
          <w:szCs w:val="26"/>
        </w:rPr>
        <w:t>Липецкой области Российской Федерации» и</w:t>
      </w:r>
      <w:r w:rsidRPr="00DB5206">
        <w:rPr>
          <w:sz w:val="22"/>
          <w:szCs w:val="22"/>
        </w:rPr>
        <w:t xml:space="preserve"> </w:t>
      </w:r>
      <w:r w:rsidRPr="00DB5206">
        <w:rPr>
          <w:bCs/>
          <w:iCs/>
          <w:sz w:val="22"/>
          <w:szCs w:val="22"/>
        </w:rPr>
        <w:t>«</w:t>
      </w:r>
      <w:r w:rsidR="00F159BC" w:rsidRPr="00DB5206">
        <w:rPr>
          <w:bCs/>
          <w:sz w:val="22"/>
          <w:szCs w:val="22"/>
        </w:rPr>
        <w:t xml:space="preserve">Правила землепользования и застройки </w:t>
      </w:r>
      <w:r w:rsidR="00C62B45" w:rsidRPr="00DB5206">
        <w:rPr>
          <w:kern w:val="3"/>
          <w:sz w:val="22"/>
          <w:szCs w:val="22"/>
          <w:lang w:bidi="en-US"/>
        </w:rPr>
        <w:t xml:space="preserve">городского округа город Липецк </w:t>
      </w:r>
      <w:r w:rsidR="00F159BC" w:rsidRPr="00DB5206">
        <w:rPr>
          <w:bCs/>
          <w:sz w:val="22"/>
          <w:szCs w:val="22"/>
        </w:rPr>
        <w:t>Липецкой области</w:t>
      </w:r>
      <w:r w:rsidR="00F27685" w:rsidRPr="00DB5206">
        <w:rPr>
          <w:bCs/>
          <w:sz w:val="22"/>
          <w:szCs w:val="22"/>
        </w:rPr>
        <w:t xml:space="preserve"> Российской Федерации</w:t>
      </w:r>
      <w:r w:rsidRPr="00DB5206">
        <w:rPr>
          <w:bCs/>
          <w:iCs/>
          <w:sz w:val="22"/>
          <w:szCs w:val="22"/>
        </w:rPr>
        <w:t>»</w:t>
      </w:r>
      <w:r w:rsidRPr="00DB5206">
        <w:rPr>
          <w:sz w:val="22"/>
          <w:szCs w:val="22"/>
        </w:rPr>
        <w:t>.</w:t>
      </w:r>
    </w:p>
    <w:p w14:paraId="699C5936" w14:textId="77777777" w:rsidR="00A139EE" w:rsidRPr="00A139EE" w:rsidRDefault="00A139EE" w:rsidP="00A139EE">
      <w:pPr>
        <w:spacing w:line="336" w:lineRule="auto"/>
        <w:ind w:firstLine="567"/>
        <w:jc w:val="both"/>
        <w:outlineLvl w:val="0"/>
        <w:rPr>
          <w:sz w:val="22"/>
          <w:szCs w:val="22"/>
        </w:rPr>
      </w:pPr>
      <w:r w:rsidRPr="00A139EE">
        <w:rPr>
          <w:sz w:val="22"/>
          <w:szCs w:val="22"/>
        </w:rPr>
        <w:t>В основу разработки раздела положен ресурсный подход, определяющий экологический и градостроительный потенциал проектируемого района, ведущее место при этом занимают:</w:t>
      </w:r>
    </w:p>
    <w:p w14:paraId="2E1763D4" w14:textId="77777777" w:rsidR="00A139EE" w:rsidRPr="00A139EE" w:rsidRDefault="00A139EE" w:rsidP="00A139EE">
      <w:pPr>
        <w:spacing w:line="336" w:lineRule="auto"/>
        <w:ind w:firstLine="567"/>
        <w:jc w:val="both"/>
        <w:rPr>
          <w:sz w:val="22"/>
          <w:szCs w:val="22"/>
        </w:rPr>
      </w:pPr>
      <w:r w:rsidRPr="00A139EE">
        <w:rPr>
          <w:sz w:val="22"/>
          <w:szCs w:val="22"/>
        </w:rPr>
        <w:t>- природные особенности;</w:t>
      </w:r>
    </w:p>
    <w:p w14:paraId="525D957B" w14:textId="77777777" w:rsidR="00A139EE" w:rsidRPr="00F159BC" w:rsidRDefault="00A139EE" w:rsidP="002B123B">
      <w:pPr>
        <w:spacing w:line="336" w:lineRule="auto"/>
        <w:ind w:firstLine="567"/>
        <w:jc w:val="both"/>
        <w:rPr>
          <w:color w:val="FF0000"/>
          <w:sz w:val="22"/>
          <w:szCs w:val="22"/>
        </w:rPr>
      </w:pPr>
      <w:r w:rsidRPr="00A139EE">
        <w:rPr>
          <w:sz w:val="22"/>
          <w:szCs w:val="22"/>
        </w:rPr>
        <w:t>- санитарное состояние территории</w:t>
      </w:r>
      <w:r w:rsidR="002B123B">
        <w:rPr>
          <w:sz w:val="22"/>
          <w:szCs w:val="22"/>
        </w:rPr>
        <w:t>.</w:t>
      </w:r>
    </w:p>
    <w:p w14:paraId="6B3C64E0" w14:textId="77777777" w:rsidR="00113270" w:rsidRPr="003B5395" w:rsidRDefault="00113270" w:rsidP="00113270">
      <w:pPr>
        <w:spacing w:line="360" w:lineRule="auto"/>
        <w:ind w:right="-142" w:firstLine="567"/>
        <w:jc w:val="both"/>
        <w:rPr>
          <w:color w:val="FF0000"/>
          <w:sz w:val="22"/>
          <w:szCs w:val="22"/>
        </w:rPr>
      </w:pPr>
    </w:p>
    <w:p w14:paraId="06F6D360" w14:textId="77777777" w:rsidR="00113270" w:rsidRPr="00A204D8" w:rsidRDefault="00113270" w:rsidP="00113270">
      <w:pPr>
        <w:spacing w:line="360" w:lineRule="auto"/>
        <w:ind w:right="-142" w:firstLine="567"/>
        <w:jc w:val="center"/>
        <w:rPr>
          <w:bCs/>
          <w:szCs w:val="26"/>
        </w:rPr>
      </w:pPr>
      <w:r w:rsidRPr="00A204D8">
        <w:rPr>
          <w:bCs/>
          <w:szCs w:val="26"/>
        </w:rPr>
        <w:t>Природные особенности</w:t>
      </w:r>
    </w:p>
    <w:p w14:paraId="4617AFDD" w14:textId="77777777" w:rsidR="00AB067B" w:rsidRPr="00DB5206" w:rsidRDefault="00AB067B" w:rsidP="00AB067B">
      <w:pPr>
        <w:spacing w:line="360" w:lineRule="auto"/>
        <w:ind w:firstLine="567"/>
        <w:jc w:val="both"/>
        <w:rPr>
          <w:bCs/>
          <w:sz w:val="22"/>
          <w:szCs w:val="22"/>
        </w:rPr>
      </w:pPr>
      <w:r w:rsidRPr="00DB5206">
        <w:rPr>
          <w:bCs/>
          <w:sz w:val="22"/>
          <w:szCs w:val="22"/>
        </w:rPr>
        <w:t>Территория характеризуется хорошими условиями проветривания, чему способствует благоприятная роза ветров (хорошая аэрация ветрами всех направлений).</w:t>
      </w:r>
    </w:p>
    <w:p w14:paraId="15C28EA6" w14:textId="77777777" w:rsidR="00AB067B" w:rsidRPr="00DB5206" w:rsidRDefault="00AB067B" w:rsidP="00AB067B">
      <w:pPr>
        <w:spacing w:line="360" w:lineRule="auto"/>
        <w:ind w:firstLine="567"/>
        <w:jc w:val="both"/>
        <w:rPr>
          <w:sz w:val="22"/>
          <w:szCs w:val="22"/>
        </w:rPr>
      </w:pPr>
      <w:r w:rsidRPr="00DB5206">
        <w:rPr>
          <w:sz w:val="22"/>
          <w:szCs w:val="22"/>
        </w:rPr>
        <w:lastRenderedPageBreak/>
        <w:t xml:space="preserve">Рельеф планируемой территории – </w:t>
      </w:r>
      <w:r w:rsidR="00F97987" w:rsidRPr="00DB5206">
        <w:rPr>
          <w:sz w:val="22"/>
          <w:szCs w:val="22"/>
        </w:rPr>
        <w:t>поверхность</w:t>
      </w:r>
      <w:r w:rsidRPr="00DB5206">
        <w:rPr>
          <w:sz w:val="22"/>
          <w:szCs w:val="22"/>
        </w:rPr>
        <w:t xml:space="preserve"> </w:t>
      </w:r>
      <w:r w:rsidR="00C551ED" w:rsidRPr="00DB5206">
        <w:rPr>
          <w:sz w:val="22"/>
          <w:szCs w:val="22"/>
        </w:rPr>
        <w:t>со значительным перепадом высот</w:t>
      </w:r>
      <w:r w:rsidR="00107EF6" w:rsidRPr="00DB5206">
        <w:rPr>
          <w:sz w:val="22"/>
          <w:szCs w:val="22"/>
        </w:rPr>
        <w:t>ы</w:t>
      </w:r>
      <w:r w:rsidRPr="00DB5206">
        <w:rPr>
          <w:sz w:val="22"/>
          <w:szCs w:val="22"/>
        </w:rPr>
        <w:t xml:space="preserve">. </w:t>
      </w:r>
      <w:r w:rsidRPr="00DB5206">
        <w:rPr>
          <w:bCs/>
          <w:sz w:val="22"/>
          <w:szCs w:val="22"/>
        </w:rPr>
        <w:t>Уклон участка с</w:t>
      </w:r>
      <w:r w:rsidR="00854BC6" w:rsidRPr="00DB5206">
        <w:rPr>
          <w:bCs/>
          <w:sz w:val="22"/>
          <w:szCs w:val="22"/>
        </w:rPr>
        <w:t xml:space="preserve"> </w:t>
      </w:r>
      <w:r w:rsidR="005B5EA8" w:rsidRPr="00DB5206">
        <w:rPr>
          <w:bCs/>
          <w:sz w:val="22"/>
          <w:szCs w:val="22"/>
        </w:rPr>
        <w:t>север</w:t>
      </w:r>
      <w:r w:rsidR="00C62B45" w:rsidRPr="00DB5206">
        <w:rPr>
          <w:bCs/>
          <w:sz w:val="22"/>
          <w:szCs w:val="22"/>
        </w:rPr>
        <w:t xml:space="preserve">а </w:t>
      </w:r>
      <w:r w:rsidRPr="00DB5206">
        <w:rPr>
          <w:bCs/>
          <w:sz w:val="22"/>
          <w:szCs w:val="22"/>
        </w:rPr>
        <w:t xml:space="preserve"> на </w:t>
      </w:r>
      <w:r w:rsidR="00C62B45" w:rsidRPr="00DB5206">
        <w:rPr>
          <w:bCs/>
          <w:sz w:val="22"/>
          <w:szCs w:val="22"/>
        </w:rPr>
        <w:t>юго-восток.</w:t>
      </w:r>
    </w:p>
    <w:p w14:paraId="63E73637" w14:textId="77777777" w:rsidR="002A2785" w:rsidRPr="00DB5206" w:rsidRDefault="002A2785" w:rsidP="002A2785">
      <w:pPr>
        <w:spacing w:line="360" w:lineRule="auto"/>
        <w:ind w:right="-142" w:firstLine="567"/>
        <w:jc w:val="both"/>
        <w:rPr>
          <w:bCs/>
          <w:sz w:val="22"/>
          <w:szCs w:val="22"/>
        </w:rPr>
      </w:pPr>
    </w:p>
    <w:p w14:paraId="3817D9DC" w14:textId="77777777" w:rsidR="00113270" w:rsidRPr="00746551" w:rsidRDefault="00113270" w:rsidP="002A2785">
      <w:pPr>
        <w:spacing w:line="360" w:lineRule="auto"/>
        <w:ind w:right="-142" w:firstLine="567"/>
        <w:jc w:val="center"/>
        <w:rPr>
          <w:bCs/>
          <w:szCs w:val="26"/>
        </w:rPr>
      </w:pPr>
      <w:r w:rsidRPr="00746551">
        <w:rPr>
          <w:bCs/>
          <w:szCs w:val="26"/>
        </w:rPr>
        <w:t>Санитарное состояние территории</w:t>
      </w:r>
    </w:p>
    <w:p w14:paraId="060DACC2" w14:textId="77777777" w:rsidR="00113270" w:rsidRPr="00746551" w:rsidRDefault="00113270" w:rsidP="002A2785">
      <w:pPr>
        <w:spacing w:line="360" w:lineRule="auto"/>
        <w:ind w:right="-142" w:firstLine="567"/>
        <w:jc w:val="both"/>
        <w:rPr>
          <w:b/>
          <w:sz w:val="22"/>
          <w:szCs w:val="28"/>
        </w:rPr>
      </w:pPr>
      <w:r w:rsidRPr="00746551">
        <w:rPr>
          <w:sz w:val="22"/>
          <w:szCs w:val="26"/>
        </w:rPr>
        <w:t>Природные особенности и санитарное состояние компонентов окружающей среды тесно взаимосвязаны с собой. Учет или недооценка природных факторов при градостроительном освоении может способствовать улучшению или ухудшению состояния окружающей среды.</w:t>
      </w:r>
      <w:r w:rsidRPr="00746551">
        <w:rPr>
          <w:b/>
          <w:sz w:val="22"/>
          <w:szCs w:val="28"/>
        </w:rPr>
        <w:t xml:space="preserve">    </w:t>
      </w:r>
    </w:p>
    <w:p w14:paraId="55A94E2A" w14:textId="77777777" w:rsidR="00DA03D5" w:rsidRDefault="00113270" w:rsidP="00DA03D5">
      <w:pPr>
        <w:pStyle w:val="Standard"/>
        <w:spacing w:line="360" w:lineRule="auto"/>
        <w:ind w:right="-142" w:firstLine="567"/>
        <w:jc w:val="both"/>
        <w:rPr>
          <w:rFonts w:eastAsia="Arial"/>
          <w:color w:val="FF0000"/>
          <w:sz w:val="22"/>
          <w:szCs w:val="22"/>
        </w:rPr>
      </w:pPr>
      <w:r w:rsidRPr="00DC69E5">
        <w:rPr>
          <w:rFonts w:eastAsia="Arial"/>
          <w:sz w:val="22"/>
          <w:szCs w:val="22"/>
        </w:rPr>
        <w:t>Отсутствие крупных предприятий вблизи и на</w:t>
      </w:r>
      <w:r w:rsidR="00107EF6" w:rsidRPr="00DC69E5">
        <w:rPr>
          <w:rFonts w:eastAsia="Arial"/>
          <w:sz w:val="22"/>
          <w:szCs w:val="22"/>
        </w:rPr>
        <w:t xml:space="preserve"> </w:t>
      </w:r>
      <w:r w:rsidRPr="00DC69E5">
        <w:rPr>
          <w:rFonts w:eastAsia="Arial"/>
          <w:sz w:val="22"/>
          <w:szCs w:val="22"/>
        </w:rPr>
        <w:t>территории</w:t>
      </w:r>
      <w:r w:rsidR="00107EF6" w:rsidRPr="00DC69E5">
        <w:rPr>
          <w:rFonts w:eastAsia="Arial"/>
          <w:sz w:val="22"/>
          <w:szCs w:val="22"/>
        </w:rPr>
        <w:t xml:space="preserve"> </w:t>
      </w:r>
      <w:r w:rsidRPr="00DC69E5">
        <w:rPr>
          <w:rFonts w:eastAsia="Arial"/>
          <w:sz w:val="22"/>
          <w:szCs w:val="22"/>
        </w:rPr>
        <w:t>проектируемого</w:t>
      </w:r>
      <w:r w:rsidR="00107EF6" w:rsidRPr="00DC69E5">
        <w:rPr>
          <w:rFonts w:eastAsia="Arial"/>
          <w:sz w:val="22"/>
          <w:szCs w:val="22"/>
        </w:rPr>
        <w:t xml:space="preserve"> </w:t>
      </w:r>
      <w:r w:rsidR="00746551" w:rsidRPr="00DC69E5">
        <w:rPr>
          <w:rFonts w:eastAsia="Arial"/>
          <w:sz w:val="22"/>
          <w:szCs w:val="22"/>
        </w:rPr>
        <w:t>участка</w:t>
      </w:r>
      <w:r w:rsidR="00107EF6" w:rsidRPr="00DC69E5">
        <w:rPr>
          <w:rFonts w:eastAsia="Arial"/>
          <w:sz w:val="22"/>
          <w:szCs w:val="22"/>
        </w:rPr>
        <w:t xml:space="preserve"> </w:t>
      </w:r>
      <w:r w:rsidRPr="00DC69E5">
        <w:rPr>
          <w:rFonts w:eastAsia="Arial"/>
          <w:sz w:val="22"/>
          <w:szCs w:val="22"/>
        </w:rPr>
        <w:t>благоприятно сказывается на санитарном состоянии территории</w:t>
      </w:r>
      <w:r w:rsidRPr="004F08B3">
        <w:rPr>
          <w:rFonts w:eastAsia="Arial"/>
          <w:color w:val="FF0000"/>
          <w:sz w:val="22"/>
          <w:szCs w:val="22"/>
        </w:rPr>
        <w:t xml:space="preserve">. </w:t>
      </w:r>
    </w:p>
    <w:p w14:paraId="5B288A3B" w14:textId="77777777" w:rsidR="00DA03D5" w:rsidRPr="00DB5206" w:rsidRDefault="00DA03D5" w:rsidP="00DA03D5">
      <w:pPr>
        <w:pStyle w:val="Standard"/>
        <w:spacing w:line="360" w:lineRule="auto"/>
        <w:ind w:right="-142" w:firstLine="567"/>
        <w:jc w:val="both"/>
        <w:rPr>
          <w:rFonts w:cs="Times New Roman"/>
          <w:sz w:val="22"/>
          <w:szCs w:val="22"/>
        </w:rPr>
      </w:pPr>
      <w:r w:rsidRPr="00DB5206">
        <w:rPr>
          <w:rFonts w:cs="Times New Roman"/>
          <w:sz w:val="22"/>
          <w:szCs w:val="22"/>
        </w:rPr>
        <w:t xml:space="preserve">Основная часть проектируемой территории - это пашни. </w:t>
      </w:r>
      <w:r w:rsidRPr="00DB5206">
        <w:rPr>
          <w:rFonts w:cs="Times New Roman"/>
          <w:kern w:val="0"/>
          <w:sz w:val="22"/>
          <w:szCs w:val="22"/>
        </w:rPr>
        <w:t xml:space="preserve"> Территория не загрязнена бытовыми или промышленными отходами, </w:t>
      </w:r>
      <w:r w:rsidRPr="00DB5206">
        <w:rPr>
          <w:rFonts w:cs="Times New Roman"/>
          <w:sz w:val="22"/>
          <w:szCs w:val="22"/>
        </w:rPr>
        <w:t xml:space="preserve">на момент проектирования  имеется  существующее коммунальное  предприятие – подстанция 10/110 кВт. «Университетская» и строящиеся объекты придорожного сервиса, расположенные  вдоль окружной автодороги регионального значения. </w:t>
      </w:r>
    </w:p>
    <w:p w14:paraId="3D4BE5A1" w14:textId="77777777" w:rsidR="00DA03D5" w:rsidRPr="00DB5206" w:rsidRDefault="00DA03D5" w:rsidP="00DA03D5">
      <w:pPr>
        <w:pStyle w:val="Standard"/>
        <w:spacing w:line="360" w:lineRule="auto"/>
        <w:ind w:right="-142" w:firstLine="567"/>
        <w:jc w:val="both"/>
        <w:rPr>
          <w:rFonts w:cs="Times New Roman"/>
          <w:sz w:val="22"/>
          <w:szCs w:val="22"/>
        </w:rPr>
      </w:pPr>
      <w:r w:rsidRPr="00DB5206">
        <w:rPr>
          <w:rFonts w:cs="Times New Roman"/>
          <w:sz w:val="22"/>
        </w:rPr>
        <w:t xml:space="preserve">В юго-восточной части территории проходят линии электроснабжения напряжениями </w:t>
      </w:r>
      <w:r w:rsidRPr="00DB5206">
        <w:rPr>
          <w:rFonts w:cs="Times New Roman"/>
          <w:sz w:val="22"/>
          <w:szCs w:val="22"/>
          <w:shd w:val="clear" w:color="auto" w:fill="FFFFFF"/>
        </w:rPr>
        <w:t xml:space="preserve">ВЛ 110 </w:t>
      </w:r>
      <w:proofErr w:type="spellStart"/>
      <w:r w:rsidRPr="00DB5206">
        <w:rPr>
          <w:rFonts w:cs="Times New Roman"/>
          <w:sz w:val="22"/>
          <w:szCs w:val="22"/>
          <w:shd w:val="clear" w:color="auto" w:fill="FFFFFF"/>
        </w:rPr>
        <w:t>кВ</w:t>
      </w:r>
      <w:proofErr w:type="spellEnd"/>
      <w:r w:rsidRPr="00DB5206">
        <w:rPr>
          <w:rFonts w:cs="Times New Roman"/>
          <w:sz w:val="22"/>
          <w:szCs w:val="22"/>
          <w:shd w:val="clear" w:color="auto" w:fill="FFFFFF"/>
        </w:rPr>
        <w:t xml:space="preserve">  </w:t>
      </w:r>
      <w:proofErr w:type="spellStart"/>
      <w:r w:rsidRPr="00DB5206">
        <w:rPr>
          <w:rFonts w:cs="Times New Roman"/>
          <w:sz w:val="22"/>
          <w:szCs w:val="22"/>
          <w:shd w:val="clear" w:color="auto" w:fill="FFFFFF"/>
        </w:rPr>
        <w:t>Центролит</w:t>
      </w:r>
      <w:proofErr w:type="spellEnd"/>
      <w:r w:rsidRPr="00DB5206">
        <w:rPr>
          <w:rFonts w:cs="Times New Roman"/>
          <w:sz w:val="22"/>
          <w:szCs w:val="22"/>
          <w:shd w:val="clear" w:color="auto" w:fill="FFFFFF"/>
        </w:rPr>
        <w:t xml:space="preserve"> (Переустройство ВЛ от ПС "Правобережная" до ПС "Центролит", с отпайкой на ПС "Университетская", пролеты между опорой 5-ПС "Университетская") и  ВЛ 110 </w:t>
      </w:r>
      <w:proofErr w:type="spellStart"/>
      <w:r w:rsidRPr="00DB5206">
        <w:rPr>
          <w:rFonts w:cs="Times New Roman"/>
          <w:sz w:val="22"/>
          <w:szCs w:val="22"/>
          <w:shd w:val="clear" w:color="auto" w:fill="FFFFFF"/>
        </w:rPr>
        <w:t>кВ</w:t>
      </w:r>
      <w:proofErr w:type="spellEnd"/>
      <w:r w:rsidRPr="00DB5206">
        <w:rPr>
          <w:rFonts w:cs="Times New Roman"/>
          <w:sz w:val="22"/>
          <w:szCs w:val="22"/>
          <w:shd w:val="clear" w:color="auto" w:fill="FFFFFF"/>
        </w:rPr>
        <w:t xml:space="preserve"> «Московская», </w:t>
      </w:r>
      <w:r w:rsidRPr="00DB5206">
        <w:rPr>
          <w:rFonts w:cs="Times New Roman"/>
          <w:sz w:val="22"/>
          <w:szCs w:val="22"/>
        </w:rPr>
        <w:t xml:space="preserve"> </w:t>
      </w:r>
      <w:r w:rsidRPr="00DB5206">
        <w:rPr>
          <w:rFonts w:cs="Times New Roman"/>
          <w:sz w:val="22"/>
        </w:rPr>
        <w:t>газопровод ПЭ среднего давления диаметром 110 мм с рабочим давлением до 0,6 мПа., в юго-западной части расположен ШРП и газопровод ПЭ среднего давления диаметром 315 мм., в северной части проходят два кабеля связи (ВОЛС).</w:t>
      </w:r>
    </w:p>
    <w:p w14:paraId="23B5366B" w14:textId="77777777" w:rsidR="00746551" w:rsidRPr="004F08B3" w:rsidRDefault="00746551" w:rsidP="00746551">
      <w:pPr>
        <w:spacing w:line="360" w:lineRule="auto"/>
        <w:ind w:firstLine="567"/>
        <w:jc w:val="both"/>
        <w:rPr>
          <w:color w:val="FF0000"/>
          <w:sz w:val="22"/>
          <w:szCs w:val="22"/>
        </w:rPr>
      </w:pPr>
    </w:p>
    <w:p w14:paraId="79F5740B" w14:textId="77777777" w:rsidR="00AE498E" w:rsidRPr="00F34A31" w:rsidRDefault="00AE498E" w:rsidP="00136E86">
      <w:pPr>
        <w:pStyle w:val="aa"/>
        <w:spacing w:line="360" w:lineRule="auto"/>
        <w:ind w:left="0" w:right="-143" w:firstLine="567"/>
        <w:jc w:val="both"/>
        <w:rPr>
          <w:sz w:val="22"/>
          <w:szCs w:val="22"/>
        </w:rPr>
      </w:pPr>
    </w:p>
    <w:p w14:paraId="5871CDA5" w14:textId="77777777" w:rsidR="00136E86" w:rsidRDefault="00136E86" w:rsidP="00136E86">
      <w:pPr>
        <w:spacing w:line="360" w:lineRule="auto"/>
        <w:ind w:right="-143" w:firstLine="567"/>
        <w:jc w:val="center"/>
        <w:outlineLvl w:val="0"/>
        <w:rPr>
          <w:rFonts w:eastAsia="Lucida Sans Unicode" w:cs="Tahoma"/>
          <w:b/>
          <w:kern w:val="3"/>
        </w:rPr>
      </w:pPr>
      <w:r w:rsidRPr="00F34A31">
        <w:rPr>
          <w:rFonts w:eastAsia="Lucida Sans Unicode" w:cs="Tahoma"/>
          <w:b/>
          <w:kern w:val="3"/>
        </w:rPr>
        <w:t>1.6 Объекты культурного наследия и ООПТ</w:t>
      </w:r>
    </w:p>
    <w:p w14:paraId="20EB1254" w14:textId="77777777" w:rsidR="00AF408C" w:rsidRPr="00F34A31" w:rsidRDefault="00AF408C" w:rsidP="005F360F">
      <w:pPr>
        <w:spacing w:line="276" w:lineRule="auto"/>
        <w:ind w:right="-142" w:firstLine="567"/>
        <w:jc w:val="center"/>
        <w:outlineLvl w:val="0"/>
        <w:rPr>
          <w:rFonts w:eastAsia="Lucida Sans Unicode" w:cs="Tahoma"/>
          <w:b/>
          <w:kern w:val="3"/>
        </w:rPr>
      </w:pPr>
    </w:p>
    <w:p w14:paraId="752ADCC1" w14:textId="77777777" w:rsidR="005F360F" w:rsidRPr="00F02028" w:rsidRDefault="005F360F" w:rsidP="00DB5206">
      <w:pPr>
        <w:pStyle w:val="TableParagraph"/>
        <w:spacing w:line="360" w:lineRule="auto"/>
        <w:ind w:right="-142" w:firstLine="208"/>
        <w:jc w:val="both"/>
        <w:rPr>
          <w:sz w:val="28"/>
        </w:rPr>
      </w:pPr>
      <w:r>
        <w:t xml:space="preserve">      </w:t>
      </w:r>
      <w:r w:rsidRPr="00F02028">
        <w:t xml:space="preserve">Регулирование градостроительной деятельности в части охраны культурного наследия осуществляется в соответствии с Законом Российской Федерации «Об объектах культурного наследия (памятники истории и культуры) народов Российской Федерации» №73-ФЗ от 25.06. 2002 г.   </w:t>
      </w:r>
      <w:r w:rsidRPr="00F02028">
        <w:rPr>
          <w:sz w:val="24"/>
          <w:szCs w:val="24"/>
        </w:rPr>
        <w:t>В</w:t>
      </w:r>
      <w:r w:rsidRPr="00F02028">
        <w:rPr>
          <w:spacing w:val="38"/>
          <w:sz w:val="24"/>
          <w:szCs w:val="24"/>
        </w:rPr>
        <w:t xml:space="preserve"> </w:t>
      </w:r>
      <w:r w:rsidRPr="00F02028">
        <w:rPr>
          <w:sz w:val="24"/>
          <w:szCs w:val="24"/>
        </w:rPr>
        <w:t>соответствии</w:t>
      </w:r>
      <w:r w:rsidRPr="00F02028">
        <w:rPr>
          <w:spacing w:val="37"/>
          <w:sz w:val="24"/>
          <w:szCs w:val="24"/>
        </w:rPr>
        <w:t xml:space="preserve"> </w:t>
      </w:r>
      <w:r w:rsidRPr="00F02028">
        <w:rPr>
          <w:sz w:val="24"/>
          <w:szCs w:val="24"/>
        </w:rPr>
        <w:t>со</w:t>
      </w:r>
      <w:r w:rsidRPr="00F02028">
        <w:rPr>
          <w:spacing w:val="37"/>
          <w:sz w:val="24"/>
          <w:szCs w:val="24"/>
        </w:rPr>
        <w:t xml:space="preserve"> </w:t>
      </w:r>
      <w:r w:rsidRPr="00F02028">
        <w:rPr>
          <w:sz w:val="24"/>
          <w:szCs w:val="24"/>
        </w:rPr>
        <w:t>ст.3</w:t>
      </w:r>
      <w:r w:rsidRPr="00F02028">
        <w:rPr>
          <w:spacing w:val="38"/>
          <w:sz w:val="24"/>
          <w:szCs w:val="24"/>
        </w:rPr>
        <w:t xml:space="preserve"> </w:t>
      </w:r>
      <w:r w:rsidRPr="00F02028">
        <w:rPr>
          <w:sz w:val="24"/>
          <w:szCs w:val="24"/>
        </w:rPr>
        <w:t>вышеуказанного закона  к объектам культурного наследия (памятникам истории и</w:t>
      </w:r>
      <w:r w:rsidRPr="00F02028">
        <w:rPr>
          <w:spacing w:val="-67"/>
          <w:sz w:val="24"/>
          <w:szCs w:val="24"/>
        </w:rPr>
        <w:t xml:space="preserve"> </w:t>
      </w:r>
      <w:r w:rsidRPr="00F02028">
        <w:rPr>
          <w:sz w:val="24"/>
          <w:szCs w:val="24"/>
        </w:rPr>
        <w:t>культуры)</w:t>
      </w:r>
      <w:r w:rsidRPr="00F02028">
        <w:rPr>
          <w:spacing w:val="1"/>
          <w:sz w:val="24"/>
          <w:szCs w:val="24"/>
        </w:rPr>
        <w:t xml:space="preserve"> </w:t>
      </w:r>
      <w:r w:rsidRPr="00F02028">
        <w:rPr>
          <w:sz w:val="24"/>
          <w:szCs w:val="24"/>
        </w:rPr>
        <w:t>народов</w:t>
      </w:r>
      <w:r w:rsidRPr="00F02028">
        <w:rPr>
          <w:spacing w:val="1"/>
          <w:sz w:val="24"/>
          <w:szCs w:val="24"/>
        </w:rPr>
        <w:t xml:space="preserve"> </w:t>
      </w:r>
      <w:r w:rsidRPr="00F02028">
        <w:rPr>
          <w:sz w:val="24"/>
          <w:szCs w:val="24"/>
        </w:rPr>
        <w:t>Российской</w:t>
      </w:r>
      <w:r w:rsidRPr="00F02028">
        <w:rPr>
          <w:spacing w:val="1"/>
          <w:sz w:val="24"/>
          <w:szCs w:val="24"/>
        </w:rPr>
        <w:t xml:space="preserve"> </w:t>
      </w:r>
      <w:r w:rsidRPr="00F02028">
        <w:rPr>
          <w:sz w:val="24"/>
          <w:szCs w:val="24"/>
        </w:rPr>
        <w:t>Федерации</w:t>
      </w:r>
      <w:r w:rsidRPr="00F02028">
        <w:rPr>
          <w:spacing w:val="1"/>
          <w:sz w:val="24"/>
          <w:szCs w:val="24"/>
        </w:rPr>
        <w:t xml:space="preserve"> </w:t>
      </w:r>
      <w:r w:rsidRPr="00F02028">
        <w:rPr>
          <w:sz w:val="24"/>
          <w:szCs w:val="24"/>
        </w:rPr>
        <w:t>(далее</w:t>
      </w:r>
      <w:r w:rsidRPr="00F02028">
        <w:rPr>
          <w:spacing w:val="1"/>
          <w:sz w:val="24"/>
          <w:szCs w:val="24"/>
        </w:rPr>
        <w:t xml:space="preserve"> </w:t>
      </w:r>
      <w:r w:rsidRPr="00F02028">
        <w:rPr>
          <w:sz w:val="24"/>
          <w:szCs w:val="24"/>
        </w:rPr>
        <w:t>-</w:t>
      </w:r>
      <w:r w:rsidRPr="00F02028">
        <w:rPr>
          <w:spacing w:val="1"/>
          <w:sz w:val="24"/>
          <w:szCs w:val="24"/>
        </w:rPr>
        <w:t xml:space="preserve"> </w:t>
      </w:r>
      <w:r w:rsidRPr="00F02028">
        <w:rPr>
          <w:sz w:val="24"/>
          <w:szCs w:val="24"/>
        </w:rPr>
        <w:t>объекты</w:t>
      </w:r>
      <w:r w:rsidRPr="00F02028">
        <w:rPr>
          <w:spacing w:val="71"/>
          <w:sz w:val="24"/>
          <w:szCs w:val="24"/>
        </w:rPr>
        <w:t xml:space="preserve"> </w:t>
      </w:r>
      <w:r w:rsidRPr="00F02028">
        <w:rPr>
          <w:sz w:val="24"/>
          <w:szCs w:val="24"/>
        </w:rPr>
        <w:t>культурного</w:t>
      </w:r>
      <w:r w:rsidRPr="00F02028">
        <w:rPr>
          <w:spacing w:val="1"/>
          <w:sz w:val="24"/>
          <w:szCs w:val="24"/>
        </w:rPr>
        <w:t xml:space="preserve"> </w:t>
      </w:r>
      <w:r w:rsidRPr="00F02028">
        <w:rPr>
          <w:sz w:val="24"/>
          <w:szCs w:val="24"/>
        </w:rPr>
        <w:t>наследия)</w:t>
      </w:r>
      <w:r w:rsidRPr="00F02028">
        <w:rPr>
          <w:spacing w:val="1"/>
          <w:sz w:val="24"/>
          <w:szCs w:val="24"/>
        </w:rPr>
        <w:t xml:space="preserve"> </w:t>
      </w:r>
      <w:r w:rsidRPr="00F02028">
        <w:rPr>
          <w:sz w:val="24"/>
          <w:szCs w:val="24"/>
        </w:rPr>
        <w:t>относятся</w:t>
      </w:r>
      <w:r w:rsidRPr="00F02028">
        <w:rPr>
          <w:spacing w:val="1"/>
          <w:sz w:val="24"/>
          <w:szCs w:val="24"/>
        </w:rPr>
        <w:t xml:space="preserve"> </w:t>
      </w:r>
      <w:r w:rsidRPr="00F02028">
        <w:rPr>
          <w:sz w:val="24"/>
          <w:szCs w:val="24"/>
        </w:rPr>
        <w:t>объекты</w:t>
      </w:r>
      <w:r w:rsidRPr="00F02028">
        <w:rPr>
          <w:spacing w:val="1"/>
          <w:sz w:val="24"/>
          <w:szCs w:val="24"/>
        </w:rPr>
        <w:t xml:space="preserve"> </w:t>
      </w:r>
      <w:r w:rsidRPr="00F02028">
        <w:rPr>
          <w:sz w:val="24"/>
          <w:szCs w:val="24"/>
        </w:rPr>
        <w:t>недвижимого</w:t>
      </w:r>
      <w:r w:rsidRPr="00F02028">
        <w:rPr>
          <w:spacing w:val="1"/>
          <w:sz w:val="24"/>
          <w:szCs w:val="24"/>
        </w:rPr>
        <w:t xml:space="preserve"> </w:t>
      </w:r>
      <w:r w:rsidRPr="00F02028">
        <w:rPr>
          <w:sz w:val="24"/>
          <w:szCs w:val="24"/>
        </w:rPr>
        <w:t>имущества</w:t>
      </w:r>
      <w:r w:rsidRPr="00F02028">
        <w:rPr>
          <w:spacing w:val="1"/>
          <w:sz w:val="24"/>
          <w:szCs w:val="24"/>
        </w:rPr>
        <w:t xml:space="preserve"> </w:t>
      </w:r>
      <w:r w:rsidRPr="00F02028">
        <w:rPr>
          <w:sz w:val="24"/>
          <w:szCs w:val="24"/>
        </w:rPr>
        <w:t>со</w:t>
      </w:r>
      <w:r w:rsidRPr="00F02028">
        <w:rPr>
          <w:spacing w:val="1"/>
          <w:sz w:val="24"/>
          <w:szCs w:val="24"/>
        </w:rPr>
        <w:t xml:space="preserve"> </w:t>
      </w:r>
      <w:r w:rsidRPr="00F02028">
        <w:rPr>
          <w:sz w:val="24"/>
          <w:szCs w:val="24"/>
        </w:rPr>
        <w:t>связанными</w:t>
      </w:r>
      <w:r w:rsidRPr="00F02028">
        <w:rPr>
          <w:spacing w:val="1"/>
          <w:sz w:val="24"/>
          <w:szCs w:val="24"/>
        </w:rPr>
        <w:t xml:space="preserve"> </w:t>
      </w:r>
      <w:r w:rsidRPr="00F02028">
        <w:rPr>
          <w:sz w:val="24"/>
          <w:szCs w:val="24"/>
        </w:rPr>
        <w:t>с</w:t>
      </w:r>
      <w:r w:rsidRPr="00F02028">
        <w:rPr>
          <w:spacing w:val="1"/>
          <w:sz w:val="24"/>
          <w:szCs w:val="24"/>
        </w:rPr>
        <w:t xml:space="preserve"> </w:t>
      </w:r>
      <w:r w:rsidRPr="00F02028">
        <w:rPr>
          <w:sz w:val="24"/>
          <w:szCs w:val="24"/>
        </w:rPr>
        <w:t>ними</w:t>
      </w:r>
      <w:r w:rsidRPr="00F02028">
        <w:rPr>
          <w:spacing w:val="1"/>
          <w:sz w:val="24"/>
          <w:szCs w:val="24"/>
        </w:rPr>
        <w:t xml:space="preserve"> </w:t>
      </w:r>
      <w:r w:rsidRPr="00F02028">
        <w:rPr>
          <w:sz w:val="24"/>
          <w:szCs w:val="24"/>
        </w:rPr>
        <w:t>произведениями</w:t>
      </w:r>
      <w:r w:rsidRPr="00F02028">
        <w:rPr>
          <w:spacing w:val="1"/>
          <w:sz w:val="24"/>
          <w:szCs w:val="24"/>
        </w:rPr>
        <w:t xml:space="preserve"> </w:t>
      </w:r>
      <w:r w:rsidRPr="00F02028">
        <w:rPr>
          <w:sz w:val="24"/>
          <w:szCs w:val="24"/>
        </w:rPr>
        <w:t>живописи,</w:t>
      </w:r>
      <w:r w:rsidRPr="00F02028">
        <w:rPr>
          <w:spacing w:val="1"/>
          <w:sz w:val="24"/>
          <w:szCs w:val="24"/>
        </w:rPr>
        <w:t xml:space="preserve"> </w:t>
      </w:r>
      <w:r w:rsidRPr="00F02028">
        <w:rPr>
          <w:sz w:val="24"/>
          <w:szCs w:val="24"/>
        </w:rPr>
        <w:t>скульптуры,</w:t>
      </w:r>
      <w:r w:rsidRPr="00F02028">
        <w:rPr>
          <w:spacing w:val="1"/>
          <w:sz w:val="24"/>
          <w:szCs w:val="24"/>
        </w:rPr>
        <w:t xml:space="preserve"> </w:t>
      </w:r>
      <w:r w:rsidRPr="00F02028">
        <w:rPr>
          <w:sz w:val="24"/>
          <w:szCs w:val="24"/>
        </w:rPr>
        <w:t>декоративно-прикладного</w:t>
      </w:r>
      <w:r w:rsidRPr="00F02028">
        <w:rPr>
          <w:spacing w:val="1"/>
          <w:sz w:val="24"/>
          <w:szCs w:val="24"/>
        </w:rPr>
        <w:t xml:space="preserve"> </w:t>
      </w:r>
      <w:r w:rsidRPr="00F02028">
        <w:rPr>
          <w:sz w:val="24"/>
          <w:szCs w:val="24"/>
        </w:rPr>
        <w:t>искусства,</w:t>
      </w:r>
      <w:r w:rsidRPr="00F02028">
        <w:rPr>
          <w:spacing w:val="-67"/>
          <w:sz w:val="24"/>
          <w:szCs w:val="24"/>
        </w:rPr>
        <w:t xml:space="preserve"> </w:t>
      </w:r>
      <w:r w:rsidRPr="00F02028">
        <w:rPr>
          <w:sz w:val="24"/>
          <w:szCs w:val="24"/>
        </w:rPr>
        <w:t>объектами</w:t>
      </w:r>
      <w:r w:rsidRPr="00F02028">
        <w:rPr>
          <w:spacing w:val="1"/>
          <w:sz w:val="24"/>
          <w:szCs w:val="24"/>
        </w:rPr>
        <w:t xml:space="preserve"> </w:t>
      </w:r>
      <w:r w:rsidRPr="00F02028">
        <w:rPr>
          <w:sz w:val="24"/>
          <w:szCs w:val="24"/>
        </w:rPr>
        <w:t>науки</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техники</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иными</w:t>
      </w:r>
      <w:r w:rsidRPr="00F02028">
        <w:rPr>
          <w:spacing w:val="1"/>
          <w:sz w:val="24"/>
          <w:szCs w:val="24"/>
        </w:rPr>
        <w:t xml:space="preserve"> </w:t>
      </w:r>
      <w:r w:rsidRPr="00F02028">
        <w:rPr>
          <w:sz w:val="24"/>
          <w:szCs w:val="24"/>
        </w:rPr>
        <w:t>предметами</w:t>
      </w:r>
      <w:r w:rsidRPr="00F02028">
        <w:rPr>
          <w:spacing w:val="1"/>
          <w:sz w:val="24"/>
          <w:szCs w:val="24"/>
        </w:rPr>
        <w:t xml:space="preserve"> </w:t>
      </w:r>
      <w:r w:rsidRPr="00F02028">
        <w:rPr>
          <w:sz w:val="24"/>
          <w:szCs w:val="24"/>
        </w:rPr>
        <w:t>материальной</w:t>
      </w:r>
      <w:r w:rsidRPr="00F02028">
        <w:rPr>
          <w:spacing w:val="1"/>
          <w:sz w:val="24"/>
          <w:szCs w:val="24"/>
        </w:rPr>
        <w:t xml:space="preserve"> </w:t>
      </w:r>
      <w:r w:rsidRPr="00F02028">
        <w:rPr>
          <w:sz w:val="24"/>
          <w:szCs w:val="24"/>
        </w:rPr>
        <w:t>культуры,</w:t>
      </w:r>
      <w:r w:rsidRPr="00F02028">
        <w:rPr>
          <w:spacing w:val="1"/>
          <w:sz w:val="24"/>
          <w:szCs w:val="24"/>
        </w:rPr>
        <w:t xml:space="preserve"> </w:t>
      </w:r>
      <w:r w:rsidRPr="00F02028">
        <w:rPr>
          <w:sz w:val="24"/>
          <w:szCs w:val="24"/>
        </w:rPr>
        <w:t>возникшие в результате исторических событий, представляющие собой ценность с</w:t>
      </w:r>
      <w:r w:rsidRPr="00F02028">
        <w:rPr>
          <w:spacing w:val="-67"/>
          <w:sz w:val="24"/>
          <w:szCs w:val="24"/>
        </w:rPr>
        <w:t xml:space="preserve"> </w:t>
      </w:r>
      <w:r w:rsidRPr="00F02028">
        <w:rPr>
          <w:sz w:val="24"/>
          <w:szCs w:val="24"/>
        </w:rPr>
        <w:t>точки зрения истории, археологии, архитектуры, градостроительства, искусства,</w:t>
      </w:r>
      <w:r w:rsidRPr="00F02028">
        <w:rPr>
          <w:spacing w:val="1"/>
          <w:sz w:val="24"/>
          <w:szCs w:val="24"/>
        </w:rPr>
        <w:t xml:space="preserve"> </w:t>
      </w:r>
      <w:r w:rsidRPr="00F02028">
        <w:rPr>
          <w:sz w:val="24"/>
          <w:szCs w:val="24"/>
        </w:rPr>
        <w:t>науки и техники, эстетики, этнологии или антропологии, социальной культуры и</w:t>
      </w:r>
      <w:r w:rsidRPr="00F02028">
        <w:rPr>
          <w:spacing w:val="1"/>
          <w:sz w:val="24"/>
          <w:szCs w:val="24"/>
        </w:rPr>
        <w:t xml:space="preserve"> </w:t>
      </w:r>
      <w:r w:rsidRPr="00F02028">
        <w:rPr>
          <w:sz w:val="24"/>
          <w:szCs w:val="24"/>
        </w:rPr>
        <w:t>являющиеся</w:t>
      </w:r>
      <w:r w:rsidRPr="00F02028">
        <w:rPr>
          <w:spacing w:val="1"/>
          <w:sz w:val="24"/>
          <w:szCs w:val="24"/>
        </w:rPr>
        <w:t xml:space="preserve"> </w:t>
      </w:r>
      <w:r w:rsidRPr="00F02028">
        <w:rPr>
          <w:sz w:val="24"/>
          <w:szCs w:val="24"/>
        </w:rPr>
        <w:t>свидетельством</w:t>
      </w:r>
      <w:r w:rsidRPr="00F02028">
        <w:rPr>
          <w:spacing w:val="1"/>
          <w:sz w:val="24"/>
          <w:szCs w:val="24"/>
        </w:rPr>
        <w:t xml:space="preserve"> </w:t>
      </w:r>
      <w:r w:rsidRPr="00F02028">
        <w:rPr>
          <w:sz w:val="24"/>
          <w:szCs w:val="24"/>
        </w:rPr>
        <w:t>эпох</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цивилизаций,</w:t>
      </w:r>
      <w:r w:rsidRPr="00F02028">
        <w:rPr>
          <w:spacing w:val="1"/>
          <w:sz w:val="24"/>
          <w:szCs w:val="24"/>
        </w:rPr>
        <w:t xml:space="preserve"> </w:t>
      </w:r>
      <w:r w:rsidRPr="00F02028">
        <w:rPr>
          <w:sz w:val="24"/>
          <w:szCs w:val="24"/>
        </w:rPr>
        <w:t>подлинными</w:t>
      </w:r>
      <w:r w:rsidRPr="00F02028">
        <w:rPr>
          <w:spacing w:val="1"/>
          <w:sz w:val="24"/>
          <w:szCs w:val="24"/>
        </w:rPr>
        <w:t xml:space="preserve"> </w:t>
      </w:r>
      <w:r w:rsidRPr="00F02028">
        <w:rPr>
          <w:sz w:val="24"/>
          <w:szCs w:val="24"/>
        </w:rPr>
        <w:t>источниками</w:t>
      </w:r>
      <w:r w:rsidRPr="00F02028">
        <w:rPr>
          <w:spacing w:val="1"/>
          <w:sz w:val="24"/>
          <w:szCs w:val="24"/>
        </w:rPr>
        <w:t xml:space="preserve"> </w:t>
      </w:r>
      <w:r w:rsidRPr="00F02028">
        <w:rPr>
          <w:sz w:val="24"/>
          <w:szCs w:val="24"/>
        </w:rPr>
        <w:t>информации</w:t>
      </w:r>
      <w:r w:rsidRPr="00F02028">
        <w:rPr>
          <w:spacing w:val="-1"/>
          <w:sz w:val="24"/>
          <w:szCs w:val="24"/>
        </w:rPr>
        <w:t xml:space="preserve"> </w:t>
      </w:r>
      <w:r w:rsidRPr="00F02028">
        <w:rPr>
          <w:sz w:val="24"/>
          <w:szCs w:val="24"/>
        </w:rPr>
        <w:t>о зарождении и</w:t>
      </w:r>
      <w:r w:rsidRPr="00F02028">
        <w:rPr>
          <w:spacing w:val="-4"/>
          <w:sz w:val="24"/>
          <w:szCs w:val="24"/>
        </w:rPr>
        <w:t xml:space="preserve"> </w:t>
      </w:r>
      <w:r w:rsidRPr="00F02028">
        <w:rPr>
          <w:sz w:val="24"/>
          <w:szCs w:val="24"/>
        </w:rPr>
        <w:t>развитии культуры. В</w:t>
      </w:r>
      <w:r w:rsidRPr="00F02028">
        <w:rPr>
          <w:spacing w:val="1"/>
          <w:sz w:val="24"/>
          <w:szCs w:val="24"/>
        </w:rPr>
        <w:t xml:space="preserve"> </w:t>
      </w:r>
      <w:r w:rsidRPr="00F02028">
        <w:rPr>
          <w:sz w:val="24"/>
          <w:szCs w:val="24"/>
        </w:rPr>
        <w:t>соответствии</w:t>
      </w:r>
      <w:r w:rsidRPr="00F02028">
        <w:rPr>
          <w:spacing w:val="1"/>
          <w:sz w:val="24"/>
          <w:szCs w:val="24"/>
        </w:rPr>
        <w:t xml:space="preserve"> </w:t>
      </w:r>
      <w:r w:rsidRPr="00F02028">
        <w:rPr>
          <w:sz w:val="24"/>
          <w:szCs w:val="24"/>
        </w:rPr>
        <w:t>с</w:t>
      </w:r>
      <w:r w:rsidRPr="00F02028">
        <w:rPr>
          <w:spacing w:val="1"/>
          <w:sz w:val="24"/>
          <w:szCs w:val="24"/>
        </w:rPr>
        <w:t xml:space="preserve"> </w:t>
      </w:r>
      <w:r w:rsidRPr="00F02028">
        <w:rPr>
          <w:sz w:val="24"/>
          <w:szCs w:val="24"/>
        </w:rPr>
        <w:t>действующим</w:t>
      </w:r>
      <w:r w:rsidRPr="00F02028">
        <w:rPr>
          <w:spacing w:val="1"/>
          <w:sz w:val="24"/>
          <w:szCs w:val="24"/>
        </w:rPr>
        <w:t xml:space="preserve"> </w:t>
      </w:r>
      <w:r w:rsidRPr="00F02028">
        <w:rPr>
          <w:sz w:val="24"/>
          <w:szCs w:val="24"/>
        </w:rPr>
        <w:t>Законодательством</w:t>
      </w:r>
      <w:r w:rsidRPr="00F02028">
        <w:rPr>
          <w:spacing w:val="1"/>
          <w:sz w:val="24"/>
          <w:szCs w:val="24"/>
        </w:rPr>
        <w:t xml:space="preserve"> </w:t>
      </w:r>
      <w:r w:rsidRPr="00F02028">
        <w:rPr>
          <w:sz w:val="24"/>
          <w:szCs w:val="24"/>
        </w:rPr>
        <w:t>на</w:t>
      </w:r>
      <w:r w:rsidRPr="00F02028">
        <w:rPr>
          <w:spacing w:val="1"/>
          <w:sz w:val="24"/>
          <w:szCs w:val="24"/>
        </w:rPr>
        <w:t xml:space="preserve"> </w:t>
      </w:r>
      <w:r w:rsidRPr="00F02028">
        <w:rPr>
          <w:sz w:val="24"/>
          <w:szCs w:val="24"/>
        </w:rPr>
        <w:t>территории</w:t>
      </w:r>
      <w:r w:rsidRPr="00F02028">
        <w:rPr>
          <w:spacing w:val="1"/>
          <w:sz w:val="24"/>
          <w:szCs w:val="24"/>
        </w:rPr>
        <w:t xml:space="preserve"> </w:t>
      </w:r>
      <w:r w:rsidRPr="00F02028">
        <w:rPr>
          <w:sz w:val="24"/>
          <w:szCs w:val="24"/>
        </w:rPr>
        <w:t>РФ</w:t>
      </w:r>
      <w:r w:rsidRPr="00F02028">
        <w:rPr>
          <w:spacing w:val="1"/>
          <w:sz w:val="24"/>
          <w:szCs w:val="24"/>
        </w:rPr>
        <w:t xml:space="preserve"> </w:t>
      </w:r>
      <w:r w:rsidRPr="00F02028">
        <w:rPr>
          <w:sz w:val="24"/>
          <w:szCs w:val="24"/>
        </w:rPr>
        <w:t>гарантируется</w:t>
      </w:r>
      <w:r w:rsidRPr="00F02028">
        <w:rPr>
          <w:spacing w:val="1"/>
          <w:sz w:val="24"/>
          <w:szCs w:val="24"/>
        </w:rPr>
        <w:t xml:space="preserve"> </w:t>
      </w:r>
      <w:r w:rsidRPr="00F02028">
        <w:rPr>
          <w:sz w:val="24"/>
          <w:szCs w:val="24"/>
        </w:rPr>
        <w:lastRenderedPageBreak/>
        <w:t>сохранность</w:t>
      </w:r>
      <w:r w:rsidRPr="00F02028">
        <w:rPr>
          <w:spacing w:val="1"/>
          <w:sz w:val="24"/>
          <w:szCs w:val="24"/>
        </w:rPr>
        <w:t xml:space="preserve"> </w:t>
      </w:r>
      <w:r w:rsidRPr="00F02028">
        <w:rPr>
          <w:sz w:val="24"/>
          <w:szCs w:val="24"/>
        </w:rPr>
        <w:t>объектов</w:t>
      </w:r>
      <w:r w:rsidRPr="00F02028">
        <w:rPr>
          <w:spacing w:val="1"/>
          <w:sz w:val="24"/>
          <w:szCs w:val="24"/>
        </w:rPr>
        <w:t xml:space="preserve"> </w:t>
      </w:r>
      <w:r w:rsidRPr="00F02028">
        <w:rPr>
          <w:sz w:val="24"/>
          <w:szCs w:val="24"/>
        </w:rPr>
        <w:t>истории</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культуры,</w:t>
      </w:r>
      <w:r w:rsidRPr="00F02028">
        <w:rPr>
          <w:spacing w:val="1"/>
          <w:sz w:val="24"/>
          <w:szCs w:val="24"/>
        </w:rPr>
        <w:t xml:space="preserve"> </w:t>
      </w:r>
      <w:r w:rsidRPr="00F02028">
        <w:rPr>
          <w:sz w:val="24"/>
          <w:szCs w:val="24"/>
        </w:rPr>
        <w:t>в</w:t>
      </w:r>
      <w:r w:rsidRPr="00F02028">
        <w:rPr>
          <w:spacing w:val="1"/>
          <w:sz w:val="24"/>
          <w:szCs w:val="24"/>
        </w:rPr>
        <w:t xml:space="preserve"> </w:t>
      </w:r>
      <w:r w:rsidRPr="00F02028">
        <w:rPr>
          <w:sz w:val="24"/>
          <w:szCs w:val="24"/>
        </w:rPr>
        <w:t>том</w:t>
      </w:r>
      <w:r w:rsidRPr="00F02028">
        <w:rPr>
          <w:spacing w:val="1"/>
          <w:sz w:val="24"/>
          <w:szCs w:val="24"/>
        </w:rPr>
        <w:t xml:space="preserve"> </w:t>
      </w:r>
      <w:r w:rsidRPr="00F02028">
        <w:rPr>
          <w:sz w:val="24"/>
          <w:szCs w:val="24"/>
        </w:rPr>
        <w:t>числе</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памятников</w:t>
      </w:r>
      <w:r w:rsidRPr="00F02028">
        <w:rPr>
          <w:spacing w:val="1"/>
          <w:sz w:val="24"/>
          <w:szCs w:val="24"/>
        </w:rPr>
        <w:t xml:space="preserve"> </w:t>
      </w:r>
      <w:r w:rsidRPr="00F02028">
        <w:rPr>
          <w:sz w:val="24"/>
          <w:szCs w:val="24"/>
        </w:rPr>
        <w:t>археологии.</w:t>
      </w:r>
      <w:r w:rsidRPr="00F02028">
        <w:rPr>
          <w:spacing w:val="1"/>
          <w:sz w:val="24"/>
          <w:szCs w:val="24"/>
        </w:rPr>
        <w:t xml:space="preserve"> </w:t>
      </w:r>
      <w:r w:rsidRPr="00F02028">
        <w:rPr>
          <w:sz w:val="24"/>
          <w:szCs w:val="24"/>
        </w:rPr>
        <w:t>Целью</w:t>
      </w:r>
      <w:r w:rsidRPr="00F02028">
        <w:rPr>
          <w:spacing w:val="1"/>
          <w:sz w:val="24"/>
          <w:szCs w:val="24"/>
        </w:rPr>
        <w:t xml:space="preserve"> </w:t>
      </w:r>
      <w:r w:rsidRPr="00F02028">
        <w:rPr>
          <w:sz w:val="24"/>
          <w:szCs w:val="24"/>
        </w:rPr>
        <w:t>охраны</w:t>
      </w:r>
      <w:r w:rsidRPr="00F02028">
        <w:rPr>
          <w:spacing w:val="1"/>
          <w:sz w:val="24"/>
          <w:szCs w:val="24"/>
        </w:rPr>
        <w:t xml:space="preserve"> </w:t>
      </w:r>
      <w:r w:rsidRPr="00F02028">
        <w:rPr>
          <w:sz w:val="24"/>
          <w:szCs w:val="24"/>
        </w:rPr>
        <w:t>археологических</w:t>
      </w:r>
      <w:r w:rsidRPr="00F02028">
        <w:rPr>
          <w:spacing w:val="1"/>
          <w:sz w:val="24"/>
          <w:szCs w:val="24"/>
        </w:rPr>
        <w:t xml:space="preserve"> </w:t>
      </w:r>
      <w:r w:rsidRPr="00F02028">
        <w:rPr>
          <w:sz w:val="24"/>
          <w:szCs w:val="24"/>
        </w:rPr>
        <w:t>памятников</w:t>
      </w:r>
      <w:r w:rsidRPr="00F02028">
        <w:rPr>
          <w:spacing w:val="1"/>
          <w:sz w:val="24"/>
          <w:szCs w:val="24"/>
        </w:rPr>
        <w:t xml:space="preserve"> </w:t>
      </w:r>
      <w:r w:rsidRPr="00F02028">
        <w:rPr>
          <w:sz w:val="24"/>
          <w:szCs w:val="24"/>
        </w:rPr>
        <w:t>является</w:t>
      </w:r>
      <w:r w:rsidRPr="00F02028">
        <w:rPr>
          <w:spacing w:val="1"/>
          <w:sz w:val="24"/>
          <w:szCs w:val="24"/>
        </w:rPr>
        <w:t xml:space="preserve"> </w:t>
      </w:r>
      <w:r w:rsidRPr="00F02028">
        <w:rPr>
          <w:sz w:val="24"/>
          <w:szCs w:val="24"/>
        </w:rPr>
        <w:t>предотвращение</w:t>
      </w:r>
      <w:r w:rsidRPr="00F02028">
        <w:rPr>
          <w:spacing w:val="1"/>
          <w:sz w:val="24"/>
          <w:szCs w:val="24"/>
        </w:rPr>
        <w:t xml:space="preserve"> </w:t>
      </w:r>
      <w:r w:rsidRPr="00F02028">
        <w:rPr>
          <w:sz w:val="24"/>
          <w:szCs w:val="24"/>
        </w:rPr>
        <w:t>их</w:t>
      </w:r>
      <w:r w:rsidRPr="00F02028">
        <w:rPr>
          <w:spacing w:val="1"/>
          <w:sz w:val="24"/>
          <w:szCs w:val="24"/>
        </w:rPr>
        <w:t xml:space="preserve"> </w:t>
      </w:r>
      <w:r w:rsidRPr="00F02028">
        <w:rPr>
          <w:sz w:val="24"/>
          <w:szCs w:val="24"/>
        </w:rPr>
        <w:t>разрушения,</w:t>
      </w:r>
      <w:r w:rsidRPr="00F02028">
        <w:rPr>
          <w:spacing w:val="1"/>
          <w:sz w:val="24"/>
          <w:szCs w:val="24"/>
        </w:rPr>
        <w:t xml:space="preserve"> </w:t>
      </w:r>
      <w:r w:rsidRPr="00F02028">
        <w:rPr>
          <w:sz w:val="24"/>
          <w:szCs w:val="24"/>
        </w:rPr>
        <w:t>расхищения</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уничтожения,</w:t>
      </w:r>
      <w:r w:rsidRPr="00F02028">
        <w:rPr>
          <w:spacing w:val="1"/>
          <w:sz w:val="24"/>
          <w:szCs w:val="24"/>
        </w:rPr>
        <w:t xml:space="preserve"> </w:t>
      </w:r>
      <w:r w:rsidRPr="00F02028">
        <w:rPr>
          <w:sz w:val="24"/>
          <w:szCs w:val="24"/>
        </w:rPr>
        <w:t>сохранение</w:t>
      </w:r>
      <w:r w:rsidRPr="00F02028">
        <w:rPr>
          <w:spacing w:val="1"/>
          <w:sz w:val="24"/>
          <w:szCs w:val="24"/>
        </w:rPr>
        <w:t xml:space="preserve"> </w:t>
      </w:r>
      <w:r w:rsidRPr="00F02028">
        <w:rPr>
          <w:sz w:val="24"/>
          <w:szCs w:val="24"/>
        </w:rPr>
        <w:t>памятников</w:t>
      </w:r>
      <w:r w:rsidRPr="00F02028">
        <w:rPr>
          <w:spacing w:val="-5"/>
          <w:sz w:val="24"/>
          <w:szCs w:val="24"/>
        </w:rPr>
        <w:t xml:space="preserve"> </w:t>
      </w:r>
      <w:r w:rsidRPr="00F02028">
        <w:rPr>
          <w:sz w:val="24"/>
          <w:szCs w:val="24"/>
        </w:rPr>
        <w:t>для нынешнего и</w:t>
      </w:r>
      <w:r w:rsidRPr="00F02028">
        <w:rPr>
          <w:spacing w:val="-3"/>
          <w:sz w:val="24"/>
          <w:szCs w:val="24"/>
        </w:rPr>
        <w:t xml:space="preserve"> </w:t>
      </w:r>
      <w:r w:rsidRPr="00F02028">
        <w:rPr>
          <w:sz w:val="24"/>
          <w:szCs w:val="24"/>
        </w:rPr>
        <w:t>будущих поколений.</w:t>
      </w:r>
    </w:p>
    <w:p w14:paraId="0863D9D1" w14:textId="77777777" w:rsidR="005F360F" w:rsidRPr="00F02028" w:rsidRDefault="005F360F" w:rsidP="00DB5206">
      <w:pPr>
        <w:pStyle w:val="TableParagraph"/>
        <w:spacing w:line="360" w:lineRule="auto"/>
        <w:ind w:right="-142" w:firstLine="208"/>
        <w:jc w:val="both"/>
        <w:rPr>
          <w:sz w:val="24"/>
          <w:szCs w:val="24"/>
        </w:rPr>
      </w:pPr>
      <w:r w:rsidRPr="00F02028">
        <w:rPr>
          <w:sz w:val="28"/>
        </w:rPr>
        <w:t xml:space="preserve">    </w:t>
      </w:r>
      <w:r w:rsidRPr="00F02028">
        <w:rPr>
          <w:sz w:val="24"/>
          <w:szCs w:val="24"/>
        </w:rPr>
        <w:t>Учитывая</w:t>
      </w:r>
      <w:r w:rsidRPr="00F02028">
        <w:rPr>
          <w:spacing w:val="1"/>
          <w:sz w:val="24"/>
          <w:szCs w:val="24"/>
        </w:rPr>
        <w:t xml:space="preserve"> </w:t>
      </w:r>
      <w:r w:rsidRPr="00F02028">
        <w:rPr>
          <w:sz w:val="24"/>
          <w:szCs w:val="24"/>
        </w:rPr>
        <w:t>огромную</w:t>
      </w:r>
      <w:r w:rsidRPr="00F02028">
        <w:rPr>
          <w:spacing w:val="1"/>
          <w:sz w:val="24"/>
          <w:szCs w:val="24"/>
        </w:rPr>
        <w:t xml:space="preserve"> </w:t>
      </w:r>
      <w:r w:rsidRPr="00F02028">
        <w:rPr>
          <w:sz w:val="24"/>
          <w:szCs w:val="24"/>
        </w:rPr>
        <w:t>научную</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культурную</w:t>
      </w:r>
      <w:r w:rsidRPr="00F02028">
        <w:rPr>
          <w:spacing w:val="1"/>
          <w:sz w:val="24"/>
          <w:szCs w:val="24"/>
        </w:rPr>
        <w:t xml:space="preserve"> </w:t>
      </w:r>
      <w:r w:rsidRPr="00F02028">
        <w:rPr>
          <w:sz w:val="24"/>
          <w:szCs w:val="24"/>
        </w:rPr>
        <w:t>ценность</w:t>
      </w:r>
      <w:r w:rsidRPr="00F02028">
        <w:rPr>
          <w:spacing w:val="1"/>
          <w:sz w:val="24"/>
          <w:szCs w:val="24"/>
        </w:rPr>
        <w:t xml:space="preserve"> </w:t>
      </w:r>
      <w:r w:rsidRPr="00F02028">
        <w:rPr>
          <w:sz w:val="24"/>
          <w:szCs w:val="24"/>
        </w:rPr>
        <w:t>объектов</w:t>
      </w:r>
      <w:r w:rsidRPr="00F02028">
        <w:rPr>
          <w:spacing w:val="1"/>
          <w:sz w:val="24"/>
          <w:szCs w:val="24"/>
        </w:rPr>
        <w:t xml:space="preserve"> </w:t>
      </w:r>
      <w:r w:rsidRPr="00F02028">
        <w:rPr>
          <w:sz w:val="24"/>
          <w:szCs w:val="24"/>
        </w:rPr>
        <w:t>археологического наследия (ОАН), а также то обстоятельство, что хозяйственное</w:t>
      </w:r>
      <w:r w:rsidRPr="00F02028">
        <w:rPr>
          <w:spacing w:val="1"/>
          <w:sz w:val="24"/>
          <w:szCs w:val="24"/>
        </w:rPr>
        <w:t xml:space="preserve"> </w:t>
      </w:r>
      <w:r w:rsidRPr="00F02028">
        <w:rPr>
          <w:sz w:val="24"/>
          <w:szCs w:val="24"/>
        </w:rPr>
        <w:t>строительство</w:t>
      </w:r>
      <w:r w:rsidRPr="00F02028">
        <w:rPr>
          <w:spacing w:val="1"/>
          <w:sz w:val="24"/>
          <w:szCs w:val="24"/>
        </w:rPr>
        <w:t xml:space="preserve"> </w:t>
      </w:r>
      <w:r w:rsidRPr="00F02028">
        <w:rPr>
          <w:sz w:val="24"/>
          <w:szCs w:val="24"/>
        </w:rPr>
        <w:t>может нанести</w:t>
      </w:r>
      <w:r w:rsidRPr="00F02028">
        <w:rPr>
          <w:spacing w:val="1"/>
          <w:sz w:val="24"/>
          <w:szCs w:val="24"/>
        </w:rPr>
        <w:t xml:space="preserve"> </w:t>
      </w:r>
      <w:r w:rsidRPr="00F02028">
        <w:rPr>
          <w:sz w:val="24"/>
          <w:szCs w:val="24"/>
        </w:rPr>
        <w:t>памятникам</w:t>
      </w:r>
      <w:r w:rsidRPr="00F02028">
        <w:rPr>
          <w:spacing w:val="1"/>
          <w:sz w:val="24"/>
          <w:szCs w:val="24"/>
        </w:rPr>
        <w:t xml:space="preserve"> </w:t>
      </w:r>
      <w:r w:rsidRPr="00F02028">
        <w:rPr>
          <w:sz w:val="24"/>
          <w:szCs w:val="24"/>
        </w:rPr>
        <w:t>существенный</w:t>
      </w:r>
      <w:r w:rsidRPr="00F02028">
        <w:rPr>
          <w:spacing w:val="1"/>
          <w:sz w:val="24"/>
          <w:szCs w:val="24"/>
        </w:rPr>
        <w:t xml:space="preserve"> </w:t>
      </w:r>
      <w:r w:rsidRPr="00F02028">
        <w:rPr>
          <w:sz w:val="24"/>
          <w:szCs w:val="24"/>
        </w:rPr>
        <w:t>урон</w:t>
      </w:r>
      <w:r w:rsidRPr="00F02028">
        <w:rPr>
          <w:spacing w:val="1"/>
          <w:sz w:val="24"/>
          <w:szCs w:val="24"/>
        </w:rPr>
        <w:t xml:space="preserve"> </w:t>
      </w:r>
      <w:r w:rsidRPr="00F02028">
        <w:rPr>
          <w:sz w:val="24"/>
          <w:szCs w:val="24"/>
        </w:rPr>
        <w:t>(ОАН являются</w:t>
      </w:r>
      <w:r w:rsidRPr="00F02028">
        <w:rPr>
          <w:spacing w:val="1"/>
          <w:sz w:val="24"/>
          <w:szCs w:val="24"/>
        </w:rPr>
        <w:t xml:space="preserve"> </w:t>
      </w:r>
      <w:r w:rsidRPr="00F02028">
        <w:rPr>
          <w:sz w:val="24"/>
          <w:szCs w:val="24"/>
        </w:rPr>
        <w:t>наиболее уязвимой категорией памятников), законодательство</w:t>
      </w:r>
      <w:r w:rsidRPr="00F02028">
        <w:rPr>
          <w:spacing w:val="1"/>
          <w:sz w:val="24"/>
          <w:szCs w:val="24"/>
        </w:rPr>
        <w:t xml:space="preserve"> </w:t>
      </w:r>
      <w:r w:rsidRPr="00F02028">
        <w:rPr>
          <w:sz w:val="24"/>
          <w:szCs w:val="24"/>
        </w:rPr>
        <w:t>предусматривает</w:t>
      </w:r>
      <w:r w:rsidRPr="00F02028">
        <w:rPr>
          <w:spacing w:val="1"/>
          <w:sz w:val="24"/>
          <w:szCs w:val="24"/>
        </w:rPr>
        <w:t xml:space="preserve"> </w:t>
      </w:r>
      <w:r w:rsidRPr="00F02028">
        <w:rPr>
          <w:sz w:val="24"/>
          <w:szCs w:val="24"/>
        </w:rPr>
        <w:t>ряд</w:t>
      </w:r>
      <w:r w:rsidRPr="00F02028">
        <w:rPr>
          <w:spacing w:val="1"/>
          <w:sz w:val="24"/>
          <w:szCs w:val="24"/>
        </w:rPr>
        <w:t xml:space="preserve"> </w:t>
      </w:r>
      <w:r w:rsidRPr="00F02028">
        <w:rPr>
          <w:sz w:val="24"/>
          <w:szCs w:val="24"/>
        </w:rPr>
        <w:t>специальных</w:t>
      </w:r>
      <w:r w:rsidRPr="00F02028">
        <w:rPr>
          <w:spacing w:val="1"/>
          <w:sz w:val="24"/>
          <w:szCs w:val="24"/>
        </w:rPr>
        <w:t xml:space="preserve"> </w:t>
      </w:r>
      <w:r w:rsidRPr="00F02028">
        <w:rPr>
          <w:sz w:val="24"/>
          <w:szCs w:val="24"/>
        </w:rPr>
        <w:t>мер</w:t>
      </w:r>
      <w:r w:rsidRPr="00F02028">
        <w:rPr>
          <w:spacing w:val="1"/>
          <w:sz w:val="24"/>
          <w:szCs w:val="24"/>
        </w:rPr>
        <w:t xml:space="preserve"> </w:t>
      </w:r>
      <w:r w:rsidRPr="00F02028">
        <w:rPr>
          <w:sz w:val="24"/>
          <w:szCs w:val="24"/>
        </w:rPr>
        <w:t>по</w:t>
      </w:r>
      <w:r w:rsidRPr="00F02028">
        <w:rPr>
          <w:spacing w:val="1"/>
          <w:sz w:val="24"/>
          <w:szCs w:val="24"/>
        </w:rPr>
        <w:t xml:space="preserve"> </w:t>
      </w:r>
      <w:r w:rsidRPr="00F02028">
        <w:rPr>
          <w:sz w:val="24"/>
          <w:szCs w:val="24"/>
        </w:rPr>
        <w:t>обеспечению</w:t>
      </w:r>
      <w:r w:rsidRPr="00F02028">
        <w:rPr>
          <w:spacing w:val="1"/>
          <w:sz w:val="24"/>
          <w:szCs w:val="24"/>
        </w:rPr>
        <w:t xml:space="preserve"> </w:t>
      </w:r>
      <w:r w:rsidRPr="00F02028">
        <w:rPr>
          <w:sz w:val="24"/>
          <w:szCs w:val="24"/>
        </w:rPr>
        <w:t>их</w:t>
      </w:r>
      <w:r w:rsidRPr="00F02028">
        <w:rPr>
          <w:spacing w:val="1"/>
          <w:sz w:val="24"/>
          <w:szCs w:val="24"/>
        </w:rPr>
        <w:t xml:space="preserve"> </w:t>
      </w:r>
      <w:r w:rsidRPr="00F02028">
        <w:rPr>
          <w:sz w:val="24"/>
          <w:szCs w:val="24"/>
        </w:rPr>
        <w:t>сохранности</w:t>
      </w:r>
      <w:r w:rsidRPr="00F02028">
        <w:rPr>
          <w:spacing w:val="1"/>
          <w:sz w:val="24"/>
          <w:szCs w:val="24"/>
        </w:rPr>
        <w:t xml:space="preserve"> </w:t>
      </w:r>
      <w:r w:rsidRPr="00F02028">
        <w:rPr>
          <w:sz w:val="24"/>
          <w:szCs w:val="24"/>
        </w:rPr>
        <w:t>при</w:t>
      </w:r>
      <w:r w:rsidRPr="00F02028">
        <w:rPr>
          <w:spacing w:val="1"/>
          <w:sz w:val="24"/>
          <w:szCs w:val="24"/>
        </w:rPr>
        <w:t xml:space="preserve"> </w:t>
      </w:r>
      <w:r w:rsidRPr="00F02028">
        <w:rPr>
          <w:sz w:val="24"/>
          <w:szCs w:val="24"/>
        </w:rPr>
        <w:t>проведении</w:t>
      </w:r>
      <w:r w:rsidRPr="00F02028">
        <w:rPr>
          <w:spacing w:val="1"/>
          <w:sz w:val="24"/>
          <w:szCs w:val="24"/>
        </w:rPr>
        <w:t xml:space="preserve"> </w:t>
      </w:r>
      <w:r w:rsidRPr="00F02028">
        <w:rPr>
          <w:sz w:val="24"/>
          <w:szCs w:val="24"/>
        </w:rPr>
        <w:t>землеустроительных,</w:t>
      </w:r>
      <w:r w:rsidRPr="00F02028">
        <w:rPr>
          <w:spacing w:val="1"/>
          <w:sz w:val="24"/>
          <w:szCs w:val="24"/>
        </w:rPr>
        <w:t xml:space="preserve"> </w:t>
      </w:r>
      <w:r w:rsidRPr="00F02028">
        <w:rPr>
          <w:sz w:val="24"/>
          <w:szCs w:val="24"/>
        </w:rPr>
        <w:t>земельных</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строительных</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Одним</w:t>
      </w:r>
      <w:r w:rsidRPr="00F02028">
        <w:rPr>
          <w:spacing w:val="1"/>
          <w:sz w:val="24"/>
          <w:szCs w:val="24"/>
        </w:rPr>
        <w:t xml:space="preserve"> </w:t>
      </w:r>
      <w:r w:rsidRPr="00F02028">
        <w:rPr>
          <w:sz w:val="24"/>
          <w:szCs w:val="24"/>
        </w:rPr>
        <w:t>из</w:t>
      </w:r>
      <w:r w:rsidRPr="00F02028">
        <w:rPr>
          <w:spacing w:val="1"/>
          <w:sz w:val="24"/>
          <w:szCs w:val="24"/>
        </w:rPr>
        <w:t xml:space="preserve"> </w:t>
      </w:r>
      <w:r w:rsidRPr="00F02028">
        <w:rPr>
          <w:sz w:val="24"/>
          <w:szCs w:val="24"/>
        </w:rPr>
        <w:t>наиболее</w:t>
      </w:r>
      <w:r w:rsidRPr="00F02028">
        <w:rPr>
          <w:spacing w:val="1"/>
          <w:sz w:val="24"/>
          <w:szCs w:val="24"/>
        </w:rPr>
        <w:t xml:space="preserve"> </w:t>
      </w:r>
      <w:r w:rsidRPr="00F02028">
        <w:rPr>
          <w:sz w:val="24"/>
          <w:szCs w:val="24"/>
        </w:rPr>
        <w:t>важных</w:t>
      </w:r>
      <w:r w:rsidRPr="00F02028">
        <w:rPr>
          <w:spacing w:val="1"/>
          <w:sz w:val="24"/>
          <w:szCs w:val="24"/>
        </w:rPr>
        <w:t xml:space="preserve"> </w:t>
      </w:r>
      <w:r w:rsidRPr="00F02028">
        <w:rPr>
          <w:sz w:val="24"/>
          <w:szCs w:val="24"/>
        </w:rPr>
        <w:t>мероприятий</w:t>
      </w:r>
      <w:r w:rsidRPr="00F02028">
        <w:rPr>
          <w:spacing w:val="1"/>
          <w:sz w:val="24"/>
          <w:szCs w:val="24"/>
        </w:rPr>
        <w:t xml:space="preserve"> </w:t>
      </w:r>
      <w:r w:rsidRPr="00F02028">
        <w:rPr>
          <w:sz w:val="24"/>
          <w:szCs w:val="24"/>
        </w:rPr>
        <w:t>является</w:t>
      </w:r>
      <w:r w:rsidRPr="00F02028">
        <w:rPr>
          <w:spacing w:val="1"/>
          <w:sz w:val="24"/>
          <w:szCs w:val="24"/>
        </w:rPr>
        <w:t xml:space="preserve"> </w:t>
      </w:r>
      <w:r w:rsidRPr="00F02028">
        <w:rPr>
          <w:sz w:val="24"/>
          <w:szCs w:val="24"/>
        </w:rPr>
        <w:t>проведение</w:t>
      </w:r>
      <w:r w:rsidRPr="00F02028">
        <w:rPr>
          <w:spacing w:val="1"/>
          <w:sz w:val="24"/>
          <w:szCs w:val="24"/>
        </w:rPr>
        <w:t xml:space="preserve"> </w:t>
      </w:r>
      <w:r w:rsidRPr="00F02028">
        <w:rPr>
          <w:sz w:val="24"/>
          <w:szCs w:val="24"/>
        </w:rPr>
        <w:t>историко-культурной</w:t>
      </w:r>
      <w:r w:rsidRPr="00F02028">
        <w:rPr>
          <w:spacing w:val="1"/>
          <w:sz w:val="24"/>
          <w:szCs w:val="24"/>
        </w:rPr>
        <w:t xml:space="preserve"> </w:t>
      </w:r>
      <w:r w:rsidRPr="00F02028">
        <w:rPr>
          <w:sz w:val="24"/>
          <w:szCs w:val="24"/>
        </w:rPr>
        <w:t>экспертизы</w:t>
      </w:r>
      <w:r w:rsidRPr="00F02028">
        <w:rPr>
          <w:spacing w:val="-67"/>
          <w:sz w:val="24"/>
          <w:szCs w:val="24"/>
        </w:rPr>
        <w:t xml:space="preserve"> </w:t>
      </w:r>
      <w:r w:rsidRPr="00F02028">
        <w:rPr>
          <w:sz w:val="24"/>
          <w:szCs w:val="24"/>
        </w:rPr>
        <w:t>земельного</w:t>
      </w:r>
      <w:r w:rsidRPr="00F02028">
        <w:rPr>
          <w:spacing w:val="1"/>
          <w:sz w:val="24"/>
          <w:szCs w:val="24"/>
        </w:rPr>
        <w:t xml:space="preserve"> </w:t>
      </w:r>
      <w:r w:rsidRPr="00F02028">
        <w:rPr>
          <w:sz w:val="24"/>
          <w:szCs w:val="24"/>
        </w:rPr>
        <w:t>участка,</w:t>
      </w:r>
      <w:r w:rsidRPr="00F02028">
        <w:rPr>
          <w:spacing w:val="1"/>
          <w:sz w:val="24"/>
          <w:szCs w:val="24"/>
        </w:rPr>
        <w:t xml:space="preserve"> </w:t>
      </w:r>
      <w:r w:rsidRPr="00F02028">
        <w:rPr>
          <w:sz w:val="24"/>
          <w:szCs w:val="24"/>
        </w:rPr>
        <w:t>подлежащего</w:t>
      </w:r>
      <w:r w:rsidRPr="00F02028">
        <w:rPr>
          <w:spacing w:val="1"/>
          <w:sz w:val="24"/>
          <w:szCs w:val="24"/>
        </w:rPr>
        <w:t xml:space="preserve"> </w:t>
      </w:r>
      <w:r w:rsidRPr="00F02028">
        <w:rPr>
          <w:sz w:val="24"/>
          <w:szCs w:val="24"/>
        </w:rPr>
        <w:t>хозяйственному</w:t>
      </w:r>
      <w:r w:rsidRPr="00F02028">
        <w:rPr>
          <w:spacing w:val="1"/>
          <w:sz w:val="24"/>
          <w:szCs w:val="24"/>
        </w:rPr>
        <w:t xml:space="preserve"> </w:t>
      </w:r>
      <w:r w:rsidRPr="00F02028">
        <w:rPr>
          <w:sz w:val="24"/>
          <w:szCs w:val="24"/>
        </w:rPr>
        <w:t>освоению</w:t>
      </w:r>
      <w:r w:rsidRPr="00F02028">
        <w:rPr>
          <w:spacing w:val="1"/>
          <w:sz w:val="24"/>
          <w:szCs w:val="24"/>
        </w:rPr>
        <w:t xml:space="preserve"> </w:t>
      </w:r>
      <w:r w:rsidRPr="00F02028">
        <w:rPr>
          <w:sz w:val="24"/>
          <w:szCs w:val="24"/>
        </w:rPr>
        <w:t>(ст.30</w:t>
      </w:r>
      <w:r w:rsidRPr="00F02028">
        <w:rPr>
          <w:spacing w:val="1"/>
          <w:sz w:val="24"/>
          <w:szCs w:val="24"/>
        </w:rPr>
        <w:t xml:space="preserve"> </w:t>
      </w:r>
      <w:r w:rsidRPr="00F02028">
        <w:rPr>
          <w:sz w:val="24"/>
          <w:szCs w:val="24"/>
        </w:rPr>
        <w:t>Закона).</w:t>
      </w:r>
      <w:r w:rsidRPr="00F02028">
        <w:rPr>
          <w:spacing w:val="1"/>
          <w:sz w:val="24"/>
          <w:szCs w:val="24"/>
        </w:rPr>
        <w:t xml:space="preserve"> </w:t>
      </w:r>
      <w:r w:rsidRPr="00F02028">
        <w:rPr>
          <w:sz w:val="24"/>
          <w:szCs w:val="24"/>
        </w:rPr>
        <w:t>В</w:t>
      </w:r>
      <w:r w:rsidRPr="00F02028">
        <w:rPr>
          <w:spacing w:val="1"/>
          <w:sz w:val="24"/>
          <w:szCs w:val="24"/>
        </w:rPr>
        <w:t xml:space="preserve"> </w:t>
      </w:r>
      <w:r w:rsidRPr="00F02028">
        <w:rPr>
          <w:sz w:val="24"/>
          <w:szCs w:val="24"/>
        </w:rPr>
        <w:t>Законе</w:t>
      </w:r>
      <w:r w:rsidRPr="00F02028">
        <w:rPr>
          <w:spacing w:val="1"/>
          <w:sz w:val="24"/>
          <w:szCs w:val="24"/>
        </w:rPr>
        <w:t xml:space="preserve"> </w:t>
      </w:r>
      <w:r w:rsidRPr="00F02028">
        <w:rPr>
          <w:sz w:val="24"/>
          <w:szCs w:val="24"/>
        </w:rPr>
        <w:t>определены</w:t>
      </w:r>
      <w:r w:rsidRPr="00F02028">
        <w:rPr>
          <w:spacing w:val="1"/>
          <w:sz w:val="24"/>
          <w:szCs w:val="24"/>
        </w:rPr>
        <w:t xml:space="preserve"> </w:t>
      </w:r>
      <w:r w:rsidRPr="00F02028">
        <w:rPr>
          <w:sz w:val="24"/>
          <w:szCs w:val="24"/>
        </w:rPr>
        <w:t>также</w:t>
      </w:r>
      <w:r w:rsidRPr="00F02028">
        <w:rPr>
          <w:spacing w:val="1"/>
          <w:sz w:val="24"/>
          <w:szCs w:val="24"/>
        </w:rPr>
        <w:t xml:space="preserve"> </w:t>
      </w:r>
      <w:r w:rsidRPr="00F02028">
        <w:rPr>
          <w:sz w:val="24"/>
          <w:szCs w:val="24"/>
        </w:rPr>
        <w:t>особенности</w:t>
      </w:r>
      <w:r w:rsidRPr="00F02028">
        <w:rPr>
          <w:spacing w:val="1"/>
          <w:sz w:val="24"/>
          <w:szCs w:val="24"/>
        </w:rPr>
        <w:t xml:space="preserve"> </w:t>
      </w:r>
      <w:r w:rsidRPr="00F02028">
        <w:rPr>
          <w:sz w:val="24"/>
          <w:szCs w:val="24"/>
        </w:rPr>
        <w:t>проектирования</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проведения</w:t>
      </w:r>
      <w:r w:rsidRPr="00F02028">
        <w:rPr>
          <w:spacing w:val="1"/>
          <w:sz w:val="24"/>
          <w:szCs w:val="24"/>
        </w:rPr>
        <w:t xml:space="preserve"> </w:t>
      </w:r>
      <w:r w:rsidRPr="00F02028">
        <w:rPr>
          <w:sz w:val="24"/>
          <w:szCs w:val="24"/>
        </w:rPr>
        <w:t>землеустроительных,</w:t>
      </w:r>
      <w:r w:rsidRPr="00F02028">
        <w:rPr>
          <w:spacing w:val="32"/>
          <w:sz w:val="24"/>
          <w:szCs w:val="24"/>
        </w:rPr>
        <w:t xml:space="preserve"> </w:t>
      </w:r>
      <w:r w:rsidRPr="00F02028">
        <w:rPr>
          <w:sz w:val="24"/>
          <w:szCs w:val="24"/>
        </w:rPr>
        <w:t>земляных,</w:t>
      </w:r>
      <w:r w:rsidRPr="00F02028">
        <w:rPr>
          <w:spacing w:val="32"/>
          <w:sz w:val="24"/>
          <w:szCs w:val="24"/>
        </w:rPr>
        <w:t xml:space="preserve"> </w:t>
      </w:r>
      <w:r w:rsidRPr="00F02028">
        <w:rPr>
          <w:sz w:val="24"/>
          <w:szCs w:val="24"/>
        </w:rPr>
        <w:t>строительных,</w:t>
      </w:r>
      <w:r w:rsidRPr="00F02028">
        <w:rPr>
          <w:spacing w:val="32"/>
          <w:sz w:val="24"/>
          <w:szCs w:val="24"/>
        </w:rPr>
        <w:t xml:space="preserve"> </w:t>
      </w:r>
      <w:r w:rsidRPr="00F02028">
        <w:rPr>
          <w:sz w:val="24"/>
          <w:szCs w:val="24"/>
        </w:rPr>
        <w:t>мелиоративных,</w:t>
      </w:r>
      <w:r w:rsidRPr="00F02028">
        <w:rPr>
          <w:spacing w:val="33"/>
          <w:sz w:val="24"/>
          <w:szCs w:val="24"/>
        </w:rPr>
        <w:t xml:space="preserve"> </w:t>
      </w:r>
      <w:r w:rsidRPr="00F02028">
        <w:rPr>
          <w:sz w:val="24"/>
          <w:szCs w:val="24"/>
        </w:rPr>
        <w:t>хозяйственных</w:t>
      </w:r>
      <w:r w:rsidRPr="00F02028">
        <w:rPr>
          <w:spacing w:val="34"/>
          <w:sz w:val="24"/>
          <w:szCs w:val="24"/>
        </w:rPr>
        <w:t xml:space="preserve"> </w:t>
      </w:r>
      <w:r w:rsidRPr="00F02028">
        <w:rPr>
          <w:sz w:val="24"/>
          <w:szCs w:val="24"/>
        </w:rPr>
        <w:t>и иных работ в случае обнаружения объектов культурного наследия на территории,</w:t>
      </w:r>
      <w:r w:rsidRPr="00F02028">
        <w:rPr>
          <w:spacing w:val="1"/>
          <w:sz w:val="24"/>
          <w:szCs w:val="24"/>
        </w:rPr>
        <w:t xml:space="preserve"> </w:t>
      </w:r>
      <w:r w:rsidRPr="00F02028">
        <w:rPr>
          <w:sz w:val="24"/>
          <w:szCs w:val="24"/>
        </w:rPr>
        <w:t>подлежащей</w:t>
      </w:r>
      <w:r w:rsidRPr="00F02028">
        <w:rPr>
          <w:spacing w:val="1"/>
          <w:sz w:val="24"/>
          <w:szCs w:val="24"/>
        </w:rPr>
        <w:t xml:space="preserve"> </w:t>
      </w:r>
      <w:r w:rsidRPr="00F02028">
        <w:rPr>
          <w:sz w:val="24"/>
          <w:szCs w:val="24"/>
        </w:rPr>
        <w:t>освоению:</w:t>
      </w:r>
      <w:r w:rsidRPr="00F02028">
        <w:rPr>
          <w:spacing w:val="1"/>
          <w:sz w:val="24"/>
          <w:szCs w:val="24"/>
        </w:rPr>
        <w:t xml:space="preserve"> </w:t>
      </w:r>
      <w:r w:rsidRPr="00F02028">
        <w:rPr>
          <w:sz w:val="24"/>
          <w:szCs w:val="24"/>
        </w:rPr>
        <w:t>в</w:t>
      </w:r>
      <w:r w:rsidRPr="00F02028">
        <w:rPr>
          <w:spacing w:val="1"/>
          <w:sz w:val="24"/>
          <w:szCs w:val="24"/>
        </w:rPr>
        <w:t xml:space="preserve"> </w:t>
      </w:r>
      <w:r w:rsidRPr="00F02028">
        <w:rPr>
          <w:sz w:val="24"/>
          <w:szCs w:val="24"/>
        </w:rPr>
        <w:t>проекты</w:t>
      </w:r>
      <w:r w:rsidRPr="00F02028">
        <w:rPr>
          <w:spacing w:val="1"/>
          <w:sz w:val="24"/>
          <w:szCs w:val="24"/>
        </w:rPr>
        <w:t xml:space="preserve"> </w:t>
      </w:r>
      <w:r w:rsidRPr="00F02028">
        <w:rPr>
          <w:sz w:val="24"/>
          <w:szCs w:val="24"/>
        </w:rPr>
        <w:t>проведения</w:t>
      </w:r>
      <w:r w:rsidRPr="00F02028">
        <w:rPr>
          <w:spacing w:val="1"/>
          <w:sz w:val="24"/>
          <w:szCs w:val="24"/>
        </w:rPr>
        <w:t xml:space="preserve"> </w:t>
      </w:r>
      <w:r w:rsidRPr="00F02028">
        <w:rPr>
          <w:sz w:val="24"/>
          <w:szCs w:val="24"/>
        </w:rPr>
        <w:t>землеустроительных</w:t>
      </w:r>
      <w:r w:rsidRPr="00F02028">
        <w:rPr>
          <w:spacing w:val="1"/>
          <w:sz w:val="24"/>
          <w:szCs w:val="24"/>
        </w:rPr>
        <w:t xml:space="preserve"> </w:t>
      </w:r>
      <w:r w:rsidRPr="00F02028">
        <w:rPr>
          <w:sz w:val="24"/>
          <w:szCs w:val="24"/>
        </w:rPr>
        <w:t>земляных,</w:t>
      </w:r>
      <w:r w:rsidRPr="00F02028">
        <w:rPr>
          <w:spacing w:val="1"/>
          <w:sz w:val="24"/>
          <w:szCs w:val="24"/>
        </w:rPr>
        <w:t xml:space="preserve"> </w:t>
      </w:r>
      <w:r w:rsidRPr="00F02028">
        <w:rPr>
          <w:sz w:val="24"/>
          <w:szCs w:val="24"/>
        </w:rPr>
        <w:t>строительных,</w:t>
      </w:r>
      <w:r w:rsidRPr="00F02028">
        <w:rPr>
          <w:spacing w:val="1"/>
          <w:sz w:val="24"/>
          <w:szCs w:val="24"/>
        </w:rPr>
        <w:t xml:space="preserve"> </w:t>
      </w:r>
      <w:r w:rsidRPr="00F02028">
        <w:rPr>
          <w:sz w:val="24"/>
          <w:szCs w:val="24"/>
        </w:rPr>
        <w:t>мелиоративных,</w:t>
      </w:r>
      <w:r w:rsidRPr="00F02028">
        <w:rPr>
          <w:spacing w:val="1"/>
          <w:sz w:val="24"/>
          <w:szCs w:val="24"/>
        </w:rPr>
        <w:t xml:space="preserve"> </w:t>
      </w:r>
      <w:r w:rsidRPr="00F02028">
        <w:rPr>
          <w:sz w:val="24"/>
          <w:szCs w:val="24"/>
        </w:rPr>
        <w:t>хозяйственных</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иных</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должны</w:t>
      </w:r>
      <w:r w:rsidRPr="00F02028">
        <w:rPr>
          <w:spacing w:val="71"/>
          <w:sz w:val="24"/>
          <w:szCs w:val="24"/>
        </w:rPr>
        <w:t xml:space="preserve"> </w:t>
      </w:r>
      <w:r w:rsidRPr="00F02028">
        <w:rPr>
          <w:sz w:val="24"/>
          <w:szCs w:val="24"/>
        </w:rPr>
        <w:t>быть</w:t>
      </w:r>
      <w:r w:rsidRPr="00F02028">
        <w:rPr>
          <w:spacing w:val="-67"/>
          <w:sz w:val="24"/>
          <w:szCs w:val="24"/>
        </w:rPr>
        <w:t xml:space="preserve"> </w:t>
      </w:r>
      <w:r w:rsidRPr="00F02028">
        <w:rPr>
          <w:sz w:val="24"/>
          <w:szCs w:val="24"/>
        </w:rPr>
        <w:t>внесены разделы об обеспечении сохранности обнаруженных объектов (ст.36 п.1,</w:t>
      </w:r>
      <w:r w:rsidRPr="00F02028">
        <w:rPr>
          <w:spacing w:val="1"/>
          <w:sz w:val="24"/>
          <w:szCs w:val="24"/>
        </w:rPr>
        <w:t xml:space="preserve"> </w:t>
      </w:r>
      <w:r w:rsidRPr="00F02028">
        <w:rPr>
          <w:sz w:val="24"/>
          <w:szCs w:val="24"/>
        </w:rPr>
        <w:t>2).</w:t>
      </w:r>
      <w:r w:rsidRPr="00F02028">
        <w:rPr>
          <w:spacing w:val="1"/>
          <w:sz w:val="24"/>
          <w:szCs w:val="24"/>
        </w:rPr>
        <w:t xml:space="preserve"> </w:t>
      </w:r>
      <w:r w:rsidRPr="00F02028">
        <w:rPr>
          <w:sz w:val="24"/>
          <w:szCs w:val="24"/>
        </w:rPr>
        <w:t>Финансирование</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осуществляется</w:t>
      </w:r>
      <w:r w:rsidRPr="00F02028">
        <w:rPr>
          <w:spacing w:val="1"/>
          <w:sz w:val="24"/>
          <w:szCs w:val="24"/>
        </w:rPr>
        <w:t xml:space="preserve"> </w:t>
      </w:r>
      <w:r w:rsidRPr="00F02028">
        <w:rPr>
          <w:sz w:val="24"/>
          <w:szCs w:val="24"/>
        </w:rPr>
        <w:t>за</w:t>
      </w:r>
      <w:r w:rsidRPr="00F02028">
        <w:rPr>
          <w:spacing w:val="1"/>
          <w:sz w:val="24"/>
          <w:szCs w:val="24"/>
        </w:rPr>
        <w:t xml:space="preserve"> </w:t>
      </w:r>
      <w:r w:rsidRPr="00F02028">
        <w:rPr>
          <w:sz w:val="24"/>
          <w:szCs w:val="24"/>
        </w:rPr>
        <w:t>счет</w:t>
      </w:r>
      <w:r w:rsidRPr="00F02028">
        <w:rPr>
          <w:spacing w:val="1"/>
          <w:sz w:val="24"/>
          <w:szCs w:val="24"/>
        </w:rPr>
        <w:t xml:space="preserve"> </w:t>
      </w:r>
      <w:r w:rsidRPr="00F02028">
        <w:rPr>
          <w:sz w:val="24"/>
          <w:szCs w:val="24"/>
        </w:rPr>
        <w:t>заказчика</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по</w:t>
      </w:r>
      <w:r w:rsidRPr="00F02028">
        <w:rPr>
          <w:spacing w:val="1"/>
          <w:sz w:val="24"/>
          <w:szCs w:val="24"/>
        </w:rPr>
        <w:t xml:space="preserve"> </w:t>
      </w:r>
      <w:r w:rsidRPr="00F02028">
        <w:rPr>
          <w:sz w:val="24"/>
          <w:szCs w:val="24"/>
        </w:rPr>
        <w:t>проектированию</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проведению</w:t>
      </w:r>
      <w:r w:rsidRPr="00F02028">
        <w:rPr>
          <w:spacing w:val="1"/>
          <w:sz w:val="24"/>
          <w:szCs w:val="24"/>
        </w:rPr>
        <w:t xml:space="preserve"> </w:t>
      </w:r>
      <w:r w:rsidRPr="00F02028">
        <w:rPr>
          <w:sz w:val="24"/>
          <w:szCs w:val="24"/>
        </w:rPr>
        <w:t>землеустроительных,</w:t>
      </w:r>
      <w:r w:rsidRPr="00F02028">
        <w:rPr>
          <w:spacing w:val="1"/>
          <w:sz w:val="24"/>
          <w:szCs w:val="24"/>
        </w:rPr>
        <w:t xml:space="preserve"> </w:t>
      </w:r>
      <w:r w:rsidRPr="00F02028">
        <w:rPr>
          <w:sz w:val="24"/>
          <w:szCs w:val="24"/>
        </w:rPr>
        <w:t>земляных,</w:t>
      </w:r>
      <w:r w:rsidRPr="00F02028">
        <w:rPr>
          <w:spacing w:val="1"/>
          <w:sz w:val="24"/>
          <w:szCs w:val="24"/>
        </w:rPr>
        <w:t xml:space="preserve"> </w:t>
      </w:r>
      <w:r w:rsidRPr="00F02028">
        <w:rPr>
          <w:sz w:val="24"/>
          <w:szCs w:val="24"/>
        </w:rPr>
        <w:t>строительных,</w:t>
      </w:r>
      <w:r w:rsidRPr="00F02028">
        <w:rPr>
          <w:spacing w:val="1"/>
          <w:sz w:val="24"/>
          <w:szCs w:val="24"/>
        </w:rPr>
        <w:t xml:space="preserve"> </w:t>
      </w:r>
      <w:r w:rsidRPr="00F02028">
        <w:rPr>
          <w:sz w:val="24"/>
          <w:szCs w:val="24"/>
        </w:rPr>
        <w:t>мелиоративных, хозяйственных и иных работ (ст.36, п.4 и ст.37, п.3 Федерального</w:t>
      </w:r>
      <w:r w:rsidRPr="00F02028">
        <w:rPr>
          <w:spacing w:val="1"/>
          <w:sz w:val="24"/>
          <w:szCs w:val="24"/>
        </w:rPr>
        <w:t xml:space="preserve"> </w:t>
      </w:r>
      <w:r w:rsidRPr="00F02028">
        <w:rPr>
          <w:sz w:val="24"/>
          <w:szCs w:val="24"/>
        </w:rPr>
        <w:t>закона</w:t>
      </w:r>
      <w:r w:rsidRPr="00F02028">
        <w:rPr>
          <w:spacing w:val="1"/>
          <w:sz w:val="24"/>
          <w:szCs w:val="24"/>
        </w:rPr>
        <w:t xml:space="preserve"> </w:t>
      </w:r>
      <w:r w:rsidRPr="00F02028">
        <w:rPr>
          <w:sz w:val="24"/>
          <w:szCs w:val="24"/>
        </w:rPr>
        <w:t>«Об</w:t>
      </w:r>
      <w:r w:rsidRPr="00F02028">
        <w:rPr>
          <w:spacing w:val="1"/>
          <w:sz w:val="24"/>
          <w:szCs w:val="24"/>
        </w:rPr>
        <w:t xml:space="preserve"> </w:t>
      </w:r>
      <w:r w:rsidRPr="00F02028">
        <w:rPr>
          <w:sz w:val="24"/>
          <w:szCs w:val="24"/>
        </w:rPr>
        <w:t>объектах</w:t>
      </w:r>
      <w:r w:rsidRPr="00F02028">
        <w:rPr>
          <w:spacing w:val="1"/>
          <w:sz w:val="24"/>
          <w:szCs w:val="24"/>
        </w:rPr>
        <w:t xml:space="preserve"> </w:t>
      </w:r>
      <w:r w:rsidRPr="00F02028">
        <w:rPr>
          <w:sz w:val="24"/>
          <w:szCs w:val="24"/>
        </w:rPr>
        <w:t>культурного</w:t>
      </w:r>
      <w:r w:rsidRPr="00F02028">
        <w:rPr>
          <w:spacing w:val="1"/>
          <w:sz w:val="24"/>
          <w:szCs w:val="24"/>
        </w:rPr>
        <w:t xml:space="preserve"> </w:t>
      </w:r>
      <w:r w:rsidRPr="00F02028">
        <w:rPr>
          <w:sz w:val="24"/>
          <w:szCs w:val="24"/>
        </w:rPr>
        <w:t>наследия</w:t>
      </w:r>
      <w:r w:rsidRPr="00F02028">
        <w:rPr>
          <w:spacing w:val="1"/>
          <w:sz w:val="24"/>
          <w:szCs w:val="24"/>
        </w:rPr>
        <w:t xml:space="preserve"> </w:t>
      </w:r>
      <w:r w:rsidRPr="00F02028">
        <w:rPr>
          <w:sz w:val="24"/>
          <w:szCs w:val="24"/>
        </w:rPr>
        <w:t>(памятников</w:t>
      </w:r>
      <w:r w:rsidRPr="00F02028">
        <w:rPr>
          <w:spacing w:val="1"/>
          <w:sz w:val="24"/>
          <w:szCs w:val="24"/>
        </w:rPr>
        <w:t xml:space="preserve"> </w:t>
      </w:r>
      <w:r w:rsidRPr="00F02028">
        <w:rPr>
          <w:sz w:val="24"/>
          <w:szCs w:val="24"/>
        </w:rPr>
        <w:t>истории</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культуры)</w:t>
      </w:r>
      <w:r w:rsidRPr="00F02028">
        <w:rPr>
          <w:spacing w:val="1"/>
          <w:sz w:val="24"/>
          <w:szCs w:val="24"/>
        </w:rPr>
        <w:t xml:space="preserve"> </w:t>
      </w:r>
      <w:r w:rsidRPr="00F02028">
        <w:rPr>
          <w:sz w:val="24"/>
          <w:szCs w:val="24"/>
        </w:rPr>
        <w:t>народов Российской Федерации»; ст.40-44, 47 Закона РФ «Об охране окружающей</w:t>
      </w:r>
      <w:r w:rsidRPr="00F02028">
        <w:rPr>
          <w:spacing w:val="-67"/>
          <w:sz w:val="24"/>
          <w:szCs w:val="24"/>
        </w:rPr>
        <w:t xml:space="preserve"> </w:t>
      </w:r>
      <w:r w:rsidRPr="00F02028">
        <w:rPr>
          <w:sz w:val="24"/>
          <w:szCs w:val="24"/>
        </w:rPr>
        <w:t>среды»;</w:t>
      </w:r>
      <w:r w:rsidRPr="00F02028">
        <w:rPr>
          <w:spacing w:val="1"/>
          <w:sz w:val="24"/>
          <w:szCs w:val="24"/>
        </w:rPr>
        <w:t xml:space="preserve"> </w:t>
      </w:r>
      <w:r w:rsidRPr="00F02028">
        <w:rPr>
          <w:sz w:val="24"/>
          <w:szCs w:val="24"/>
        </w:rPr>
        <w:t>п.40</w:t>
      </w:r>
      <w:r w:rsidRPr="00F02028">
        <w:rPr>
          <w:spacing w:val="1"/>
          <w:sz w:val="24"/>
          <w:szCs w:val="24"/>
        </w:rPr>
        <w:t xml:space="preserve"> </w:t>
      </w:r>
      <w:r w:rsidRPr="00F02028">
        <w:rPr>
          <w:sz w:val="24"/>
          <w:szCs w:val="24"/>
        </w:rPr>
        <w:t>«Положения</w:t>
      </w:r>
      <w:r w:rsidRPr="00F02028">
        <w:rPr>
          <w:spacing w:val="1"/>
          <w:sz w:val="24"/>
          <w:szCs w:val="24"/>
        </w:rPr>
        <w:t xml:space="preserve"> </w:t>
      </w:r>
      <w:r w:rsidRPr="00F02028">
        <w:rPr>
          <w:sz w:val="24"/>
          <w:szCs w:val="24"/>
        </w:rPr>
        <w:t>об</w:t>
      </w:r>
      <w:r w:rsidRPr="00F02028">
        <w:rPr>
          <w:spacing w:val="1"/>
          <w:sz w:val="24"/>
          <w:szCs w:val="24"/>
        </w:rPr>
        <w:t xml:space="preserve"> </w:t>
      </w:r>
      <w:r w:rsidRPr="00F02028">
        <w:rPr>
          <w:sz w:val="24"/>
          <w:szCs w:val="24"/>
        </w:rPr>
        <w:t>охране</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использовании</w:t>
      </w:r>
      <w:r w:rsidRPr="00F02028">
        <w:rPr>
          <w:spacing w:val="1"/>
          <w:sz w:val="24"/>
          <w:szCs w:val="24"/>
        </w:rPr>
        <w:t xml:space="preserve"> </w:t>
      </w:r>
      <w:r w:rsidRPr="00F02028">
        <w:rPr>
          <w:sz w:val="24"/>
          <w:szCs w:val="24"/>
        </w:rPr>
        <w:t>памятников</w:t>
      </w:r>
      <w:r w:rsidRPr="00F02028">
        <w:rPr>
          <w:spacing w:val="1"/>
          <w:sz w:val="24"/>
          <w:szCs w:val="24"/>
        </w:rPr>
        <w:t xml:space="preserve"> </w:t>
      </w:r>
      <w:r w:rsidRPr="00F02028">
        <w:rPr>
          <w:sz w:val="24"/>
          <w:szCs w:val="24"/>
        </w:rPr>
        <w:t>истории</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культуры»).</w:t>
      </w:r>
    </w:p>
    <w:p w14:paraId="79A7EA95" w14:textId="77777777" w:rsidR="005F360F" w:rsidRPr="00DB5206" w:rsidRDefault="005F360F" w:rsidP="00DB5206">
      <w:pPr>
        <w:pStyle w:val="TableParagraph"/>
        <w:spacing w:line="360" w:lineRule="auto"/>
        <w:ind w:right="-142" w:firstLine="208"/>
        <w:jc w:val="both"/>
        <w:rPr>
          <w:sz w:val="24"/>
          <w:szCs w:val="24"/>
        </w:rPr>
      </w:pPr>
      <w:r w:rsidRPr="00F02028">
        <w:rPr>
          <w:sz w:val="24"/>
          <w:szCs w:val="24"/>
        </w:rPr>
        <w:t>В</w:t>
      </w:r>
      <w:r w:rsidRPr="00F02028">
        <w:rPr>
          <w:spacing w:val="1"/>
          <w:sz w:val="24"/>
          <w:szCs w:val="24"/>
        </w:rPr>
        <w:t xml:space="preserve"> </w:t>
      </w:r>
      <w:r w:rsidRPr="00F02028">
        <w:rPr>
          <w:sz w:val="24"/>
          <w:szCs w:val="24"/>
        </w:rPr>
        <w:t>случае</w:t>
      </w:r>
      <w:r w:rsidRPr="00F02028">
        <w:rPr>
          <w:spacing w:val="1"/>
          <w:sz w:val="24"/>
          <w:szCs w:val="24"/>
        </w:rPr>
        <w:t xml:space="preserve"> </w:t>
      </w:r>
      <w:r w:rsidRPr="00F02028">
        <w:rPr>
          <w:sz w:val="24"/>
          <w:szCs w:val="24"/>
        </w:rPr>
        <w:t>обнаружения</w:t>
      </w:r>
      <w:r w:rsidRPr="00F02028">
        <w:rPr>
          <w:spacing w:val="1"/>
          <w:sz w:val="24"/>
          <w:szCs w:val="24"/>
        </w:rPr>
        <w:t xml:space="preserve"> </w:t>
      </w:r>
      <w:r w:rsidRPr="00F02028">
        <w:rPr>
          <w:sz w:val="24"/>
          <w:szCs w:val="24"/>
        </w:rPr>
        <w:t>на</w:t>
      </w:r>
      <w:r w:rsidRPr="00F02028">
        <w:rPr>
          <w:spacing w:val="1"/>
          <w:sz w:val="24"/>
          <w:szCs w:val="24"/>
        </w:rPr>
        <w:t xml:space="preserve"> </w:t>
      </w:r>
      <w:r w:rsidRPr="00F02028">
        <w:rPr>
          <w:sz w:val="24"/>
          <w:szCs w:val="24"/>
        </w:rPr>
        <w:t>территории,</w:t>
      </w:r>
      <w:r w:rsidRPr="00F02028">
        <w:rPr>
          <w:spacing w:val="1"/>
          <w:sz w:val="24"/>
          <w:szCs w:val="24"/>
        </w:rPr>
        <w:t xml:space="preserve"> </w:t>
      </w:r>
      <w:r w:rsidRPr="00F02028">
        <w:rPr>
          <w:sz w:val="24"/>
          <w:szCs w:val="24"/>
        </w:rPr>
        <w:t>подлежащей</w:t>
      </w:r>
      <w:r w:rsidRPr="00F02028">
        <w:rPr>
          <w:spacing w:val="1"/>
          <w:sz w:val="24"/>
          <w:szCs w:val="24"/>
        </w:rPr>
        <w:t xml:space="preserve"> </w:t>
      </w:r>
      <w:r w:rsidRPr="00F02028">
        <w:rPr>
          <w:sz w:val="24"/>
          <w:szCs w:val="24"/>
        </w:rPr>
        <w:t>хозяйственному</w:t>
      </w:r>
      <w:r w:rsidRPr="00F02028">
        <w:rPr>
          <w:spacing w:val="1"/>
          <w:sz w:val="24"/>
          <w:szCs w:val="24"/>
        </w:rPr>
        <w:t xml:space="preserve"> </w:t>
      </w:r>
      <w:r w:rsidRPr="00F02028">
        <w:rPr>
          <w:sz w:val="24"/>
          <w:szCs w:val="24"/>
        </w:rPr>
        <w:t>освоению,</w:t>
      </w:r>
      <w:r w:rsidRPr="00F02028">
        <w:rPr>
          <w:spacing w:val="1"/>
          <w:sz w:val="24"/>
          <w:szCs w:val="24"/>
        </w:rPr>
        <w:t xml:space="preserve"> </w:t>
      </w:r>
      <w:r w:rsidRPr="00F02028">
        <w:rPr>
          <w:sz w:val="24"/>
          <w:szCs w:val="24"/>
        </w:rPr>
        <w:t>объектов,</w:t>
      </w:r>
      <w:r w:rsidRPr="00F02028">
        <w:rPr>
          <w:spacing w:val="1"/>
          <w:sz w:val="24"/>
          <w:szCs w:val="24"/>
        </w:rPr>
        <w:t xml:space="preserve"> </w:t>
      </w:r>
      <w:r w:rsidRPr="00F02028">
        <w:rPr>
          <w:sz w:val="24"/>
          <w:szCs w:val="24"/>
        </w:rPr>
        <w:t>обладающих</w:t>
      </w:r>
      <w:r w:rsidRPr="00F02028">
        <w:rPr>
          <w:spacing w:val="1"/>
          <w:sz w:val="24"/>
          <w:szCs w:val="24"/>
        </w:rPr>
        <w:t xml:space="preserve"> </w:t>
      </w:r>
      <w:r w:rsidRPr="00F02028">
        <w:rPr>
          <w:sz w:val="24"/>
          <w:szCs w:val="24"/>
        </w:rPr>
        <w:t>признаками</w:t>
      </w:r>
      <w:r w:rsidRPr="00F02028">
        <w:rPr>
          <w:spacing w:val="1"/>
          <w:sz w:val="24"/>
          <w:szCs w:val="24"/>
        </w:rPr>
        <w:t xml:space="preserve"> </w:t>
      </w:r>
      <w:r w:rsidRPr="00F02028">
        <w:rPr>
          <w:sz w:val="24"/>
          <w:szCs w:val="24"/>
        </w:rPr>
        <w:t>объекта</w:t>
      </w:r>
      <w:r w:rsidRPr="00F02028">
        <w:rPr>
          <w:spacing w:val="1"/>
          <w:sz w:val="24"/>
          <w:szCs w:val="24"/>
        </w:rPr>
        <w:t xml:space="preserve"> </w:t>
      </w:r>
      <w:r w:rsidRPr="00F02028">
        <w:rPr>
          <w:sz w:val="24"/>
          <w:szCs w:val="24"/>
        </w:rPr>
        <w:t>культурного</w:t>
      </w:r>
      <w:r w:rsidRPr="00F02028">
        <w:rPr>
          <w:spacing w:val="1"/>
          <w:sz w:val="24"/>
          <w:szCs w:val="24"/>
        </w:rPr>
        <w:t xml:space="preserve"> </w:t>
      </w:r>
      <w:r w:rsidRPr="00F02028">
        <w:rPr>
          <w:sz w:val="24"/>
          <w:szCs w:val="24"/>
        </w:rPr>
        <w:t>наследия,</w:t>
      </w:r>
      <w:r w:rsidRPr="00F02028">
        <w:rPr>
          <w:spacing w:val="1"/>
          <w:sz w:val="24"/>
          <w:szCs w:val="24"/>
        </w:rPr>
        <w:t xml:space="preserve"> </w:t>
      </w:r>
      <w:r w:rsidRPr="00F02028">
        <w:rPr>
          <w:sz w:val="24"/>
          <w:szCs w:val="24"/>
        </w:rPr>
        <w:t>земляные,</w:t>
      </w:r>
      <w:r w:rsidRPr="00F02028">
        <w:rPr>
          <w:spacing w:val="1"/>
          <w:sz w:val="24"/>
          <w:szCs w:val="24"/>
        </w:rPr>
        <w:t xml:space="preserve"> </w:t>
      </w:r>
      <w:r w:rsidRPr="00F02028">
        <w:rPr>
          <w:sz w:val="24"/>
          <w:szCs w:val="24"/>
        </w:rPr>
        <w:t>строительные</w:t>
      </w:r>
      <w:r w:rsidRPr="00F02028">
        <w:rPr>
          <w:spacing w:val="1"/>
          <w:sz w:val="24"/>
          <w:szCs w:val="24"/>
        </w:rPr>
        <w:t xml:space="preserve"> </w:t>
      </w:r>
      <w:r w:rsidRPr="00F02028">
        <w:rPr>
          <w:sz w:val="24"/>
          <w:szCs w:val="24"/>
        </w:rPr>
        <w:t>и</w:t>
      </w:r>
      <w:r w:rsidRPr="00F02028">
        <w:rPr>
          <w:spacing w:val="1"/>
          <w:sz w:val="24"/>
          <w:szCs w:val="24"/>
        </w:rPr>
        <w:t xml:space="preserve"> </w:t>
      </w:r>
      <w:r w:rsidRPr="00F02028">
        <w:rPr>
          <w:sz w:val="24"/>
          <w:szCs w:val="24"/>
        </w:rPr>
        <w:t>иные</w:t>
      </w:r>
      <w:r w:rsidRPr="00F02028">
        <w:rPr>
          <w:spacing w:val="1"/>
          <w:sz w:val="24"/>
          <w:szCs w:val="24"/>
        </w:rPr>
        <w:t xml:space="preserve"> </w:t>
      </w:r>
      <w:r w:rsidRPr="00F02028">
        <w:rPr>
          <w:sz w:val="24"/>
          <w:szCs w:val="24"/>
        </w:rPr>
        <w:t>работы</w:t>
      </w:r>
      <w:r w:rsidRPr="00F02028">
        <w:rPr>
          <w:spacing w:val="1"/>
          <w:sz w:val="24"/>
          <w:szCs w:val="24"/>
        </w:rPr>
        <w:t xml:space="preserve"> </w:t>
      </w:r>
      <w:r w:rsidRPr="00F02028">
        <w:rPr>
          <w:sz w:val="24"/>
          <w:szCs w:val="24"/>
        </w:rPr>
        <w:t>должны</w:t>
      </w:r>
      <w:r w:rsidRPr="00F02028">
        <w:rPr>
          <w:spacing w:val="1"/>
          <w:sz w:val="24"/>
          <w:szCs w:val="24"/>
        </w:rPr>
        <w:t xml:space="preserve"> </w:t>
      </w:r>
      <w:r w:rsidRPr="00F02028">
        <w:rPr>
          <w:sz w:val="24"/>
          <w:szCs w:val="24"/>
        </w:rPr>
        <w:t>быть</w:t>
      </w:r>
      <w:r w:rsidRPr="00F02028">
        <w:rPr>
          <w:spacing w:val="1"/>
          <w:sz w:val="24"/>
          <w:szCs w:val="24"/>
        </w:rPr>
        <w:t xml:space="preserve"> </w:t>
      </w:r>
      <w:r w:rsidRPr="00F02028">
        <w:rPr>
          <w:sz w:val="24"/>
          <w:szCs w:val="24"/>
        </w:rPr>
        <w:t>исполнителем</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немедленно</w:t>
      </w:r>
      <w:r w:rsidRPr="00F02028">
        <w:rPr>
          <w:spacing w:val="1"/>
          <w:sz w:val="24"/>
          <w:szCs w:val="24"/>
        </w:rPr>
        <w:t xml:space="preserve"> </w:t>
      </w:r>
      <w:r w:rsidRPr="00F02028">
        <w:rPr>
          <w:sz w:val="24"/>
          <w:szCs w:val="24"/>
        </w:rPr>
        <w:t>приостановлены.</w:t>
      </w:r>
      <w:r w:rsidRPr="00F02028">
        <w:rPr>
          <w:spacing w:val="1"/>
          <w:sz w:val="24"/>
          <w:szCs w:val="24"/>
        </w:rPr>
        <w:t xml:space="preserve"> </w:t>
      </w:r>
      <w:r w:rsidRPr="00F02028">
        <w:rPr>
          <w:sz w:val="24"/>
          <w:szCs w:val="24"/>
        </w:rPr>
        <w:t>Исполнитель</w:t>
      </w:r>
      <w:r w:rsidRPr="00F02028">
        <w:rPr>
          <w:spacing w:val="1"/>
          <w:sz w:val="24"/>
          <w:szCs w:val="24"/>
        </w:rPr>
        <w:t xml:space="preserve"> </w:t>
      </w:r>
      <w:r w:rsidRPr="00F02028">
        <w:rPr>
          <w:sz w:val="24"/>
          <w:szCs w:val="24"/>
        </w:rPr>
        <w:t>работ</w:t>
      </w:r>
      <w:r w:rsidRPr="00F02028">
        <w:rPr>
          <w:spacing w:val="1"/>
          <w:sz w:val="24"/>
          <w:szCs w:val="24"/>
        </w:rPr>
        <w:t xml:space="preserve"> </w:t>
      </w:r>
      <w:r w:rsidRPr="00F02028">
        <w:rPr>
          <w:sz w:val="24"/>
          <w:szCs w:val="24"/>
        </w:rPr>
        <w:t>обязан</w:t>
      </w:r>
      <w:r w:rsidRPr="00F02028">
        <w:rPr>
          <w:spacing w:val="1"/>
          <w:sz w:val="24"/>
          <w:szCs w:val="24"/>
        </w:rPr>
        <w:t xml:space="preserve"> </w:t>
      </w:r>
      <w:r w:rsidRPr="00F02028">
        <w:rPr>
          <w:sz w:val="24"/>
          <w:szCs w:val="24"/>
        </w:rPr>
        <w:t>проинформировать</w:t>
      </w:r>
      <w:r w:rsidRPr="00F02028">
        <w:rPr>
          <w:spacing w:val="1"/>
          <w:sz w:val="24"/>
          <w:szCs w:val="24"/>
        </w:rPr>
        <w:t xml:space="preserve"> </w:t>
      </w:r>
      <w:r w:rsidRPr="00F02028">
        <w:rPr>
          <w:sz w:val="24"/>
          <w:szCs w:val="24"/>
        </w:rPr>
        <w:t>государственный</w:t>
      </w:r>
      <w:r w:rsidRPr="00F02028">
        <w:rPr>
          <w:spacing w:val="1"/>
          <w:sz w:val="24"/>
          <w:szCs w:val="24"/>
        </w:rPr>
        <w:t xml:space="preserve"> </w:t>
      </w:r>
      <w:r w:rsidRPr="00F02028">
        <w:rPr>
          <w:sz w:val="24"/>
          <w:szCs w:val="24"/>
        </w:rPr>
        <w:t>орган</w:t>
      </w:r>
      <w:r w:rsidRPr="00F02028">
        <w:rPr>
          <w:spacing w:val="1"/>
          <w:sz w:val="24"/>
          <w:szCs w:val="24"/>
        </w:rPr>
        <w:t xml:space="preserve"> </w:t>
      </w:r>
      <w:r w:rsidRPr="00F02028">
        <w:rPr>
          <w:sz w:val="24"/>
          <w:szCs w:val="24"/>
        </w:rPr>
        <w:t>Липецкой</w:t>
      </w:r>
      <w:r w:rsidRPr="00F02028">
        <w:rPr>
          <w:spacing w:val="1"/>
          <w:sz w:val="24"/>
          <w:szCs w:val="24"/>
        </w:rPr>
        <w:t xml:space="preserve"> </w:t>
      </w:r>
      <w:r w:rsidRPr="00DB5206">
        <w:rPr>
          <w:sz w:val="24"/>
          <w:szCs w:val="24"/>
        </w:rPr>
        <w:t>области</w:t>
      </w:r>
      <w:r w:rsidRPr="00DB5206">
        <w:rPr>
          <w:spacing w:val="1"/>
          <w:sz w:val="24"/>
          <w:szCs w:val="24"/>
        </w:rPr>
        <w:t xml:space="preserve"> </w:t>
      </w:r>
      <w:r w:rsidRPr="00DB5206">
        <w:rPr>
          <w:sz w:val="24"/>
          <w:szCs w:val="24"/>
        </w:rPr>
        <w:t>по</w:t>
      </w:r>
      <w:r w:rsidRPr="00DB5206">
        <w:rPr>
          <w:spacing w:val="1"/>
          <w:sz w:val="24"/>
          <w:szCs w:val="24"/>
        </w:rPr>
        <w:t xml:space="preserve"> </w:t>
      </w:r>
      <w:r w:rsidRPr="00DB5206">
        <w:rPr>
          <w:sz w:val="24"/>
          <w:szCs w:val="24"/>
        </w:rPr>
        <w:t>охране</w:t>
      </w:r>
      <w:r w:rsidRPr="00DB5206">
        <w:rPr>
          <w:spacing w:val="1"/>
          <w:sz w:val="24"/>
          <w:szCs w:val="24"/>
        </w:rPr>
        <w:t xml:space="preserve"> </w:t>
      </w:r>
      <w:r w:rsidRPr="00DB5206">
        <w:rPr>
          <w:sz w:val="24"/>
          <w:szCs w:val="24"/>
        </w:rPr>
        <w:t>объектов</w:t>
      </w:r>
      <w:r w:rsidRPr="00DB5206">
        <w:rPr>
          <w:spacing w:val="1"/>
          <w:sz w:val="24"/>
          <w:szCs w:val="24"/>
        </w:rPr>
        <w:t xml:space="preserve"> </w:t>
      </w:r>
      <w:r w:rsidRPr="00DB5206">
        <w:rPr>
          <w:sz w:val="24"/>
          <w:szCs w:val="24"/>
        </w:rPr>
        <w:t>культурного</w:t>
      </w:r>
      <w:r w:rsidRPr="00DB5206">
        <w:rPr>
          <w:spacing w:val="1"/>
          <w:sz w:val="24"/>
          <w:szCs w:val="24"/>
        </w:rPr>
        <w:t xml:space="preserve"> </w:t>
      </w:r>
      <w:r w:rsidRPr="00DB5206">
        <w:rPr>
          <w:sz w:val="24"/>
          <w:szCs w:val="24"/>
        </w:rPr>
        <w:t>наследия</w:t>
      </w:r>
      <w:r w:rsidRPr="00DB5206">
        <w:rPr>
          <w:spacing w:val="-2"/>
          <w:sz w:val="24"/>
          <w:szCs w:val="24"/>
        </w:rPr>
        <w:t xml:space="preserve"> </w:t>
      </w:r>
      <w:r w:rsidRPr="00DB5206">
        <w:rPr>
          <w:sz w:val="24"/>
          <w:szCs w:val="24"/>
        </w:rPr>
        <w:t>об обнаруженном</w:t>
      </w:r>
      <w:r w:rsidRPr="00DB5206">
        <w:rPr>
          <w:spacing w:val="-1"/>
          <w:sz w:val="24"/>
          <w:szCs w:val="24"/>
        </w:rPr>
        <w:t xml:space="preserve"> </w:t>
      </w:r>
      <w:r w:rsidRPr="00DB5206">
        <w:rPr>
          <w:sz w:val="24"/>
          <w:szCs w:val="24"/>
        </w:rPr>
        <w:t>объекте.</w:t>
      </w:r>
    </w:p>
    <w:p w14:paraId="39DF5728" w14:textId="77777777" w:rsidR="00F34A31" w:rsidRPr="00DB5206" w:rsidRDefault="005F360F" w:rsidP="00DB5206">
      <w:pPr>
        <w:pStyle w:val="af4"/>
        <w:tabs>
          <w:tab w:val="left" w:pos="567"/>
        </w:tabs>
        <w:spacing w:after="0" w:line="360" w:lineRule="auto"/>
        <w:ind w:right="-142" w:firstLine="567"/>
        <w:jc w:val="both"/>
        <w:rPr>
          <w:sz w:val="22"/>
        </w:rPr>
      </w:pPr>
      <w:r w:rsidRPr="00DB5206">
        <w:rPr>
          <w:shd w:val="clear" w:color="auto" w:fill="FFFFFF"/>
        </w:rPr>
        <w:t xml:space="preserve">В границах проектируемой территории, согласно данным утвержденного генерального плана </w:t>
      </w:r>
      <w:r w:rsidRPr="00DB5206">
        <w:rPr>
          <w:kern w:val="3"/>
          <w:sz w:val="22"/>
          <w:szCs w:val="22"/>
          <w:lang w:bidi="en-US"/>
        </w:rPr>
        <w:t xml:space="preserve">городского округа город Липецк </w:t>
      </w:r>
      <w:r w:rsidRPr="00DB5206">
        <w:rPr>
          <w:spacing w:val="1"/>
        </w:rPr>
        <w:t xml:space="preserve"> </w:t>
      </w:r>
      <w:r w:rsidRPr="00DB5206">
        <w:t>Липецкой</w:t>
      </w:r>
      <w:r w:rsidRPr="00DB5206">
        <w:rPr>
          <w:spacing w:val="1"/>
        </w:rPr>
        <w:t xml:space="preserve"> </w:t>
      </w:r>
      <w:r w:rsidRPr="00DB5206">
        <w:t>области</w:t>
      </w:r>
      <w:r w:rsidRPr="00DB5206">
        <w:rPr>
          <w:shd w:val="clear" w:color="auto" w:fill="FFFFFF"/>
        </w:rPr>
        <w:t xml:space="preserve">, зарегистрированные объекты культурного наследия, выявленные объекты культурного наследия и объекты, обладающие признаками объекта культурного наследия, отсутствуют. </w:t>
      </w:r>
    </w:p>
    <w:p w14:paraId="481F6B47" w14:textId="77777777" w:rsidR="005F360F" w:rsidRPr="00F02028" w:rsidRDefault="005F360F" w:rsidP="00DB5206">
      <w:pPr>
        <w:tabs>
          <w:tab w:val="left" w:pos="720"/>
        </w:tabs>
        <w:spacing w:line="360" w:lineRule="auto"/>
        <w:ind w:right="-308" w:firstLine="567"/>
        <w:jc w:val="both"/>
      </w:pPr>
      <w:r w:rsidRPr="00F02028">
        <w:t xml:space="preserve">Особо охраняемые природные территории (ООПТ) - участки земли, водной поверхности и воздушного пространства над ними, где располагаются природные </w:t>
      </w:r>
      <w:r w:rsidRPr="00F02028">
        <w:lastRenderedPageBreak/>
        <w:t>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78636326" w14:textId="77777777" w:rsidR="00F34A31" w:rsidRPr="00386B7F" w:rsidRDefault="00F34A31" w:rsidP="00DB5206">
      <w:pPr>
        <w:tabs>
          <w:tab w:val="left" w:pos="567"/>
        </w:tabs>
        <w:spacing w:line="360" w:lineRule="auto"/>
        <w:ind w:firstLine="567"/>
        <w:jc w:val="both"/>
        <w:rPr>
          <w:sz w:val="22"/>
          <w:szCs w:val="22"/>
        </w:rPr>
      </w:pPr>
      <w:r w:rsidRPr="00DB5206">
        <w:rPr>
          <w:sz w:val="22"/>
          <w:szCs w:val="22"/>
        </w:rPr>
        <w:t>Особо охраняемых природных территорий на проектируемой территории не имеется</w:t>
      </w:r>
      <w:r w:rsidRPr="00DC69E5">
        <w:rPr>
          <w:color w:val="0070C0"/>
          <w:sz w:val="22"/>
          <w:szCs w:val="22"/>
        </w:rPr>
        <w:t>.</w:t>
      </w:r>
    </w:p>
    <w:p w14:paraId="17DF9946" w14:textId="77777777" w:rsidR="00F34A31" w:rsidRDefault="00F34A31" w:rsidP="00DB5206">
      <w:pPr>
        <w:spacing w:line="360" w:lineRule="auto"/>
        <w:ind w:right="-142" w:firstLine="567"/>
        <w:jc w:val="center"/>
        <w:rPr>
          <w:b/>
          <w:szCs w:val="26"/>
        </w:rPr>
      </w:pPr>
    </w:p>
    <w:p w14:paraId="7807DEA1" w14:textId="77777777" w:rsidR="00AF408C" w:rsidRDefault="00AF408C" w:rsidP="00136E86">
      <w:pPr>
        <w:spacing w:line="360" w:lineRule="auto"/>
        <w:ind w:right="-142" w:firstLine="567"/>
        <w:jc w:val="center"/>
        <w:rPr>
          <w:b/>
          <w:szCs w:val="26"/>
        </w:rPr>
      </w:pPr>
    </w:p>
    <w:p w14:paraId="60F4BC46" w14:textId="77777777" w:rsidR="00A12275" w:rsidRPr="00A12275" w:rsidRDefault="00A12275" w:rsidP="00A12275">
      <w:pPr>
        <w:spacing w:line="360" w:lineRule="auto"/>
        <w:ind w:right="-142" w:firstLine="567"/>
        <w:jc w:val="center"/>
        <w:rPr>
          <w:rFonts w:eastAsia="Lucida Sans Unicode"/>
          <w:b/>
          <w:kern w:val="3"/>
        </w:rPr>
      </w:pPr>
      <w:r w:rsidRPr="00A12275">
        <w:rPr>
          <w:rFonts w:eastAsia="Lucida Sans Unicode"/>
          <w:b/>
          <w:kern w:val="3"/>
        </w:rPr>
        <w:t>1.7.  Зоны с особыми условиями использования</w:t>
      </w:r>
    </w:p>
    <w:p w14:paraId="27E7B7F3" w14:textId="77777777" w:rsidR="00971961" w:rsidRPr="00DB5206" w:rsidRDefault="00971961" w:rsidP="00DB5206">
      <w:pPr>
        <w:pStyle w:val="Standard"/>
        <w:spacing w:line="360" w:lineRule="auto"/>
        <w:ind w:right="-142" w:firstLine="567"/>
        <w:jc w:val="both"/>
        <w:rPr>
          <w:rFonts w:cs="Times New Roman"/>
          <w:sz w:val="22"/>
          <w:szCs w:val="22"/>
        </w:rPr>
      </w:pPr>
      <w:r w:rsidRPr="00DB5206">
        <w:rPr>
          <w:rFonts w:cs="Times New Roman"/>
          <w:sz w:val="22"/>
          <w:szCs w:val="22"/>
        </w:rPr>
        <w:t>Территория в проектируемых границах целиком находится в границах следующих зон с особыми условиями использования территории:</w:t>
      </w:r>
    </w:p>
    <w:p w14:paraId="7F88BC0A" w14:textId="77777777" w:rsidR="00994736" w:rsidRPr="00DB5206" w:rsidRDefault="00994736" w:rsidP="00DB5206">
      <w:pPr>
        <w:pStyle w:val="Standard"/>
        <w:spacing w:line="360" w:lineRule="auto"/>
        <w:ind w:right="-142" w:firstLine="567"/>
        <w:jc w:val="both"/>
        <w:rPr>
          <w:rFonts w:cs="Times New Roman"/>
          <w:sz w:val="22"/>
          <w:szCs w:val="22"/>
        </w:rPr>
      </w:pPr>
      <w:r w:rsidRPr="00DB5206">
        <w:rPr>
          <w:rFonts w:cs="Times New Roman"/>
          <w:sz w:val="22"/>
          <w:szCs w:val="22"/>
        </w:rPr>
        <w:t xml:space="preserve">- </w:t>
      </w:r>
      <w:proofErr w:type="spellStart"/>
      <w:r w:rsidRPr="00DB5206">
        <w:rPr>
          <w:rFonts w:cs="Times New Roman"/>
          <w:sz w:val="22"/>
          <w:szCs w:val="22"/>
        </w:rPr>
        <w:t>Приародромная</w:t>
      </w:r>
      <w:proofErr w:type="spellEnd"/>
      <w:r w:rsidRPr="00DB5206">
        <w:rPr>
          <w:rFonts w:cs="Times New Roman"/>
          <w:sz w:val="22"/>
          <w:szCs w:val="22"/>
        </w:rPr>
        <w:t xml:space="preserve"> территория аэродрома «Липецк». Третья подзона (поставлена на кадастровый учет (48:00-6.586); </w:t>
      </w:r>
    </w:p>
    <w:p w14:paraId="3BA2D8E0" w14:textId="77777777" w:rsidR="00994736" w:rsidRPr="00DB5206" w:rsidRDefault="00994736" w:rsidP="00DB5206">
      <w:pPr>
        <w:pStyle w:val="Standard"/>
        <w:spacing w:line="360" w:lineRule="auto"/>
        <w:ind w:right="-142" w:firstLine="567"/>
        <w:jc w:val="both"/>
        <w:rPr>
          <w:rFonts w:cs="Times New Roman"/>
          <w:sz w:val="22"/>
          <w:szCs w:val="22"/>
        </w:rPr>
      </w:pPr>
      <w:r w:rsidRPr="00DB5206">
        <w:rPr>
          <w:rFonts w:cs="Times New Roman"/>
          <w:sz w:val="22"/>
          <w:szCs w:val="22"/>
        </w:rPr>
        <w:t xml:space="preserve">- </w:t>
      </w:r>
      <w:proofErr w:type="spellStart"/>
      <w:r w:rsidRPr="00DB5206">
        <w:rPr>
          <w:rFonts w:cs="Times New Roman"/>
          <w:sz w:val="22"/>
          <w:szCs w:val="22"/>
        </w:rPr>
        <w:t>Приародромная</w:t>
      </w:r>
      <w:proofErr w:type="spellEnd"/>
      <w:r w:rsidRPr="00DB5206">
        <w:rPr>
          <w:rFonts w:cs="Times New Roman"/>
          <w:sz w:val="22"/>
          <w:szCs w:val="22"/>
        </w:rPr>
        <w:t xml:space="preserve"> территория аэродрома «Липецк». Четвертая подзона (поставлена на кадастровый учет (48:13-6.5267); </w:t>
      </w:r>
    </w:p>
    <w:p w14:paraId="7166CBFC" w14:textId="77777777" w:rsidR="00340C1C" w:rsidRPr="00DB5206" w:rsidRDefault="00971961" w:rsidP="00DB5206">
      <w:pPr>
        <w:pStyle w:val="Standard"/>
        <w:spacing w:line="360" w:lineRule="auto"/>
        <w:ind w:right="-142" w:firstLine="567"/>
        <w:jc w:val="both"/>
        <w:rPr>
          <w:rFonts w:cs="Times New Roman"/>
          <w:sz w:val="22"/>
          <w:szCs w:val="22"/>
        </w:rPr>
      </w:pPr>
      <w:r w:rsidRPr="00DB5206">
        <w:rPr>
          <w:rFonts w:cs="Times New Roman"/>
          <w:sz w:val="22"/>
          <w:szCs w:val="22"/>
        </w:rPr>
        <w:t xml:space="preserve">- </w:t>
      </w:r>
      <w:proofErr w:type="spellStart"/>
      <w:r w:rsidRPr="00DB5206">
        <w:rPr>
          <w:rFonts w:cs="Times New Roman"/>
          <w:sz w:val="22"/>
          <w:szCs w:val="22"/>
        </w:rPr>
        <w:t>Приародромная</w:t>
      </w:r>
      <w:proofErr w:type="spellEnd"/>
      <w:r w:rsidRPr="00DB5206">
        <w:rPr>
          <w:rFonts w:cs="Times New Roman"/>
          <w:sz w:val="22"/>
          <w:szCs w:val="22"/>
        </w:rPr>
        <w:t xml:space="preserve"> территория аэродрома </w:t>
      </w:r>
      <w:r w:rsidR="00994736" w:rsidRPr="00DB5206">
        <w:rPr>
          <w:rFonts w:cs="Times New Roman"/>
          <w:sz w:val="22"/>
          <w:szCs w:val="22"/>
        </w:rPr>
        <w:t>«</w:t>
      </w:r>
      <w:r w:rsidRPr="00DB5206">
        <w:rPr>
          <w:rFonts w:cs="Times New Roman"/>
          <w:sz w:val="22"/>
          <w:szCs w:val="22"/>
        </w:rPr>
        <w:t>Липецк</w:t>
      </w:r>
      <w:r w:rsidR="00994736" w:rsidRPr="00DB5206">
        <w:rPr>
          <w:rFonts w:cs="Times New Roman"/>
          <w:sz w:val="22"/>
          <w:szCs w:val="22"/>
        </w:rPr>
        <w:t>». Пятая подзона</w:t>
      </w:r>
      <w:r w:rsidRPr="00DB5206">
        <w:rPr>
          <w:rFonts w:cs="Times New Roman"/>
          <w:sz w:val="22"/>
          <w:szCs w:val="22"/>
        </w:rPr>
        <w:t xml:space="preserve"> </w:t>
      </w:r>
      <w:r w:rsidR="00994736" w:rsidRPr="00DB5206">
        <w:rPr>
          <w:rFonts w:cs="Times New Roman"/>
          <w:sz w:val="22"/>
          <w:szCs w:val="22"/>
        </w:rPr>
        <w:t xml:space="preserve">(поставлена на кадастровый учет (48:00-6.644); </w:t>
      </w:r>
    </w:p>
    <w:p w14:paraId="0FAC6EBF" w14:textId="77777777" w:rsidR="00994736" w:rsidRPr="00DB5206" w:rsidRDefault="00994736" w:rsidP="00DB5206">
      <w:pPr>
        <w:pStyle w:val="Standard"/>
        <w:spacing w:line="360" w:lineRule="auto"/>
        <w:ind w:right="-142" w:firstLine="567"/>
        <w:jc w:val="both"/>
        <w:rPr>
          <w:rFonts w:cs="Times New Roman"/>
          <w:sz w:val="22"/>
          <w:szCs w:val="22"/>
        </w:rPr>
      </w:pPr>
      <w:r w:rsidRPr="00DB5206">
        <w:rPr>
          <w:rFonts w:cs="Times New Roman"/>
          <w:sz w:val="22"/>
          <w:szCs w:val="22"/>
        </w:rPr>
        <w:t xml:space="preserve">- </w:t>
      </w:r>
      <w:proofErr w:type="spellStart"/>
      <w:r w:rsidRPr="00DB5206">
        <w:rPr>
          <w:rFonts w:cs="Times New Roman"/>
          <w:sz w:val="22"/>
          <w:szCs w:val="22"/>
        </w:rPr>
        <w:t>Приародромная</w:t>
      </w:r>
      <w:proofErr w:type="spellEnd"/>
      <w:r w:rsidRPr="00DB5206">
        <w:rPr>
          <w:rFonts w:cs="Times New Roman"/>
          <w:sz w:val="22"/>
          <w:szCs w:val="22"/>
        </w:rPr>
        <w:t xml:space="preserve"> территория аэродрома «Липецк». Шестая подзона (поставлена на кадастровый учет (48:13-6.5227); </w:t>
      </w:r>
    </w:p>
    <w:p w14:paraId="652153F3" w14:textId="77777777" w:rsidR="00994736" w:rsidRPr="00DB5206" w:rsidRDefault="00994736" w:rsidP="00DB5206">
      <w:pPr>
        <w:pStyle w:val="Standard"/>
        <w:spacing w:line="360" w:lineRule="auto"/>
        <w:ind w:right="-142" w:firstLine="567"/>
        <w:jc w:val="both"/>
        <w:rPr>
          <w:rFonts w:cs="Times New Roman"/>
          <w:sz w:val="22"/>
          <w:szCs w:val="22"/>
        </w:rPr>
      </w:pPr>
      <w:r w:rsidRPr="00DB5206">
        <w:rPr>
          <w:rFonts w:cs="Times New Roman"/>
          <w:sz w:val="22"/>
          <w:szCs w:val="22"/>
        </w:rPr>
        <w:t xml:space="preserve">-  </w:t>
      </w:r>
      <w:proofErr w:type="spellStart"/>
      <w:r w:rsidRPr="00DB5206">
        <w:rPr>
          <w:rFonts w:cs="Times New Roman"/>
          <w:sz w:val="22"/>
          <w:szCs w:val="22"/>
        </w:rPr>
        <w:t>Приародромная</w:t>
      </w:r>
      <w:proofErr w:type="spellEnd"/>
      <w:r w:rsidRPr="00DB5206">
        <w:rPr>
          <w:rFonts w:cs="Times New Roman"/>
          <w:sz w:val="22"/>
          <w:szCs w:val="22"/>
        </w:rPr>
        <w:t xml:space="preserve"> территория аэродрома «Липецк». ПАТ (поставлена на кадастровый учет (48:00-6.645);</w:t>
      </w:r>
    </w:p>
    <w:p w14:paraId="4A9E84D1" w14:textId="77777777" w:rsidR="00221398" w:rsidRPr="00DB5206" w:rsidRDefault="00994736" w:rsidP="00DB5206">
      <w:pPr>
        <w:pStyle w:val="Standard"/>
        <w:spacing w:line="360" w:lineRule="auto"/>
        <w:ind w:right="-142" w:firstLine="567"/>
        <w:jc w:val="both"/>
        <w:rPr>
          <w:rFonts w:cs="Times New Roman"/>
          <w:sz w:val="22"/>
          <w:szCs w:val="22"/>
          <w:shd w:val="clear" w:color="auto" w:fill="FFFFFF"/>
        </w:rPr>
      </w:pPr>
      <w:r w:rsidRPr="00DB5206">
        <w:rPr>
          <w:rFonts w:cs="Times New Roman"/>
          <w:sz w:val="22"/>
          <w:szCs w:val="22"/>
        </w:rPr>
        <w:t xml:space="preserve">-  </w:t>
      </w:r>
      <w:r w:rsidR="00221398" w:rsidRPr="00DB5206">
        <w:rPr>
          <w:rFonts w:cs="Times New Roman"/>
          <w:sz w:val="22"/>
          <w:szCs w:val="22"/>
          <w:shd w:val="clear" w:color="auto" w:fill="FFFFFF"/>
        </w:rPr>
        <w:t>Зона санитарной охраны источников водоснабжения и водопроводов питьевого назначения.</w:t>
      </w:r>
      <w:r w:rsidR="00221398" w:rsidRPr="00DB5206">
        <w:rPr>
          <w:rFonts w:ascii="Calibri" w:hAnsi="Calibri" w:cs="Calibri"/>
          <w:shd w:val="clear" w:color="auto" w:fill="FFFFFF"/>
        </w:rPr>
        <w:t xml:space="preserve">  </w:t>
      </w:r>
      <w:r w:rsidRPr="00DB5206">
        <w:rPr>
          <w:rFonts w:cs="Times New Roman"/>
          <w:sz w:val="22"/>
          <w:szCs w:val="22"/>
          <w:shd w:val="clear" w:color="auto" w:fill="FFFFFF"/>
        </w:rPr>
        <w:t xml:space="preserve">Границы зон санитарной охраны третьего пояса для водозаборов: </w:t>
      </w:r>
      <w:r w:rsidR="00221398" w:rsidRPr="00DB5206">
        <w:rPr>
          <w:rFonts w:cs="Times New Roman"/>
          <w:sz w:val="22"/>
          <w:szCs w:val="22"/>
          <w:shd w:val="clear" w:color="auto" w:fill="FFFFFF"/>
        </w:rPr>
        <w:t xml:space="preserve"> </w:t>
      </w:r>
    </w:p>
    <w:p w14:paraId="3E5A2336" w14:textId="77777777" w:rsidR="00221398" w:rsidRPr="00DB5206" w:rsidRDefault="00994736" w:rsidP="00DB5206">
      <w:pPr>
        <w:pStyle w:val="Standard"/>
        <w:spacing w:line="360" w:lineRule="auto"/>
        <w:ind w:right="-142" w:firstLine="567"/>
        <w:jc w:val="both"/>
        <w:rPr>
          <w:rFonts w:cs="Times New Roman"/>
          <w:sz w:val="22"/>
          <w:szCs w:val="22"/>
          <w:shd w:val="clear" w:color="auto" w:fill="FFFFFF"/>
        </w:rPr>
      </w:pPr>
      <w:r w:rsidRPr="00DB5206">
        <w:rPr>
          <w:rFonts w:cs="Times New Roman"/>
          <w:sz w:val="22"/>
          <w:szCs w:val="22"/>
          <w:shd w:val="clear" w:color="auto" w:fill="FFFFFF"/>
        </w:rPr>
        <w:t xml:space="preserve">№3, расположенного по адресу: </w:t>
      </w:r>
      <w:proofErr w:type="spellStart"/>
      <w:r w:rsidRPr="00DB5206">
        <w:rPr>
          <w:rFonts w:cs="Times New Roman"/>
          <w:sz w:val="22"/>
          <w:szCs w:val="22"/>
          <w:shd w:val="clear" w:color="auto" w:fill="FFFFFF"/>
        </w:rPr>
        <w:t>г.Липецк</w:t>
      </w:r>
      <w:proofErr w:type="spellEnd"/>
      <w:r w:rsidRPr="00DB5206">
        <w:rPr>
          <w:rFonts w:cs="Times New Roman"/>
          <w:sz w:val="22"/>
          <w:szCs w:val="22"/>
          <w:shd w:val="clear" w:color="auto" w:fill="FFFFFF"/>
        </w:rPr>
        <w:t xml:space="preserve">, Лебедянское ш., владение 6; </w:t>
      </w:r>
    </w:p>
    <w:p w14:paraId="2305ADEE" w14:textId="77777777" w:rsidR="00221398" w:rsidRPr="00DB5206" w:rsidRDefault="00994736" w:rsidP="00DB5206">
      <w:pPr>
        <w:pStyle w:val="Standard"/>
        <w:spacing w:line="360" w:lineRule="auto"/>
        <w:ind w:right="-142" w:firstLine="567"/>
        <w:jc w:val="both"/>
        <w:rPr>
          <w:rFonts w:cs="Times New Roman"/>
          <w:sz w:val="22"/>
          <w:szCs w:val="22"/>
          <w:shd w:val="clear" w:color="auto" w:fill="FFFFFF"/>
        </w:rPr>
      </w:pPr>
      <w:r w:rsidRPr="00DB5206">
        <w:rPr>
          <w:rFonts w:cs="Times New Roman"/>
          <w:sz w:val="22"/>
          <w:szCs w:val="22"/>
          <w:shd w:val="clear" w:color="auto" w:fill="FFFFFF"/>
        </w:rPr>
        <w:t xml:space="preserve">№5, расположенного по адресу: </w:t>
      </w:r>
      <w:proofErr w:type="spellStart"/>
      <w:r w:rsidRPr="00DB5206">
        <w:rPr>
          <w:rFonts w:cs="Times New Roman"/>
          <w:sz w:val="22"/>
          <w:szCs w:val="22"/>
          <w:shd w:val="clear" w:color="auto" w:fill="FFFFFF"/>
        </w:rPr>
        <w:t>г.Липецк</w:t>
      </w:r>
      <w:proofErr w:type="spellEnd"/>
      <w:r w:rsidRPr="00DB5206">
        <w:rPr>
          <w:rFonts w:cs="Times New Roman"/>
          <w:sz w:val="22"/>
          <w:szCs w:val="22"/>
          <w:shd w:val="clear" w:color="auto" w:fill="FFFFFF"/>
        </w:rPr>
        <w:t xml:space="preserve">, </w:t>
      </w:r>
      <w:proofErr w:type="spellStart"/>
      <w:r w:rsidRPr="00DB5206">
        <w:rPr>
          <w:rFonts w:cs="Times New Roman"/>
          <w:sz w:val="22"/>
          <w:szCs w:val="22"/>
          <w:shd w:val="clear" w:color="auto" w:fill="FFFFFF"/>
        </w:rPr>
        <w:t>ул.Катукова</w:t>
      </w:r>
      <w:proofErr w:type="spellEnd"/>
      <w:r w:rsidRPr="00DB5206">
        <w:rPr>
          <w:rFonts w:cs="Times New Roman"/>
          <w:sz w:val="22"/>
          <w:szCs w:val="22"/>
          <w:shd w:val="clear" w:color="auto" w:fill="FFFFFF"/>
        </w:rPr>
        <w:t xml:space="preserve">, влад.3; </w:t>
      </w:r>
    </w:p>
    <w:p w14:paraId="2BEE38BD" w14:textId="77777777" w:rsidR="00994736" w:rsidRPr="00DB5206" w:rsidRDefault="00994736" w:rsidP="00DB5206">
      <w:pPr>
        <w:pStyle w:val="Standard"/>
        <w:spacing w:line="360" w:lineRule="auto"/>
        <w:ind w:right="-142" w:firstLine="567"/>
        <w:jc w:val="both"/>
        <w:rPr>
          <w:rFonts w:cs="Times New Roman"/>
          <w:sz w:val="22"/>
          <w:szCs w:val="22"/>
        </w:rPr>
      </w:pPr>
      <w:r w:rsidRPr="00DB5206">
        <w:rPr>
          <w:rFonts w:cs="Times New Roman"/>
          <w:sz w:val="22"/>
          <w:szCs w:val="22"/>
          <w:shd w:val="clear" w:color="auto" w:fill="FFFFFF"/>
        </w:rPr>
        <w:t xml:space="preserve">№7, расположенного по адресу: </w:t>
      </w:r>
      <w:proofErr w:type="spellStart"/>
      <w:r w:rsidRPr="00DB5206">
        <w:rPr>
          <w:rFonts w:cs="Times New Roman"/>
          <w:sz w:val="22"/>
          <w:szCs w:val="22"/>
          <w:shd w:val="clear" w:color="auto" w:fill="FFFFFF"/>
        </w:rPr>
        <w:t>г</w:t>
      </w:r>
      <w:proofErr w:type="gramStart"/>
      <w:r w:rsidRPr="00DB5206">
        <w:rPr>
          <w:rFonts w:cs="Times New Roman"/>
          <w:sz w:val="22"/>
          <w:szCs w:val="22"/>
          <w:shd w:val="clear" w:color="auto" w:fill="FFFFFF"/>
        </w:rPr>
        <w:t>.Л</w:t>
      </w:r>
      <w:proofErr w:type="gramEnd"/>
      <w:r w:rsidRPr="00DB5206">
        <w:rPr>
          <w:rFonts w:cs="Times New Roman"/>
          <w:sz w:val="22"/>
          <w:szCs w:val="22"/>
          <w:shd w:val="clear" w:color="auto" w:fill="FFFFFF"/>
        </w:rPr>
        <w:t>ипецк</w:t>
      </w:r>
      <w:proofErr w:type="spellEnd"/>
      <w:r w:rsidRPr="00DB5206">
        <w:rPr>
          <w:rFonts w:cs="Times New Roman"/>
          <w:sz w:val="22"/>
          <w:szCs w:val="22"/>
          <w:shd w:val="clear" w:color="auto" w:fill="FFFFFF"/>
        </w:rPr>
        <w:t xml:space="preserve">, </w:t>
      </w:r>
      <w:proofErr w:type="spellStart"/>
      <w:r w:rsidRPr="00DB5206">
        <w:rPr>
          <w:rFonts w:cs="Times New Roman"/>
          <w:sz w:val="22"/>
          <w:szCs w:val="22"/>
          <w:shd w:val="clear" w:color="auto" w:fill="FFFFFF"/>
        </w:rPr>
        <w:t>ш.Чаплыгинское</w:t>
      </w:r>
      <w:proofErr w:type="spellEnd"/>
      <w:r w:rsidRPr="00DB5206">
        <w:rPr>
          <w:rFonts w:cs="Times New Roman"/>
          <w:sz w:val="22"/>
          <w:szCs w:val="22"/>
          <w:shd w:val="clear" w:color="auto" w:fill="FFFFFF"/>
        </w:rPr>
        <w:t>, влад.2</w:t>
      </w:r>
      <w:r w:rsidR="00221398" w:rsidRPr="00DB5206">
        <w:rPr>
          <w:rFonts w:cs="Times New Roman"/>
          <w:sz w:val="22"/>
          <w:szCs w:val="22"/>
          <w:shd w:val="clear" w:color="auto" w:fill="FFFFFF"/>
        </w:rPr>
        <w:t xml:space="preserve"> </w:t>
      </w:r>
      <w:r w:rsidR="00221398" w:rsidRPr="00DB5206">
        <w:rPr>
          <w:sz w:val="22"/>
          <w:szCs w:val="22"/>
        </w:rPr>
        <w:t>(</w:t>
      </w:r>
      <w:r w:rsidR="00221398" w:rsidRPr="00DB5206">
        <w:rPr>
          <w:rFonts w:cs="Times New Roman"/>
          <w:sz w:val="22"/>
          <w:szCs w:val="22"/>
        </w:rPr>
        <w:t xml:space="preserve"> поставлена на кадастровый учет </w:t>
      </w:r>
      <w:r w:rsidR="00221398" w:rsidRPr="00DB5206">
        <w:rPr>
          <w:sz w:val="22"/>
          <w:szCs w:val="22"/>
        </w:rPr>
        <w:t>(48:20-6.493).</w:t>
      </w:r>
    </w:p>
    <w:p w14:paraId="6D0363C1" w14:textId="77777777" w:rsidR="00F02F7A" w:rsidRPr="00DB5206" w:rsidRDefault="00221398" w:rsidP="00DB5206">
      <w:pPr>
        <w:pStyle w:val="Standard"/>
        <w:spacing w:line="360" w:lineRule="auto"/>
        <w:ind w:right="-142" w:firstLine="284"/>
        <w:jc w:val="both"/>
        <w:rPr>
          <w:sz w:val="22"/>
          <w:szCs w:val="22"/>
        </w:rPr>
      </w:pPr>
      <w:r w:rsidRPr="00DB5206">
        <w:rPr>
          <w:rFonts w:cs="Times New Roman"/>
          <w:sz w:val="22"/>
          <w:szCs w:val="22"/>
        </w:rPr>
        <w:t xml:space="preserve">    </w:t>
      </w:r>
      <w:r w:rsidR="00340C1C" w:rsidRPr="00DB5206">
        <w:rPr>
          <w:rFonts w:cs="Times New Roman"/>
          <w:sz w:val="22"/>
          <w:szCs w:val="22"/>
        </w:rPr>
        <w:t xml:space="preserve">- </w:t>
      </w:r>
      <w:r w:rsidRPr="00DB5206">
        <w:rPr>
          <w:rFonts w:cs="Times New Roman"/>
          <w:sz w:val="22"/>
          <w:szCs w:val="22"/>
        </w:rPr>
        <w:t xml:space="preserve">  </w:t>
      </w:r>
      <w:r w:rsidR="00340C1C" w:rsidRPr="00DB5206">
        <w:rPr>
          <w:sz w:val="22"/>
          <w:szCs w:val="22"/>
        </w:rPr>
        <w:t xml:space="preserve">Зона санитарной охраны источников водоснабжения и водопроводов питьевого назначения водозабора № 5 «Сырский-1», расположенного по адресу: </w:t>
      </w:r>
      <w:proofErr w:type="spellStart"/>
      <w:r w:rsidR="00340C1C" w:rsidRPr="00DB5206">
        <w:rPr>
          <w:sz w:val="22"/>
          <w:szCs w:val="22"/>
        </w:rPr>
        <w:t>г</w:t>
      </w:r>
      <w:proofErr w:type="gramStart"/>
      <w:r w:rsidR="00340C1C" w:rsidRPr="00DB5206">
        <w:rPr>
          <w:sz w:val="22"/>
          <w:szCs w:val="22"/>
        </w:rPr>
        <w:t>.Л</w:t>
      </w:r>
      <w:proofErr w:type="gramEnd"/>
      <w:r w:rsidR="00340C1C" w:rsidRPr="00DB5206">
        <w:rPr>
          <w:sz w:val="22"/>
          <w:szCs w:val="22"/>
        </w:rPr>
        <w:t>ипецк</w:t>
      </w:r>
      <w:proofErr w:type="spellEnd"/>
      <w:r w:rsidR="00340C1C" w:rsidRPr="00DB5206">
        <w:rPr>
          <w:sz w:val="22"/>
          <w:szCs w:val="22"/>
        </w:rPr>
        <w:t>, ул. Катукова, владение 3 (третий</w:t>
      </w:r>
      <w:r w:rsidRPr="00DB5206">
        <w:rPr>
          <w:sz w:val="22"/>
          <w:szCs w:val="22"/>
        </w:rPr>
        <w:t xml:space="preserve"> </w:t>
      </w:r>
      <w:r w:rsidR="00340C1C" w:rsidRPr="00DB5206">
        <w:rPr>
          <w:sz w:val="22"/>
          <w:szCs w:val="22"/>
        </w:rPr>
        <w:t>пояс)(</w:t>
      </w:r>
      <w:r w:rsidR="00994736" w:rsidRPr="00DB5206">
        <w:rPr>
          <w:rFonts w:cs="Times New Roman"/>
          <w:sz w:val="22"/>
          <w:szCs w:val="22"/>
        </w:rPr>
        <w:t xml:space="preserve"> поставлена на кадастровый учет </w:t>
      </w:r>
      <w:r w:rsidR="00340C1C" w:rsidRPr="00DB5206">
        <w:rPr>
          <w:sz w:val="22"/>
          <w:szCs w:val="22"/>
        </w:rPr>
        <w:t>(48:20-6.2046).</w:t>
      </w:r>
    </w:p>
    <w:p w14:paraId="3616CCB0" w14:textId="77777777" w:rsidR="00A12275" w:rsidRPr="00746551" w:rsidRDefault="00340C1C" w:rsidP="00340C1C">
      <w:pPr>
        <w:pStyle w:val="Standard"/>
        <w:spacing w:line="360" w:lineRule="auto"/>
        <w:ind w:right="-142" w:firstLine="284"/>
        <w:jc w:val="both"/>
        <w:rPr>
          <w:rFonts w:cs="Times New Roman"/>
          <w:sz w:val="22"/>
          <w:szCs w:val="22"/>
        </w:rPr>
      </w:pPr>
      <w:r>
        <w:rPr>
          <w:rFonts w:cs="Times New Roman"/>
          <w:sz w:val="22"/>
          <w:szCs w:val="22"/>
        </w:rPr>
        <w:t xml:space="preserve">            </w:t>
      </w:r>
      <w:r w:rsidR="00A12275" w:rsidRPr="00746551">
        <w:rPr>
          <w:rFonts w:cs="Times New Roman"/>
          <w:sz w:val="22"/>
          <w:szCs w:val="22"/>
        </w:rPr>
        <w:t xml:space="preserve">Планировочные ограничения при застройке территории </w:t>
      </w:r>
      <w:r w:rsidR="00221398">
        <w:rPr>
          <w:rFonts w:cs="Times New Roman"/>
          <w:sz w:val="22"/>
          <w:szCs w:val="22"/>
        </w:rPr>
        <w:t xml:space="preserve">также </w:t>
      </w:r>
      <w:r w:rsidR="00A12275" w:rsidRPr="00746551">
        <w:rPr>
          <w:rFonts w:cs="Times New Roman"/>
          <w:sz w:val="22"/>
          <w:szCs w:val="22"/>
        </w:rPr>
        <w:t>обусловлены границами</w:t>
      </w:r>
      <w:r w:rsidR="00DC69E5">
        <w:rPr>
          <w:rFonts w:cs="Times New Roman"/>
          <w:sz w:val="22"/>
          <w:szCs w:val="22"/>
        </w:rPr>
        <w:t xml:space="preserve"> территории</w:t>
      </w:r>
      <w:r w:rsidR="00A12275" w:rsidRPr="00746551">
        <w:rPr>
          <w:rFonts w:cs="Times New Roman"/>
          <w:sz w:val="22"/>
          <w:szCs w:val="22"/>
        </w:rPr>
        <w:t>, выделенно</w:t>
      </w:r>
      <w:r w:rsidR="00DC69E5">
        <w:rPr>
          <w:rFonts w:cs="Times New Roman"/>
          <w:sz w:val="22"/>
          <w:szCs w:val="22"/>
        </w:rPr>
        <w:t>й</w:t>
      </w:r>
      <w:r w:rsidR="00A12275" w:rsidRPr="00746551">
        <w:rPr>
          <w:rFonts w:cs="Times New Roman"/>
          <w:sz w:val="22"/>
          <w:szCs w:val="22"/>
        </w:rPr>
        <w:t xml:space="preserve"> под застройку и существующими инженерными сетями, расположенными на данной территории.</w:t>
      </w:r>
    </w:p>
    <w:p w14:paraId="23B7533B" w14:textId="77777777" w:rsidR="00A12275" w:rsidRPr="00DB5206" w:rsidRDefault="00A12275" w:rsidP="00A12275">
      <w:pPr>
        <w:spacing w:line="360" w:lineRule="auto"/>
        <w:ind w:right="-142" w:firstLine="709"/>
        <w:jc w:val="both"/>
        <w:rPr>
          <w:rFonts w:eastAsia="Lucida Sans Unicode"/>
          <w:kern w:val="3"/>
          <w:sz w:val="22"/>
          <w:szCs w:val="22"/>
        </w:rPr>
      </w:pPr>
      <w:r w:rsidRPr="00DB5206">
        <w:rPr>
          <w:rFonts w:eastAsia="Lucida Sans Unicode"/>
          <w:kern w:val="3"/>
          <w:sz w:val="22"/>
          <w:szCs w:val="22"/>
        </w:rPr>
        <w:t>В границах  проектируемой территории имеются зоны с особыми условиями использования:</w:t>
      </w:r>
    </w:p>
    <w:p w14:paraId="4B00C95D" w14:textId="77777777" w:rsidR="00DC69E5" w:rsidRPr="00DB5206" w:rsidRDefault="00DC69E5" w:rsidP="00A12275">
      <w:pPr>
        <w:spacing w:line="360" w:lineRule="auto"/>
        <w:ind w:right="-142" w:firstLine="709"/>
        <w:jc w:val="both"/>
        <w:rPr>
          <w:rFonts w:eastAsia="Lucida Sans Unicode"/>
          <w:kern w:val="3"/>
          <w:sz w:val="22"/>
          <w:szCs w:val="22"/>
        </w:rPr>
      </w:pPr>
      <w:r w:rsidRPr="00DB5206">
        <w:rPr>
          <w:rFonts w:eastAsia="Lucida Sans Unicode"/>
          <w:kern w:val="3"/>
          <w:sz w:val="22"/>
          <w:szCs w:val="22"/>
        </w:rPr>
        <w:t>- Санитарно-защитная зона от существующего кладбища, расположенного в западном направлении за окружной автодорогой (СЗЗ 500   метров);</w:t>
      </w:r>
    </w:p>
    <w:p w14:paraId="7839C0D6" w14:textId="77777777" w:rsidR="00DA03D5" w:rsidRPr="00DB5206" w:rsidRDefault="00DA03D5" w:rsidP="00DA03D5">
      <w:pPr>
        <w:spacing w:line="360" w:lineRule="auto"/>
        <w:ind w:right="-142" w:firstLine="709"/>
        <w:jc w:val="both"/>
        <w:rPr>
          <w:rFonts w:eastAsia="Lucida Sans Unicode"/>
          <w:kern w:val="3"/>
          <w:sz w:val="22"/>
          <w:szCs w:val="22"/>
        </w:rPr>
      </w:pPr>
      <w:r w:rsidRPr="00DB5206">
        <w:rPr>
          <w:rFonts w:eastAsia="Lucida Sans Unicode"/>
          <w:kern w:val="3"/>
          <w:sz w:val="22"/>
          <w:szCs w:val="22"/>
        </w:rPr>
        <w:lastRenderedPageBreak/>
        <w:t xml:space="preserve">- Санитарно-защитная зона от существующей </w:t>
      </w:r>
      <w:r w:rsidRPr="00DB5206">
        <w:rPr>
          <w:sz w:val="22"/>
          <w:szCs w:val="22"/>
        </w:rPr>
        <w:t>подстанции 10/110 кВт. «Университетская»</w:t>
      </w:r>
      <w:r w:rsidRPr="00DB5206">
        <w:rPr>
          <w:rFonts w:eastAsia="Lucida Sans Unicode"/>
          <w:kern w:val="3"/>
          <w:sz w:val="22"/>
          <w:szCs w:val="22"/>
        </w:rPr>
        <w:t>, расположенной в северо-восточной части территории (СЗЗ 20   метров);</w:t>
      </w:r>
    </w:p>
    <w:p w14:paraId="5AA7B997" w14:textId="77777777" w:rsidR="00DA03D5" w:rsidRPr="00DB5206" w:rsidRDefault="00DA03D5" w:rsidP="00DA03D5">
      <w:pPr>
        <w:spacing w:line="360" w:lineRule="auto"/>
        <w:ind w:right="-142" w:firstLine="709"/>
        <w:jc w:val="both"/>
        <w:rPr>
          <w:rFonts w:eastAsia="Lucida Sans Unicode"/>
          <w:kern w:val="3"/>
          <w:sz w:val="22"/>
          <w:szCs w:val="22"/>
        </w:rPr>
      </w:pPr>
      <w:r w:rsidRPr="00DB5206">
        <w:rPr>
          <w:rFonts w:eastAsia="Lucida Sans Unicode"/>
          <w:kern w:val="3"/>
          <w:sz w:val="22"/>
          <w:szCs w:val="22"/>
        </w:rPr>
        <w:t xml:space="preserve">- Санитарно-защитная зона от </w:t>
      </w:r>
      <w:r w:rsidRPr="00DB5206">
        <w:rPr>
          <w:sz w:val="22"/>
          <w:szCs w:val="22"/>
        </w:rPr>
        <w:t>строящегося объекта  придорожного  сервиса</w:t>
      </w:r>
      <w:r w:rsidRPr="00DB5206">
        <w:rPr>
          <w:rFonts w:eastAsia="Lucida Sans Unicode"/>
          <w:kern w:val="3"/>
          <w:sz w:val="22"/>
          <w:szCs w:val="22"/>
        </w:rPr>
        <w:t xml:space="preserve"> расположенного </w:t>
      </w:r>
      <w:r w:rsidRPr="00DB5206">
        <w:rPr>
          <w:sz w:val="22"/>
          <w:szCs w:val="22"/>
        </w:rPr>
        <w:t>вдоль окружной автодороги регионального значения</w:t>
      </w:r>
      <w:proofErr w:type="gramStart"/>
      <w:r w:rsidRPr="00DB5206">
        <w:rPr>
          <w:sz w:val="22"/>
          <w:szCs w:val="22"/>
        </w:rPr>
        <w:t>.</w:t>
      </w:r>
      <w:proofErr w:type="gramEnd"/>
      <w:r w:rsidRPr="00DB5206">
        <w:rPr>
          <w:sz w:val="22"/>
          <w:szCs w:val="22"/>
        </w:rPr>
        <w:t xml:space="preserve"> </w:t>
      </w:r>
      <w:proofErr w:type="gramStart"/>
      <w:r w:rsidRPr="00DB5206">
        <w:rPr>
          <w:rFonts w:eastAsia="Lucida Sans Unicode"/>
          <w:kern w:val="3"/>
          <w:sz w:val="22"/>
          <w:szCs w:val="22"/>
        </w:rPr>
        <w:t>в</w:t>
      </w:r>
      <w:proofErr w:type="gramEnd"/>
      <w:r w:rsidRPr="00DB5206">
        <w:rPr>
          <w:rFonts w:eastAsia="Lucida Sans Unicode"/>
          <w:kern w:val="3"/>
          <w:sz w:val="22"/>
          <w:szCs w:val="22"/>
        </w:rPr>
        <w:t xml:space="preserve"> западной  части территории (СЗЗ 100 метров);</w:t>
      </w:r>
    </w:p>
    <w:p w14:paraId="6F87CCC4" w14:textId="77777777" w:rsidR="00A12275" w:rsidRPr="00DB5206" w:rsidRDefault="00A12275" w:rsidP="00A12275">
      <w:pPr>
        <w:spacing w:line="360" w:lineRule="auto"/>
        <w:ind w:left="709" w:right="-142"/>
        <w:jc w:val="both"/>
        <w:rPr>
          <w:rFonts w:eastAsia="Lucida Sans Unicode"/>
          <w:kern w:val="3"/>
          <w:sz w:val="22"/>
          <w:szCs w:val="22"/>
        </w:rPr>
      </w:pPr>
      <w:r w:rsidRPr="00DB5206">
        <w:rPr>
          <w:rFonts w:eastAsia="Lucida Sans Unicode"/>
          <w:kern w:val="3"/>
          <w:sz w:val="22"/>
          <w:szCs w:val="22"/>
        </w:rPr>
        <w:t xml:space="preserve">- охранная зона </w:t>
      </w:r>
      <w:r w:rsidR="00AF408C" w:rsidRPr="00DB5206">
        <w:rPr>
          <w:rFonts w:eastAsia="Lucida Sans Unicode"/>
          <w:kern w:val="3"/>
          <w:sz w:val="22"/>
          <w:szCs w:val="22"/>
        </w:rPr>
        <w:t xml:space="preserve"> </w:t>
      </w:r>
      <w:r w:rsidR="00AF408C" w:rsidRPr="00DB5206">
        <w:rPr>
          <w:sz w:val="22"/>
          <w:szCs w:val="22"/>
          <w:shd w:val="clear" w:color="auto" w:fill="FFFFFF"/>
        </w:rPr>
        <w:t xml:space="preserve">ВЛ 110 </w:t>
      </w:r>
      <w:proofErr w:type="spellStart"/>
      <w:r w:rsidR="00AF408C" w:rsidRPr="00DB5206">
        <w:rPr>
          <w:sz w:val="22"/>
          <w:szCs w:val="22"/>
          <w:shd w:val="clear" w:color="auto" w:fill="FFFFFF"/>
        </w:rPr>
        <w:t>кВ</w:t>
      </w:r>
      <w:proofErr w:type="spellEnd"/>
      <w:r w:rsidR="00AF408C" w:rsidRPr="00DB5206">
        <w:rPr>
          <w:sz w:val="22"/>
          <w:szCs w:val="22"/>
          <w:shd w:val="clear" w:color="auto" w:fill="FFFFFF"/>
        </w:rPr>
        <w:t xml:space="preserve">  </w:t>
      </w:r>
      <w:proofErr w:type="spellStart"/>
      <w:r w:rsidR="00AF408C" w:rsidRPr="00DB5206">
        <w:rPr>
          <w:sz w:val="22"/>
          <w:szCs w:val="22"/>
          <w:shd w:val="clear" w:color="auto" w:fill="FFFFFF"/>
        </w:rPr>
        <w:t>Центролит</w:t>
      </w:r>
      <w:proofErr w:type="spellEnd"/>
      <w:r w:rsidR="00AF408C" w:rsidRPr="00DB5206">
        <w:rPr>
          <w:sz w:val="22"/>
          <w:szCs w:val="22"/>
          <w:shd w:val="clear" w:color="auto" w:fill="FFFFFF"/>
        </w:rPr>
        <w:t xml:space="preserve"> (Переустройство ВЛ от ПС "Правобережная" до ПС "Центролит", с отпайкой на ПС "Университетская", пролеты между опорой 5-ПС "Университетская"), </w:t>
      </w:r>
      <w:r w:rsidR="00DC69E5" w:rsidRPr="00DB5206">
        <w:rPr>
          <w:rFonts w:eastAsia="Lucida Sans Unicode"/>
          <w:kern w:val="3"/>
          <w:sz w:val="22"/>
          <w:szCs w:val="22"/>
        </w:rPr>
        <w:t>расположенной в юго-восточной части территории</w:t>
      </w:r>
      <w:r w:rsidRPr="00DB5206">
        <w:rPr>
          <w:rFonts w:eastAsia="Lucida Sans Unicode"/>
          <w:kern w:val="3"/>
          <w:sz w:val="22"/>
          <w:szCs w:val="22"/>
        </w:rPr>
        <w:t xml:space="preserve">  (по </w:t>
      </w:r>
      <w:r w:rsidR="00DC69E5" w:rsidRPr="00DB5206">
        <w:rPr>
          <w:rFonts w:eastAsia="Lucida Sans Unicode"/>
          <w:kern w:val="3"/>
          <w:sz w:val="22"/>
          <w:szCs w:val="22"/>
        </w:rPr>
        <w:t>20</w:t>
      </w:r>
      <w:r w:rsidRPr="00DB5206">
        <w:rPr>
          <w:rFonts w:eastAsia="Lucida Sans Unicode"/>
          <w:kern w:val="3"/>
          <w:sz w:val="22"/>
          <w:szCs w:val="22"/>
        </w:rPr>
        <w:t xml:space="preserve"> метров в  обе стороны линии электропередачи от крайних проводов);</w:t>
      </w:r>
    </w:p>
    <w:p w14:paraId="47C75F28" w14:textId="77777777" w:rsidR="00A12275" w:rsidRPr="00DB5206" w:rsidRDefault="00A12275" w:rsidP="00A12275">
      <w:pPr>
        <w:spacing w:line="360" w:lineRule="auto"/>
        <w:ind w:left="709" w:right="-142"/>
        <w:jc w:val="both"/>
        <w:rPr>
          <w:rFonts w:eastAsia="Lucida Sans Unicode"/>
          <w:kern w:val="3"/>
          <w:sz w:val="22"/>
          <w:szCs w:val="22"/>
        </w:rPr>
      </w:pPr>
      <w:r w:rsidRPr="00DB5206">
        <w:rPr>
          <w:rFonts w:eastAsia="Lucida Sans Unicode"/>
          <w:kern w:val="3"/>
          <w:sz w:val="22"/>
          <w:szCs w:val="22"/>
        </w:rPr>
        <w:t xml:space="preserve">- охранная зона </w:t>
      </w:r>
      <w:proofErr w:type="gramStart"/>
      <w:r w:rsidR="00AF408C" w:rsidRPr="00DB5206">
        <w:rPr>
          <w:sz w:val="22"/>
          <w:szCs w:val="22"/>
          <w:shd w:val="clear" w:color="auto" w:fill="FFFFFF"/>
        </w:rPr>
        <w:t>ВЛ</w:t>
      </w:r>
      <w:proofErr w:type="gramEnd"/>
      <w:r w:rsidR="00AF408C" w:rsidRPr="00DB5206">
        <w:rPr>
          <w:sz w:val="22"/>
          <w:szCs w:val="22"/>
          <w:shd w:val="clear" w:color="auto" w:fill="FFFFFF"/>
        </w:rPr>
        <w:t xml:space="preserve"> 110 </w:t>
      </w:r>
      <w:proofErr w:type="spellStart"/>
      <w:r w:rsidR="00AF408C" w:rsidRPr="00DB5206">
        <w:rPr>
          <w:sz w:val="22"/>
          <w:szCs w:val="22"/>
          <w:shd w:val="clear" w:color="auto" w:fill="FFFFFF"/>
        </w:rPr>
        <w:t>кВ</w:t>
      </w:r>
      <w:proofErr w:type="spellEnd"/>
      <w:r w:rsidR="00AF408C" w:rsidRPr="00DB5206">
        <w:rPr>
          <w:sz w:val="22"/>
          <w:szCs w:val="22"/>
          <w:shd w:val="clear" w:color="auto" w:fill="FFFFFF"/>
        </w:rPr>
        <w:t xml:space="preserve"> «Московская»</w:t>
      </w:r>
      <w:r w:rsidR="00DC69E5" w:rsidRPr="00DB5206">
        <w:rPr>
          <w:rFonts w:eastAsia="Lucida Sans Unicode"/>
          <w:kern w:val="3"/>
          <w:sz w:val="22"/>
          <w:szCs w:val="22"/>
        </w:rPr>
        <w:t xml:space="preserve">, расположенной в юго-восточной части территории  </w:t>
      </w:r>
      <w:r w:rsidRPr="00DB5206">
        <w:rPr>
          <w:rFonts w:eastAsia="Lucida Sans Unicode"/>
          <w:kern w:val="3"/>
          <w:sz w:val="22"/>
          <w:szCs w:val="22"/>
        </w:rPr>
        <w:t xml:space="preserve">  (по </w:t>
      </w:r>
      <w:r w:rsidR="00AF408C" w:rsidRPr="00DB5206">
        <w:rPr>
          <w:rFonts w:eastAsia="Lucida Sans Unicode"/>
          <w:kern w:val="3"/>
          <w:sz w:val="22"/>
          <w:szCs w:val="22"/>
        </w:rPr>
        <w:t>20</w:t>
      </w:r>
      <w:r w:rsidRPr="00DB5206">
        <w:rPr>
          <w:rFonts w:eastAsia="Lucida Sans Unicode"/>
          <w:kern w:val="3"/>
          <w:sz w:val="22"/>
          <w:szCs w:val="22"/>
        </w:rPr>
        <w:t xml:space="preserve"> метров в  обе стороны линии электропередачи от крайних проводов);</w:t>
      </w:r>
    </w:p>
    <w:p w14:paraId="469A675C" w14:textId="77777777" w:rsidR="00A12275" w:rsidRPr="00DB5206" w:rsidRDefault="00A12275" w:rsidP="00A12275">
      <w:pPr>
        <w:spacing w:line="360" w:lineRule="auto"/>
        <w:ind w:left="709" w:right="-142"/>
        <w:jc w:val="both"/>
        <w:rPr>
          <w:rFonts w:eastAsia="Lucida Sans Unicode"/>
          <w:kern w:val="3"/>
          <w:sz w:val="22"/>
          <w:szCs w:val="22"/>
        </w:rPr>
      </w:pPr>
      <w:r w:rsidRPr="00DB5206">
        <w:rPr>
          <w:rFonts w:eastAsia="Lucida Sans Unicode"/>
          <w:kern w:val="3"/>
          <w:sz w:val="22"/>
          <w:szCs w:val="22"/>
        </w:rPr>
        <w:t xml:space="preserve">- охранная зона </w:t>
      </w:r>
      <w:r w:rsidR="00A1544D" w:rsidRPr="00DB5206">
        <w:rPr>
          <w:sz w:val="22"/>
        </w:rPr>
        <w:t>Г</w:t>
      </w:r>
      <w:r w:rsidR="00AF408C" w:rsidRPr="00DB5206">
        <w:rPr>
          <w:sz w:val="22"/>
        </w:rPr>
        <w:t>РП</w:t>
      </w:r>
      <w:r w:rsidR="00A1544D" w:rsidRPr="00DB5206">
        <w:rPr>
          <w:sz w:val="22"/>
        </w:rPr>
        <w:t xml:space="preserve"> </w:t>
      </w:r>
      <w:r w:rsidR="00A1544D" w:rsidRPr="00DB5206">
        <w:rPr>
          <w:rFonts w:eastAsia="Lucida Sans Unicode"/>
          <w:kern w:val="3"/>
          <w:sz w:val="22"/>
          <w:szCs w:val="22"/>
        </w:rPr>
        <w:t>(по 10  метров во все стороны)</w:t>
      </w:r>
      <w:r w:rsidR="00AF408C" w:rsidRPr="00DB5206">
        <w:rPr>
          <w:sz w:val="22"/>
        </w:rPr>
        <w:t xml:space="preserve">,  газопровода ПЭ среднего давления диаметром 315 мм, </w:t>
      </w:r>
      <w:r w:rsidR="00AF408C" w:rsidRPr="00DB5206">
        <w:rPr>
          <w:rFonts w:eastAsia="Lucida Sans Unicode"/>
          <w:kern w:val="3"/>
          <w:sz w:val="22"/>
          <w:szCs w:val="22"/>
        </w:rPr>
        <w:t xml:space="preserve"> </w:t>
      </w:r>
      <w:r w:rsidR="00AF408C" w:rsidRPr="00DB5206">
        <w:rPr>
          <w:sz w:val="22"/>
        </w:rPr>
        <w:t>газопровод ПЭ среднего давления диаметром 110 мм с рабочим давлением до 0,6 мПа</w:t>
      </w:r>
      <w:r w:rsidR="00AF408C" w:rsidRPr="00DB5206">
        <w:rPr>
          <w:rFonts w:eastAsia="Lucida Sans Unicode"/>
          <w:kern w:val="3"/>
          <w:sz w:val="22"/>
          <w:szCs w:val="22"/>
        </w:rPr>
        <w:t xml:space="preserve"> </w:t>
      </w:r>
      <w:r w:rsidRPr="00DB5206">
        <w:rPr>
          <w:rFonts w:eastAsia="Lucida Sans Unicode"/>
          <w:kern w:val="3"/>
          <w:sz w:val="22"/>
          <w:szCs w:val="22"/>
        </w:rPr>
        <w:t xml:space="preserve">(по </w:t>
      </w:r>
      <w:r w:rsidR="003054DA" w:rsidRPr="00DB5206">
        <w:rPr>
          <w:rFonts w:eastAsia="Lucida Sans Unicode"/>
          <w:kern w:val="3"/>
          <w:sz w:val="22"/>
          <w:szCs w:val="22"/>
        </w:rPr>
        <w:t>4</w:t>
      </w:r>
      <w:r w:rsidRPr="00DB5206">
        <w:rPr>
          <w:rFonts w:eastAsia="Lucida Sans Unicode"/>
          <w:kern w:val="3"/>
          <w:sz w:val="22"/>
          <w:szCs w:val="22"/>
        </w:rPr>
        <w:t xml:space="preserve"> метров в  обе стороны от оси газопровода)</w:t>
      </w:r>
      <w:r w:rsidR="00AF408C" w:rsidRPr="00DB5206">
        <w:rPr>
          <w:rFonts w:eastAsia="Lucida Sans Unicode"/>
          <w:kern w:val="3"/>
          <w:sz w:val="22"/>
          <w:szCs w:val="22"/>
        </w:rPr>
        <w:t>;</w:t>
      </w:r>
    </w:p>
    <w:p w14:paraId="2C7C087E" w14:textId="77777777" w:rsidR="00AF408C" w:rsidRPr="00DB5206" w:rsidRDefault="00AF408C" w:rsidP="00A12275">
      <w:pPr>
        <w:spacing w:line="360" w:lineRule="auto"/>
        <w:ind w:left="709" w:right="-142"/>
        <w:jc w:val="both"/>
        <w:rPr>
          <w:rFonts w:eastAsia="Lucida Sans Unicode"/>
          <w:kern w:val="3"/>
          <w:sz w:val="22"/>
          <w:szCs w:val="22"/>
        </w:rPr>
      </w:pPr>
      <w:r w:rsidRPr="00DB5206">
        <w:rPr>
          <w:rFonts w:eastAsia="Lucida Sans Unicode"/>
          <w:kern w:val="3"/>
          <w:sz w:val="22"/>
          <w:szCs w:val="22"/>
        </w:rPr>
        <w:t>- охранная зона</w:t>
      </w:r>
      <w:r w:rsidRPr="00DB5206">
        <w:rPr>
          <w:sz w:val="22"/>
        </w:rPr>
        <w:t xml:space="preserve"> от двух кабелей  связи (ВОЛС), проходящих в  северной части </w:t>
      </w:r>
      <w:r w:rsidRPr="00DB5206">
        <w:rPr>
          <w:rFonts w:eastAsia="Lucida Sans Unicode"/>
          <w:kern w:val="3"/>
          <w:sz w:val="22"/>
          <w:szCs w:val="22"/>
        </w:rPr>
        <w:t xml:space="preserve">(по </w:t>
      </w:r>
      <w:r w:rsidR="003054DA" w:rsidRPr="00DB5206">
        <w:rPr>
          <w:rFonts w:eastAsia="Lucida Sans Unicode"/>
          <w:kern w:val="3"/>
          <w:sz w:val="22"/>
          <w:szCs w:val="22"/>
        </w:rPr>
        <w:t>2</w:t>
      </w:r>
      <w:r w:rsidRPr="00DB5206">
        <w:rPr>
          <w:rFonts w:eastAsia="Lucida Sans Unicode"/>
          <w:kern w:val="3"/>
          <w:sz w:val="22"/>
          <w:szCs w:val="22"/>
        </w:rPr>
        <w:t xml:space="preserve"> метра в  обе стороны).</w:t>
      </w:r>
    </w:p>
    <w:p w14:paraId="2D5E9BF9" w14:textId="77777777" w:rsidR="00F27685" w:rsidRPr="00F27685" w:rsidRDefault="00F27685" w:rsidP="003E5CB1">
      <w:pPr>
        <w:tabs>
          <w:tab w:val="left" w:pos="9214"/>
        </w:tabs>
        <w:spacing w:line="360" w:lineRule="auto"/>
        <w:ind w:firstLine="567"/>
        <w:jc w:val="both"/>
        <w:rPr>
          <w:color w:val="FF0000"/>
          <w:sz w:val="22"/>
          <w:szCs w:val="22"/>
        </w:rPr>
      </w:pPr>
    </w:p>
    <w:p w14:paraId="21925CE7" w14:textId="77777777" w:rsidR="00136E86" w:rsidRPr="00F34A31" w:rsidRDefault="00136E86" w:rsidP="00AB06BE">
      <w:pPr>
        <w:spacing w:line="360" w:lineRule="auto"/>
        <w:ind w:right="-142" w:firstLine="567"/>
        <w:jc w:val="center"/>
        <w:rPr>
          <w:b/>
          <w:sz w:val="26"/>
          <w:szCs w:val="26"/>
        </w:rPr>
      </w:pPr>
      <w:r w:rsidRPr="00F34A31">
        <w:rPr>
          <w:b/>
          <w:sz w:val="26"/>
          <w:szCs w:val="26"/>
        </w:rPr>
        <w:t xml:space="preserve">2 </w:t>
      </w:r>
      <w:r w:rsidR="00A12275" w:rsidRPr="00A12275">
        <w:rPr>
          <w:b/>
          <w:sz w:val="26"/>
          <w:szCs w:val="26"/>
        </w:rPr>
        <w:t>Обоснование определения границ зон планируемого размещения объектов капитального строительства</w:t>
      </w:r>
      <w:r w:rsidR="00A12275" w:rsidRPr="00F34A31">
        <w:rPr>
          <w:b/>
          <w:sz w:val="26"/>
          <w:szCs w:val="26"/>
        </w:rPr>
        <w:t xml:space="preserve"> </w:t>
      </w:r>
    </w:p>
    <w:p w14:paraId="0702BB4D" w14:textId="77777777" w:rsidR="00A12275" w:rsidRDefault="00136E86" w:rsidP="00AB06BE">
      <w:pPr>
        <w:spacing w:line="360" w:lineRule="auto"/>
        <w:ind w:right="-142" w:firstLine="567"/>
        <w:jc w:val="center"/>
        <w:rPr>
          <w:b/>
        </w:rPr>
      </w:pPr>
      <w:r w:rsidRPr="00F34A31">
        <w:rPr>
          <w:b/>
          <w:spacing w:val="-4"/>
          <w:szCs w:val="26"/>
        </w:rPr>
        <w:t xml:space="preserve">2.1 </w:t>
      </w:r>
      <w:r w:rsidR="00A12275" w:rsidRPr="00A12275">
        <w:rPr>
          <w:b/>
        </w:rPr>
        <w:t>Соответствие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w:t>
      </w:r>
    </w:p>
    <w:p w14:paraId="0ED820FD" w14:textId="77777777" w:rsidR="00CA547D" w:rsidRDefault="00CA547D" w:rsidP="001A42E2">
      <w:pPr>
        <w:pStyle w:val="Standard"/>
        <w:spacing w:line="336" w:lineRule="auto"/>
        <w:ind w:right="-284" w:firstLine="567"/>
        <w:jc w:val="both"/>
        <w:rPr>
          <w:color w:val="FF0000"/>
          <w:sz w:val="22"/>
          <w:szCs w:val="22"/>
        </w:rPr>
      </w:pPr>
      <w:r w:rsidRPr="001A43FF">
        <w:rPr>
          <w:rFonts w:cs="Times New Roman"/>
          <w:sz w:val="22"/>
          <w:szCs w:val="22"/>
        </w:rPr>
        <w:t xml:space="preserve">Целью разработки проекта планировки является </w:t>
      </w:r>
      <w:r w:rsidR="001A42E2" w:rsidRPr="00311051">
        <w:rPr>
          <w:rFonts w:cs="Times New Roman"/>
          <w:sz w:val="22"/>
          <w:szCs w:val="22"/>
        </w:rPr>
        <w:t>расширение</w:t>
      </w:r>
      <w:r w:rsidR="001A42E2" w:rsidRPr="00866AAE">
        <w:rPr>
          <w:rFonts w:cs="Times New Roman"/>
          <w:color w:val="FF0000"/>
          <w:sz w:val="22"/>
          <w:szCs w:val="22"/>
        </w:rPr>
        <w:t xml:space="preserve"> </w:t>
      </w:r>
      <w:r w:rsidR="000936B4" w:rsidRPr="00DB5206">
        <w:rPr>
          <w:sz w:val="22"/>
          <w:szCs w:val="22"/>
        </w:rPr>
        <w:t>общественно-деловой</w:t>
      </w:r>
      <w:r w:rsidR="000936B4" w:rsidRPr="0034075D">
        <w:rPr>
          <w:color w:val="0070C0"/>
          <w:sz w:val="22"/>
          <w:szCs w:val="22"/>
        </w:rPr>
        <w:t xml:space="preserve"> </w:t>
      </w:r>
      <w:r w:rsidR="001A42E2" w:rsidRPr="000147E0">
        <w:rPr>
          <w:sz w:val="22"/>
          <w:szCs w:val="22"/>
        </w:rPr>
        <w:t xml:space="preserve">(коммунально-складской)  </w:t>
      </w:r>
      <w:proofErr w:type="gramStart"/>
      <w:r w:rsidR="001A42E2" w:rsidRPr="000147E0">
        <w:rPr>
          <w:rFonts w:cs="Times New Roman"/>
          <w:sz w:val="22"/>
          <w:szCs w:val="22"/>
        </w:rPr>
        <w:t>застройки   города</w:t>
      </w:r>
      <w:proofErr w:type="gramEnd"/>
      <w:r w:rsidR="001A42E2" w:rsidRPr="000147E0">
        <w:rPr>
          <w:rFonts w:cs="Times New Roman"/>
          <w:sz w:val="22"/>
          <w:szCs w:val="22"/>
        </w:rPr>
        <w:t xml:space="preserve"> Липецка за счет освоения незастроенной территории, формирование на проектируемой территории </w:t>
      </w:r>
      <w:r w:rsidR="001A42E2" w:rsidRPr="000147E0">
        <w:rPr>
          <w:sz w:val="22"/>
          <w:szCs w:val="22"/>
        </w:rPr>
        <w:t>элемента</w:t>
      </w:r>
      <w:r w:rsidR="001A42E2" w:rsidRPr="000147E0">
        <w:rPr>
          <w:spacing w:val="1"/>
          <w:sz w:val="22"/>
          <w:szCs w:val="22"/>
        </w:rPr>
        <w:t xml:space="preserve"> </w:t>
      </w:r>
      <w:r w:rsidR="001A42E2" w:rsidRPr="000147E0">
        <w:rPr>
          <w:sz w:val="22"/>
          <w:szCs w:val="22"/>
        </w:rPr>
        <w:t>планировочной</w:t>
      </w:r>
      <w:r w:rsidR="001A42E2" w:rsidRPr="000147E0">
        <w:rPr>
          <w:spacing w:val="1"/>
          <w:sz w:val="22"/>
          <w:szCs w:val="22"/>
        </w:rPr>
        <w:t xml:space="preserve"> </w:t>
      </w:r>
      <w:r w:rsidR="001A42E2" w:rsidRPr="000147E0">
        <w:rPr>
          <w:sz w:val="22"/>
          <w:szCs w:val="22"/>
        </w:rPr>
        <w:t>структуры</w:t>
      </w:r>
      <w:r w:rsidR="001A42E2" w:rsidRPr="000147E0">
        <w:rPr>
          <w:spacing w:val="1"/>
          <w:sz w:val="22"/>
          <w:szCs w:val="22"/>
        </w:rPr>
        <w:t xml:space="preserve"> </w:t>
      </w:r>
      <w:r w:rsidR="001A42E2" w:rsidRPr="000147E0">
        <w:rPr>
          <w:sz w:val="22"/>
          <w:szCs w:val="22"/>
        </w:rPr>
        <w:t>и</w:t>
      </w:r>
      <w:r w:rsidR="001A42E2" w:rsidRPr="000147E0">
        <w:rPr>
          <w:spacing w:val="1"/>
          <w:sz w:val="22"/>
          <w:szCs w:val="22"/>
        </w:rPr>
        <w:t xml:space="preserve"> </w:t>
      </w:r>
      <w:r w:rsidR="001A42E2" w:rsidRPr="000147E0">
        <w:rPr>
          <w:sz w:val="22"/>
          <w:szCs w:val="22"/>
        </w:rPr>
        <w:t>определения</w:t>
      </w:r>
      <w:r w:rsidR="001A42E2" w:rsidRPr="000147E0">
        <w:rPr>
          <w:spacing w:val="1"/>
          <w:sz w:val="22"/>
          <w:szCs w:val="22"/>
        </w:rPr>
        <w:t xml:space="preserve"> </w:t>
      </w:r>
      <w:r w:rsidR="001A42E2" w:rsidRPr="000147E0">
        <w:rPr>
          <w:sz w:val="22"/>
          <w:szCs w:val="22"/>
        </w:rPr>
        <w:t>границ</w:t>
      </w:r>
      <w:r w:rsidR="001A42E2" w:rsidRPr="000147E0">
        <w:rPr>
          <w:spacing w:val="1"/>
          <w:sz w:val="22"/>
          <w:szCs w:val="22"/>
        </w:rPr>
        <w:t xml:space="preserve"> </w:t>
      </w:r>
      <w:r w:rsidR="001A42E2" w:rsidRPr="000147E0">
        <w:rPr>
          <w:sz w:val="22"/>
          <w:szCs w:val="22"/>
        </w:rPr>
        <w:t>земельных</w:t>
      </w:r>
      <w:r w:rsidR="001A42E2" w:rsidRPr="000147E0">
        <w:rPr>
          <w:spacing w:val="1"/>
          <w:sz w:val="22"/>
          <w:szCs w:val="22"/>
        </w:rPr>
        <w:t xml:space="preserve"> </w:t>
      </w:r>
      <w:r w:rsidR="001A42E2" w:rsidRPr="000147E0">
        <w:rPr>
          <w:sz w:val="22"/>
          <w:szCs w:val="22"/>
        </w:rPr>
        <w:t>участков</w:t>
      </w:r>
      <w:r w:rsidR="001A42E2" w:rsidRPr="000147E0">
        <w:rPr>
          <w:spacing w:val="1"/>
          <w:sz w:val="22"/>
          <w:szCs w:val="22"/>
        </w:rPr>
        <w:t xml:space="preserve"> </w:t>
      </w:r>
      <w:r w:rsidR="00AF408C" w:rsidRPr="000147E0">
        <w:rPr>
          <w:spacing w:val="1"/>
          <w:sz w:val="22"/>
          <w:szCs w:val="22"/>
        </w:rPr>
        <w:t xml:space="preserve">для строительства объектов </w:t>
      </w:r>
      <w:r w:rsidR="000936B4" w:rsidRPr="000147E0">
        <w:rPr>
          <w:sz w:val="22"/>
          <w:szCs w:val="22"/>
        </w:rPr>
        <w:t>общественно-делового (</w:t>
      </w:r>
      <w:r w:rsidR="001A42E2" w:rsidRPr="000147E0">
        <w:rPr>
          <w:sz w:val="22"/>
          <w:szCs w:val="22"/>
        </w:rPr>
        <w:t>коммунально-складского</w:t>
      </w:r>
      <w:r w:rsidR="000936B4" w:rsidRPr="000147E0">
        <w:rPr>
          <w:sz w:val="22"/>
          <w:szCs w:val="22"/>
        </w:rPr>
        <w:t>)</w:t>
      </w:r>
      <w:r w:rsidR="001A42E2" w:rsidRPr="000147E0">
        <w:rPr>
          <w:sz w:val="22"/>
          <w:szCs w:val="22"/>
        </w:rPr>
        <w:t xml:space="preserve"> назначения</w:t>
      </w:r>
      <w:r w:rsidR="001A42E2" w:rsidRPr="000147E0">
        <w:rPr>
          <w:rFonts w:cs="Times New Roman"/>
          <w:sz w:val="22"/>
          <w:szCs w:val="22"/>
        </w:rPr>
        <w:t>.</w:t>
      </w:r>
      <w:r w:rsidR="001A42E2" w:rsidRPr="00866AAE">
        <w:rPr>
          <w:color w:val="FF0000"/>
          <w:sz w:val="22"/>
          <w:szCs w:val="22"/>
        </w:rPr>
        <w:t xml:space="preserve">       </w:t>
      </w:r>
    </w:p>
    <w:p w14:paraId="14763D3D" w14:textId="77777777" w:rsidR="001A42E2" w:rsidRPr="004F08B3" w:rsidRDefault="001A42E2" w:rsidP="001A42E2">
      <w:pPr>
        <w:pStyle w:val="Standard"/>
        <w:spacing w:line="336" w:lineRule="auto"/>
        <w:ind w:right="-284" w:firstLine="567"/>
        <w:jc w:val="both"/>
        <w:rPr>
          <w:color w:val="FF0000"/>
          <w:sz w:val="22"/>
          <w:szCs w:val="22"/>
          <w:lang w:eastAsia="zh-CN" w:bidi="en-US"/>
        </w:rPr>
      </w:pPr>
    </w:p>
    <w:p w14:paraId="171810E6" w14:textId="77777777" w:rsidR="00CA547D" w:rsidRPr="001A43FF" w:rsidRDefault="00CA547D" w:rsidP="00CA547D">
      <w:pPr>
        <w:spacing w:line="360" w:lineRule="auto"/>
        <w:ind w:right="-142" w:firstLine="567"/>
        <w:jc w:val="center"/>
        <w:rPr>
          <w:b/>
          <w:kern w:val="3"/>
          <w:lang w:eastAsia="zh-CN" w:bidi="en-US"/>
        </w:rPr>
      </w:pPr>
      <w:r w:rsidRPr="001A43FF">
        <w:rPr>
          <w:b/>
          <w:kern w:val="3"/>
          <w:lang w:eastAsia="zh-CN" w:bidi="en-US"/>
        </w:rPr>
        <w:t>Градостроительные регламенты</w:t>
      </w:r>
    </w:p>
    <w:p w14:paraId="36E4A539" w14:textId="366105DB" w:rsidR="003F1196" w:rsidRPr="00C06384" w:rsidRDefault="00CA547D" w:rsidP="003F1196">
      <w:pPr>
        <w:spacing w:line="360" w:lineRule="auto"/>
        <w:ind w:right="-142"/>
        <w:jc w:val="both"/>
        <w:rPr>
          <w:spacing w:val="1"/>
          <w:sz w:val="22"/>
          <w:szCs w:val="22"/>
        </w:rPr>
      </w:pPr>
      <w:r w:rsidRPr="001A43FF">
        <w:rPr>
          <w:kern w:val="3"/>
          <w:sz w:val="22"/>
          <w:szCs w:val="22"/>
          <w:lang w:bidi="en-US"/>
        </w:rPr>
        <w:t xml:space="preserve">         В соответствии с Правилами землепользования и застройки </w:t>
      </w:r>
      <w:r w:rsidR="001A42E2" w:rsidRPr="00DB5206">
        <w:rPr>
          <w:kern w:val="3"/>
          <w:sz w:val="22"/>
          <w:szCs w:val="22"/>
          <w:lang w:bidi="en-US"/>
        </w:rPr>
        <w:t>городского округа город Липецк Липецкой области, утвержденными постановлением администрации Липецкой области № 47 от 11.</w:t>
      </w:r>
      <w:r w:rsidR="001A42E2" w:rsidRPr="00C06384">
        <w:rPr>
          <w:kern w:val="3"/>
          <w:sz w:val="22"/>
          <w:szCs w:val="22"/>
          <w:lang w:bidi="en-US"/>
        </w:rPr>
        <w:t>02.2021 года</w:t>
      </w:r>
      <w:r w:rsidR="00166F88" w:rsidRPr="00C06384">
        <w:rPr>
          <w:kern w:val="3"/>
          <w:sz w:val="22"/>
          <w:szCs w:val="22"/>
          <w:lang w:bidi="en-US"/>
        </w:rPr>
        <w:t xml:space="preserve"> </w:t>
      </w:r>
      <w:r w:rsidR="00945CCE" w:rsidRPr="00C06384">
        <w:rPr>
          <w:kern w:val="3"/>
          <w:sz w:val="22"/>
          <w:szCs w:val="22"/>
          <w:lang w:bidi="en-US"/>
        </w:rPr>
        <w:t xml:space="preserve">в редакции </w:t>
      </w:r>
      <w:r w:rsidR="00166F88" w:rsidRPr="00C06384">
        <w:rPr>
          <w:kern w:val="3"/>
          <w:sz w:val="22"/>
          <w:szCs w:val="22"/>
          <w:lang w:bidi="en-US"/>
        </w:rPr>
        <w:t xml:space="preserve">постановления </w:t>
      </w:r>
      <w:r w:rsidR="003F1196">
        <w:rPr>
          <w:kern w:val="3"/>
          <w:sz w:val="22"/>
          <w:szCs w:val="22"/>
          <w:lang w:bidi="en-US"/>
        </w:rPr>
        <w:t>П</w:t>
      </w:r>
      <w:r w:rsidR="00166F88" w:rsidRPr="00C06384">
        <w:rPr>
          <w:kern w:val="3"/>
          <w:sz w:val="22"/>
          <w:szCs w:val="22"/>
          <w:lang w:bidi="en-US"/>
        </w:rPr>
        <w:t xml:space="preserve">равительства Липецкой области </w:t>
      </w:r>
      <w:r w:rsidR="003F1196" w:rsidRPr="00C06384">
        <w:rPr>
          <w:sz w:val="22"/>
          <w:szCs w:val="22"/>
        </w:rPr>
        <w:t xml:space="preserve">№ </w:t>
      </w:r>
      <w:r w:rsidR="003F1196">
        <w:rPr>
          <w:sz w:val="22"/>
          <w:szCs w:val="22"/>
        </w:rPr>
        <w:t>363</w:t>
      </w:r>
      <w:r w:rsidR="003F1196" w:rsidRPr="00C06384">
        <w:rPr>
          <w:sz w:val="22"/>
          <w:szCs w:val="22"/>
        </w:rPr>
        <w:t xml:space="preserve"> от </w:t>
      </w:r>
      <w:r w:rsidR="003F1196">
        <w:rPr>
          <w:sz w:val="22"/>
          <w:szCs w:val="22"/>
        </w:rPr>
        <w:t>29</w:t>
      </w:r>
      <w:r w:rsidR="003F1196" w:rsidRPr="00C06384">
        <w:rPr>
          <w:sz w:val="22"/>
          <w:szCs w:val="22"/>
        </w:rPr>
        <w:t>.</w:t>
      </w:r>
      <w:r w:rsidR="003F1196">
        <w:rPr>
          <w:sz w:val="22"/>
          <w:szCs w:val="22"/>
        </w:rPr>
        <w:t>12</w:t>
      </w:r>
      <w:r w:rsidR="003F1196" w:rsidRPr="00C06384">
        <w:rPr>
          <w:sz w:val="22"/>
          <w:szCs w:val="22"/>
        </w:rPr>
        <w:t xml:space="preserve">.2022  </w:t>
      </w:r>
      <w:r w:rsidR="00166F88" w:rsidRPr="00C06384">
        <w:rPr>
          <w:kern w:val="3"/>
          <w:sz w:val="22"/>
          <w:szCs w:val="22"/>
          <w:lang w:bidi="en-US"/>
        </w:rPr>
        <w:t>года</w:t>
      </w:r>
      <w:r w:rsidR="00CA6CEE" w:rsidRPr="00C06384">
        <w:rPr>
          <w:kern w:val="3"/>
          <w:sz w:val="22"/>
          <w:szCs w:val="22"/>
          <w:lang w:bidi="en-US"/>
        </w:rPr>
        <w:t>,</w:t>
      </w:r>
      <w:r w:rsidR="003F1196" w:rsidRPr="003F1196">
        <w:rPr>
          <w:kern w:val="3"/>
          <w:sz w:val="22"/>
          <w:szCs w:val="22"/>
          <w:lang w:bidi="en-US"/>
        </w:rPr>
        <w:t xml:space="preserve"> </w:t>
      </w:r>
      <w:r w:rsidR="003F1196" w:rsidRPr="00C06384">
        <w:rPr>
          <w:kern w:val="3"/>
          <w:sz w:val="22"/>
          <w:szCs w:val="22"/>
          <w:lang w:bidi="en-US"/>
        </w:rPr>
        <w:t xml:space="preserve">проектируемый участок расположен в </w:t>
      </w:r>
      <w:r w:rsidR="003F1196" w:rsidRPr="00C06384">
        <w:rPr>
          <w:spacing w:val="1"/>
          <w:sz w:val="22"/>
          <w:szCs w:val="22"/>
        </w:rPr>
        <w:t>территориальных зонах с индексом О-1 и КС:</w:t>
      </w:r>
    </w:p>
    <w:p w14:paraId="7CA34EA6" w14:textId="2193563C" w:rsidR="003F1196" w:rsidRPr="00C06384" w:rsidRDefault="003F1196" w:rsidP="003F1196">
      <w:pPr>
        <w:spacing w:line="360" w:lineRule="auto"/>
        <w:ind w:firstLine="150"/>
        <w:jc w:val="both"/>
        <w:rPr>
          <w:sz w:val="22"/>
          <w:szCs w:val="22"/>
        </w:rPr>
      </w:pPr>
      <w:r w:rsidRPr="00C06384">
        <w:rPr>
          <w:sz w:val="22"/>
          <w:szCs w:val="22"/>
        </w:rPr>
        <w:tab/>
        <w:t>Зона делового, общественного и коммерческого назначения (О</w:t>
      </w:r>
      <w:r w:rsidR="00500276">
        <w:rPr>
          <w:sz w:val="22"/>
          <w:szCs w:val="22"/>
        </w:rPr>
        <w:t>-</w:t>
      </w:r>
      <w:r w:rsidRPr="00C06384">
        <w:rPr>
          <w:sz w:val="22"/>
          <w:szCs w:val="22"/>
        </w:rPr>
        <w:t>1);</w:t>
      </w:r>
    </w:p>
    <w:p w14:paraId="200D396E" w14:textId="77777777" w:rsidR="003F1196" w:rsidRPr="00C06384" w:rsidRDefault="003F1196" w:rsidP="003F1196">
      <w:pPr>
        <w:spacing w:line="360" w:lineRule="auto"/>
        <w:ind w:firstLine="150"/>
        <w:jc w:val="both"/>
        <w:rPr>
          <w:sz w:val="22"/>
          <w:szCs w:val="22"/>
        </w:rPr>
      </w:pPr>
      <w:r w:rsidRPr="00C06384">
        <w:rPr>
          <w:sz w:val="22"/>
          <w:szCs w:val="22"/>
        </w:rPr>
        <w:t xml:space="preserve">          Коммунально-складская зона  (КС).</w:t>
      </w:r>
    </w:p>
    <w:p w14:paraId="114D02D3" w14:textId="1DFE48B1" w:rsidR="00166F88" w:rsidRPr="00C06384" w:rsidRDefault="00166F88" w:rsidP="00166F88">
      <w:pPr>
        <w:spacing w:line="360" w:lineRule="auto"/>
        <w:ind w:right="-142"/>
        <w:jc w:val="both"/>
        <w:rPr>
          <w:kern w:val="3"/>
          <w:sz w:val="22"/>
          <w:szCs w:val="22"/>
          <w:lang w:bidi="en-US"/>
        </w:rPr>
      </w:pPr>
    </w:p>
    <w:p w14:paraId="0F84F69C" w14:textId="4D043EA9" w:rsidR="001A42E2" w:rsidRPr="00C06384" w:rsidRDefault="001A42E2" w:rsidP="00B6332A">
      <w:pPr>
        <w:spacing w:line="360" w:lineRule="auto"/>
        <w:ind w:firstLine="150"/>
        <w:jc w:val="both"/>
        <w:rPr>
          <w:sz w:val="22"/>
          <w:szCs w:val="22"/>
        </w:rPr>
      </w:pPr>
    </w:p>
    <w:p w14:paraId="7AF57823" w14:textId="77777777" w:rsidR="00945CCE" w:rsidRPr="004E29CF" w:rsidRDefault="00945CCE" w:rsidP="001A42E2">
      <w:pPr>
        <w:spacing w:line="360" w:lineRule="auto"/>
        <w:ind w:firstLine="150"/>
        <w:jc w:val="both"/>
        <w:rPr>
          <w:color w:val="00B050"/>
          <w:sz w:val="22"/>
          <w:szCs w:val="22"/>
        </w:rPr>
      </w:pPr>
    </w:p>
    <w:p w14:paraId="360EE322" w14:textId="77777777" w:rsidR="00945CCE" w:rsidRPr="00C06384" w:rsidRDefault="00945CCE" w:rsidP="00B6332A">
      <w:pPr>
        <w:widowControl w:val="0"/>
        <w:tabs>
          <w:tab w:val="right" w:leader="dot" w:pos="9781"/>
        </w:tabs>
        <w:spacing w:line="360" w:lineRule="auto"/>
        <w:ind w:right="-284"/>
        <w:jc w:val="both"/>
        <w:rPr>
          <w:sz w:val="22"/>
          <w:szCs w:val="22"/>
        </w:rPr>
      </w:pPr>
      <w:r>
        <w:rPr>
          <w:color w:val="00B050"/>
          <w:sz w:val="22"/>
          <w:szCs w:val="22"/>
        </w:rPr>
        <w:t xml:space="preserve">         </w:t>
      </w:r>
      <w:r w:rsidR="00B6332A">
        <w:rPr>
          <w:sz w:val="22"/>
          <w:szCs w:val="22"/>
        </w:rPr>
        <w:t>П</w:t>
      </w:r>
      <w:r w:rsidRPr="006A039C">
        <w:rPr>
          <w:sz w:val="22"/>
          <w:szCs w:val="22"/>
        </w:rPr>
        <w:t>лотность и параметры проектируемой застройки территории   предлагается принять в пределах градостроительных регламентов для зон</w:t>
      </w:r>
      <w:r>
        <w:rPr>
          <w:sz w:val="22"/>
          <w:szCs w:val="22"/>
        </w:rPr>
        <w:t xml:space="preserve"> О</w:t>
      </w:r>
      <w:r w:rsidR="005F5BEC">
        <w:rPr>
          <w:sz w:val="22"/>
          <w:szCs w:val="22"/>
        </w:rPr>
        <w:t>-</w:t>
      </w:r>
      <w:r>
        <w:rPr>
          <w:sz w:val="22"/>
          <w:szCs w:val="22"/>
        </w:rPr>
        <w:t>1 и</w:t>
      </w:r>
      <w:r w:rsidRPr="006A039C">
        <w:rPr>
          <w:sz w:val="22"/>
          <w:szCs w:val="22"/>
        </w:rPr>
        <w:t xml:space="preserve">  КС, установленных правилами землепользования и </w:t>
      </w:r>
      <w:r w:rsidRPr="00C06384">
        <w:rPr>
          <w:sz w:val="22"/>
          <w:szCs w:val="22"/>
        </w:rPr>
        <w:t>застройки</w:t>
      </w:r>
      <w:r w:rsidR="005F5BEC">
        <w:rPr>
          <w:sz w:val="22"/>
          <w:szCs w:val="22"/>
        </w:rPr>
        <w:t xml:space="preserve"> </w:t>
      </w:r>
      <w:r w:rsidR="005F5BEC" w:rsidRPr="00525F07">
        <w:rPr>
          <w:kern w:val="3"/>
          <w:sz w:val="22"/>
          <w:szCs w:val="22"/>
          <w:lang w:bidi="en-US"/>
        </w:rPr>
        <w:t>городского округа</w:t>
      </w:r>
      <w:r w:rsidRPr="00C06384">
        <w:rPr>
          <w:sz w:val="22"/>
          <w:szCs w:val="22"/>
        </w:rPr>
        <w:t xml:space="preserve"> город Липецк, утвержденными постановлением администрации Липецкой области № 47 от 11.02.2021 в редакции </w:t>
      </w:r>
      <w:r w:rsidR="00B6332A" w:rsidRPr="00C06384">
        <w:rPr>
          <w:sz w:val="22"/>
          <w:szCs w:val="22"/>
        </w:rPr>
        <w:t xml:space="preserve"> </w:t>
      </w:r>
      <w:r w:rsidRPr="00C06384">
        <w:rPr>
          <w:sz w:val="22"/>
          <w:szCs w:val="22"/>
        </w:rPr>
        <w:t xml:space="preserve">постановления </w:t>
      </w:r>
      <w:r w:rsidR="005F5BEC">
        <w:rPr>
          <w:sz w:val="22"/>
          <w:szCs w:val="22"/>
        </w:rPr>
        <w:t>П</w:t>
      </w:r>
      <w:r w:rsidRPr="00C06384">
        <w:rPr>
          <w:sz w:val="22"/>
          <w:szCs w:val="22"/>
        </w:rPr>
        <w:t xml:space="preserve">равительства Липецкой области № </w:t>
      </w:r>
      <w:r w:rsidR="005F5BEC">
        <w:rPr>
          <w:sz w:val="22"/>
          <w:szCs w:val="22"/>
        </w:rPr>
        <w:t>363</w:t>
      </w:r>
      <w:r w:rsidRPr="00C06384">
        <w:rPr>
          <w:sz w:val="22"/>
          <w:szCs w:val="22"/>
        </w:rPr>
        <w:t xml:space="preserve"> от </w:t>
      </w:r>
      <w:r w:rsidR="005F5BEC">
        <w:rPr>
          <w:sz w:val="22"/>
          <w:szCs w:val="22"/>
        </w:rPr>
        <w:t>29</w:t>
      </w:r>
      <w:r w:rsidRPr="00C06384">
        <w:rPr>
          <w:sz w:val="22"/>
          <w:szCs w:val="22"/>
        </w:rPr>
        <w:t>.</w:t>
      </w:r>
      <w:r w:rsidR="005F5BEC">
        <w:rPr>
          <w:sz w:val="22"/>
          <w:szCs w:val="22"/>
        </w:rPr>
        <w:t>12</w:t>
      </w:r>
      <w:r w:rsidRPr="00C06384">
        <w:rPr>
          <w:sz w:val="22"/>
          <w:szCs w:val="22"/>
        </w:rPr>
        <w:t>.2022  года.</w:t>
      </w:r>
    </w:p>
    <w:p w14:paraId="6356F64E" w14:textId="77777777" w:rsidR="00427E0D" w:rsidRDefault="00427E0D" w:rsidP="001A42E2">
      <w:pPr>
        <w:spacing w:line="360" w:lineRule="auto"/>
        <w:ind w:firstLine="150"/>
        <w:jc w:val="center"/>
        <w:rPr>
          <w:sz w:val="22"/>
          <w:szCs w:val="22"/>
          <w:u w:val="single"/>
        </w:rPr>
      </w:pPr>
    </w:p>
    <w:p w14:paraId="1A33EB2D" w14:textId="77777777" w:rsidR="001A42E2" w:rsidRPr="00311051" w:rsidRDefault="001A42E2" w:rsidP="001A42E2">
      <w:pPr>
        <w:spacing w:line="360" w:lineRule="auto"/>
        <w:ind w:firstLine="150"/>
        <w:jc w:val="center"/>
        <w:rPr>
          <w:sz w:val="22"/>
          <w:szCs w:val="22"/>
          <w:u w:val="single"/>
        </w:rPr>
      </w:pPr>
      <w:r w:rsidRPr="00311051">
        <w:rPr>
          <w:sz w:val="22"/>
          <w:szCs w:val="22"/>
          <w:u w:val="single"/>
        </w:rPr>
        <w:t xml:space="preserve">Фрагмент карты градостроительного зонирования </w:t>
      </w:r>
    </w:p>
    <w:p w14:paraId="54D1D2D8" w14:textId="77777777" w:rsidR="001A42E2" w:rsidRDefault="001A42E2" w:rsidP="001A42E2">
      <w:pPr>
        <w:spacing w:line="360" w:lineRule="auto"/>
        <w:ind w:firstLine="150"/>
        <w:jc w:val="center"/>
        <w:rPr>
          <w:sz w:val="22"/>
          <w:szCs w:val="22"/>
          <w:u w:val="single"/>
        </w:rPr>
      </w:pPr>
      <w:r w:rsidRPr="00311051">
        <w:rPr>
          <w:sz w:val="22"/>
          <w:szCs w:val="22"/>
          <w:u w:val="single"/>
        </w:rPr>
        <w:t>городского округа  г. Липецка</w:t>
      </w:r>
    </w:p>
    <w:p w14:paraId="10929CD6" w14:textId="77777777" w:rsidR="00427E0D" w:rsidRDefault="00427E0D" w:rsidP="001A42E2">
      <w:pPr>
        <w:spacing w:line="360" w:lineRule="auto"/>
        <w:ind w:firstLine="150"/>
        <w:jc w:val="center"/>
        <w:rPr>
          <w:sz w:val="22"/>
          <w:szCs w:val="22"/>
          <w:u w:val="single"/>
        </w:rPr>
      </w:pPr>
    </w:p>
    <w:p w14:paraId="63977496" w14:textId="77777777" w:rsidR="00501045" w:rsidRDefault="001A42E2" w:rsidP="001A42E2">
      <w:pPr>
        <w:spacing w:line="312" w:lineRule="auto"/>
        <w:ind w:left="142" w:right="175"/>
        <w:jc w:val="both"/>
        <w:rPr>
          <w:color w:val="0070C0"/>
          <w:sz w:val="22"/>
          <w:szCs w:val="22"/>
        </w:rPr>
      </w:pPr>
      <w:r w:rsidRPr="00205FAE">
        <w:rPr>
          <w:color w:val="0070C0"/>
          <w:sz w:val="22"/>
          <w:szCs w:val="22"/>
        </w:rPr>
        <w:t xml:space="preserve">         </w:t>
      </w:r>
    </w:p>
    <w:p w14:paraId="44609D32" w14:textId="6AA222B9" w:rsidR="00427E0D" w:rsidRDefault="007D2813" w:rsidP="007D2813">
      <w:pPr>
        <w:spacing w:line="360" w:lineRule="auto"/>
        <w:ind w:firstLine="150"/>
        <w:jc w:val="both"/>
        <w:rPr>
          <w:b/>
          <w:sz w:val="22"/>
          <w:szCs w:val="22"/>
        </w:rPr>
      </w:pPr>
      <w:r>
        <w:rPr>
          <w:b/>
          <w:sz w:val="22"/>
          <w:szCs w:val="22"/>
        </w:rPr>
        <w:t xml:space="preserve">         </w:t>
      </w:r>
      <w:r w:rsidR="00FC1B7F">
        <w:rPr>
          <w:noProof/>
          <w:sz w:val="22"/>
          <w:szCs w:val="22"/>
        </w:rPr>
        <w:drawing>
          <wp:inline distT="0" distB="0" distL="0" distR="0" wp14:anchorId="691B0AB7" wp14:editId="4D7703D1">
            <wp:extent cx="5143500" cy="5469038"/>
            <wp:effectExtent l="0" t="0" r="0" b="0"/>
            <wp:docPr id="17" name="Рисунок 17" descr="\\linux1\genplans\_ПП\г.Липецк\13287 - ПП ПМ Окруж.дор. и Елец.шоссе\4. Испр. по замеч. управлений\ответы на замеч. и письма\Схемы из нов.ПЗЗ для текста от Лены\Схема для генплан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nux1\genplans\_ПП\г.Липецк\13287 - ПП ПМ Окруж.дор. и Елец.шоссе\4. Испр. по замеч. управлений\ответы на замеч. и письма\Схемы из нов.ПЗЗ для текста от Лены\Схема для генплана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47485" cy="5473275"/>
                    </a:xfrm>
                    <a:prstGeom prst="rect">
                      <a:avLst/>
                    </a:prstGeom>
                    <a:noFill/>
                    <a:ln>
                      <a:noFill/>
                    </a:ln>
                  </pic:spPr>
                </pic:pic>
              </a:graphicData>
            </a:graphic>
          </wp:inline>
        </w:drawing>
      </w:r>
    </w:p>
    <w:p w14:paraId="497B66EC" w14:textId="60DD091E" w:rsidR="00427E0D" w:rsidRDefault="00427E0D" w:rsidP="007A0CAB">
      <w:pPr>
        <w:spacing w:line="360" w:lineRule="auto"/>
        <w:ind w:firstLine="150"/>
        <w:jc w:val="center"/>
        <w:rPr>
          <w:b/>
          <w:sz w:val="22"/>
          <w:szCs w:val="22"/>
        </w:rPr>
      </w:pPr>
    </w:p>
    <w:p w14:paraId="1E284AD2" w14:textId="77777777" w:rsidR="00427E0D" w:rsidRDefault="00427E0D" w:rsidP="00A1544D">
      <w:pPr>
        <w:spacing w:line="360" w:lineRule="auto"/>
        <w:ind w:firstLine="150"/>
        <w:jc w:val="center"/>
        <w:rPr>
          <w:b/>
          <w:sz w:val="22"/>
          <w:szCs w:val="22"/>
        </w:rPr>
      </w:pPr>
    </w:p>
    <w:p w14:paraId="0ACB2106" w14:textId="77777777" w:rsidR="00A1544D" w:rsidRDefault="00307DD8" w:rsidP="00A1544D">
      <w:pPr>
        <w:spacing w:line="360" w:lineRule="auto"/>
        <w:ind w:firstLine="150"/>
        <w:jc w:val="center"/>
        <w:rPr>
          <w:b/>
          <w:sz w:val="22"/>
          <w:szCs w:val="22"/>
        </w:rPr>
      </w:pPr>
      <w:r w:rsidRPr="00A1544D">
        <w:rPr>
          <w:b/>
          <w:sz w:val="22"/>
          <w:szCs w:val="22"/>
        </w:rPr>
        <w:t xml:space="preserve">Зона делового, общественного и коммерческого назначения </w:t>
      </w:r>
    </w:p>
    <w:p w14:paraId="2DBEA8A4" w14:textId="0787E91F" w:rsidR="003E3FA4" w:rsidRDefault="00927583" w:rsidP="00A1544D">
      <w:pPr>
        <w:spacing w:line="360" w:lineRule="auto"/>
        <w:ind w:firstLine="150"/>
        <w:jc w:val="center"/>
        <w:rPr>
          <w:b/>
          <w:sz w:val="22"/>
          <w:szCs w:val="22"/>
        </w:rPr>
      </w:pPr>
      <w:r>
        <w:rPr>
          <w:b/>
          <w:noProof/>
          <w:sz w:val="22"/>
          <w:szCs w:val="22"/>
        </w:rPr>
        <w:pict w14:anchorId="5DDA8EBE">
          <v:rect id="_x0000_s4875" style="position:absolute;left:0;text-align:left;margin-left:153.9pt;margin-top:34.3pt;width:175.95pt;height:17.4pt;z-index:251716096" strokecolor="white [3212]"/>
        </w:pict>
      </w:r>
      <w:r w:rsidR="00911AF4">
        <w:rPr>
          <w:b/>
          <w:noProof/>
          <w:sz w:val="22"/>
          <w:szCs w:val="22"/>
        </w:rPr>
        <w:drawing>
          <wp:inline distT="0" distB="0" distL="0" distR="0" wp14:anchorId="1A91CCB4" wp14:editId="6666E4F6">
            <wp:extent cx="5751268" cy="4067175"/>
            <wp:effectExtent l="0" t="0" r="0" b="0"/>
            <wp:docPr id="696" name="Рисунок 696"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3262" cy="4075657"/>
                    </a:xfrm>
                    <a:prstGeom prst="rect">
                      <a:avLst/>
                    </a:prstGeom>
                    <a:noFill/>
                    <a:ln>
                      <a:noFill/>
                    </a:ln>
                  </pic:spPr>
                </pic:pic>
              </a:graphicData>
            </a:graphic>
          </wp:inline>
        </w:drawing>
      </w:r>
      <w:r w:rsidR="00E71D01">
        <w:rPr>
          <w:b/>
          <w:noProof/>
          <w:sz w:val="22"/>
          <w:szCs w:val="22"/>
        </w:rPr>
        <w:t xml:space="preserve"> </w:t>
      </w:r>
      <w:r w:rsidR="00911AF4">
        <w:rPr>
          <w:b/>
          <w:noProof/>
          <w:sz w:val="22"/>
          <w:szCs w:val="22"/>
        </w:rPr>
        <w:drawing>
          <wp:inline distT="0" distB="0" distL="0" distR="0" wp14:anchorId="146AADD3" wp14:editId="5B9B462D">
            <wp:extent cx="5850890" cy="4137626"/>
            <wp:effectExtent l="0" t="0" r="0" b="0"/>
            <wp:docPr id="698" name="Рисунок 698"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911AF4">
        <w:rPr>
          <w:b/>
          <w:noProof/>
          <w:sz w:val="22"/>
          <w:szCs w:val="22"/>
        </w:rPr>
        <w:lastRenderedPageBreak/>
        <w:drawing>
          <wp:inline distT="0" distB="0" distL="0" distR="0" wp14:anchorId="6EE013F9" wp14:editId="256B1951">
            <wp:extent cx="5850890" cy="4137626"/>
            <wp:effectExtent l="0" t="0" r="0" b="0"/>
            <wp:docPr id="700" name="Рисунок 70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drawing>
          <wp:inline distT="0" distB="0" distL="0" distR="0" wp14:anchorId="18B6F499" wp14:editId="3DD23F97">
            <wp:extent cx="5850890" cy="4137626"/>
            <wp:effectExtent l="0" t="0" r="0" b="0"/>
            <wp:docPr id="702" name="Рисунок 702"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lastRenderedPageBreak/>
        <w:drawing>
          <wp:inline distT="0" distB="0" distL="0" distR="0" wp14:anchorId="45DE4B90" wp14:editId="7C05A6A1">
            <wp:extent cx="5850890" cy="4137626"/>
            <wp:effectExtent l="0" t="0" r="0" b="0"/>
            <wp:docPr id="704" name="Рисунок 704"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drawing>
          <wp:inline distT="0" distB="0" distL="0" distR="0" wp14:anchorId="7FD66E16" wp14:editId="604A4F15">
            <wp:extent cx="5850890" cy="4137626"/>
            <wp:effectExtent l="0" t="0" r="0" b="0"/>
            <wp:docPr id="706" name="Рисунок 706"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lastRenderedPageBreak/>
        <w:drawing>
          <wp:inline distT="0" distB="0" distL="0" distR="0" wp14:anchorId="1DC8B3AB" wp14:editId="37A17532">
            <wp:extent cx="5850890" cy="4137626"/>
            <wp:effectExtent l="0" t="0" r="0" b="0"/>
            <wp:docPr id="708" name="Рисунок 708"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drawing>
          <wp:inline distT="0" distB="0" distL="0" distR="0" wp14:anchorId="4819E358" wp14:editId="24337B31">
            <wp:extent cx="5850890" cy="4137626"/>
            <wp:effectExtent l="0" t="0" r="0" b="0"/>
            <wp:docPr id="709" name="Рисунок 709"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lastRenderedPageBreak/>
        <w:drawing>
          <wp:inline distT="0" distB="0" distL="0" distR="0" wp14:anchorId="6609C092" wp14:editId="1F2D7C9B">
            <wp:extent cx="5850890" cy="4137626"/>
            <wp:effectExtent l="0" t="0" r="0" b="0"/>
            <wp:docPr id="710" name="Рисунок 71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0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drawing>
          <wp:inline distT="0" distB="0" distL="0" distR="0" wp14:anchorId="2F11F870" wp14:editId="5F74A805">
            <wp:extent cx="5850890" cy="4137626"/>
            <wp:effectExtent l="0" t="0" r="0" b="0"/>
            <wp:docPr id="711" name="Рисунок 711"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lastRenderedPageBreak/>
        <w:drawing>
          <wp:inline distT="0" distB="0" distL="0" distR="0" wp14:anchorId="195E9EA9" wp14:editId="5DF980E0">
            <wp:extent cx="5850890" cy="4137626"/>
            <wp:effectExtent l="0" t="0" r="0" b="0"/>
            <wp:docPr id="712" name="Рисунок 712"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drawing>
          <wp:inline distT="0" distB="0" distL="0" distR="0" wp14:anchorId="47D1F627" wp14:editId="5CDD1BC5">
            <wp:extent cx="5850890" cy="4137626"/>
            <wp:effectExtent l="0" t="0" r="0" b="0"/>
            <wp:docPr id="713" name="Рисунок 713"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sidR="00095B56">
        <w:rPr>
          <w:b/>
          <w:noProof/>
          <w:sz w:val="22"/>
          <w:szCs w:val="22"/>
        </w:rPr>
        <w:lastRenderedPageBreak/>
        <w:drawing>
          <wp:inline distT="0" distB="0" distL="0" distR="0" wp14:anchorId="297F3A19" wp14:editId="10E48948">
            <wp:extent cx="5850890" cy="4137626"/>
            <wp:effectExtent l="0" t="0" r="0" b="0"/>
            <wp:docPr id="714" name="Рисунок 714"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p>
    <w:p w14:paraId="06585DAB" w14:textId="77777777" w:rsidR="00B6332A" w:rsidRDefault="00B6332A" w:rsidP="003E3FA4">
      <w:pPr>
        <w:spacing w:line="360" w:lineRule="auto"/>
        <w:ind w:firstLine="150"/>
        <w:jc w:val="center"/>
        <w:rPr>
          <w:b/>
          <w:sz w:val="22"/>
          <w:szCs w:val="22"/>
        </w:rPr>
      </w:pPr>
    </w:p>
    <w:p w14:paraId="070E248B" w14:textId="77777777" w:rsidR="00B6332A" w:rsidRDefault="00B6332A" w:rsidP="003E3FA4">
      <w:pPr>
        <w:spacing w:line="360" w:lineRule="auto"/>
        <w:ind w:firstLine="150"/>
        <w:jc w:val="center"/>
        <w:rPr>
          <w:b/>
          <w:sz w:val="22"/>
          <w:szCs w:val="22"/>
        </w:rPr>
      </w:pPr>
    </w:p>
    <w:p w14:paraId="449C9D8C" w14:textId="77777777" w:rsidR="00B6332A" w:rsidRDefault="00B6332A" w:rsidP="003E3FA4">
      <w:pPr>
        <w:spacing w:line="360" w:lineRule="auto"/>
        <w:ind w:firstLine="150"/>
        <w:jc w:val="center"/>
        <w:rPr>
          <w:b/>
          <w:sz w:val="22"/>
          <w:szCs w:val="22"/>
        </w:rPr>
      </w:pPr>
    </w:p>
    <w:p w14:paraId="4754CE6A" w14:textId="77777777" w:rsidR="00B6332A" w:rsidRDefault="00B6332A" w:rsidP="003E3FA4">
      <w:pPr>
        <w:spacing w:line="360" w:lineRule="auto"/>
        <w:ind w:firstLine="150"/>
        <w:jc w:val="center"/>
        <w:rPr>
          <w:b/>
          <w:sz w:val="22"/>
          <w:szCs w:val="22"/>
        </w:rPr>
      </w:pPr>
    </w:p>
    <w:p w14:paraId="1B7F8816" w14:textId="77777777" w:rsidR="00B6332A" w:rsidRDefault="00B6332A" w:rsidP="003E3FA4">
      <w:pPr>
        <w:spacing w:line="360" w:lineRule="auto"/>
        <w:ind w:firstLine="150"/>
        <w:jc w:val="center"/>
        <w:rPr>
          <w:b/>
          <w:sz w:val="22"/>
          <w:szCs w:val="22"/>
        </w:rPr>
      </w:pPr>
    </w:p>
    <w:p w14:paraId="069463BA" w14:textId="77777777" w:rsidR="00B6332A" w:rsidRDefault="00B6332A" w:rsidP="003E3FA4">
      <w:pPr>
        <w:spacing w:line="360" w:lineRule="auto"/>
        <w:ind w:firstLine="150"/>
        <w:jc w:val="center"/>
        <w:rPr>
          <w:b/>
          <w:sz w:val="22"/>
          <w:szCs w:val="22"/>
        </w:rPr>
      </w:pPr>
    </w:p>
    <w:p w14:paraId="05C27EBC" w14:textId="77777777" w:rsidR="00B6332A" w:rsidRDefault="00B6332A" w:rsidP="003E3FA4">
      <w:pPr>
        <w:spacing w:line="360" w:lineRule="auto"/>
        <w:ind w:firstLine="150"/>
        <w:jc w:val="center"/>
        <w:rPr>
          <w:b/>
          <w:sz w:val="22"/>
          <w:szCs w:val="22"/>
        </w:rPr>
      </w:pPr>
    </w:p>
    <w:p w14:paraId="1184B390" w14:textId="77777777" w:rsidR="00B6332A" w:rsidRDefault="00B6332A" w:rsidP="003E3FA4">
      <w:pPr>
        <w:spacing w:line="360" w:lineRule="auto"/>
        <w:ind w:firstLine="150"/>
        <w:jc w:val="center"/>
        <w:rPr>
          <w:b/>
          <w:sz w:val="22"/>
          <w:szCs w:val="22"/>
        </w:rPr>
      </w:pPr>
    </w:p>
    <w:p w14:paraId="2AE956CF" w14:textId="77777777" w:rsidR="00B6332A" w:rsidRDefault="00B6332A" w:rsidP="003E3FA4">
      <w:pPr>
        <w:spacing w:line="360" w:lineRule="auto"/>
        <w:ind w:firstLine="150"/>
        <w:jc w:val="center"/>
        <w:rPr>
          <w:b/>
          <w:sz w:val="22"/>
          <w:szCs w:val="22"/>
        </w:rPr>
      </w:pPr>
    </w:p>
    <w:p w14:paraId="54B3FF37" w14:textId="77777777" w:rsidR="00B6332A" w:rsidRDefault="00B6332A" w:rsidP="003E3FA4">
      <w:pPr>
        <w:spacing w:line="360" w:lineRule="auto"/>
        <w:ind w:firstLine="150"/>
        <w:jc w:val="center"/>
        <w:rPr>
          <w:b/>
          <w:sz w:val="22"/>
          <w:szCs w:val="22"/>
        </w:rPr>
      </w:pPr>
    </w:p>
    <w:p w14:paraId="1852CDC7" w14:textId="77777777" w:rsidR="00B6332A" w:rsidRDefault="00B6332A" w:rsidP="003E3FA4">
      <w:pPr>
        <w:spacing w:line="360" w:lineRule="auto"/>
        <w:ind w:firstLine="150"/>
        <w:jc w:val="center"/>
        <w:rPr>
          <w:b/>
          <w:sz w:val="22"/>
          <w:szCs w:val="22"/>
        </w:rPr>
      </w:pPr>
    </w:p>
    <w:p w14:paraId="3BAD1B3E" w14:textId="77777777" w:rsidR="00B6332A" w:rsidRDefault="00B6332A" w:rsidP="003E3FA4">
      <w:pPr>
        <w:spacing w:line="360" w:lineRule="auto"/>
        <w:ind w:firstLine="150"/>
        <w:jc w:val="center"/>
        <w:rPr>
          <w:b/>
          <w:sz w:val="22"/>
          <w:szCs w:val="22"/>
        </w:rPr>
      </w:pPr>
    </w:p>
    <w:p w14:paraId="7AFAEC17" w14:textId="77777777" w:rsidR="00B6332A" w:rsidRDefault="00B6332A" w:rsidP="003E3FA4">
      <w:pPr>
        <w:spacing w:line="360" w:lineRule="auto"/>
        <w:ind w:firstLine="150"/>
        <w:jc w:val="center"/>
        <w:rPr>
          <w:b/>
          <w:sz w:val="22"/>
          <w:szCs w:val="22"/>
        </w:rPr>
      </w:pPr>
    </w:p>
    <w:p w14:paraId="07403501" w14:textId="77777777" w:rsidR="00B6332A" w:rsidRDefault="00B6332A" w:rsidP="003E3FA4">
      <w:pPr>
        <w:spacing w:line="360" w:lineRule="auto"/>
        <w:ind w:firstLine="150"/>
        <w:jc w:val="center"/>
        <w:rPr>
          <w:b/>
          <w:sz w:val="22"/>
          <w:szCs w:val="22"/>
        </w:rPr>
      </w:pPr>
    </w:p>
    <w:p w14:paraId="453E2A93" w14:textId="77777777" w:rsidR="00B6332A" w:rsidRDefault="00B6332A" w:rsidP="003E3FA4">
      <w:pPr>
        <w:spacing w:line="360" w:lineRule="auto"/>
        <w:ind w:firstLine="150"/>
        <w:jc w:val="center"/>
        <w:rPr>
          <w:b/>
          <w:sz w:val="22"/>
          <w:szCs w:val="22"/>
        </w:rPr>
      </w:pPr>
    </w:p>
    <w:p w14:paraId="7CF4209E" w14:textId="77777777" w:rsidR="00B6332A" w:rsidRDefault="00B6332A" w:rsidP="003E3FA4">
      <w:pPr>
        <w:spacing w:line="360" w:lineRule="auto"/>
        <w:ind w:firstLine="150"/>
        <w:jc w:val="center"/>
        <w:rPr>
          <w:b/>
          <w:sz w:val="22"/>
          <w:szCs w:val="22"/>
        </w:rPr>
      </w:pPr>
    </w:p>
    <w:p w14:paraId="3C9437B9" w14:textId="77777777" w:rsidR="00B6332A" w:rsidRDefault="00B6332A" w:rsidP="003E3FA4">
      <w:pPr>
        <w:spacing w:line="360" w:lineRule="auto"/>
        <w:ind w:firstLine="150"/>
        <w:jc w:val="center"/>
        <w:rPr>
          <w:b/>
          <w:sz w:val="22"/>
          <w:szCs w:val="22"/>
        </w:rPr>
      </w:pPr>
    </w:p>
    <w:p w14:paraId="1D2A8475" w14:textId="77777777" w:rsidR="00B6332A" w:rsidRDefault="00B6332A" w:rsidP="003E3FA4">
      <w:pPr>
        <w:spacing w:line="360" w:lineRule="auto"/>
        <w:ind w:firstLine="150"/>
        <w:jc w:val="center"/>
        <w:rPr>
          <w:b/>
          <w:sz w:val="22"/>
          <w:szCs w:val="22"/>
        </w:rPr>
      </w:pPr>
    </w:p>
    <w:p w14:paraId="03284497" w14:textId="77777777" w:rsidR="00B6332A" w:rsidRDefault="00B6332A" w:rsidP="003E3FA4">
      <w:pPr>
        <w:spacing w:line="360" w:lineRule="auto"/>
        <w:ind w:firstLine="150"/>
        <w:jc w:val="center"/>
        <w:rPr>
          <w:b/>
          <w:sz w:val="22"/>
          <w:szCs w:val="22"/>
        </w:rPr>
      </w:pPr>
    </w:p>
    <w:p w14:paraId="3ADBFE4B" w14:textId="77777777" w:rsidR="003E3FA4" w:rsidRDefault="003E3FA4" w:rsidP="003E3FA4">
      <w:pPr>
        <w:spacing w:line="360" w:lineRule="auto"/>
        <w:ind w:firstLine="150"/>
        <w:jc w:val="center"/>
        <w:rPr>
          <w:sz w:val="22"/>
          <w:szCs w:val="22"/>
        </w:rPr>
      </w:pPr>
      <w:r w:rsidRPr="00247FB9">
        <w:rPr>
          <w:b/>
          <w:sz w:val="22"/>
          <w:szCs w:val="22"/>
        </w:rPr>
        <w:lastRenderedPageBreak/>
        <w:t>Коммунально-складская зона</w:t>
      </w:r>
      <w:r w:rsidRPr="00247FB9">
        <w:rPr>
          <w:sz w:val="22"/>
          <w:szCs w:val="22"/>
        </w:rPr>
        <w:t xml:space="preserve">  </w:t>
      </w:r>
    </w:p>
    <w:p w14:paraId="24B747E2" w14:textId="77777777" w:rsidR="003E3FA4" w:rsidRDefault="00095B56" w:rsidP="00A1544D">
      <w:pPr>
        <w:spacing w:line="360" w:lineRule="auto"/>
        <w:ind w:firstLine="150"/>
        <w:jc w:val="center"/>
        <w:rPr>
          <w:b/>
          <w:sz w:val="22"/>
          <w:szCs w:val="22"/>
        </w:rPr>
      </w:pPr>
      <w:r>
        <w:rPr>
          <w:b/>
          <w:noProof/>
          <w:sz w:val="22"/>
          <w:szCs w:val="22"/>
        </w:rPr>
        <w:drawing>
          <wp:inline distT="0" distB="0" distL="0" distR="0" wp14:anchorId="2A734B7A" wp14:editId="24234344">
            <wp:extent cx="5850890" cy="4137626"/>
            <wp:effectExtent l="0" t="0" r="0" b="0"/>
            <wp:docPr id="717" name="Рисунок 717"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Pr>
          <w:b/>
          <w:noProof/>
          <w:sz w:val="22"/>
          <w:szCs w:val="22"/>
        </w:rPr>
        <w:drawing>
          <wp:inline distT="0" distB="0" distL="0" distR="0" wp14:anchorId="77D8472A" wp14:editId="3F2F10B1">
            <wp:extent cx="5850890" cy="4137626"/>
            <wp:effectExtent l="0" t="0" r="0" b="0"/>
            <wp:docPr id="718" name="Рисунок 718"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Pr>
          <w:b/>
          <w:noProof/>
          <w:sz w:val="22"/>
          <w:szCs w:val="22"/>
        </w:rPr>
        <w:lastRenderedPageBreak/>
        <w:drawing>
          <wp:inline distT="0" distB="0" distL="0" distR="0" wp14:anchorId="0BA028A7" wp14:editId="1A4433AF">
            <wp:extent cx="5850890" cy="4137626"/>
            <wp:effectExtent l="0" t="0" r="0" b="0"/>
            <wp:docPr id="719" name="Рисунок 719"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Pr>
          <w:b/>
          <w:noProof/>
          <w:sz w:val="22"/>
          <w:szCs w:val="22"/>
        </w:rPr>
        <w:drawing>
          <wp:inline distT="0" distB="0" distL="0" distR="0" wp14:anchorId="457F9013" wp14:editId="49C6F807">
            <wp:extent cx="5850890" cy="4137626"/>
            <wp:effectExtent l="0" t="0" r="0" b="0"/>
            <wp:docPr id="720" name="Рисунок 72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1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r>
        <w:rPr>
          <w:b/>
          <w:noProof/>
          <w:sz w:val="22"/>
          <w:szCs w:val="22"/>
        </w:rPr>
        <w:lastRenderedPageBreak/>
        <w:drawing>
          <wp:inline distT="0" distB="0" distL="0" distR="0" wp14:anchorId="7125F730" wp14:editId="5888D3B0">
            <wp:extent cx="5850890" cy="4137626"/>
            <wp:effectExtent l="0" t="0" r="0" b="0"/>
            <wp:docPr id="721" name="Рисунок 721"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p>
    <w:p w14:paraId="264D8245" w14:textId="77777777" w:rsidR="003E3FA4" w:rsidRDefault="003E3FA4" w:rsidP="003E3FA4">
      <w:pPr>
        <w:spacing w:line="360" w:lineRule="auto"/>
        <w:ind w:firstLine="150"/>
        <w:jc w:val="center"/>
        <w:rPr>
          <w:b/>
          <w:sz w:val="22"/>
          <w:szCs w:val="22"/>
        </w:rPr>
      </w:pPr>
      <w:r w:rsidRPr="00247FB9">
        <w:rPr>
          <w:b/>
          <w:sz w:val="22"/>
          <w:szCs w:val="22"/>
        </w:rPr>
        <w:t>Зона инженерной инфраструктуры</w:t>
      </w:r>
    </w:p>
    <w:p w14:paraId="068B4A64" w14:textId="77777777" w:rsidR="003E3FA4" w:rsidRDefault="00095B56" w:rsidP="00A1544D">
      <w:pPr>
        <w:spacing w:line="360" w:lineRule="auto"/>
        <w:ind w:firstLine="150"/>
        <w:jc w:val="center"/>
        <w:rPr>
          <w:b/>
          <w:sz w:val="22"/>
          <w:szCs w:val="22"/>
        </w:rPr>
      </w:pPr>
      <w:r>
        <w:rPr>
          <w:b/>
          <w:noProof/>
          <w:sz w:val="22"/>
          <w:szCs w:val="22"/>
        </w:rPr>
        <w:drawing>
          <wp:inline distT="0" distB="0" distL="0" distR="0" wp14:anchorId="142DEC78" wp14:editId="40D56FCA">
            <wp:extent cx="5850890" cy="4137626"/>
            <wp:effectExtent l="0" t="0" r="0" b="0"/>
            <wp:docPr id="722" name="Рисунок 722"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p>
    <w:p w14:paraId="28B19015" w14:textId="77777777" w:rsidR="003E3FA4" w:rsidRPr="00247FB9" w:rsidRDefault="003E3FA4" w:rsidP="003E3FA4">
      <w:pPr>
        <w:spacing w:line="360" w:lineRule="auto"/>
        <w:ind w:firstLine="150"/>
        <w:jc w:val="center"/>
        <w:rPr>
          <w:b/>
          <w:color w:val="0070C0"/>
          <w:sz w:val="22"/>
          <w:szCs w:val="22"/>
        </w:rPr>
      </w:pPr>
      <w:r w:rsidRPr="00247FB9">
        <w:rPr>
          <w:b/>
          <w:sz w:val="22"/>
          <w:szCs w:val="22"/>
        </w:rPr>
        <w:t>Зона транспортной инфраструктуры</w:t>
      </w:r>
    </w:p>
    <w:p w14:paraId="3EF1407C" w14:textId="77777777" w:rsidR="00911AF4" w:rsidRDefault="00095B56" w:rsidP="00A1544D">
      <w:pPr>
        <w:spacing w:line="360" w:lineRule="auto"/>
        <w:ind w:firstLine="150"/>
        <w:jc w:val="center"/>
        <w:rPr>
          <w:b/>
          <w:sz w:val="22"/>
          <w:szCs w:val="22"/>
        </w:rPr>
      </w:pPr>
      <w:r>
        <w:rPr>
          <w:b/>
          <w:noProof/>
          <w:sz w:val="22"/>
          <w:szCs w:val="22"/>
        </w:rPr>
        <w:lastRenderedPageBreak/>
        <w:drawing>
          <wp:inline distT="0" distB="0" distL="0" distR="0" wp14:anchorId="572E7B10" wp14:editId="2D33F71F">
            <wp:extent cx="5819775" cy="4115623"/>
            <wp:effectExtent l="0" t="0" r="0" b="0"/>
            <wp:docPr id="723" name="Рисунок 723"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31733" cy="4124079"/>
                    </a:xfrm>
                    <a:prstGeom prst="rect">
                      <a:avLst/>
                    </a:prstGeom>
                    <a:noFill/>
                    <a:ln>
                      <a:noFill/>
                    </a:ln>
                  </pic:spPr>
                </pic:pic>
              </a:graphicData>
            </a:graphic>
          </wp:inline>
        </w:drawing>
      </w:r>
      <w:r>
        <w:rPr>
          <w:b/>
          <w:noProof/>
          <w:sz w:val="22"/>
          <w:szCs w:val="22"/>
        </w:rPr>
        <w:drawing>
          <wp:inline distT="0" distB="0" distL="0" distR="0" wp14:anchorId="3D9C1FBA" wp14:editId="2979F6A4">
            <wp:extent cx="5915025" cy="4182982"/>
            <wp:effectExtent l="0" t="0" r="0" b="0"/>
            <wp:docPr id="724" name="Рисунок 724"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26465" cy="4191072"/>
                    </a:xfrm>
                    <a:prstGeom prst="rect">
                      <a:avLst/>
                    </a:prstGeom>
                    <a:noFill/>
                    <a:ln>
                      <a:noFill/>
                    </a:ln>
                  </pic:spPr>
                </pic:pic>
              </a:graphicData>
            </a:graphic>
          </wp:inline>
        </w:drawing>
      </w:r>
      <w:r>
        <w:rPr>
          <w:b/>
          <w:noProof/>
          <w:sz w:val="22"/>
          <w:szCs w:val="22"/>
        </w:rPr>
        <w:lastRenderedPageBreak/>
        <w:drawing>
          <wp:inline distT="0" distB="0" distL="0" distR="0" wp14:anchorId="46F7C3C6" wp14:editId="2A1E66BC">
            <wp:extent cx="5895975" cy="4169509"/>
            <wp:effectExtent l="0" t="0" r="0" b="0"/>
            <wp:docPr id="725" name="Рисунок 725"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01360" cy="4173317"/>
                    </a:xfrm>
                    <a:prstGeom prst="rect">
                      <a:avLst/>
                    </a:prstGeom>
                    <a:noFill/>
                    <a:ln>
                      <a:noFill/>
                    </a:ln>
                  </pic:spPr>
                </pic:pic>
              </a:graphicData>
            </a:graphic>
          </wp:inline>
        </w:drawing>
      </w:r>
      <w:r>
        <w:rPr>
          <w:b/>
          <w:noProof/>
          <w:sz w:val="22"/>
          <w:szCs w:val="22"/>
        </w:rPr>
        <w:drawing>
          <wp:inline distT="0" distB="0" distL="0" distR="0" wp14:anchorId="6B581209" wp14:editId="2CB8D802">
            <wp:extent cx="5850890" cy="4137626"/>
            <wp:effectExtent l="0" t="0" r="0" b="0"/>
            <wp:docPr id="726" name="Рисунок 726"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linux1\genplans\_ПП\г.Липецк\13287 - ПП ПМ Окруж.дор. и Елец.шоссе\4. Испр. по замеч. управлений\ответы на замеч. и письма\Новая папка\О1 и КС терзоны Окруж.дор заменить в том2_rotated_page-002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50890" cy="4137626"/>
                    </a:xfrm>
                    <a:prstGeom prst="rect">
                      <a:avLst/>
                    </a:prstGeom>
                    <a:noFill/>
                    <a:ln>
                      <a:noFill/>
                    </a:ln>
                  </pic:spPr>
                </pic:pic>
              </a:graphicData>
            </a:graphic>
          </wp:inline>
        </w:drawing>
      </w:r>
    </w:p>
    <w:p w14:paraId="48439A21" w14:textId="77777777" w:rsidR="00FE3EEE" w:rsidRPr="00A1544D" w:rsidRDefault="00FE3EEE" w:rsidP="00A1544D">
      <w:pPr>
        <w:spacing w:line="360" w:lineRule="auto"/>
        <w:ind w:firstLine="150"/>
        <w:jc w:val="center"/>
        <w:rPr>
          <w:b/>
          <w:sz w:val="22"/>
          <w:szCs w:val="22"/>
        </w:rPr>
      </w:pPr>
    </w:p>
    <w:p w14:paraId="647CCFF5" w14:textId="77777777" w:rsidR="00A1544D" w:rsidRDefault="00A1544D" w:rsidP="00A1544D">
      <w:pPr>
        <w:spacing w:line="360" w:lineRule="auto"/>
        <w:ind w:firstLine="150"/>
        <w:jc w:val="center"/>
        <w:rPr>
          <w:sz w:val="22"/>
          <w:szCs w:val="22"/>
        </w:rPr>
      </w:pPr>
    </w:p>
    <w:p w14:paraId="2342E065" w14:textId="77777777" w:rsidR="00A12275" w:rsidRDefault="002B5FEB" w:rsidP="002B5FEB">
      <w:pPr>
        <w:spacing w:line="360" w:lineRule="auto"/>
        <w:ind w:right="-142" w:firstLine="567"/>
        <w:jc w:val="center"/>
        <w:rPr>
          <w:b/>
        </w:rPr>
      </w:pPr>
      <w:r w:rsidRPr="007F56BC">
        <w:rPr>
          <w:b/>
          <w:szCs w:val="26"/>
        </w:rPr>
        <w:lastRenderedPageBreak/>
        <w:t xml:space="preserve">2.2 </w:t>
      </w:r>
      <w:r w:rsidR="00A12275" w:rsidRPr="00A12275">
        <w:rPr>
          <w:b/>
        </w:rPr>
        <w:t>Расчетные показатели минимально допустимого уровня обеспеченности территории объектами жилой, социальной, транспортной, коммунальной  инфраструктур  и расчетным показателям максимально допустимого уровня территориальной доступности таких объектов для населения</w:t>
      </w:r>
    </w:p>
    <w:p w14:paraId="57A735DE" w14:textId="77777777" w:rsidR="00A12275" w:rsidRDefault="00A12275" w:rsidP="002B5FEB">
      <w:pPr>
        <w:spacing w:line="360" w:lineRule="auto"/>
        <w:ind w:right="-142" w:firstLine="567"/>
        <w:jc w:val="center"/>
        <w:rPr>
          <w:b/>
          <w:szCs w:val="26"/>
        </w:rPr>
      </w:pPr>
    </w:p>
    <w:p w14:paraId="44CA61CF" w14:textId="77777777" w:rsidR="0079505A" w:rsidRPr="00D2361D" w:rsidRDefault="0079505A" w:rsidP="0079505A">
      <w:pPr>
        <w:spacing w:line="360" w:lineRule="auto"/>
        <w:ind w:right="-142" w:firstLine="567"/>
        <w:jc w:val="both"/>
        <w:rPr>
          <w:sz w:val="22"/>
          <w:szCs w:val="22"/>
        </w:rPr>
      </w:pPr>
      <w:r w:rsidRPr="00D2361D">
        <w:rPr>
          <w:sz w:val="22"/>
          <w:szCs w:val="22"/>
        </w:rPr>
        <w:t>Архитектурно-планировочная организация территории выполнена на основе комплексного анализа социально-экономических условий, градостроительной ситуации, существующего рельефа территории, сложившегося функционального зонирования прилегающих территорий.</w:t>
      </w:r>
    </w:p>
    <w:p w14:paraId="23172C13" w14:textId="77777777" w:rsidR="0079505A" w:rsidRPr="00D2361D" w:rsidRDefault="0079505A" w:rsidP="0079505A">
      <w:pPr>
        <w:spacing w:line="360" w:lineRule="auto"/>
        <w:ind w:right="-142" w:firstLine="567"/>
        <w:jc w:val="both"/>
        <w:rPr>
          <w:sz w:val="22"/>
          <w:szCs w:val="22"/>
        </w:rPr>
      </w:pPr>
      <w:r w:rsidRPr="00D2361D">
        <w:rPr>
          <w:sz w:val="22"/>
          <w:szCs w:val="22"/>
        </w:rPr>
        <w:t>Основной идеей проекта планировки,</w:t>
      </w:r>
      <w:r w:rsidRPr="00D2361D">
        <w:rPr>
          <w:rFonts w:eastAsia="Lucida Sans Unicode" w:cs="Tahoma"/>
          <w:b/>
          <w:bCs/>
          <w:i/>
          <w:kern w:val="3"/>
          <w:sz w:val="36"/>
          <w:szCs w:val="36"/>
        </w:rPr>
        <w:t xml:space="preserve"> </w:t>
      </w:r>
      <w:r w:rsidRPr="00D2361D">
        <w:rPr>
          <w:bCs/>
          <w:sz w:val="22"/>
          <w:szCs w:val="22"/>
        </w:rPr>
        <w:t>совмещенного с проектом межевания,</w:t>
      </w:r>
      <w:r w:rsidRPr="00D2361D">
        <w:rPr>
          <w:sz w:val="22"/>
          <w:szCs w:val="22"/>
        </w:rPr>
        <w:t xml:space="preserve"> является разработка планировочного коммунально-складского района с улично-дорожной инфраструктурой обеспечивающей прокладку инженерных сетей,  устройство проездов для </w:t>
      </w:r>
      <w:r w:rsidR="00514AD8" w:rsidRPr="00D2361D">
        <w:rPr>
          <w:sz w:val="22"/>
          <w:szCs w:val="22"/>
        </w:rPr>
        <w:t xml:space="preserve">пассажирского, </w:t>
      </w:r>
      <w:r w:rsidRPr="00D2361D">
        <w:rPr>
          <w:sz w:val="22"/>
          <w:szCs w:val="22"/>
        </w:rPr>
        <w:t xml:space="preserve">грузового и легкового автотранспорта, велодорожек, тротуаров и озеленения,  а также размещение  предприятий  не требующих установления санитарно-защитных зон  и (или)   предприятий 5-4 класса опасности  с  СЗЗ  50 -100 метров не более.  </w:t>
      </w:r>
    </w:p>
    <w:p w14:paraId="4B02A1A1" w14:textId="77777777" w:rsidR="0079505A" w:rsidRPr="00D2361D" w:rsidRDefault="0079505A" w:rsidP="0079505A">
      <w:pPr>
        <w:spacing w:line="360" w:lineRule="auto"/>
        <w:ind w:right="-142" w:firstLine="567"/>
        <w:jc w:val="both"/>
        <w:rPr>
          <w:sz w:val="22"/>
          <w:szCs w:val="22"/>
        </w:rPr>
      </w:pPr>
      <w:r w:rsidRPr="00D2361D">
        <w:rPr>
          <w:sz w:val="22"/>
          <w:szCs w:val="22"/>
        </w:rPr>
        <w:t>Все это связано с решением ряда архитектурно-планировочных задач, основными из которых являются:</w:t>
      </w:r>
    </w:p>
    <w:p w14:paraId="3EFF7754" w14:textId="77777777" w:rsidR="0079505A" w:rsidRPr="00D2361D" w:rsidRDefault="0079505A" w:rsidP="0079505A">
      <w:pPr>
        <w:spacing w:line="360" w:lineRule="auto"/>
        <w:ind w:right="-142" w:firstLine="567"/>
        <w:jc w:val="both"/>
        <w:rPr>
          <w:sz w:val="22"/>
          <w:szCs w:val="22"/>
        </w:rPr>
      </w:pPr>
      <w:r w:rsidRPr="00D2361D">
        <w:rPr>
          <w:sz w:val="22"/>
          <w:szCs w:val="22"/>
        </w:rPr>
        <w:t>- более полное и рациональное использование проектируемой территории;</w:t>
      </w:r>
    </w:p>
    <w:p w14:paraId="6991A32F" w14:textId="77777777" w:rsidR="0079505A" w:rsidRPr="00D2361D" w:rsidRDefault="0079505A" w:rsidP="0079505A">
      <w:pPr>
        <w:spacing w:line="360" w:lineRule="auto"/>
        <w:ind w:right="-142" w:firstLine="567"/>
        <w:jc w:val="both"/>
        <w:rPr>
          <w:sz w:val="22"/>
          <w:szCs w:val="22"/>
        </w:rPr>
      </w:pPr>
      <w:r w:rsidRPr="00D2361D">
        <w:rPr>
          <w:sz w:val="22"/>
          <w:szCs w:val="22"/>
        </w:rPr>
        <w:t>- планирование сети улиц и проездов с обеспечением удобных внешних транспортных связей с прилегающими территориями;</w:t>
      </w:r>
    </w:p>
    <w:p w14:paraId="132E41D4" w14:textId="77777777" w:rsidR="0079505A" w:rsidRPr="00D2361D" w:rsidRDefault="0079505A" w:rsidP="0079505A">
      <w:pPr>
        <w:spacing w:line="360" w:lineRule="auto"/>
        <w:ind w:right="-142" w:firstLine="567"/>
        <w:jc w:val="both"/>
        <w:rPr>
          <w:sz w:val="22"/>
          <w:szCs w:val="22"/>
        </w:rPr>
      </w:pPr>
      <w:r w:rsidRPr="00D2361D">
        <w:rPr>
          <w:sz w:val="22"/>
          <w:szCs w:val="22"/>
        </w:rPr>
        <w:t xml:space="preserve">- развитие общего и инженерного благоустройства территории. </w:t>
      </w:r>
    </w:p>
    <w:p w14:paraId="70A0303D" w14:textId="77777777" w:rsidR="0079505A" w:rsidRPr="00D2361D" w:rsidRDefault="0079505A" w:rsidP="0079505A">
      <w:pPr>
        <w:spacing w:line="360" w:lineRule="auto"/>
        <w:ind w:right="-142" w:firstLine="567"/>
        <w:jc w:val="both"/>
        <w:rPr>
          <w:sz w:val="22"/>
          <w:szCs w:val="22"/>
        </w:rPr>
      </w:pPr>
      <w:r w:rsidRPr="00D2361D">
        <w:rPr>
          <w:sz w:val="22"/>
          <w:szCs w:val="22"/>
        </w:rPr>
        <w:t xml:space="preserve">Создание объемно-планировочной структуры района осуществляется с помощью размещения </w:t>
      </w:r>
      <w:r w:rsidR="00514AD8" w:rsidRPr="00D2361D">
        <w:rPr>
          <w:sz w:val="22"/>
          <w:szCs w:val="22"/>
        </w:rPr>
        <w:t xml:space="preserve">9-ти </w:t>
      </w:r>
      <w:r w:rsidRPr="00D2361D">
        <w:rPr>
          <w:sz w:val="22"/>
          <w:szCs w:val="22"/>
        </w:rPr>
        <w:t xml:space="preserve">новых  кварталов. В качестве основной планировочной единицы застройки принят квартал, площадь которого составляет </w:t>
      </w:r>
      <w:r w:rsidR="00514AD8" w:rsidRPr="00D2361D">
        <w:rPr>
          <w:sz w:val="22"/>
          <w:szCs w:val="22"/>
        </w:rPr>
        <w:t xml:space="preserve">от </w:t>
      </w:r>
      <w:r w:rsidRPr="00D2361D">
        <w:rPr>
          <w:sz w:val="22"/>
          <w:szCs w:val="22"/>
        </w:rPr>
        <w:t>1,</w:t>
      </w:r>
      <w:r w:rsidR="00EE4F3C" w:rsidRPr="00D2361D">
        <w:rPr>
          <w:sz w:val="22"/>
          <w:szCs w:val="22"/>
        </w:rPr>
        <w:t xml:space="preserve">0 </w:t>
      </w:r>
      <w:r w:rsidR="00514AD8" w:rsidRPr="00D2361D">
        <w:rPr>
          <w:sz w:val="22"/>
          <w:szCs w:val="22"/>
        </w:rPr>
        <w:t xml:space="preserve">га до </w:t>
      </w:r>
      <w:r w:rsidRPr="00D2361D">
        <w:rPr>
          <w:sz w:val="22"/>
          <w:szCs w:val="22"/>
        </w:rPr>
        <w:t xml:space="preserve"> 20 га. </w:t>
      </w:r>
      <w:r w:rsidR="00B3159B" w:rsidRPr="00D2361D">
        <w:rPr>
          <w:sz w:val="22"/>
          <w:szCs w:val="22"/>
        </w:rPr>
        <w:t xml:space="preserve">  </w:t>
      </w:r>
      <w:r w:rsidRPr="00D2361D">
        <w:rPr>
          <w:sz w:val="22"/>
          <w:szCs w:val="22"/>
        </w:rPr>
        <w:t xml:space="preserve">Территория квартала может  </w:t>
      </w:r>
      <w:r w:rsidR="00514AD8" w:rsidRPr="00D2361D">
        <w:rPr>
          <w:sz w:val="22"/>
          <w:szCs w:val="22"/>
        </w:rPr>
        <w:t xml:space="preserve">быть как единым земельным участком, так и </w:t>
      </w:r>
      <w:r w:rsidRPr="00D2361D">
        <w:rPr>
          <w:sz w:val="22"/>
          <w:szCs w:val="22"/>
        </w:rPr>
        <w:t xml:space="preserve">делиться </w:t>
      </w:r>
      <w:r w:rsidR="00514AD8" w:rsidRPr="00D2361D">
        <w:rPr>
          <w:sz w:val="22"/>
          <w:szCs w:val="22"/>
        </w:rPr>
        <w:t>в дальнейшем</w:t>
      </w:r>
      <w:r w:rsidRPr="00D2361D">
        <w:rPr>
          <w:sz w:val="22"/>
          <w:szCs w:val="22"/>
        </w:rPr>
        <w:t xml:space="preserve"> на земельные участки для </w:t>
      </w:r>
      <w:r w:rsidR="00EB2890" w:rsidRPr="00D2361D">
        <w:rPr>
          <w:sz w:val="22"/>
          <w:szCs w:val="22"/>
        </w:rPr>
        <w:t xml:space="preserve">общественно-деловой и </w:t>
      </w:r>
      <w:r w:rsidRPr="00D2361D">
        <w:rPr>
          <w:sz w:val="22"/>
          <w:szCs w:val="22"/>
        </w:rPr>
        <w:t xml:space="preserve">коммунально-складской  застройки </w:t>
      </w:r>
      <w:r w:rsidR="00B3159B" w:rsidRPr="00D2361D">
        <w:rPr>
          <w:sz w:val="22"/>
          <w:szCs w:val="22"/>
        </w:rPr>
        <w:t>меньшей площадью.   М</w:t>
      </w:r>
      <w:r w:rsidRPr="00D2361D">
        <w:rPr>
          <w:sz w:val="22"/>
          <w:szCs w:val="22"/>
        </w:rPr>
        <w:t>инимальн</w:t>
      </w:r>
      <w:r w:rsidR="00B3159B" w:rsidRPr="00D2361D">
        <w:rPr>
          <w:sz w:val="22"/>
          <w:szCs w:val="22"/>
        </w:rPr>
        <w:t>ая</w:t>
      </w:r>
      <w:r w:rsidRPr="00D2361D">
        <w:rPr>
          <w:sz w:val="22"/>
          <w:szCs w:val="22"/>
        </w:rPr>
        <w:t xml:space="preserve">  площадь </w:t>
      </w:r>
      <w:r w:rsidR="00B3159B" w:rsidRPr="00D2361D">
        <w:rPr>
          <w:sz w:val="22"/>
          <w:szCs w:val="22"/>
        </w:rPr>
        <w:t xml:space="preserve">земельного участка </w:t>
      </w:r>
      <w:r w:rsidRPr="00D2361D">
        <w:rPr>
          <w:sz w:val="22"/>
          <w:szCs w:val="22"/>
        </w:rPr>
        <w:t>15</w:t>
      </w:r>
      <w:r w:rsidR="0040548D" w:rsidRPr="00D2361D">
        <w:rPr>
          <w:sz w:val="22"/>
          <w:szCs w:val="22"/>
        </w:rPr>
        <w:t>00 кв. метров</w:t>
      </w:r>
      <w:r w:rsidR="00072546" w:rsidRPr="00D2361D">
        <w:rPr>
          <w:sz w:val="22"/>
          <w:szCs w:val="22"/>
        </w:rPr>
        <w:t>, за исключением земельных участков для коммунальных и инженерных сооружений.</w:t>
      </w:r>
    </w:p>
    <w:p w14:paraId="4C678647" w14:textId="77777777" w:rsidR="00F07C33" w:rsidRPr="00D2361D" w:rsidRDefault="00F07C33" w:rsidP="00F07C33">
      <w:pPr>
        <w:spacing w:line="360" w:lineRule="auto"/>
        <w:ind w:right="-142" w:firstLine="567"/>
        <w:jc w:val="both"/>
        <w:rPr>
          <w:b/>
          <w:sz w:val="22"/>
          <w:szCs w:val="22"/>
        </w:rPr>
      </w:pPr>
      <w:r w:rsidRPr="00D2361D">
        <w:rPr>
          <w:b/>
          <w:sz w:val="22"/>
          <w:szCs w:val="22"/>
        </w:rPr>
        <w:t>Проектом планировки предусмотрены:</w:t>
      </w:r>
    </w:p>
    <w:p w14:paraId="3A971DD9" w14:textId="77777777" w:rsidR="003B615A" w:rsidRPr="009D360E" w:rsidRDefault="003B615A" w:rsidP="003B615A">
      <w:pPr>
        <w:spacing w:line="360" w:lineRule="auto"/>
        <w:ind w:right="-142" w:firstLine="567"/>
        <w:jc w:val="both"/>
        <w:rPr>
          <w:sz w:val="22"/>
          <w:szCs w:val="22"/>
        </w:rPr>
      </w:pPr>
      <w:r w:rsidRPr="009D360E">
        <w:rPr>
          <w:sz w:val="22"/>
          <w:szCs w:val="22"/>
        </w:rPr>
        <w:t>1-й  квартал  площадью  - 6,78 га.</w:t>
      </w:r>
    </w:p>
    <w:p w14:paraId="5260CF52" w14:textId="77777777" w:rsidR="003B615A" w:rsidRPr="009D360E" w:rsidRDefault="003B615A" w:rsidP="003B615A">
      <w:pPr>
        <w:spacing w:line="360" w:lineRule="auto"/>
        <w:ind w:right="-142" w:firstLine="567"/>
        <w:jc w:val="both"/>
        <w:rPr>
          <w:sz w:val="22"/>
          <w:szCs w:val="22"/>
        </w:rPr>
      </w:pPr>
      <w:r w:rsidRPr="009D360E">
        <w:rPr>
          <w:sz w:val="22"/>
          <w:szCs w:val="22"/>
        </w:rPr>
        <w:t xml:space="preserve">- на территории расположены два земельных участка </w:t>
      </w:r>
      <w:r w:rsidRPr="009D360E">
        <w:rPr>
          <w:sz w:val="22"/>
          <w:szCs w:val="22"/>
          <w:shd w:val="clear" w:color="auto" w:fill="F8F9FA"/>
        </w:rPr>
        <w:t>48:20:0010501:1787 и 48:20:0010501:2839</w:t>
      </w:r>
      <w:r w:rsidRPr="009D360E">
        <w:rPr>
          <w:shd w:val="clear" w:color="auto" w:fill="F8F9FA"/>
        </w:rPr>
        <w:t xml:space="preserve"> </w:t>
      </w:r>
      <w:r w:rsidRPr="009D360E">
        <w:rPr>
          <w:sz w:val="22"/>
          <w:szCs w:val="22"/>
        </w:rPr>
        <w:t>для строительства магазина и объекта придорожного сервиса общей площадью  3,1688 га.  Остальная часть территории площадью 3,6112 га, как резерв для размещения новых объектов (объекты дорожного сервиса, склады).</w:t>
      </w:r>
    </w:p>
    <w:p w14:paraId="66FE4D2F" w14:textId="77777777" w:rsidR="003B615A" w:rsidRPr="009D360E" w:rsidRDefault="003B615A" w:rsidP="003B615A">
      <w:pPr>
        <w:spacing w:line="360" w:lineRule="auto"/>
        <w:ind w:right="-142" w:firstLine="567"/>
        <w:jc w:val="both"/>
        <w:rPr>
          <w:sz w:val="22"/>
          <w:szCs w:val="22"/>
        </w:rPr>
      </w:pPr>
      <w:r w:rsidRPr="009D360E">
        <w:rPr>
          <w:sz w:val="22"/>
          <w:szCs w:val="22"/>
        </w:rPr>
        <w:t>2-й квартал площадью  - 3,31га.</w:t>
      </w:r>
    </w:p>
    <w:p w14:paraId="44E40075" w14:textId="77777777" w:rsidR="003B615A" w:rsidRPr="009D360E" w:rsidRDefault="003B615A" w:rsidP="003B615A">
      <w:pPr>
        <w:spacing w:line="360" w:lineRule="auto"/>
        <w:ind w:right="-142" w:firstLine="567"/>
        <w:jc w:val="both"/>
        <w:rPr>
          <w:sz w:val="22"/>
          <w:szCs w:val="22"/>
        </w:rPr>
      </w:pPr>
      <w:r w:rsidRPr="009D360E">
        <w:rPr>
          <w:sz w:val="22"/>
          <w:szCs w:val="22"/>
        </w:rPr>
        <w:t>-   резерв для размещения новых объектов (склады).</w:t>
      </w:r>
    </w:p>
    <w:p w14:paraId="79F2500F" w14:textId="77777777" w:rsidR="003B615A" w:rsidRPr="009D360E" w:rsidRDefault="003B615A" w:rsidP="003B615A">
      <w:pPr>
        <w:spacing w:line="360" w:lineRule="auto"/>
        <w:ind w:right="-142" w:firstLine="567"/>
        <w:jc w:val="both"/>
        <w:rPr>
          <w:sz w:val="22"/>
          <w:szCs w:val="22"/>
        </w:rPr>
      </w:pPr>
      <w:r w:rsidRPr="009D360E">
        <w:rPr>
          <w:sz w:val="22"/>
          <w:szCs w:val="22"/>
        </w:rPr>
        <w:t>3-й квартал площадью  - 1,0 га.</w:t>
      </w:r>
    </w:p>
    <w:p w14:paraId="5FF63B32" w14:textId="77777777" w:rsidR="003B615A" w:rsidRPr="009D360E" w:rsidRDefault="003B615A" w:rsidP="003B615A">
      <w:pPr>
        <w:spacing w:line="360" w:lineRule="auto"/>
        <w:ind w:right="-142" w:firstLine="567"/>
        <w:jc w:val="both"/>
        <w:rPr>
          <w:sz w:val="22"/>
          <w:szCs w:val="22"/>
        </w:rPr>
      </w:pPr>
      <w:r w:rsidRPr="009D360E">
        <w:rPr>
          <w:sz w:val="22"/>
          <w:szCs w:val="22"/>
        </w:rPr>
        <w:lastRenderedPageBreak/>
        <w:t>-   резерв для размещения новых объектов, предполагается размещение КНС хозяйственно-бытовых стоков,  локальных очистных сооружений ливневой канализации,  ТП №2.</w:t>
      </w:r>
    </w:p>
    <w:p w14:paraId="0449CECD" w14:textId="77777777" w:rsidR="003B615A" w:rsidRPr="009D360E" w:rsidRDefault="003B615A" w:rsidP="003B615A">
      <w:pPr>
        <w:spacing w:line="360" w:lineRule="auto"/>
        <w:ind w:right="-142" w:firstLine="567"/>
        <w:jc w:val="both"/>
        <w:rPr>
          <w:sz w:val="22"/>
          <w:szCs w:val="22"/>
        </w:rPr>
      </w:pPr>
      <w:r w:rsidRPr="009D360E">
        <w:rPr>
          <w:sz w:val="22"/>
          <w:szCs w:val="22"/>
        </w:rPr>
        <w:t>4-й квартал площадью  - 8,27 га.</w:t>
      </w:r>
    </w:p>
    <w:p w14:paraId="1E8F3596" w14:textId="77777777" w:rsidR="003B615A" w:rsidRPr="009D360E" w:rsidRDefault="003B615A" w:rsidP="003B615A">
      <w:pPr>
        <w:spacing w:line="360" w:lineRule="auto"/>
        <w:ind w:right="-142" w:firstLine="567"/>
        <w:jc w:val="both"/>
        <w:rPr>
          <w:sz w:val="22"/>
          <w:szCs w:val="22"/>
        </w:rPr>
      </w:pPr>
      <w:r w:rsidRPr="009D360E">
        <w:rPr>
          <w:sz w:val="22"/>
          <w:szCs w:val="22"/>
        </w:rPr>
        <w:t>-   резерв для размещения новых объектов (предположительно склад колбасных изделий, объектов торговли).</w:t>
      </w:r>
    </w:p>
    <w:p w14:paraId="77078E49" w14:textId="77777777" w:rsidR="003B615A" w:rsidRPr="009D360E" w:rsidRDefault="003B615A" w:rsidP="003B615A">
      <w:pPr>
        <w:spacing w:line="360" w:lineRule="auto"/>
        <w:ind w:right="-142" w:firstLine="567"/>
        <w:jc w:val="both"/>
        <w:rPr>
          <w:sz w:val="22"/>
          <w:szCs w:val="22"/>
        </w:rPr>
      </w:pPr>
      <w:r w:rsidRPr="009D360E">
        <w:rPr>
          <w:sz w:val="22"/>
          <w:szCs w:val="22"/>
        </w:rPr>
        <w:t>5-й квартал площадью  - 20,0 га.</w:t>
      </w:r>
    </w:p>
    <w:p w14:paraId="77EA7BB4" w14:textId="77777777" w:rsidR="003B615A" w:rsidRPr="009D360E" w:rsidRDefault="003B615A" w:rsidP="003B615A">
      <w:pPr>
        <w:ind w:right="-142" w:firstLine="567"/>
        <w:jc w:val="both"/>
        <w:rPr>
          <w:sz w:val="22"/>
          <w:szCs w:val="22"/>
        </w:rPr>
      </w:pPr>
      <w:r w:rsidRPr="009D360E">
        <w:rPr>
          <w:sz w:val="22"/>
          <w:szCs w:val="22"/>
        </w:rPr>
        <w:t xml:space="preserve">- предлагается размещение крупного </w:t>
      </w:r>
      <w:r w:rsidR="00A91005">
        <w:rPr>
          <w:sz w:val="22"/>
          <w:szCs w:val="22"/>
        </w:rPr>
        <w:t>складского</w:t>
      </w:r>
      <w:r w:rsidR="00A91005" w:rsidRPr="003C4805">
        <w:rPr>
          <w:sz w:val="22"/>
          <w:szCs w:val="22"/>
        </w:rPr>
        <w:t xml:space="preserve"> комплекса – </w:t>
      </w:r>
      <w:r w:rsidR="00A91005">
        <w:rPr>
          <w:sz w:val="22"/>
          <w:szCs w:val="22"/>
        </w:rPr>
        <w:t xml:space="preserve">склада </w:t>
      </w:r>
      <w:r w:rsidR="00A91005" w:rsidRPr="003C4805">
        <w:rPr>
          <w:sz w:val="22"/>
          <w:szCs w:val="22"/>
        </w:rPr>
        <w:t xml:space="preserve"> по хранению </w:t>
      </w:r>
      <w:r w:rsidR="00A91005">
        <w:rPr>
          <w:sz w:val="22"/>
          <w:szCs w:val="22"/>
        </w:rPr>
        <w:t>товаров народного потребления.</w:t>
      </w:r>
    </w:p>
    <w:p w14:paraId="7998ABE3" w14:textId="77777777" w:rsidR="003B615A" w:rsidRPr="009D360E" w:rsidRDefault="003B615A" w:rsidP="003B615A">
      <w:pPr>
        <w:ind w:right="-142" w:firstLine="567"/>
        <w:jc w:val="both"/>
        <w:rPr>
          <w:sz w:val="22"/>
          <w:szCs w:val="22"/>
        </w:rPr>
      </w:pPr>
    </w:p>
    <w:p w14:paraId="71071B46" w14:textId="77777777" w:rsidR="003B615A" w:rsidRPr="009D360E" w:rsidRDefault="003B615A" w:rsidP="003B615A">
      <w:pPr>
        <w:spacing w:line="360" w:lineRule="auto"/>
        <w:ind w:right="-142" w:firstLine="567"/>
        <w:jc w:val="both"/>
        <w:rPr>
          <w:sz w:val="22"/>
          <w:szCs w:val="22"/>
        </w:rPr>
      </w:pPr>
      <w:r w:rsidRPr="009D360E">
        <w:rPr>
          <w:sz w:val="22"/>
          <w:szCs w:val="22"/>
        </w:rPr>
        <w:t>6-й квартал площадью  - 2,14 га.</w:t>
      </w:r>
    </w:p>
    <w:p w14:paraId="38AE375A" w14:textId="77777777" w:rsidR="003B615A" w:rsidRPr="009D360E" w:rsidRDefault="003B615A" w:rsidP="003B615A">
      <w:pPr>
        <w:spacing w:line="360" w:lineRule="auto"/>
        <w:ind w:right="-142" w:firstLine="567"/>
        <w:jc w:val="both"/>
        <w:rPr>
          <w:sz w:val="22"/>
          <w:szCs w:val="22"/>
        </w:rPr>
      </w:pPr>
      <w:r w:rsidRPr="009D360E">
        <w:rPr>
          <w:sz w:val="22"/>
          <w:szCs w:val="22"/>
        </w:rPr>
        <w:t>-   резерв для размещения новых объектов (склады,  объекты дорожного сервиса).</w:t>
      </w:r>
    </w:p>
    <w:p w14:paraId="0E8E5955" w14:textId="77777777" w:rsidR="003B615A" w:rsidRPr="009D360E" w:rsidRDefault="003B615A" w:rsidP="003B615A">
      <w:pPr>
        <w:spacing w:line="360" w:lineRule="auto"/>
        <w:ind w:right="-142" w:firstLine="567"/>
        <w:jc w:val="both"/>
        <w:rPr>
          <w:sz w:val="22"/>
          <w:szCs w:val="22"/>
        </w:rPr>
      </w:pPr>
      <w:r w:rsidRPr="009D360E">
        <w:rPr>
          <w:sz w:val="22"/>
          <w:szCs w:val="22"/>
        </w:rPr>
        <w:t>7-й квартал площадью  - 0,68 га.</w:t>
      </w:r>
    </w:p>
    <w:p w14:paraId="0605B8FF" w14:textId="77777777" w:rsidR="003B615A" w:rsidRPr="009D360E" w:rsidRDefault="003B615A" w:rsidP="003B615A">
      <w:pPr>
        <w:ind w:right="-142" w:firstLine="567"/>
        <w:jc w:val="both"/>
        <w:rPr>
          <w:sz w:val="22"/>
          <w:szCs w:val="22"/>
        </w:rPr>
      </w:pPr>
      <w:r w:rsidRPr="009D360E">
        <w:rPr>
          <w:sz w:val="22"/>
          <w:szCs w:val="22"/>
        </w:rPr>
        <w:t>-   резерв для размещения новых объектов (ТП №1, ГРПШ).</w:t>
      </w:r>
    </w:p>
    <w:p w14:paraId="2496BB12" w14:textId="77777777" w:rsidR="003B615A" w:rsidRPr="009D360E" w:rsidRDefault="003B615A" w:rsidP="003B615A">
      <w:pPr>
        <w:ind w:right="-142" w:firstLine="567"/>
        <w:jc w:val="both"/>
        <w:rPr>
          <w:sz w:val="22"/>
          <w:szCs w:val="22"/>
        </w:rPr>
      </w:pPr>
    </w:p>
    <w:p w14:paraId="4593705D" w14:textId="77777777" w:rsidR="003B615A" w:rsidRPr="009D360E" w:rsidRDefault="003B615A" w:rsidP="003B615A">
      <w:pPr>
        <w:spacing w:line="360" w:lineRule="auto"/>
        <w:ind w:right="-142" w:firstLine="567"/>
        <w:jc w:val="both"/>
        <w:rPr>
          <w:sz w:val="22"/>
          <w:szCs w:val="22"/>
        </w:rPr>
      </w:pPr>
      <w:r w:rsidRPr="009D360E">
        <w:rPr>
          <w:sz w:val="22"/>
          <w:szCs w:val="22"/>
        </w:rPr>
        <w:t>8-й квартал площадью  - 12,28 га.</w:t>
      </w:r>
    </w:p>
    <w:p w14:paraId="444A7CEC" w14:textId="77777777" w:rsidR="003B615A" w:rsidRPr="009D360E" w:rsidRDefault="003B615A" w:rsidP="003B615A">
      <w:pPr>
        <w:spacing w:line="360" w:lineRule="auto"/>
        <w:ind w:right="-142" w:firstLine="567"/>
        <w:jc w:val="both"/>
        <w:rPr>
          <w:sz w:val="22"/>
          <w:szCs w:val="22"/>
        </w:rPr>
      </w:pPr>
      <w:r w:rsidRPr="009D360E">
        <w:rPr>
          <w:sz w:val="22"/>
          <w:szCs w:val="22"/>
        </w:rPr>
        <w:t xml:space="preserve">- на территории расположен  земельный  участок  </w:t>
      </w:r>
      <w:r w:rsidRPr="009D360E">
        <w:rPr>
          <w:sz w:val="22"/>
          <w:szCs w:val="22"/>
          <w:shd w:val="clear" w:color="auto" w:fill="F8F9FA"/>
        </w:rPr>
        <w:t>48:20:0010501:2945</w:t>
      </w:r>
      <w:r w:rsidRPr="009D360E">
        <w:rPr>
          <w:shd w:val="clear" w:color="auto" w:fill="F8F9FA"/>
        </w:rPr>
        <w:t xml:space="preserve"> </w:t>
      </w:r>
      <w:r w:rsidRPr="009D360E">
        <w:rPr>
          <w:sz w:val="22"/>
          <w:szCs w:val="22"/>
        </w:rPr>
        <w:t>для строительства рынка  площадью  8,4379  га.  Остальная часть территории площадью 3,8421 га, как резерв для размещения новых объектов (РТП, объекты торговли).</w:t>
      </w:r>
    </w:p>
    <w:p w14:paraId="78A73B1A" w14:textId="77777777" w:rsidR="003B615A" w:rsidRPr="009D360E" w:rsidRDefault="003B615A" w:rsidP="003B615A">
      <w:pPr>
        <w:spacing w:line="360" w:lineRule="auto"/>
        <w:ind w:right="-142" w:firstLine="567"/>
        <w:jc w:val="both"/>
        <w:rPr>
          <w:sz w:val="22"/>
          <w:szCs w:val="22"/>
        </w:rPr>
      </w:pPr>
      <w:r w:rsidRPr="009D360E">
        <w:rPr>
          <w:sz w:val="22"/>
          <w:szCs w:val="22"/>
        </w:rPr>
        <w:t xml:space="preserve">9-й квартал площадью  - 7,29 га.  </w:t>
      </w:r>
    </w:p>
    <w:p w14:paraId="42935EB0" w14:textId="77777777" w:rsidR="003B615A" w:rsidRPr="009D360E" w:rsidRDefault="003B615A" w:rsidP="003B615A">
      <w:pPr>
        <w:spacing w:line="360" w:lineRule="auto"/>
        <w:ind w:right="-142" w:firstLine="567"/>
        <w:jc w:val="both"/>
        <w:rPr>
          <w:sz w:val="22"/>
          <w:szCs w:val="22"/>
        </w:rPr>
      </w:pPr>
      <w:r w:rsidRPr="009D360E">
        <w:rPr>
          <w:sz w:val="22"/>
          <w:szCs w:val="22"/>
        </w:rPr>
        <w:t xml:space="preserve">- на территории расположен  земельный  участок  </w:t>
      </w:r>
      <w:r w:rsidRPr="009D360E">
        <w:rPr>
          <w:sz w:val="22"/>
          <w:szCs w:val="22"/>
          <w:shd w:val="clear" w:color="auto" w:fill="F8F9FA"/>
        </w:rPr>
        <w:t xml:space="preserve">48:20:0010501:97   </w:t>
      </w:r>
      <w:r w:rsidRPr="009D360E">
        <w:rPr>
          <w:sz w:val="22"/>
          <w:szCs w:val="22"/>
        </w:rPr>
        <w:t>для существующей подстанции «Университетская»  площадью  1,1118  га.  Остальная часть территории площадью 6,1882 га,  как резерв для размещения новых объектов (автостоянки открытого типа,  пожарное депо).</w:t>
      </w:r>
    </w:p>
    <w:p w14:paraId="2AA464B9" w14:textId="77777777" w:rsidR="003B615A" w:rsidRPr="009D360E" w:rsidRDefault="003B615A" w:rsidP="003B615A">
      <w:pPr>
        <w:spacing w:line="360" w:lineRule="auto"/>
        <w:ind w:right="-142" w:firstLine="567"/>
        <w:jc w:val="both"/>
        <w:rPr>
          <w:sz w:val="22"/>
          <w:szCs w:val="22"/>
        </w:rPr>
      </w:pPr>
      <w:r w:rsidRPr="009D360E">
        <w:rPr>
          <w:sz w:val="22"/>
          <w:szCs w:val="22"/>
        </w:rPr>
        <w:t>Итого общая площадь в границах красных линий составит – 61,76 га</w:t>
      </w:r>
    </w:p>
    <w:p w14:paraId="7FB8DE6D" w14:textId="77777777" w:rsidR="009D360E" w:rsidRPr="00750F51" w:rsidRDefault="009D360E" w:rsidP="009D360E">
      <w:pPr>
        <w:spacing w:line="360" w:lineRule="auto"/>
        <w:ind w:right="-142" w:firstLine="567"/>
        <w:jc w:val="both"/>
        <w:rPr>
          <w:b/>
          <w:sz w:val="22"/>
          <w:szCs w:val="22"/>
        </w:rPr>
      </w:pPr>
      <w:r w:rsidRPr="00750F51">
        <w:rPr>
          <w:b/>
          <w:sz w:val="22"/>
          <w:szCs w:val="22"/>
        </w:rPr>
        <w:t xml:space="preserve">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 </w:t>
      </w:r>
      <w:r>
        <w:rPr>
          <w:b/>
          <w:sz w:val="22"/>
          <w:szCs w:val="22"/>
        </w:rPr>
        <w:t xml:space="preserve"> как этого  требует Градостроительный кодекс РФ,  </w:t>
      </w:r>
      <w:r w:rsidRPr="00750F51">
        <w:rPr>
          <w:b/>
          <w:sz w:val="22"/>
          <w:szCs w:val="22"/>
        </w:rPr>
        <w:t>данным проектом не представлены</w:t>
      </w:r>
      <w:r>
        <w:rPr>
          <w:b/>
          <w:sz w:val="22"/>
          <w:szCs w:val="22"/>
        </w:rPr>
        <w:t xml:space="preserve">, </w:t>
      </w:r>
      <w:r w:rsidRPr="00750F51">
        <w:rPr>
          <w:b/>
          <w:sz w:val="22"/>
          <w:szCs w:val="22"/>
        </w:rPr>
        <w:t xml:space="preserve"> в связи с тем, что на проектируемой  территории в основном предполагается размещение </w:t>
      </w:r>
      <w:proofErr w:type="spellStart"/>
      <w:r w:rsidRPr="00750F51">
        <w:rPr>
          <w:b/>
          <w:sz w:val="22"/>
          <w:szCs w:val="22"/>
        </w:rPr>
        <w:t>коммунально</w:t>
      </w:r>
      <w:proofErr w:type="spellEnd"/>
      <w:r w:rsidRPr="00750F51">
        <w:rPr>
          <w:b/>
          <w:sz w:val="22"/>
          <w:szCs w:val="22"/>
        </w:rPr>
        <w:t xml:space="preserve"> – складских объектов.</w:t>
      </w:r>
    </w:p>
    <w:p w14:paraId="7239F7E7" w14:textId="77777777" w:rsidR="00EB2890" w:rsidRPr="00EB2890" w:rsidRDefault="00EB2890" w:rsidP="002F6581">
      <w:pPr>
        <w:spacing w:line="360" w:lineRule="auto"/>
        <w:ind w:right="-142" w:firstLine="567"/>
        <w:jc w:val="both"/>
        <w:rPr>
          <w:color w:val="0070C0"/>
          <w:sz w:val="22"/>
          <w:szCs w:val="22"/>
        </w:rPr>
      </w:pPr>
    </w:p>
    <w:p w14:paraId="34E83FF2" w14:textId="77777777" w:rsidR="002B5FEB" w:rsidRPr="00D03829" w:rsidRDefault="002B5FEB" w:rsidP="002B5FEB">
      <w:pPr>
        <w:spacing w:line="360" w:lineRule="auto"/>
        <w:ind w:right="-142" w:firstLine="567"/>
        <w:jc w:val="center"/>
        <w:rPr>
          <w:b/>
        </w:rPr>
      </w:pPr>
      <w:r w:rsidRPr="00D03829">
        <w:rPr>
          <w:b/>
        </w:rPr>
        <w:t>2.3 Численность населения</w:t>
      </w:r>
    </w:p>
    <w:p w14:paraId="4CE9F776" w14:textId="77777777" w:rsidR="002B5FEB" w:rsidRPr="00D03829" w:rsidRDefault="002B5FEB" w:rsidP="002B5FEB">
      <w:pPr>
        <w:spacing w:line="360" w:lineRule="auto"/>
        <w:ind w:right="-142" w:firstLine="567"/>
        <w:jc w:val="both"/>
        <w:rPr>
          <w:color w:val="FF0000"/>
          <w:sz w:val="22"/>
          <w:szCs w:val="22"/>
        </w:rPr>
      </w:pPr>
    </w:p>
    <w:p w14:paraId="46C74DD2" w14:textId="77777777" w:rsidR="00D03829" w:rsidRPr="00D2361D" w:rsidRDefault="00D03829" w:rsidP="00D03829">
      <w:pPr>
        <w:spacing w:line="360" w:lineRule="auto"/>
        <w:ind w:right="-142"/>
        <w:rPr>
          <w:sz w:val="22"/>
          <w:szCs w:val="22"/>
        </w:rPr>
      </w:pPr>
      <w:r w:rsidRPr="0079505A">
        <w:rPr>
          <w:color w:val="0070C0"/>
          <w:sz w:val="22"/>
          <w:szCs w:val="22"/>
        </w:rPr>
        <w:t xml:space="preserve">          </w:t>
      </w:r>
      <w:r w:rsidRPr="00D2361D">
        <w:rPr>
          <w:sz w:val="22"/>
          <w:szCs w:val="22"/>
        </w:rPr>
        <w:t>Территория проектируемого района обладает потенциальными возможностями для своего развития:</w:t>
      </w:r>
    </w:p>
    <w:p w14:paraId="670156F7" w14:textId="77777777" w:rsidR="00D03829" w:rsidRPr="00D2361D" w:rsidRDefault="00D03829" w:rsidP="00D03829">
      <w:pPr>
        <w:spacing w:line="360" w:lineRule="auto"/>
        <w:ind w:right="-142"/>
        <w:rPr>
          <w:sz w:val="22"/>
          <w:szCs w:val="22"/>
        </w:rPr>
      </w:pPr>
      <w:r w:rsidRPr="00D2361D">
        <w:rPr>
          <w:sz w:val="22"/>
          <w:szCs w:val="22"/>
        </w:rPr>
        <w:t>- наличие транспортной инфраструктур</w:t>
      </w:r>
      <w:r w:rsidR="0079505A" w:rsidRPr="00D2361D">
        <w:rPr>
          <w:sz w:val="22"/>
          <w:szCs w:val="22"/>
        </w:rPr>
        <w:t>ы</w:t>
      </w:r>
      <w:r w:rsidR="00ED4BBC" w:rsidRPr="00D2361D">
        <w:rPr>
          <w:sz w:val="22"/>
          <w:szCs w:val="22"/>
        </w:rPr>
        <w:t xml:space="preserve">  с выходом на внешние транспортные связи</w:t>
      </w:r>
      <w:r w:rsidRPr="00D2361D">
        <w:rPr>
          <w:sz w:val="22"/>
          <w:szCs w:val="22"/>
        </w:rPr>
        <w:t>;</w:t>
      </w:r>
    </w:p>
    <w:p w14:paraId="39722E3A" w14:textId="77777777" w:rsidR="00D03829" w:rsidRPr="00D2361D" w:rsidRDefault="00D03829" w:rsidP="00D03829">
      <w:pPr>
        <w:spacing w:line="360" w:lineRule="auto"/>
        <w:ind w:right="-142"/>
        <w:rPr>
          <w:sz w:val="22"/>
          <w:szCs w:val="22"/>
        </w:rPr>
      </w:pPr>
      <w:r w:rsidRPr="00D2361D">
        <w:rPr>
          <w:sz w:val="22"/>
          <w:szCs w:val="22"/>
        </w:rPr>
        <w:t>- наличие территории, свободной от застройки;</w:t>
      </w:r>
    </w:p>
    <w:p w14:paraId="6C644182" w14:textId="77777777" w:rsidR="0079505A" w:rsidRPr="00D2361D" w:rsidRDefault="0079505A" w:rsidP="00D03829">
      <w:pPr>
        <w:spacing w:line="360" w:lineRule="auto"/>
        <w:ind w:right="-142"/>
        <w:rPr>
          <w:sz w:val="22"/>
          <w:szCs w:val="22"/>
        </w:rPr>
      </w:pPr>
      <w:r w:rsidRPr="00D2361D">
        <w:rPr>
          <w:sz w:val="22"/>
          <w:szCs w:val="22"/>
        </w:rPr>
        <w:lastRenderedPageBreak/>
        <w:t xml:space="preserve">- </w:t>
      </w:r>
      <w:r w:rsidR="00ED4BBC" w:rsidRPr="00D2361D">
        <w:rPr>
          <w:sz w:val="22"/>
          <w:szCs w:val="22"/>
        </w:rPr>
        <w:t xml:space="preserve">обеспеченность района  трудовыми кадрами, в связи с </w:t>
      </w:r>
      <w:r w:rsidR="00BC2B00" w:rsidRPr="00D2361D">
        <w:rPr>
          <w:sz w:val="22"/>
          <w:szCs w:val="22"/>
        </w:rPr>
        <w:t xml:space="preserve">близостью расположения </w:t>
      </w:r>
      <w:r w:rsidR="00ED4BBC" w:rsidRPr="00D2361D">
        <w:rPr>
          <w:sz w:val="22"/>
          <w:szCs w:val="22"/>
        </w:rPr>
        <w:t xml:space="preserve"> </w:t>
      </w:r>
      <w:r w:rsidRPr="00D2361D">
        <w:rPr>
          <w:sz w:val="22"/>
          <w:szCs w:val="22"/>
        </w:rPr>
        <w:t>жилого микрорайона</w:t>
      </w:r>
      <w:r w:rsidR="0040548D" w:rsidRPr="00D2361D">
        <w:rPr>
          <w:sz w:val="22"/>
          <w:szCs w:val="22"/>
        </w:rPr>
        <w:t xml:space="preserve"> «Европейский»</w:t>
      </w:r>
      <w:r w:rsidR="00ED4BBC" w:rsidRPr="00D2361D">
        <w:rPr>
          <w:sz w:val="22"/>
          <w:szCs w:val="22"/>
        </w:rPr>
        <w:t>;</w:t>
      </w:r>
    </w:p>
    <w:p w14:paraId="5D31FB48" w14:textId="77777777" w:rsidR="00D03829" w:rsidRPr="00D2361D" w:rsidRDefault="00D03829" w:rsidP="00D03829">
      <w:pPr>
        <w:spacing w:line="360" w:lineRule="auto"/>
        <w:ind w:right="-142"/>
        <w:rPr>
          <w:sz w:val="22"/>
          <w:szCs w:val="22"/>
        </w:rPr>
      </w:pPr>
      <w:r w:rsidRPr="00D2361D">
        <w:rPr>
          <w:sz w:val="22"/>
          <w:szCs w:val="22"/>
        </w:rPr>
        <w:t>- благоприятное состояние окружающей среды.</w:t>
      </w:r>
    </w:p>
    <w:p w14:paraId="6181D817" w14:textId="77777777" w:rsidR="00D03829" w:rsidRPr="00D2361D" w:rsidRDefault="00D03829" w:rsidP="00D03829">
      <w:pPr>
        <w:spacing w:line="360" w:lineRule="auto"/>
        <w:ind w:right="-142"/>
        <w:rPr>
          <w:sz w:val="22"/>
          <w:szCs w:val="22"/>
        </w:rPr>
      </w:pPr>
      <w:r w:rsidRPr="00D2361D">
        <w:rPr>
          <w:sz w:val="22"/>
          <w:szCs w:val="22"/>
        </w:rPr>
        <w:t xml:space="preserve">          Имеющиеся предпосылки определяют приоритетное направление развития данной территории как </w:t>
      </w:r>
      <w:r w:rsidR="00072546" w:rsidRPr="00D2361D">
        <w:rPr>
          <w:sz w:val="22"/>
          <w:szCs w:val="22"/>
        </w:rPr>
        <w:t>общественно-</w:t>
      </w:r>
      <w:r w:rsidR="00072546" w:rsidRPr="00AB150A">
        <w:rPr>
          <w:sz w:val="22"/>
          <w:szCs w:val="22"/>
        </w:rPr>
        <w:t xml:space="preserve">деловой </w:t>
      </w:r>
      <w:r w:rsidR="00072546" w:rsidRPr="00AB150A">
        <w:rPr>
          <w:spacing w:val="1"/>
          <w:sz w:val="22"/>
          <w:szCs w:val="22"/>
        </w:rPr>
        <w:t xml:space="preserve"> (</w:t>
      </w:r>
      <w:r w:rsidR="0079505A" w:rsidRPr="00AB150A">
        <w:rPr>
          <w:sz w:val="22"/>
          <w:szCs w:val="22"/>
        </w:rPr>
        <w:t>коммунально-складской</w:t>
      </w:r>
      <w:r w:rsidR="00072546" w:rsidRPr="00AB150A">
        <w:rPr>
          <w:sz w:val="22"/>
          <w:szCs w:val="22"/>
        </w:rPr>
        <w:t>)</w:t>
      </w:r>
      <w:r w:rsidRPr="00AB150A">
        <w:rPr>
          <w:sz w:val="22"/>
          <w:szCs w:val="22"/>
        </w:rPr>
        <w:t xml:space="preserve"> зоны</w:t>
      </w:r>
      <w:r w:rsidR="00ED4BBC" w:rsidRPr="00D2361D">
        <w:rPr>
          <w:sz w:val="22"/>
          <w:szCs w:val="22"/>
        </w:rPr>
        <w:t>.</w:t>
      </w:r>
    </w:p>
    <w:p w14:paraId="4D4BC984" w14:textId="77777777" w:rsidR="00D03829" w:rsidRPr="00D2361D" w:rsidRDefault="00ED4BBC" w:rsidP="00D03829">
      <w:pPr>
        <w:suppressAutoHyphens/>
        <w:autoSpaceDE w:val="0"/>
        <w:spacing w:line="360" w:lineRule="auto"/>
        <w:ind w:right="-142" w:firstLine="567"/>
        <w:jc w:val="both"/>
        <w:rPr>
          <w:sz w:val="22"/>
          <w:szCs w:val="22"/>
          <w:lang w:eastAsia="hi-IN" w:bidi="hi-IN"/>
        </w:rPr>
      </w:pPr>
      <w:r w:rsidRPr="00D2361D">
        <w:rPr>
          <w:sz w:val="22"/>
          <w:szCs w:val="22"/>
          <w:lang w:eastAsia="hi-IN" w:bidi="hi-IN"/>
        </w:rPr>
        <w:t xml:space="preserve">Так как на проектируемой территории жилищное строительство не предусматривается, то и постоянное население </w:t>
      </w:r>
      <w:r w:rsidR="0040548D" w:rsidRPr="00D2361D">
        <w:rPr>
          <w:sz w:val="22"/>
          <w:szCs w:val="22"/>
          <w:lang w:eastAsia="hi-IN" w:bidi="hi-IN"/>
        </w:rPr>
        <w:t xml:space="preserve">будет </w:t>
      </w:r>
      <w:r w:rsidRPr="00D2361D">
        <w:rPr>
          <w:sz w:val="22"/>
          <w:szCs w:val="22"/>
          <w:lang w:eastAsia="hi-IN" w:bidi="hi-IN"/>
        </w:rPr>
        <w:t>отсутств</w:t>
      </w:r>
      <w:r w:rsidR="0040548D" w:rsidRPr="00D2361D">
        <w:rPr>
          <w:sz w:val="22"/>
          <w:szCs w:val="22"/>
          <w:lang w:eastAsia="hi-IN" w:bidi="hi-IN"/>
        </w:rPr>
        <w:t>овать</w:t>
      </w:r>
      <w:r w:rsidRPr="00D2361D">
        <w:rPr>
          <w:sz w:val="22"/>
          <w:szCs w:val="22"/>
          <w:lang w:eastAsia="hi-IN" w:bidi="hi-IN"/>
        </w:rPr>
        <w:t>. Ч</w:t>
      </w:r>
      <w:r w:rsidR="002B5FEB" w:rsidRPr="00D2361D">
        <w:rPr>
          <w:sz w:val="22"/>
          <w:szCs w:val="22"/>
          <w:lang w:eastAsia="hi-IN" w:bidi="hi-IN"/>
        </w:rPr>
        <w:t xml:space="preserve">исленность </w:t>
      </w:r>
      <w:r w:rsidRPr="00D2361D">
        <w:rPr>
          <w:sz w:val="22"/>
          <w:szCs w:val="22"/>
          <w:lang w:eastAsia="hi-IN" w:bidi="hi-IN"/>
        </w:rPr>
        <w:t>работников</w:t>
      </w:r>
      <w:r w:rsidR="002B5FEB" w:rsidRPr="00D2361D">
        <w:rPr>
          <w:sz w:val="22"/>
          <w:szCs w:val="22"/>
          <w:lang w:eastAsia="hi-IN" w:bidi="hi-IN"/>
        </w:rPr>
        <w:t xml:space="preserve"> </w:t>
      </w:r>
      <w:r w:rsidRPr="00D2361D">
        <w:rPr>
          <w:sz w:val="22"/>
          <w:szCs w:val="22"/>
          <w:lang w:eastAsia="hi-IN" w:bidi="hi-IN"/>
        </w:rPr>
        <w:t xml:space="preserve">будет определяться </w:t>
      </w:r>
      <w:r w:rsidR="008602C6" w:rsidRPr="00D2361D">
        <w:rPr>
          <w:sz w:val="22"/>
          <w:szCs w:val="22"/>
          <w:lang w:eastAsia="hi-IN" w:bidi="hi-IN"/>
        </w:rPr>
        <w:t xml:space="preserve">в зависимости </w:t>
      </w:r>
      <w:r w:rsidRPr="00D2361D">
        <w:rPr>
          <w:sz w:val="22"/>
          <w:szCs w:val="22"/>
          <w:lang w:eastAsia="hi-IN" w:bidi="hi-IN"/>
        </w:rPr>
        <w:t xml:space="preserve">от характера деятельности и мощности </w:t>
      </w:r>
      <w:r w:rsidR="008602C6" w:rsidRPr="00D2361D">
        <w:rPr>
          <w:sz w:val="22"/>
          <w:szCs w:val="22"/>
          <w:lang w:eastAsia="hi-IN" w:bidi="hi-IN"/>
        </w:rPr>
        <w:t xml:space="preserve">размещаемых </w:t>
      </w:r>
      <w:r w:rsidRPr="00D2361D">
        <w:rPr>
          <w:sz w:val="22"/>
          <w:szCs w:val="22"/>
          <w:lang w:eastAsia="hi-IN" w:bidi="hi-IN"/>
        </w:rPr>
        <w:t>предприятий</w:t>
      </w:r>
      <w:r w:rsidR="008602C6" w:rsidRPr="00D2361D">
        <w:rPr>
          <w:sz w:val="22"/>
          <w:szCs w:val="22"/>
          <w:lang w:eastAsia="hi-IN" w:bidi="hi-IN"/>
        </w:rPr>
        <w:t>.</w:t>
      </w:r>
    </w:p>
    <w:p w14:paraId="6F7E9AA7" w14:textId="77777777" w:rsidR="008602C6" w:rsidRPr="008602C6" w:rsidRDefault="008602C6" w:rsidP="00D03829">
      <w:pPr>
        <w:suppressAutoHyphens/>
        <w:autoSpaceDE w:val="0"/>
        <w:spacing w:line="360" w:lineRule="auto"/>
        <w:ind w:right="-142" w:firstLine="567"/>
        <w:jc w:val="both"/>
        <w:rPr>
          <w:color w:val="0070C0"/>
          <w:lang w:eastAsia="hi-IN" w:bidi="hi-IN"/>
        </w:rPr>
      </w:pPr>
    </w:p>
    <w:p w14:paraId="66FFE05E" w14:textId="77777777" w:rsidR="006F1E8C" w:rsidRPr="00D03829" w:rsidRDefault="006F1E8C" w:rsidP="006F1E8C">
      <w:pPr>
        <w:spacing w:line="360" w:lineRule="auto"/>
        <w:ind w:right="-142" w:firstLine="567"/>
        <w:jc w:val="center"/>
        <w:rPr>
          <w:b/>
        </w:rPr>
      </w:pPr>
      <w:r w:rsidRPr="00D03829">
        <w:rPr>
          <w:b/>
        </w:rPr>
        <w:t>2.4 Объемы жилищного строительства</w:t>
      </w:r>
    </w:p>
    <w:p w14:paraId="014F5EFA" w14:textId="77777777" w:rsidR="006F1E8C" w:rsidRPr="004F08B3" w:rsidRDefault="006F1E8C" w:rsidP="006F1E8C">
      <w:pPr>
        <w:spacing w:line="360" w:lineRule="auto"/>
        <w:ind w:right="-142" w:firstLine="567"/>
        <w:jc w:val="center"/>
        <w:rPr>
          <w:color w:val="FF0000"/>
          <w:sz w:val="22"/>
          <w:szCs w:val="22"/>
        </w:rPr>
      </w:pPr>
    </w:p>
    <w:p w14:paraId="5CFB54B7" w14:textId="77777777" w:rsidR="00B9595D" w:rsidRPr="00D2361D" w:rsidRDefault="008602C6" w:rsidP="008602C6">
      <w:pPr>
        <w:tabs>
          <w:tab w:val="left" w:pos="851"/>
          <w:tab w:val="left" w:pos="993"/>
        </w:tabs>
        <w:spacing w:line="360" w:lineRule="auto"/>
        <w:ind w:right="-142" w:firstLine="567"/>
        <w:jc w:val="both"/>
        <w:rPr>
          <w:sz w:val="22"/>
          <w:szCs w:val="26"/>
        </w:rPr>
      </w:pPr>
      <w:r w:rsidRPr="00D2361D">
        <w:rPr>
          <w:sz w:val="22"/>
          <w:szCs w:val="22"/>
          <w:lang w:eastAsia="hi-IN" w:bidi="hi-IN"/>
        </w:rPr>
        <w:t>На проектируемой территории жилищное строительство не предусматривается.</w:t>
      </w:r>
      <w:r w:rsidRPr="00D2361D">
        <w:rPr>
          <w:sz w:val="22"/>
          <w:szCs w:val="26"/>
        </w:rPr>
        <w:t xml:space="preserve"> </w:t>
      </w:r>
    </w:p>
    <w:p w14:paraId="30EDDDA7" w14:textId="77777777" w:rsidR="00ED2BEA" w:rsidRPr="00D2361D" w:rsidRDefault="00ED2BEA" w:rsidP="00A227D6">
      <w:pPr>
        <w:tabs>
          <w:tab w:val="left" w:pos="709"/>
        </w:tabs>
        <w:suppressAutoHyphens/>
        <w:spacing w:line="360" w:lineRule="auto"/>
        <w:ind w:right="-142" w:firstLine="567"/>
        <w:jc w:val="both"/>
        <w:rPr>
          <w:sz w:val="22"/>
          <w:szCs w:val="26"/>
          <w:lang w:eastAsia="zh-CN" w:bidi="en-US"/>
        </w:rPr>
      </w:pPr>
    </w:p>
    <w:p w14:paraId="305D278F" w14:textId="77777777" w:rsidR="005B7AA1" w:rsidRDefault="005B7AA1" w:rsidP="005B7AA1">
      <w:pPr>
        <w:spacing w:line="348" w:lineRule="auto"/>
        <w:ind w:right="-142" w:firstLine="567"/>
        <w:jc w:val="center"/>
        <w:rPr>
          <w:b/>
        </w:rPr>
      </w:pPr>
      <w:r w:rsidRPr="001A43FF">
        <w:rPr>
          <w:b/>
        </w:rPr>
        <w:t>2.5 Организация культурно</w:t>
      </w:r>
      <w:r w:rsidRPr="001A43FF">
        <w:t>-</w:t>
      </w:r>
      <w:r w:rsidRPr="001A43FF">
        <w:rPr>
          <w:b/>
        </w:rPr>
        <w:t>бытового обслуживания</w:t>
      </w:r>
    </w:p>
    <w:p w14:paraId="00C37544" w14:textId="77777777" w:rsidR="008602C6" w:rsidRPr="001A43FF" w:rsidRDefault="008602C6" w:rsidP="005B7AA1">
      <w:pPr>
        <w:spacing w:line="348" w:lineRule="auto"/>
        <w:ind w:right="-142" w:firstLine="567"/>
        <w:jc w:val="center"/>
        <w:rPr>
          <w:b/>
        </w:rPr>
      </w:pPr>
    </w:p>
    <w:p w14:paraId="65765CC9" w14:textId="77777777" w:rsidR="008F5ED0" w:rsidRPr="00D2361D" w:rsidRDefault="00094A9A" w:rsidP="008F5ED0">
      <w:pPr>
        <w:tabs>
          <w:tab w:val="num" w:pos="0"/>
        </w:tabs>
        <w:spacing w:line="360" w:lineRule="auto"/>
        <w:ind w:right="-142" w:firstLine="567"/>
        <w:jc w:val="both"/>
        <w:rPr>
          <w:sz w:val="22"/>
          <w:szCs w:val="22"/>
        </w:rPr>
      </w:pPr>
      <w:r w:rsidRPr="00D2361D">
        <w:rPr>
          <w:sz w:val="22"/>
          <w:szCs w:val="22"/>
          <w:lang w:bidi="en-US"/>
        </w:rPr>
        <w:t>В связи с тем, что на территории планируется размещение</w:t>
      </w:r>
      <w:r w:rsidR="008F5ED0" w:rsidRPr="00D2361D">
        <w:rPr>
          <w:sz w:val="22"/>
          <w:szCs w:val="22"/>
          <w:lang w:bidi="en-US"/>
        </w:rPr>
        <w:t xml:space="preserve"> </w:t>
      </w:r>
      <w:r w:rsidR="009F4754" w:rsidRPr="00D2361D">
        <w:rPr>
          <w:sz w:val="22"/>
          <w:szCs w:val="22"/>
        </w:rPr>
        <w:t xml:space="preserve">общественно-деловых </w:t>
      </w:r>
      <w:r w:rsidR="00D2361D" w:rsidRPr="00D2361D">
        <w:rPr>
          <w:sz w:val="22"/>
          <w:szCs w:val="22"/>
        </w:rPr>
        <w:t xml:space="preserve">и </w:t>
      </w:r>
      <w:r w:rsidR="008F5ED0" w:rsidRPr="00D2361D">
        <w:rPr>
          <w:sz w:val="22"/>
          <w:szCs w:val="22"/>
          <w:lang w:bidi="en-US"/>
        </w:rPr>
        <w:t xml:space="preserve">коммунально-складских объектов, то </w:t>
      </w:r>
      <w:r w:rsidR="008F5ED0" w:rsidRPr="00D2361D">
        <w:rPr>
          <w:sz w:val="22"/>
          <w:szCs w:val="22"/>
        </w:rPr>
        <w:t>проектом планировки строительство социальных и культурно-бытовых объектов</w:t>
      </w:r>
      <w:r w:rsidR="008F5ED0" w:rsidRPr="00D2361D">
        <w:rPr>
          <w:b/>
        </w:rPr>
        <w:t xml:space="preserve"> </w:t>
      </w:r>
      <w:r w:rsidR="008F5ED0" w:rsidRPr="00D2361D">
        <w:rPr>
          <w:sz w:val="22"/>
          <w:szCs w:val="22"/>
        </w:rPr>
        <w:t>не планируется.</w:t>
      </w:r>
    </w:p>
    <w:p w14:paraId="08D275DF" w14:textId="77777777" w:rsidR="00094A9A" w:rsidRPr="001A43FF" w:rsidRDefault="00094A9A" w:rsidP="005B7AA1">
      <w:pPr>
        <w:tabs>
          <w:tab w:val="left" w:pos="709"/>
        </w:tabs>
        <w:spacing w:line="348" w:lineRule="auto"/>
        <w:ind w:right="-142" w:firstLine="567"/>
        <w:jc w:val="both"/>
        <w:rPr>
          <w:sz w:val="22"/>
          <w:szCs w:val="22"/>
          <w:lang w:bidi="en-US"/>
        </w:rPr>
      </w:pPr>
    </w:p>
    <w:p w14:paraId="0D00ABB4" w14:textId="77777777" w:rsidR="002A0F81" w:rsidRPr="00E25C60" w:rsidRDefault="002A0F81" w:rsidP="002A0F81">
      <w:pPr>
        <w:spacing w:line="360" w:lineRule="auto"/>
        <w:ind w:right="-142" w:firstLine="567"/>
        <w:jc w:val="center"/>
        <w:rPr>
          <w:b/>
          <w:szCs w:val="26"/>
        </w:rPr>
      </w:pPr>
      <w:r w:rsidRPr="00E25C60">
        <w:rPr>
          <w:b/>
          <w:szCs w:val="26"/>
        </w:rPr>
        <w:t>2.</w:t>
      </w:r>
      <w:r w:rsidR="00E3155A">
        <w:rPr>
          <w:b/>
          <w:szCs w:val="26"/>
        </w:rPr>
        <w:t>6</w:t>
      </w:r>
      <w:r w:rsidRPr="00E25C60">
        <w:rPr>
          <w:b/>
          <w:szCs w:val="26"/>
        </w:rPr>
        <w:t xml:space="preserve"> Развитие системы зеленых насаждений</w:t>
      </w:r>
    </w:p>
    <w:p w14:paraId="6DC7DB00" w14:textId="77777777" w:rsidR="002A0F81" w:rsidRPr="00E25C60" w:rsidRDefault="002A0F81" w:rsidP="002A0F81">
      <w:pPr>
        <w:spacing w:line="360" w:lineRule="auto"/>
        <w:ind w:right="-142" w:firstLine="567"/>
        <w:jc w:val="center"/>
        <w:rPr>
          <w:sz w:val="22"/>
          <w:szCs w:val="22"/>
        </w:rPr>
      </w:pPr>
    </w:p>
    <w:p w14:paraId="27297B33" w14:textId="77777777" w:rsidR="002A0F81" w:rsidRPr="00E25C60" w:rsidRDefault="002A0F81" w:rsidP="002A0F81">
      <w:pPr>
        <w:spacing w:line="360" w:lineRule="auto"/>
        <w:ind w:right="-142" w:firstLine="567"/>
        <w:jc w:val="center"/>
        <w:outlineLvl w:val="0"/>
        <w:rPr>
          <w:b/>
          <w:bCs/>
          <w:szCs w:val="26"/>
        </w:rPr>
      </w:pPr>
      <w:r w:rsidRPr="00E25C60">
        <w:rPr>
          <w:b/>
          <w:bCs/>
          <w:szCs w:val="26"/>
        </w:rPr>
        <w:t>Существующее положение</w:t>
      </w:r>
    </w:p>
    <w:p w14:paraId="7D681217" w14:textId="77777777" w:rsidR="00E25C60" w:rsidRPr="00094A9A" w:rsidRDefault="00E25C60" w:rsidP="00E25C60">
      <w:pPr>
        <w:spacing w:line="360" w:lineRule="auto"/>
        <w:outlineLvl w:val="0"/>
        <w:rPr>
          <w:sz w:val="22"/>
          <w:szCs w:val="22"/>
          <w:lang w:eastAsia="zh-CN" w:bidi="en-US"/>
        </w:rPr>
      </w:pPr>
      <w:r w:rsidRPr="00094A9A">
        <w:rPr>
          <w:sz w:val="22"/>
          <w:szCs w:val="22"/>
          <w:lang w:eastAsia="zh-CN" w:bidi="en-US"/>
        </w:rPr>
        <w:t>Зеленые насаждения на проектируемой территории отсутствуют.</w:t>
      </w:r>
    </w:p>
    <w:p w14:paraId="1C8AEFE6" w14:textId="77777777" w:rsidR="002A0F81" w:rsidRPr="003B5395" w:rsidRDefault="002A0F81" w:rsidP="006C4159">
      <w:pPr>
        <w:spacing w:line="360" w:lineRule="auto"/>
        <w:ind w:right="-142" w:firstLine="567"/>
        <w:jc w:val="center"/>
        <w:outlineLvl w:val="0"/>
        <w:rPr>
          <w:color w:val="FF0000"/>
          <w:sz w:val="22"/>
          <w:szCs w:val="26"/>
          <w:lang w:eastAsia="zh-CN" w:bidi="en-US"/>
        </w:rPr>
      </w:pPr>
    </w:p>
    <w:p w14:paraId="192201A1" w14:textId="77777777" w:rsidR="00E25C60" w:rsidRPr="00E25C60" w:rsidRDefault="002A0F81" w:rsidP="006C4159">
      <w:pPr>
        <w:spacing w:line="360" w:lineRule="auto"/>
        <w:ind w:right="-142" w:firstLine="567"/>
        <w:jc w:val="center"/>
        <w:outlineLvl w:val="0"/>
        <w:rPr>
          <w:b/>
          <w:bCs/>
          <w:szCs w:val="26"/>
        </w:rPr>
      </w:pPr>
      <w:r w:rsidRPr="00E25C60">
        <w:rPr>
          <w:b/>
          <w:bCs/>
          <w:szCs w:val="26"/>
        </w:rPr>
        <w:t>Проектное предложение</w:t>
      </w:r>
    </w:p>
    <w:p w14:paraId="48A5445F" w14:textId="77777777" w:rsidR="00E334A7" w:rsidRDefault="00E334A7" w:rsidP="00E334A7">
      <w:pPr>
        <w:spacing w:line="360" w:lineRule="auto"/>
        <w:jc w:val="center"/>
        <w:outlineLvl w:val="0"/>
        <w:rPr>
          <w:sz w:val="22"/>
          <w:szCs w:val="22"/>
        </w:rPr>
      </w:pPr>
    </w:p>
    <w:p w14:paraId="073CC3E9" w14:textId="77777777" w:rsidR="00094A9A" w:rsidRPr="00D2361D" w:rsidRDefault="00094A9A" w:rsidP="00094A9A">
      <w:pPr>
        <w:spacing w:line="360" w:lineRule="auto"/>
        <w:ind w:right="-142"/>
        <w:jc w:val="both"/>
        <w:rPr>
          <w:sz w:val="22"/>
          <w:szCs w:val="26"/>
        </w:rPr>
      </w:pPr>
      <w:r w:rsidRPr="00D2361D">
        <w:rPr>
          <w:sz w:val="22"/>
          <w:szCs w:val="26"/>
        </w:rPr>
        <w:t xml:space="preserve">         </w:t>
      </w:r>
      <w:r w:rsidR="00E334A7" w:rsidRPr="00D2361D">
        <w:rPr>
          <w:sz w:val="22"/>
          <w:szCs w:val="26"/>
        </w:rPr>
        <w:t xml:space="preserve">Формирование системы зеленых насаждений предлагается проводить с учетом природных особенностей территории, рельефа, почвенного покрова и принятого архитектурно-планировочного </w:t>
      </w:r>
      <w:r w:rsidRPr="00D2361D">
        <w:rPr>
          <w:sz w:val="22"/>
          <w:szCs w:val="26"/>
        </w:rPr>
        <w:t>решения плана планировки территории.</w:t>
      </w:r>
    </w:p>
    <w:p w14:paraId="41347B7D" w14:textId="77777777" w:rsidR="00E334A7" w:rsidRPr="00D2361D" w:rsidRDefault="00094A9A" w:rsidP="00E334A7">
      <w:pPr>
        <w:spacing w:line="360" w:lineRule="auto"/>
        <w:ind w:right="-142"/>
        <w:jc w:val="both"/>
        <w:rPr>
          <w:sz w:val="22"/>
          <w:szCs w:val="26"/>
        </w:rPr>
      </w:pPr>
      <w:r w:rsidRPr="00D2361D">
        <w:rPr>
          <w:sz w:val="22"/>
          <w:szCs w:val="26"/>
        </w:rPr>
        <w:t xml:space="preserve">        О</w:t>
      </w:r>
      <w:r w:rsidR="00E334A7" w:rsidRPr="00D2361D">
        <w:rPr>
          <w:sz w:val="22"/>
          <w:szCs w:val="26"/>
        </w:rPr>
        <w:t>рганизация системы зеленых насаждений</w:t>
      </w:r>
      <w:r w:rsidRPr="00D2361D">
        <w:rPr>
          <w:sz w:val="22"/>
          <w:szCs w:val="26"/>
        </w:rPr>
        <w:t>, это</w:t>
      </w:r>
      <w:r w:rsidR="00E334A7" w:rsidRPr="00D2361D">
        <w:rPr>
          <w:sz w:val="22"/>
          <w:szCs w:val="26"/>
        </w:rPr>
        <w:t xml:space="preserve"> озеленение улиц</w:t>
      </w:r>
      <w:r w:rsidRPr="00D2361D">
        <w:rPr>
          <w:sz w:val="22"/>
          <w:szCs w:val="26"/>
        </w:rPr>
        <w:t xml:space="preserve"> и участков предприятий, размещаемых на проектируемой территории.</w:t>
      </w:r>
      <w:r w:rsidR="00E334A7" w:rsidRPr="00D2361D">
        <w:rPr>
          <w:sz w:val="22"/>
          <w:szCs w:val="26"/>
        </w:rPr>
        <w:t xml:space="preserve"> </w:t>
      </w:r>
    </w:p>
    <w:p w14:paraId="15724CF2" w14:textId="77777777" w:rsidR="00E334A7" w:rsidRPr="00D2361D" w:rsidRDefault="00E334A7" w:rsidP="00E334A7">
      <w:pPr>
        <w:pStyle w:val="Standard"/>
        <w:spacing w:line="360" w:lineRule="auto"/>
        <w:ind w:right="-142" w:firstLine="567"/>
        <w:jc w:val="both"/>
        <w:rPr>
          <w:rFonts w:cs="Times New Roman"/>
          <w:sz w:val="22"/>
          <w:szCs w:val="22"/>
        </w:rPr>
      </w:pPr>
      <w:r w:rsidRPr="00D2361D">
        <w:rPr>
          <w:rFonts w:cs="Times New Roman"/>
          <w:sz w:val="22"/>
          <w:szCs w:val="22"/>
        </w:rPr>
        <w:t>Все отдельные элементы формируемой системы зеленых насаждений связаны между собой озелененными улицами и дорогами.</w:t>
      </w:r>
      <w:r w:rsidRPr="00D2361D">
        <w:rPr>
          <w:sz w:val="22"/>
          <w:szCs w:val="22"/>
        </w:rPr>
        <w:t xml:space="preserve"> </w:t>
      </w:r>
      <w:r w:rsidRPr="00D2361D">
        <w:rPr>
          <w:rFonts w:cs="Times New Roman"/>
          <w:sz w:val="22"/>
          <w:szCs w:val="22"/>
        </w:rPr>
        <w:t>Озеленению подлежат улицы</w:t>
      </w:r>
      <w:r w:rsidR="00094A9A" w:rsidRPr="00D2361D">
        <w:rPr>
          <w:rFonts w:cs="Times New Roman"/>
          <w:sz w:val="22"/>
          <w:szCs w:val="22"/>
        </w:rPr>
        <w:t xml:space="preserve"> и </w:t>
      </w:r>
      <w:r w:rsidRPr="00D2361D">
        <w:rPr>
          <w:rFonts w:cs="Times New Roman"/>
          <w:sz w:val="22"/>
          <w:szCs w:val="22"/>
        </w:rPr>
        <w:t>проезды, в которых высаживаются деревья и кустарники.</w:t>
      </w:r>
    </w:p>
    <w:p w14:paraId="5CFE8DEB" w14:textId="77777777" w:rsidR="003E5CB1" w:rsidRDefault="003E5CB1" w:rsidP="00DA0CD6">
      <w:pPr>
        <w:spacing w:line="360" w:lineRule="auto"/>
        <w:ind w:right="-142" w:firstLine="567"/>
        <w:jc w:val="center"/>
        <w:rPr>
          <w:b/>
        </w:rPr>
      </w:pPr>
    </w:p>
    <w:p w14:paraId="2C975E71" w14:textId="77777777" w:rsidR="006C4159" w:rsidRPr="00E25C60" w:rsidRDefault="006C4159" w:rsidP="00DA0CD6">
      <w:pPr>
        <w:spacing w:line="360" w:lineRule="auto"/>
        <w:ind w:right="-142" w:firstLine="567"/>
        <w:jc w:val="center"/>
        <w:rPr>
          <w:b/>
        </w:rPr>
      </w:pPr>
      <w:r w:rsidRPr="00E25C60">
        <w:rPr>
          <w:b/>
        </w:rPr>
        <w:t>2.</w:t>
      </w:r>
      <w:r w:rsidR="00E3155A">
        <w:rPr>
          <w:b/>
        </w:rPr>
        <w:t>7</w:t>
      </w:r>
      <w:r w:rsidRPr="00E25C60">
        <w:rPr>
          <w:b/>
        </w:rPr>
        <w:t xml:space="preserve"> Транспортная инфраструктура</w:t>
      </w:r>
    </w:p>
    <w:p w14:paraId="460EE85F" w14:textId="77777777" w:rsidR="006C4159" w:rsidRPr="00E25C60" w:rsidRDefault="006C4159" w:rsidP="00DA0CD6">
      <w:pPr>
        <w:spacing w:line="360" w:lineRule="auto"/>
        <w:ind w:right="-142" w:firstLine="567"/>
        <w:jc w:val="center"/>
        <w:outlineLvl w:val="0"/>
        <w:rPr>
          <w:rFonts w:eastAsia="Lucida Sans Unicode" w:cs="Tahoma"/>
          <w:b/>
          <w:kern w:val="3"/>
        </w:rPr>
      </w:pPr>
      <w:r w:rsidRPr="00E25C60">
        <w:rPr>
          <w:rFonts w:eastAsia="Lucida Sans Unicode" w:cs="Tahoma"/>
          <w:b/>
          <w:kern w:val="3"/>
        </w:rPr>
        <w:lastRenderedPageBreak/>
        <w:t>Улично-дорожная сеть</w:t>
      </w:r>
    </w:p>
    <w:p w14:paraId="44F55DC0" w14:textId="77777777" w:rsidR="00E25C60" w:rsidRDefault="006C4159" w:rsidP="00E25C60">
      <w:pPr>
        <w:pStyle w:val="aa"/>
        <w:spacing w:line="360" w:lineRule="auto"/>
        <w:ind w:left="0" w:right="-142" w:firstLine="567"/>
        <w:jc w:val="center"/>
        <w:outlineLvl w:val="0"/>
        <w:rPr>
          <w:rFonts w:eastAsia="Lucida Sans Unicode" w:cs="Tahoma"/>
          <w:b/>
          <w:kern w:val="3"/>
        </w:rPr>
      </w:pPr>
      <w:r w:rsidRPr="00E25C60">
        <w:rPr>
          <w:rFonts w:eastAsia="Lucida Sans Unicode" w:cs="Tahoma"/>
          <w:b/>
          <w:kern w:val="3"/>
        </w:rPr>
        <w:t>Современное состояние</w:t>
      </w:r>
    </w:p>
    <w:p w14:paraId="141A7568" w14:textId="77777777" w:rsidR="00E25C60" w:rsidRPr="00094A9A" w:rsidRDefault="00E25C60" w:rsidP="009C0718">
      <w:pPr>
        <w:pStyle w:val="aa"/>
        <w:spacing w:line="360" w:lineRule="auto"/>
        <w:ind w:left="0" w:right="-142" w:firstLine="567"/>
        <w:jc w:val="both"/>
        <w:outlineLvl w:val="0"/>
        <w:rPr>
          <w:rFonts w:eastAsia="Lucida Sans Unicode" w:cs="Tahoma"/>
          <w:b/>
          <w:kern w:val="3"/>
          <w:sz w:val="22"/>
          <w:szCs w:val="22"/>
        </w:rPr>
      </w:pPr>
      <w:r w:rsidRPr="00F4120E">
        <w:rPr>
          <w:rFonts w:eastAsia="Lucida Sans Unicode"/>
          <w:color w:val="FF0000"/>
          <w:kern w:val="3"/>
          <w:sz w:val="22"/>
          <w:szCs w:val="22"/>
        </w:rPr>
        <w:t xml:space="preserve">        </w:t>
      </w:r>
      <w:r w:rsidRPr="00094A9A">
        <w:rPr>
          <w:rFonts w:eastAsia="Lucida Sans Unicode"/>
          <w:kern w:val="3"/>
          <w:sz w:val="22"/>
          <w:szCs w:val="22"/>
        </w:rPr>
        <w:t xml:space="preserve">Улично-дорожная сеть на проектируемой территории в настоящее время отсутствует. </w:t>
      </w:r>
    </w:p>
    <w:p w14:paraId="5616C469" w14:textId="77777777" w:rsidR="00DA0CD6" w:rsidRPr="003B5395" w:rsidRDefault="00DA0CD6" w:rsidP="006C4159">
      <w:pPr>
        <w:spacing w:line="360" w:lineRule="auto"/>
        <w:ind w:right="-142" w:firstLine="567"/>
        <w:jc w:val="both"/>
        <w:outlineLvl w:val="0"/>
        <w:rPr>
          <w:rFonts w:eastAsia="Lucida Sans Unicode" w:cs="Tahoma"/>
          <w:color w:val="FF0000"/>
          <w:kern w:val="3"/>
          <w:sz w:val="22"/>
          <w:szCs w:val="22"/>
        </w:rPr>
      </w:pPr>
    </w:p>
    <w:p w14:paraId="4279E1BC" w14:textId="77777777" w:rsidR="006C4159" w:rsidRPr="00D2361D" w:rsidRDefault="006C4159" w:rsidP="00DA0CD6">
      <w:pPr>
        <w:spacing w:line="360" w:lineRule="auto"/>
        <w:ind w:right="-142" w:firstLine="567"/>
        <w:jc w:val="center"/>
        <w:outlineLvl w:val="0"/>
        <w:rPr>
          <w:b/>
          <w:bCs/>
        </w:rPr>
      </w:pPr>
      <w:r w:rsidRPr="00D2361D">
        <w:rPr>
          <w:b/>
          <w:bCs/>
        </w:rPr>
        <w:t>Проектное решение</w:t>
      </w:r>
    </w:p>
    <w:p w14:paraId="58D5D139" w14:textId="77777777" w:rsidR="00050E87" w:rsidRPr="00D2361D" w:rsidRDefault="00050E87" w:rsidP="00050E87">
      <w:pPr>
        <w:pStyle w:val="Standard"/>
        <w:spacing w:line="360" w:lineRule="auto"/>
        <w:ind w:right="-142" w:firstLine="567"/>
        <w:jc w:val="both"/>
        <w:rPr>
          <w:rFonts w:cs="Times New Roman"/>
          <w:sz w:val="22"/>
          <w:szCs w:val="22"/>
        </w:rPr>
      </w:pPr>
      <w:r w:rsidRPr="00D2361D">
        <w:rPr>
          <w:rFonts w:cs="Times New Roman"/>
          <w:sz w:val="22"/>
          <w:szCs w:val="22"/>
        </w:rPr>
        <w:t>В проекте планировки уличная сеть решена как единая транспортная система, обеспечивающая внутрирайонные и внешние связи на всех этапах последовательного преобразования планировочной структуры района.</w:t>
      </w:r>
    </w:p>
    <w:p w14:paraId="1DC84F13" w14:textId="77777777" w:rsidR="00050E87" w:rsidRPr="00D2361D" w:rsidRDefault="00050E87" w:rsidP="00050E87">
      <w:pPr>
        <w:pStyle w:val="Standard"/>
        <w:spacing w:line="360" w:lineRule="auto"/>
        <w:ind w:right="-142" w:firstLine="567"/>
        <w:jc w:val="both"/>
        <w:rPr>
          <w:rFonts w:cs="Times New Roman"/>
          <w:sz w:val="22"/>
          <w:szCs w:val="22"/>
        </w:rPr>
      </w:pPr>
      <w:r w:rsidRPr="00D2361D">
        <w:rPr>
          <w:rFonts w:cs="Times New Roman"/>
          <w:sz w:val="22"/>
          <w:szCs w:val="22"/>
        </w:rPr>
        <w:t>Развитие улично-дорожной сети предлагается осуществить с учетом сложившихся:</w:t>
      </w:r>
    </w:p>
    <w:p w14:paraId="288E5DCD" w14:textId="77777777" w:rsidR="00050E87" w:rsidRPr="00D2361D" w:rsidRDefault="00050E87" w:rsidP="00050E87">
      <w:pPr>
        <w:pStyle w:val="Standard"/>
        <w:spacing w:line="360" w:lineRule="auto"/>
        <w:ind w:right="-142" w:firstLine="567"/>
        <w:jc w:val="both"/>
        <w:rPr>
          <w:rFonts w:cs="Times New Roman"/>
          <w:sz w:val="22"/>
          <w:szCs w:val="22"/>
        </w:rPr>
      </w:pPr>
      <w:r w:rsidRPr="00D2361D">
        <w:rPr>
          <w:rFonts w:cs="Times New Roman"/>
          <w:sz w:val="22"/>
          <w:szCs w:val="22"/>
        </w:rPr>
        <w:t xml:space="preserve">- </w:t>
      </w:r>
      <w:r w:rsidR="00DB36FE" w:rsidRPr="00D2361D">
        <w:rPr>
          <w:rFonts w:cs="Times New Roman"/>
          <w:sz w:val="22"/>
          <w:szCs w:val="22"/>
        </w:rPr>
        <w:t xml:space="preserve">внешних </w:t>
      </w:r>
      <w:r w:rsidRPr="00D2361D">
        <w:rPr>
          <w:rFonts w:cs="Times New Roman"/>
          <w:sz w:val="22"/>
          <w:szCs w:val="22"/>
        </w:rPr>
        <w:t>основных транспортных направлений;</w:t>
      </w:r>
    </w:p>
    <w:p w14:paraId="78B14967" w14:textId="77777777" w:rsidR="00050E87" w:rsidRPr="00D2361D" w:rsidRDefault="00050E87" w:rsidP="00050E87">
      <w:pPr>
        <w:pStyle w:val="Standard"/>
        <w:spacing w:line="360" w:lineRule="auto"/>
        <w:ind w:right="-142" w:firstLine="567"/>
        <w:jc w:val="both"/>
        <w:rPr>
          <w:rFonts w:cs="Times New Roman"/>
          <w:sz w:val="22"/>
          <w:szCs w:val="22"/>
        </w:rPr>
      </w:pPr>
      <w:r w:rsidRPr="00D2361D">
        <w:rPr>
          <w:rFonts w:cs="Times New Roman"/>
          <w:sz w:val="22"/>
          <w:szCs w:val="22"/>
        </w:rPr>
        <w:t>- трасс существующих инженерных сетей (ЛЭП, газопровод</w:t>
      </w:r>
      <w:r w:rsidR="0040548D" w:rsidRPr="00D2361D">
        <w:rPr>
          <w:rFonts w:cs="Times New Roman"/>
          <w:sz w:val="22"/>
          <w:szCs w:val="22"/>
        </w:rPr>
        <w:t>а</w:t>
      </w:r>
      <w:r w:rsidRPr="00D2361D">
        <w:rPr>
          <w:rFonts w:cs="Times New Roman"/>
          <w:sz w:val="22"/>
          <w:szCs w:val="22"/>
        </w:rPr>
        <w:t>);</w:t>
      </w:r>
    </w:p>
    <w:p w14:paraId="4459DCA5" w14:textId="77777777" w:rsidR="00050E87" w:rsidRPr="00D2361D" w:rsidRDefault="00050E87" w:rsidP="00050E87">
      <w:pPr>
        <w:pStyle w:val="Standard"/>
        <w:spacing w:line="360" w:lineRule="auto"/>
        <w:ind w:right="-142" w:firstLine="567"/>
        <w:jc w:val="both"/>
        <w:rPr>
          <w:rFonts w:cs="Times New Roman"/>
          <w:sz w:val="22"/>
          <w:szCs w:val="22"/>
        </w:rPr>
      </w:pPr>
      <w:r w:rsidRPr="00D2361D">
        <w:rPr>
          <w:rFonts w:cs="Times New Roman"/>
          <w:sz w:val="22"/>
          <w:szCs w:val="22"/>
        </w:rPr>
        <w:t xml:space="preserve">- рельефа местности для обеспечения нормального водоотвода с проектируемой территории.             </w:t>
      </w:r>
    </w:p>
    <w:p w14:paraId="467272E5" w14:textId="77777777" w:rsidR="003054DA" w:rsidRPr="00D2361D" w:rsidRDefault="003054DA" w:rsidP="003054DA">
      <w:pPr>
        <w:pStyle w:val="Standard"/>
        <w:spacing w:line="360" w:lineRule="auto"/>
        <w:ind w:right="-142" w:firstLine="567"/>
        <w:jc w:val="both"/>
        <w:rPr>
          <w:rFonts w:cs="Times New Roman"/>
        </w:rPr>
      </w:pPr>
      <w:r w:rsidRPr="00D2361D">
        <w:rPr>
          <w:rFonts w:cs="Times New Roman"/>
          <w:sz w:val="22"/>
          <w:szCs w:val="22"/>
        </w:rPr>
        <w:t>Для главной улицы - магистрали районного значения,  ширина в границах красных линий  составляет 70 - 80 метров,  для  улиц и проездов местного значения определена ширина в красных линиях  -  30 - 50м</w:t>
      </w:r>
      <w:r w:rsidRPr="00D2361D">
        <w:rPr>
          <w:rFonts w:cs="Times New Roman"/>
        </w:rPr>
        <w:t>.</w:t>
      </w:r>
    </w:p>
    <w:p w14:paraId="2FAE8393" w14:textId="77777777" w:rsidR="00010D76" w:rsidRPr="00D2361D" w:rsidRDefault="00010D76" w:rsidP="00010D76">
      <w:pPr>
        <w:pStyle w:val="Standard"/>
        <w:spacing w:line="360" w:lineRule="auto"/>
        <w:ind w:right="-142" w:firstLine="567"/>
        <w:jc w:val="both"/>
        <w:rPr>
          <w:rFonts w:cs="Times New Roman"/>
          <w:spacing w:val="1"/>
          <w:sz w:val="22"/>
          <w:szCs w:val="22"/>
        </w:rPr>
      </w:pPr>
      <w:r w:rsidRPr="000C4B83">
        <w:rPr>
          <w:rFonts w:cs="Times New Roman"/>
          <w:spacing w:val="1"/>
          <w:sz w:val="22"/>
          <w:szCs w:val="22"/>
        </w:rPr>
        <w:t xml:space="preserve">Ширина проезжей части для главной улицы принята 16,0 м   </w:t>
      </w:r>
      <w:proofErr w:type="spellStart"/>
      <w:r w:rsidRPr="000C4B83">
        <w:rPr>
          <w:rFonts w:cs="Times New Roman"/>
          <w:spacing w:val="1"/>
          <w:sz w:val="22"/>
          <w:szCs w:val="22"/>
        </w:rPr>
        <w:t>четырехполосная</w:t>
      </w:r>
      <w:proofErr w:type="spellEnd"/>
      <w:r w:rsidRPr="000C4B83">
        <w:rPr>
          <w:rFonts w:cs="Times New Roman"/>
          <w:spacing w:val="1"/>
          <w:sz w:val="22"/>
          <w:szCs w:val="22"/>
        </w:rPr>
        <w:t xml:space="preserve"> ( 2полосы </w:t>
      </w:r>
      <w:proofErr w:type="spellStart"/>
      <w:r w:rsidRPr="000C4B83">
        <w:rPr>
          <w:rFonts w:cs="Times New Roman"/>
          <w:spacing w:val="1"/>
          <w:sz w:val="22"/>
          <w:szCs w:val="22"/>
        </w:rPr>
        <w:t>шир</w:t>
      </w:r>
      <w:proofErr w:type="spellEnd"/>
      <w:r w:rsidRPr="000C4B83">
        <w:rPr>
          <w:rFonts w:cs="Times New Roman"/>
          <w:spacing w:val="1"/>
          <w:sz w:val="22"/>
          <w:szCs w:val="22"/>
        </w:rPr>
        <w:t xml:space="preserve">. по 3,25м, 2полосы </w:t>
      </w:r>
      <w:proofErr w:type="spellStart"/>
      <w:r w:rsidRPr="000C4B83">
        <w:rPr>
          <w:rFonts w:cs="Times New Roman"/>
          <w:spacing w:val="1"/>
          <w:sz w:val="22"/>
          <w:szCs w:val="22"/>
        </w:rPr>
        <w:t>шир</w:t>
      </w:r>
      <w:proofErr w:type="spellEnd"/>
      <w:r w:rsidRPr="000C4B83">
        <w:rPr>
          <w:rFonts w:cs="Times New Roman"/>
          <w:spacing w:val="1"/>
          <w:sz w:val="22"/>
          <w:szCs w:val="22"/>
        </w:rPr>
        <w:t xml:space="preserve">. по 3,75м, плюс краевые полосы по 0,5 м) и тротуар  шириной  2,5 м, для улиц и дорог местного значения – 8,0 м  </w:t>
      </w:r>
      <w:proofErr w:type="spellStart"/>
      <w:r w:rsidRPr="000C4B83">
        <w:rPr>
          <w:rFonts w:cs="Times New Roman"/>
          <w:spacing w:val="1"/>
          <w:sz w:val="22"/>
          <w:szCs w:val="22"/>
        </w:rPr>
        <w:t>двухполосная</w:t>
      </w:r>
      <w:proofErr w:type="spellEnd"/>
      <w:r w:rsidRPr="000C4B83">
        <w:rPr>
          <w:rFonts w:cs="Times New Roman"/>
          <w:spacing w:val="1"/>
          <w:sz w:val="22"/>
          <w:szCs w:val="22"/>
        </w:rPr>
        <w:t xml:space="preserve"> (2полосы </w:t>
      </w:r>
      <w:proofErr w:type="spellStart"/>
      <w:r w:rsidRPr="000C4B83">
        <w:rPr>
          <w:rFonts w:cs="Times New Roman"/>
          <w:spacing w:val="1"/>
          <w:sz w:val="22"/>
          <w:szCs w:val="22"/>
        </w:rPr>
        <w:t>шир.по</w:t>
      </w:r>
      <w:proofErr w:type="spellEnd"/>
      <w:r w:rsidRPr="000C4B83">
        <w:rPr>
          <w:rFonts w:cs="Times New Roman"/>
          <w:spacing w:val="1"/>
          <w:sz w:val="22"/>
          <w:szCs w:val="22"/>
        </w:rPr>
        <w:t xml:space="preserve"> 3,5м, плюс краевые </w:t>
      </w:r>
      <w:r w:rsidRPr="00D2361D">
        <w:rPr>
          <w:rFonts w:cs="Times New Roman"/>
          <w:spacing w:val="1"/>
          <w:sz w:val="22"/>
          <w:szCs w:val="22"/>
        </w:rPr>
        <w:t>полосы по 0,5 м) и тротуар шириной 2,0м.</w:t>
      </w:r>
    </w:p>
    <w:p w14:paraId="54FA63B6" w14:textId="77777777" w:rsidR="003054DA" w:rsidRDefault="003054DA" w:rsidP="003054DA">
      <w:pPr>
        <w:pStyle w:val="Standard"/>
        <w:spacing w:line="360" w:lineRule="auto"/>
        <w:ind w:right="-142" w:firstLine="567"/>
        <w:jc w:val="both"/>
        <w:rPr>
          <w:rFonts w:cs="Times New Roman"/>
          <w:spacing w:val="1"/>
          <w:sz w:val="22"/>
          <w:szCs w:val="22"/>
        </w:rPr>
      </w:pPr>
      <w:r w:rsidRPr="00D2361D">
        <w:rPr>
          <w:rFonts w:cs="Times New Roman"/>
          <w:spacing w:val="1"/>
          <w:sz w:val="22"/>
          <w:szCs w:val="22"/>
        </w:rPr>
        <w:t>На пересечениях улиц предусматриваются кольцевые развязки в одном уровне и регулируемые перекрестки с устройством светофора.</w:t>
      </w:r>
    </w:p>
    <w:p w14:paraId="24D017A2" w14:textId="77777777" w:rsidR="00AE0A24" w:rsidRPr="00C06384" w:rsidRDefault="00AE0A24" w:rsidP="00AE0A24">
      <w:pPr>
        <w:pStyle w:val="Standard"/>
        <w:spacing w:line="360" w:lineRule="auto"/>
        <w:ind w:right="-142" w:firstLine="567"/>
        <w:jc w:val="both"/>
        <w:rPr>
          <w:rFonts w:cs="Times New Roman"/>
          <w:spacing w:val="1"/>
          <w:sz w:val="22"/>
          <w:szCs w:val="22"/>
        </w:rPr>
      </w:pPr>
      <w:r w:rsidRPr="00C06384">
        <w:rPr>
          <w:rFonts w:cs="Times New Roman"/>
          <w:spacing w:val="1"/>
          <w:sz w:val="22"/>
          <w:szCs w:val="22"/>
        </w:rPr>
        <w:t xml:space="preserve">Въезды на проектируемую территорию предлагается осуществить с кольцевой развязки микрорайона «Елецкий», расположенной  по </w:t>
      </w:r>
      <w:proofErr w:type="spellStart"/>
      <w:r w:rsidRPr="00C06384">
        <w:rPr>
          <w:rFonts w:cs="Times New Roman"/>
          <w:spacing w:val="1"/>
          <w:sz w:val="22"/>
          <w:szCs w:val="22"/>
        </w:rPr>
        <w:t>ул</w:t>
      </w:r>
      <w:proofErr w:type="gramStart"/>
      <w:r w:rsidRPr="00C06384">
        <w:rPr>
          <w:rFonts w:cs="Times New Roman"/>
          <w:spacing w:val="1"/>
          <w:sz w:val="22"/>
          <w:szCs w:val="22"/>
        </w:rPr>
        <w:t>.Х</w:t>
      </w:r>
      <w:proofErr w:type="gramEnd"/>
      <w:r w:rsidRPr="00C06384">
        <w:rPr>
          <w:rFonts w:cs="Times New Roman"/>
          <w:spacing w:val="1"/>
          <w:sz w:val="22"/>
          <w:szCs w:val="22"/>
        </w:rPr>
        <w:t>ренникова</w:t>
      </w:r>
      <w:proofErr w:type="spellEnd"/>
      <w:r w:rsidRPr="00C06384">
        <w:rPr>
          <w:rFonts w:cs="Times New Roman"/>
          <w:spacing w:val="1"/>
          <w:sz w:val="22"/>
          <w:szCs w:val="22"/>
        </w:rPr>
        <w:t xml:space="preserve"> и с </w:t>
      </w:r>
      <w:proofErr w:type="spellStart"/>
      <w:r w:rsidRPr="00C06384">
        <w:rPr>
          <w:rFonts w:cs="Times New Roman"/>
          <w:spacing w:val="1"/>
          <w:sz w:val="22"/>
          <w:szCs w:val="22"/>
        </w:rPr>
        <w:t>ул.Ангарской</w:t>
      </w:r>
      <w:proofErr w:type="spellEnd"/>
      <w:r w:rsidRPr="00C06384">
        <w:rPr>
          <w:rFonts w:cs="Times New Roman"/>
          <w:spacing w:val="1"/>
          <w:sz w:val="22"/>
          <w:szCs w:val="22"/>
        </w:rPr>
        <w:t>, расположенной в южной части территории.</w:t>
      </w:r>
    </w:p>
    <w:p w14:paraId="5E276583" w14:textId="77777777" w:rsidR="009F2A68" w:rsidRPr="00C06384" w:rsidRDefault="009F2A68" w:rsidP="009F2A68">
      <w:pPr>
        <w:pStyle w:val="Standard"/>
        <w:spacing w:line="360" w:lineRule="auto"/>
        <w:ind w:right="-142" w:firstLine="567"/>
        <w:jc w:val="both"/>
        <w:rPr>
          <w:rFonts w:cs="Times New Roman"/>
          <w:spacing w:val="1"/>
          <w:sz w:val="22"/>
          <w:szCs w:val="22"/>
        </w:rPr>
      </w:pPr>
      <w:r w:rsidRPr="00C06384">
        <w:rPr>
          <w:rFonts w:cs="Times New Roman"/>
          <w:spacing w:val="1"/>
          <w:sz w:val="22"/>
          <w:szCs w:val="22"/>
        </w:rPr>
        <w:t xml:space="preserve">Выезды с проектируемой территории проектом планировки предлагаются на </w:t>
      </w:r>
      <w:r w:rsidRPr="00C06384">
        <w:rPr>
          <w:sz w:val="22"/>
          <w:szCs w:val="22"/>
        </w:rPr>
        <w:t xml:space="preserve">автомобильную </w:t>
      </w:r>
      <w:r w:rsidRPr="00C06384">
        <w:rPr>
          <w:spacing w:val="1"/>
          <w:sz w:val="22"/>
          <w:szCs w:val="22"/>
        </w:rPr>
        <w:t xml:space="preserve"> </w:t>
      </w:r>
      <w:r w:rsidRPr="00C06384">
        <w:rPr>
          <w:sz w:val="22"/>
          <w:szCs w:val="22"/>
        </w:rPr>
        <w:t xml:space="preserve">дорогу </w:t>
      </w:r>
      <w:r w:rsidRPr="00C06384">
        <w:rPr>
          <w:spacing w:val="-70"/>
          <w:sz w:val="22"/>
          <w:szCs w:val="22"/>
        </w:rPr>
        <w:t xml:space="preserve"> </w:t>
      </w:r>
      <w:r w:rsidRPr="00C06384">
        <w:rPr>
          <w:sz w:val="22"/>
          <w:szCs w:val="22"/>
        </w:rPr>
        <w:t>общего</w:t>
      </w:r>
      <w:r w:rsidRPr="00C06384">
        <w:rPr>
          <w:spacing w:val="1"/>
          <w:sz w:val="22"/>
          <w:szCs w:val="22"/>
        </w:rPr>
        <w:t xml:space="preserve"> </w:t>
      </w:r>
      <w:r w:rsidRPr="00C06384">
        <w:rPr>
          <w:sz w:val="22"/>
          <w:szCs w:val="22"/>
        </w:rPr>
        <w:t>пользования</w:t>
      </w:r>
      <w:r w:rsidRPr="00C06384">
        <w:rPr>
          <w:spacing w:val="1"/>
          <w:sz w:val="22"/>
          <w:szCs w:val="22"/>
        </w:rPr>
        <w:t xml:space="preserve"> </w:t>
      </w:r>
      <w:r w:rsidRPr="00C06384">
        <w:rPr>
          <w:sz w:val="22"/>
          <w:szCs w:val="22"/>
        </w:rPr>
        <w:t>регионального</w:t>
      </w:r>
      <w:r w:rsidRPr="00C06384">
        <w:rPr>
          <w:spacing w:val="-70"/>
          <w:sz w:val="22"/>
          <w:szCs w:val="22"/>
        </w:rPr>
        <w:t xml:space="preserve"> </w:t>
      </w:r>
      <w:r w:rsidRPr="00C06384">
        <w:rPr>
          <w:sz w:val="22"/>
          <w:szCs w:val="22"/>
        </w:rPr>
        <w:t>значения</w:t>
      </w:r>
      <w:r w:rsidRPr="00C06384">
        <w:rPr>
          <w:spacing w:val="1"/>
          <w:sz w:val="22"/>
          <w:szCs w:val="22"/>
        </w:rPr>
        <w:t xml:space="preserve"> </w:t>
      </w:r>
      <w:r w:rsidRPr="00C06384">
        <w:rPr>
          <w:sz w:val="22"/>
          <w:szCs w:val="22"/>
        </w:rPr>
        <w:t>«Обход</w:t>
      </w:r>
      <w:r w:rsidRPr="00C06384">
        <w:rPr>
          <w:spacing w:val="1"/>
          <w:sz w:val="22"/>
          <w:szCs w:val="22"/>
        </w:rPr>
        <w:t xml:space="preserve"> </w:t>
      </w:r>
      <w:r w:rsidRPr="00C06384">
        <w:rPr>
          <w:sz w:val="22"/>
          <w:szCs w:val="22"/>
        </w:rPr>
        <w:t>г.</w:t>
      </w:r>
      <w:r w:rsidRPr="00C06384">
        <w:rPr>
          <w:spacing w:val="1"/>
          <w:sz w:val="22"/>
          <w:szCs w:val="22"/>
        </w:rPr>
        <w:t xml:space="preserve"> </w:t>
      </w:r>
      <w:r w:rsidRPr="00C06384">
        <w:rPr>
          <w:sz w:val="22"/>
          <w:szCs w:val="22"/>
        </w:rPr>
        <w:t>Липецка»</w:t>
      </w:r>
      <w:r w:rsidRPr="00C06384">
        <w:rPr>
          <w:rFonts w:cs="Times New Roman"/>
          <w:spacing w:val="1"/>
          <w:sz w:val="22"/>
          <w:szCs w:val="22"/>
        </w:rPr>
        <w:t xml:space="preserve"> (движение с поворотом  направо), на ул. Ангарскую (движение под светофор с возможностью поворота направо и налево) и на кольцевую развязку по </w:t>
      </w:r>
      <w:proofErr w:type="spellStart"/>
      <w:r w:rsidRPr="00C06384">
        <w:rPr>
          <w:rFonts w:cs="Times New Roman"/>
          <w:spacing w:val="1"/>
          <w:sz w:val="22"/>
          <w:szCs w:val="22"/>
        </w:rPr>
        <w:t>ул</w:t>
      </w:r>
      <w:proofErr w:type="gramStart"/>
      <w:r w:rsidRPr="00C06384">
        <w:rPr>
          <w:rFonts w:cs="Times New Roman"/>
          <w:spacing w:val="1"/>
          <w:sz w:val="22"/>
          <w:szCs w:val="22"/>
        </w:rPr>
        <w:t>.Х</w:t>
      </w:r>
      <w:proofErr w:type="gramEnd"/>
      <w:r w:rsidRPr="00C06384">
        <w:rPr>
          <w:rFonts w:cs="Times New Roman"/>
          <w:spacing w:val="1"/>
          <w:sz w:val="22"/>
          <w:szCs w:val="22"/>
        </w:rPr>
        <w:t>ренникова</w:t>
      </w:r>
      <w:proofErr w:type="spellEnd"/>
      <w:r w:rsidRPr="00C06384">
        <w:rPr>
          <w:rFonts w:cs="Times New Roman"/>
          <w:spacing w:val="1"/>
          <w:sz w:val="22"/>
          <w:szCs w:val="22"/>
        </w:rPr>
        <w:t xml:space="preserve"> (движение направо  по кольцу) с дальнейшим выездом на Елецкое шоссе или м-н «Елецкий».</w:t>
      </w:r>
    </w:p>
    <w:p w14:paraId="286E2D41" w14:textId="77777777" w:rsidR="009F2A68" w:rsidRPr="00C06384" w:rsidRDefault="009F2A68" w:rsidP="009F2A68">
      <w:pPr>
        <w:pStyle w:val="Standard"/>
        <w:spacing w:line="360" w:lineRule="auto"/>
        <w:ind w:right="-142" w:firstLine="567"/>
        <w:jc w:val="both"/>
        <w:rPr>
          <w:sz w:val="22"/>
          <w:szCs w:val="22"/>
        </w:rPr>
      </w:pPr>
      <w:r w:rsidRPr="00C06384">
        <w:rPr>
          <w:rFonts w:cs="Times New Roman"/>
          <w:spacing w:val="1"/>
          <w:sz w:val="22"/>
          <w:szCs w:val="22"/>
        </w:rPr>
        <w:t xml:space="preserve">Организация  выезда на  </w:t>
      </w:r>
      <w:r w:rsidRPr="00C06384">
        <w:rPr>
          <w:sz w:val="22"/>
          <w:szCs w:val="22"/>
        </w:rPr>
        <w:t xml:space="preserve">автомобильную </w:t>
      </w:r>
      <w:r w:rsidRPr="00C06384">
        <w:rPr>
          <w:spacing w:val="1"/>
          <w:sz w:val="22"/>
          <w:szCs w:val="22"/>
        </w:rPr>
        <w:t xml:space="preserve"> </w:t>
      </w:r>
      <w:r w:rsidRPr="00C06384">
        <w:rPr>
          <w:sz w:val="22"/>
          <w:szCs w:val="22"/>
        </w:rPr>
        <w:t xml:space="preserve">дорогу </w:t>
      </w:r>
      <w:r w:rsidRPr="00C06384">
        <w:rPr>
          <w:spacing w:val="-70"/>
          <w:sz w:val="22"/>
          <w:szCs w:val="22"/>
        </w:rPr>
        <w:t xml:space="preserve"> </w:t>
      </w:r>
      <w:r w:rsidRPr="00C06384">
        <w:rPr>
          <w:sz w:val="22"/>
          <w:szCs w:val="22"/>
        </w:rPr>
        <w:t>общего</w:t>
      </w:r>
      <w:r w:rsidRPr="00C06384">
        <w:rPr>
          <w:spacing w:val="1"/>
          <w:sz w:val="22"/>
          <w:szCs w:val="22"/>
        </w:rPr>
        <w:t xml:space="preserve"> </w:t>
      </w:r>
      <w:r w:rsidRPr="00C06384">
        <w:rPr>
          <w:sz w:val="22"/>
          <w:szCs w:val="22"/>
        </w:rPr>
        <w:t>пользования</w:t>
      </w:r>
      <w:r w:rsidRPr="00C06384">
        <w:rPr>
          <w:spacing w:val="1"/>
          <w:sz w:val="22"/>
          <w:szCs w:val="22"/>
        </w:rPr>
        <w:t xml:space="preserve">  </w:t>
      </w:r>
      <w:r w:rsidRPr="00C06384">
        <w:rPr>
          <w:sz w:val="22"/>
          <w:szCs w:val="22"/>
        </w:rPr>
        <w:t>регионального</w:t>
      </w:r>
      <w:r w:rsidRPr="00C06384">
        <w:rPr>
          <w:spacing w:val="-70"/>
          <w:sz w:val="22"/>
          <w:szCs w:val="22"/>
        </w:rPr>
        <w:t xml:space="preserve">       </w:t>
      </w:r>
      <w:r w:rsidRPr="00C06384">
        <w:rPr>
          <w:sz w:val="22"/>
          <w:szCs w:val="22"/>
        </w:rPr>
        <w:t xml:space="preserve">  значения «Обход</w:t>
      </w:r>
      <w:r w:rsidRPr="00C06384">
        <w:rPr>
          <w:spacing w:val="1"/>
          <w:sz w:val="22"/>
          <w:szCs w:val="22"/>
        </w:rPr>
        <w:t xml:space="preserve"> </w:t>
      </w:r>
      <w:r w:rsidRPr="00C06384">
        <w:rPr>
          <w:sz w:val="22"/>
          <w:szCs w:val="22"/>
        </w:rPr>
        <w:t>г.</w:t>
      </w:r>
      <w:r w:rsidRPr="00C06384">
        <w:rPr>
          <w:spacing w:val="1"/>
          <w:sz w:val="22"/>
          <w:szCs w:val="22"/>
        </w:rPr>
        <w:t xml:space="preserve"> </w:t>
      </w:r>
      <w:r w:rsidRPr="00C06384">
        <w:rPr>
          <w:sz w:val="22"/>
          <w:szCs w:val="22"/>
        </w:rPr>
        <w:t>Липецка»</w:t>
      </w:r>
      <w:r w:rsidRPr="00C06384">
        <w:rPr>
          <w:rFonts w:cs="Times New Roman"/>
          <w:spacing w:val="1"/>
          <w:sz w:val="22"/>
          <w:szCs w:val="22"/>
        </w:rPr>
        <w:t xml:space="preserve">  (движение с поворотом  направо)  возможна  только после </w:t>
      </w:r>
      <w:r w:rsidRPr="00C06384">
        <w:rPr>
          <w:sz w:val="22"/>
          <w:szCs w:val="22"/>
        </w:rPr>
        <w:t xml:space="preserve">строительства  дороги местного значения – (дублера окружной автодороги), протяженностью </w:t>
      </w:r>
      <w:r w:rsidR="0057540C" w:rsidRPr="00C06384">
        <w:rPr>
          <w:rFonts w:cs="Times New Roman"/>
          <w:sz w:val="22"/>
          <w:szCs w:val="22"/>
        </w:rPr>
        <w:t>ориентировочно 170 - 200</w:t>
      </w:r>
      <w:r w:rsidR="0057540C" w:rsidRPr="00C06384">
        <w:rPr>
          <w:rFonts w:cs="Times New Roman"/>
        </w:rPr>
        <w:t xml:space="preserve"> </w:t>
      </w:r>
      <w:r w:rsidRPr="00C06384">
        <w:rPr>
          <w:sz w:val="22"/>
          <w:szCs w:val="22"/>
        </w:rPr>
        <w:t xml:space="preserve">метров  от примыкания к существующему выезду с АГНКС </w:t>
      </w:r>
      <w:r w:rsidRPr="00C06384">
        <w:rPr>
          <w:rFonts w:cs="Times New Roman"/>
          <w:sz w:val="22"/>
          <w:szCs w:val="22"/>
        </w:rPr>
        <w:t>(</w:t>
      </w:r>
      <w:r w:rsidRPr="00C06384">
        <w:rPr>
          <w:rFonts w:cs="Times New Roman"/>
          <w:bCs/>
          <w:sz w:val="22"/>
          <w:szCs w:val="22"/>
          <w:shd w:val="clear" w:color="auto" w:fill="FFFFFF"/>
        </w:rPr>
        <w:t>Автомобильная газонаполнительная компрессорная станция)</w:t>
      </w:r>
      <w:r w:rsidRPr="00C06384">
        <w:rPr>
          <w:sz w:val="22"/>
          <w:szCs w:val="22"/>
        </w:rPr>
        <w:t xml:space="preserve"> до проектируемого выезда с проектируемой территории с поворотом направо и далее при устройстве переходной скоростной полосы (полосы разгона).   По окончанию строительства дороги местного значения (дублера) и </w:t>
      </w:r>
      <w:r w:rsidRPr="00C06384">
        <w:rPr>
          <w:sz w:val="22"/>
          <w:szCs w:val="22"/>
        </w:rPr>
        <w:lastRenderedPageBreak/>
        <w:t xml:space="preserve">переходной скоростной полосы существующий выезд с АГНКС подлежит закрытию.  Автотранспорт с АГНКС на автомобильную </w:t>
      </w:r>
      <w:r w:rsidRPr="00C06384">
        <w:rPr>
          <w:spacing w:val="1"/>
          <w:sz w:val="22"/>
          <w:szCs w:val="22"/>
        </w:rPr>
        <w:t xml:space="preserve"> </w:t>
      </w:r>
      <w:r w:rsidRPr="00C06384">
        <w:rPr>
          <w:sz w:val="22"/>
          <w:szCs w:val="22"/>
        </w:rPr>
        <w:t xml:space="preserve">дорогу </w:t>
      </w:r>
      <w:r w:rsidRPr="00C06384">
        <w:rPr>
          <w:spacing w:val="-70"/>
          <w:sz w:val="22"/>
          <w:szCs w:val="22"/>
        </w:rPr>
        <w:t xml:space="preserve"> </w:t>
      </w:r>
      <w:r w:rsidRPr="00C06384">
        <w:rPr>
          <w:sz w:val="22"/>
          <w:szCs w:val="22"/>
        </w:rPr>
        <w:t>общего</w:t>
      </w:r>
      <w:r w:rsidRPr="00C06384">
        <w:rPr>
          <w:spacing w:val="1"/>
          <w:sz w:val="22"/>
          <w:szCs w:val="22"/>
        </w:rPr>
        <w:t xml:space="preserve"> </w:t>
      </w:r>
      <w:r w:rsidRPr="00C06384">
        <w:rPr>
          <w:sz w:val="22"/>
          <w:szCs w:val="22"/>
        </w:rPr>
        <w:t>пользования</w:t>
      </w:r>
      <w:r w:rsidRPr="00C06384">
        <w:rPr>
          <w:spacing w:val="1"/>
          <w:sz w:val="22"/>
          <w:szCs w:val="22"/>
        </w:rPr>
        <w:t xml:space="preserve">  </w:t>
      </w:r>
      <w:r w:rsidRPr="00C06384">
        <w:rPr>
          <w:sz w:val="22"/>
          <w:szCs w:val="22"/>
        </w:rPr>
        <w:t>регионального</w:t>
      </w:r>
      <w:r w:rsidRPr="00C06384">
        <w:rPr>
          <w:spacing w:val="-70"/>
          <w:sz w:val="22"/>
          <w:szCs w:val="22"/>
        </w:rPr>
        <w:t xml:space="preserve">       </w:t>
      </w:r>
      <w:r w:rsidRPr="00C06384">
        <w:rPr>
          <w:sz w:val="22"/>
          <w:szCs w:val="22"/>
        </w:rPr>
        <w:t xml:space="preserve">  значения «Обход</w:t>
      </w:r>
      <w:r w:rsidRPr="00C06384">
        <w:rPr>
          <w:spacing w:val="1"/>
          <w:sz w:val="22"/>
          <w:szCs w:val="22"/>
        </w:rPr>
        <w:t xml:space="preserve"> </w:t>
      </w:r>
      <w:r w:rsidRPr="00C06384">
        <w:rPr>
          <w:sz w:val="22"/>
          <w:szCs w:val="22"/>
        </w:rPr>
        <w:t>г.</w:t>
      </w:r>
      <w:r w:rsidRPr="00C06384">
        <w:rPr>
          <w:spacing w:val="1"/>
          <w:sz w:val="22"/>
          <w:szCs w:val="22"/>
        </w:rPr>
        <w:t xml:space="preserve"> </w:t>
      </w:r>
      <w:r w:rsidRPr="00C06384">
        <w:rPr>
          <w:sz w:val="22"/>
          <w:szCs w:val="22"/>
        </w:rPr>
        <w:t>Липецка»</w:t>
      </w:r>
      <w:r w:rsidRPr="00C06384">
        <w:rPr>
          <w:rFonts w:cs="Times New Roman"/>
          <w:spacing w:val="1"/>
          <w:sz w:val="22"/>
          <w:szCs w:val="22"/>
        </w:rPr>
        <w:t xml:space="preserve"> </w:t>
      </w:r>
      <w:r w:rsidRPr="00C06384">
        <w:rPr>
          <w:sz w:val="22"/>
          <w:szCs w:val="22"/>
        </w:rPr>
        <w:t>будет выезжать по дороге местного значения (дублеру), затем по переходной скоростной полосе.</w:t>
      </w:r>
      <w:r w:rsidR="00E8365C" w:rsidRPr="00C06384">
        <w:rPr>
          <w:sz w:val="22"/>
          <w:szCs w:val="22"/>
        </w:rPr>
        <w:t xml:space="preserve"> </w:t>
      </w:r>
      <w:r w:rsidR="00AC2E6B" w:rsidRPr="00C06384">
        <w:rPr>
          <w:sz w:val="22"/>
          <w:szCs w:val="22"/>
        </w:rPr>
        <w:t>На</w:t>
      </w:r>
      <w:r w:rsidR="00E8365C" w:rsidRPr="00C06384">
        <w:rPr>
          <w:sz w:val="22"/>
          <w:szCs w:val="22"/>
        </w:rPr>
        <w:t xml:space="preserve"> дальнейших </w:t>
      </w:r>
      <w:r w:rsidR="00AC2E6B" w:rsidRPr="00C06384">
        <w:rPr>
          <w:sz w:val="22"/>
          <w:szCs w:val="22"/>
        </w:rPr>
        <w:t>стадиях</w:t>
      </w:r>
      <w:r w:rsidR="00E8365C" w:rsidRPr="00C06384">
        <w:rPr>
          <w:sz w:val="22"/>
          <w:szCs w:val="22"/>
        </w:rPr>
        <w:t xml:space="preserve"> проектирования выезд на автомобильную </w:t>
      </w:r>
      <w:r w:rsidR="00E8365C" w:rsidRPr="00C06384">
        <w:rPr>
          <w:spacing w:val="1"/>
          <w:sz w:val="22"/>
          <w:szCs w:val="22"/>
        </w:rPr>
        <w:t xml:space="preserve"> </w:t>
      </w:r>
      <w:r w:rsidR="00E8365C" w:rsidRPr="00C06384">
        <w:rPr>
          <w:sz w:val="22"/>
          <w:szCs w:val="22"/>
        </w:rPr>
        <w:t xml:space="preserve">дорогу </w:t>
      </w:r>
      <w:r w:rsidR="00E8365C" w:rsidRPr="00C06384">
        <w:rPr>
          <w:spacing w:val="-70"/>
          <w:sz w:val="22"/>
          <w:szCs w:val="22"/>
        </w:rPr>
        <w:t xml:space="preserve"> </w:t>
      </w:r>
      <w:r w:rsidR="00E8365C" w:rsidRPr="00C06384">
        <w:rPr>
          <w:sz w:val="22"/>
          <w:szCs w:val="22"/>
        </w:rPr>
        <w:t>общего</w:t>
      </w:r>
      <w:r w:rsidR="00E8365C" w:rsidRPr="00C06384">
        <w:rPr>
          <w:spacing w:val="1"/>
          <w:sz w:val="22"/>
          <w:szCs w:val="22"/>
        </w:rPr>
        <w:t xml:space="preserve"> </w:t>
      </w:r>
      <w:r w:rsidR="00E8365C" w:rsidRPr="00C06384">
        <w:rPr>
          <w:sz w:val="22"/>
          <w:szCs w:val="22"/>
        </w:rPr>
        <w:t>пользования</w:t>
      </w:r>
      <w:r w:rsidR="00E8365C" w:rsidRPr="00C06384">
        <w:rPr>
          <w:spacing w:val="1"/>
          <w:sz w:val="22"/>
          <w:szCs w:val="22"/>
        </w:rPr>
        <w:t xml:space="preserve">  </w:t>
      </w:r>
      <w:r w:rsidR="00E8365C" w:rsidRPr="00C06384">
        <w:rPr>
          <w:sz w:val="22"/>
          <w:szCs w:val="22"/>
        </w:rPr>
        <w:t>регионального</w:t>
      </w:r>
      <w:r w:rsidR="00E8365C" w:rsidRPr="00C06384">
        <w:rPr>
          <w:spacing w:val="-70"/>
          <w:sz w:val="22"/>
          <w:szCs w:val="22"/>
        </w:rPr>
        <w:t xml:space="preserve">       </w:t>
      </w:r>
      <w:r w:rsidR="00E8365C" w:rsidRPr="00C06384">
        <w:rPr>
          <w:sz w:val="22"/>
          <w:szCs w:val="22"/>
        </w:rPr>
        <w:t xml:space="preserve">  значения «Обход</w:t>
      </w:r>
      <w:r w:rsidR="00E8365C" w:rsidRPr="00C06384">
        <w:rPr>
          <w:spacing w:val="1"/>
          <w:sz w:val="22"/>
          <w:szCs w:val="22"/>
        </w:rPr>
        <w:t xml:space="preserve"> </w:t>
      </w:r>
      <w:r w:rsidR="00E8365C" w:rsidRPr="00C06384">
        <w:rPr>
          <w:sz w:val="22"/>
          <w:szCs w:val="22"/>
        </w:rPr>
        <w:t>г.</w:t>
      </w:r>
      <w:r w:rsidR="00E8365C" w:rsidRPr="00C06384">
        <w:rPr>
          <w:spacing w:val="1"/>
          <w:sz w:val="22"/>
          <w:szCs w:val="22"/>
        </w:rPr>
        <w:t xml:space="preserve"> </w:t>
      </w:r>
      <w:r w:rsidR="00E8365C" w:rsidRPr="00C06384">
        <w:rPr>
          <w:sz w:val="22"/>
          <w:szCs w:val="22"/>
        </w:rPr>
        <w:t>Липецка» согласовать в обязательном порядке с  Управлением дорог и транспорта Липецкой области</w:t>
      </w:r>
      <w:r w:rsidR="00E8365C" w:rsidRPr="00C06384">
        <w:rPr>
          <w:sz w:val="28"/>
          <w:szCs w:val="28"/>
        </w:rPr>
        <w:t>.</w:t>
      </w:r>
    </w:p>
    <w:p w14:paraId="25CAE836" w14:textId="77777777" w:rsidR="009F2A68" w:rsidRPr="00C06384" w:rsidRDefault="009F2A68" w:rsidP="009F2A68">
      <w:pPr>
        <w:pStyle w:val="Standard"/>
        <w:spacing w:line="360" w:lineRule="auto"/>
        <w:ind w:right="-142" w:firstLine="567"/>
        <w:jc w:val="both"/>
        <w:rPr>
          <w:sz w:val="22"/>
          <w:szCs w:val="22"/>
        </w:rPr>
      </w:pPr>
      <w:r w:rsidRPr="00C06384">
        <w:rPr>
          <w:sz w:val="22"/>
          <w:szCs w:val="22"/>
        </w:rPr>
        <w:t xml:space="preserve">Организация въезда с ул. Ангарской  и выезда на ул.  </w:t>
      </w:r>
      <w:proofErr w:type="gramStart"/>
      <w:r w:rsidRPr="00C06384">
        <w:rPr>
          <w:sz w:val="22"/>
          <w:szCs w:val="22"/>
        </w:rPr>
        <w:t>Ангарскую</w:t>
      </w:r>
      <w:proofErr w:type="gramEnd"/>
      <w:r w:rsidRPr="00C06384">
        <w:rPr>
          <w:sz w:val="22"/>
          <w:szCs w:val="22"/>
        </w:rPr>
        <w:t xml:space="preserve">  возможна только после проведения дополнительных инженерных мероприятий, таких как подсыпка дорожного полотна, строительство перехода через овраг с установкой водопропускных труб, защита или вынос существующих инженерных сетей, в том числе наружной теплотрассы.</w:t>
      </w:r>
    </w:p>
    <w:p w14:paraId="743B3209" w14:textId="77777777" w:rsidR="009F2A68" w:rsidRPr="00C06384" w:rsidRDefault="009F2A68" w:rsidP="009F2A68">
      <w:pPr>
        <w:pStyle w:val="Standard"/>
        <w:spacing w:line="360" w:lineRule="auto"/>
        <w:ind w:right="-142" w:firstLine="567"/>
        <w:jc w:val="both"/>
        <w:rPr>
          <w:rFonts w:cs="Times New Roman"/>
          <w:spacing w:val="1"/>
          <w:sz w:val="22"/>
          <w:szCs w:val="22"/>
        </w:rPr>
      </w:pPr>
      <w:r w:rsidRPr="00C06384">
        <w:rPr>
          <w:sz w:val="22"/>
          <w:szCs w:val="22"/>
        </w:rPr>
        <w:t xml:space="preserve">На первую очередь предлагается организация въезда (выезда) на </w:t>
      </w:r>
      <w:r w:rsidRPr="00C06384">
        <w:rPr>
          <w:rFonts w:cs="Times New Roman"/>
          <w:spacing w:val="1"/>
          <w:sz w:val="22"/>
          <w:szCs w:val="22"/>
        </w:rPr>
        <w:t xml:space="preserve">кольцевую развязку по </w:t>
      </w:r>
      <w:proofErr w:type="spellStart"/>
      <w:r w:rsidRPr="00C06384">
        <w:rPr>
          <w:rFonts w:cs="Times New Roman"/>
          <w:spacing w:val="1"/>
          <w:sz w:val="22"/>
          <w:szCs w:val="22"/>
        </w:rPr>
        <w:t>ул</w:t>
      </w:r>
      <w:proofErr w:type="gramStart"/>
      <w:r w:rsidRPr="00C06384">
        <w:rPr>
          <w:rFonts w:cs="Times New Roman"/>
          <w:spacing w:val="1"/>
          <w:sz w:val="22"/>
          <w:szCs w:val="22"/>
        </w:rPr>
        <w:t>.Х</w:t>
      </w:r>
      <w:proofErr w:type="gramEnd"/>
      <w:r w:rsidRPr="00C06384">
        <w:rPr>
          <w:rFonts w:cs="Times New Roman"/>
          <w:spacing w:val="1"/>
          <w:sz w:val="22"/>
          <w:szCs w:val="22"/>
        </w:rPr>
        <w:t>ренникова</w:t>
      </w:r>
      <w:proofErr w:type="spellEnd"/>
      <w:r w:rsidRPr="00C06384">
        <w:rPr>
          <w:rFonts w:cs="Times New Roman"/>
          <w:spacing w:val="1"/>
          <w:sz w:val="22"/>
          <w:szCs w:val="22"/>
        </w:rPr>
        <w:t xml:space="preserve"> и выезда на </w:t>
      </w:r>
      <w:r w:rsidRPr="00C06384">
        <w:rPr>
          <w:sz w:val="22"/>
          <w:szCs w:val="22"/>
        </w:rPr>
        <w:t xml:space="preserve">автомобильную </w:t>
      </w:r>
      <w:r w:rsidRPr="00C06384">
        <w:rPr>
          <w:spacing w:val="1"/>
          <w:sz w:val="22"/>
          <w:szCs w:val="22"/>
        </w:rPr>
        <w:t xml:space="preserve"> </w:t>
      </w:r>
      <w:r w:rsidRPr="00C06384">
        <w:rPr>
          <w:sz w:val="22"/>
          <w:szCs w:val="22"/>
        </w:rPr>
        <w:t xml:space="preserve">дорогу </w:t>
      </w:r>
      <w:r w:rsidRPr="00C06384">
        <w:rPr>
          <w:spacing w:val="-70"/>
          <w:sz w:val="22"/>
          <w:szCs w:val="22"/>
        </w:rPr>
        <w:t xml:space="preserve"> </w:t>
      </w:r>
      <w:r w:rsidRPr="00C06384">
        <w:rPr>
          <w:sz w:val="22"/>
          <w:szCs w:val="22"/>
        </w:rPr>
        <w:t>общего</w:t>
      </w:r>
      <w:r w:rsidRPr="00C06384">
        <w:rPr>
          <w:spacing w:val="1"/>
          <w:sz w:val="22"/>
          <w:szCs w:val="22"/>
        </w:rPr>
        <w:t xml:space="preserve"> </w:t>
      </w:r>
      <w:r w:rsidRPr="00C06384">
        <w:rPr>
          <w:sz w:val="22"/>
          <w:szCs w:val="22"/>
        </w:rPr>
        <w:t>пользования</w:t>
      </w:r>
      <w:r w:rsidRPr="00C06384">
        <w:rPr>
          <w:spacing w:val="1"/>
          <w:sz w:val="22"/>
          <w:szCs w:val="22"/>
        </w:rPr>
        <w:t xml:space="preserve">  </w:t>
      </w:r>
      <w:r w:rsidRPr="00C06384">
        <w:rPr>
          <w:sz w:val="22"/>
          <w:szCs w:val="22"/>
        </w:rPr>
        <w:t>регионального</w:t>
      </w:r>
      <w:r w:rsidRPr="00C06384">
        <w:rPr>
          <w:spacing w:val="-70"/>
          <w:sz w:val="22"/>
          <w:szCs w:val="22"/>
        </w:rPr>
        <w:t xml:space="preserve">       </w:t>
      </w:r>
      <w:r w:rsidRPr="00C06384">
        <w:rPr>
          <w:sz w:val="22"/>
          <w:szCs w:val="22"/>
        </w:rPr>
        <w:t xml:space="preserve">  значения «Обход</w:t>
      </w:r>
      <w:r w:rsidRPr="00C06384">
        <w:rPr>
          <w:spacing w:val="1"/>
          <w:sz w:val="22"/>
          <w:szCs w:val="22"/>
        </w:rPr>
        <w:t xml:space="preserve"> </w:t>
      </w:r>
      <w:r w:rsidRPr="00C06384">
        <w:rPr>
          <w:sz w:val="22"/>
          <w:szCs w:val="22"/>
        </w:rPr>
        <w:t>г.</w:t>
      </w:r>
      <w:r w:rsidRPr="00C06384">
        <w:rPr>
          <w:spacing w:val="1"/>
          <w:sz w:val="22"/>
          <w:szCs w:val="22"/>
        </w:rPr>
        <w:t xml:space="preserve"> </w:t>
      </w:r>
      <w:r w:rsidRPr="00C06384">
        <w:rPr>
          <w:sz w:val="22"/>
          <w:szCs w:val="22"/>
        </w:rPr>
        <w:t>Липецка»</w:t>
      </w:r>
      <w:r w:rsidRPr="00C06384">
        <w:rPr>
          <w:rFonts w:cs="Times New Roman"/>
          <w:spacing w:val="1"/>
          <w:sz w:val="22"/>
          <w:szCs w:val="22"/>
        </w:rPr>
        <w:t xml:space="preserve"> с поворотом направо со строительством </w:t>
      </w:r>
      <w:r w:rsidRPr="00C06384">
        <w:rPr>
          <w:sz w:val="22"/>
          <w:szCs w:val="22"/>
        </w:rPr>
        <w:t>дороги местного значения и переходной скоростной полосы.</w:t>
      </w:r>
    </w:p>
    <w:p w14:paraId="1DFB7BFB" w14:textId="77777777" w:rsidR="003054DA" w:rsidRPr="00C06384" w:rsidRDefault="003054DA" w:rsidP="003054DA">
      <w:pPr>
        <w:pStyle w:val="Standard"/>
        <w:spacing w:line="360" w:lineRule="auto"/>
        <w:ind w:right="-142" w:firstLine="567"/>
        <w:jc w:val="both"/>
        <w:rPr>
          <w:rFonts w:cs="Times New Roman"/>
        </w:rPr>
      </w:pPr>
      <w:r w:rsidRPr="00C06384">
        <w:rPr>
          <w:rFonts w:cs="Times New Roman"/>
          <w:spacing w:val="1"/>
          <w:sz w:val="22"/>
          <w:szCs w:val="22"/>
        </w:rPr>
        <w:t xml:space="preserve">Въезды и выезды с территорий предприятий, </w:t>
      </w:r>
      <w:proofErr w:type="spellStart"/>
      <w:r w:rsidRPr="00C06384">
        <w:rPr>
          <w:rFonts w:cs="Times New Roman"/>
          <w:spacing w:val="1"/>
          <w:sz w:val="22"/>
          <w:szCs w:val="22"/>
        </w:rPr>
        <w:t>приобъектные</w:t>
      </w:r>
      <w:proofErr w:type="spellEnd"/>
      <w:r w:rsidRPr="00C06384">
        <w:rPr>
          <w:rFonts w:cs="Times New Roman"/>
          <w:spacing w:val="1"/>
          <w:sz w:val="22"/>
          <w:szCs w:val="22"/>
        </w:rPr>
        <w:t xml:space="preserve"> автостоянки </w:t>
      </w:r>
      <w:r w:rsidR="00DB36FE" w:rsidRPr="00C06384">
        <w:rPr>
          <w:rFonts w:cs="Times New Roman"/>
          <w:spacing w:val="1"/>
          <w:sz w:val="22"/>
          <w:szCs w:val="22"/>
        </w:rPr>
        <w:t xml:space="preserve">должны быть </w:t>
      </w:r>
      <w:r w:rsidRPr="00C06384">
        <w:rPr>
          <w:rFonts w:cs="Times New Roman"/>
          <w:spacing w:val="1"/>
          <w:sz w:val="22"/>
          <w:szCs w:val="22"/>
        </w:rPr>
        <w:t>предусм</w:t>
      </w:r>
      <w:r w:rsidR="00DB36FE" w:rsidRPr="00C06384">
        <w:rPr>
          <w:rFonts w:cs="Times New Roman"/>
          <w:spacing w:val="1"/>
          <w:sz w:val="22"/>
          <w:szCs w:val="22"/>
        </w:rPr>
        <w:t>отрены</w:t>
      </w:r>
      <w:r w:rsidRPr="00C06384">
        <w:rPr>
          <w:rFonts w:cs="Times New Roman"/>
          <w:spacing w:val="1"/>
          <w:sz w:val="22"/>
          <w:szCs w:val="22"/>
        </w:rPr>
        <w:t xml:space="preserve"> на следующих этапах проектирования с учетом действующих норм</w:t>
      </w:r>
      <w:r w:rsidR="00DB36FE" w:rsidRPr="00C06384">
        <w:rPr>
          <w:rFonts w:cs="Times New Roman"/>
          <w:spacing w:val="1"/>
          <w:sz w:val="22"/>
          <w:szCs w:val="22"/>
        </w:rPr>
        <w:t>, функционального и технологического зонирования размещаемых предприятий</w:t>
      </w:r>
      <w:r w:rsidRPr="00C06384">
        <w:rPr>
          <w:rFonts w:cs="Times New Roman"/>
          <w:spacing w:val="1"/>
          <w:sz w:val="22"/>
          <w:szCs w:val="22"/>
        </w:rPr>
        <w:t xml:space="preserve">. </w:t>
      </w:r>
    </w:p>
    <w:p w14:paraId="53D017A3" w14:textId="77777777" w:rsidR="003054DA" w:rsidRPr="00C06384" w:rsidRDefault="003054DA" w:rsidP="003054DA">
      <w:pPr>
        <w:spacing w:line="360" w:lineRule="auto"/>
        <w:ind w:right="-142" w:firstLine="567"/>
        <w:jc w:val="both"/>
        <w:rPr>
          <w:spacing w:val="1"/>
          <w:sz w:val="22"/>
          <w:szCs w:val="22"/>
        </w:rPr>
      </w:pPr>
      <w:r w:rsidRPr="00C06384">
        <w:rPr>
          <w:spacing w:val="1"/>
          <w:sz w:val="22"/>
          <w:szCs w:val="22"/>
        </w:rPr>
        <w:t xml:space="preserve">На всем протяжении улиц принято </w:t>
      </w:r>
      <w:r w:rsidR="00DB36FE" w:rsidRPr="00C06384">
        <w:rPr>
          <w:spacing w:val="1"/>
          <w:sz w:val="22"/>
          <w:szCs w:val="22"/>
        </w:rPr>
        <w:t xml:space="preserve">минимальное </w:t>
      </w:r>
      <w:r w:rsidRPr="00C06384">
        <w:rPr>
          <w:spacing w:val="1"/>
          <w:sz w:val="22"/>
          <w:szCs w:val="22"/>
        </w:rPr>
        <w:t>нормативное расстояние от красной линии улицы до линии регулирования застройки:</w:t>
      </w:r>
    </w:p>
    <w:p w14:paraId="71279EAE" w14:textId="77777777" w:rsidR="003054DA" w:rsidRPr="00C06384" w:rsidRDefault="003054DA" w:rsidP="003054DA">
      <w:pPr>
        <w:spacing w:line="360" w:lineRule="auto"/>
        <w:ind w:right="-142" w:firstLine="567"/>
        <w:jc w:val="both"/>
        <w:rPr>
          <w:spacing w:val="1"/>
          <w:sz w:val="22"/>
          <w:szCs w:val="22"/>
        </w:rPr>
      </w:pPr>
      <w:r w:rsidRPr="00C06384">
        <w:rPr>
          <w:spacing w:val="1"/>
          <w:sz w:val="22"/>
          <w:szCs w:val="22"/>
        </w:rPr>
        <w:t>- для зданий и сооружений - 5,0 м.</w:t>
      </w:r>
    </w:p>
    <w:p w14:paraId="17FF6A95" w14:textId="77777777" w:rsidR="00050E87" w:rsidRPr="00C06384" w:rsidRDefault="00050E87" w:rsidP="00050E87">
      <w:pPr>
        <w:spacing w:line="360" w:lineRule="auto"/>
        <w:ind w:right="-142" w:firstLine="567"/>
        <w:jc w:val="both"/>
        <w:rPr>
          <w:spacing w:val="1"/>
          <w:sz w:val="22"/>
          <w:szCs w:val="22"/>
        </w:rPr>
      </w:pPr>
      <w:r w:rsidRPr="00C06384">
        <w:rPr>
          <w:spacing w:val="1"/>
          <w:sz w:val="22"/>
          <w:szCs w:val="22"/>
        </w:rPr>
        <w:t>Красные линии являются основой для разбивки и установления на местности других линий градостроительного регулирования, в том числе и границ землепользований, линий регулирования застройки.</w:t>
      </w:r>
    </w:p>
    <w:p w14:paraId="3CA882DD" w14:textId="77777777" w:rsidR="008A6810" w:rsidRPr="00C06384" w:rsidRDefault="003054DA" w:rsidP="008A6810">
      <w:pPr>
        <w:spacing w:line="300" w:lineRule="auto"/>
        <w:ind w:firstLine="709"/>
        <w:jc w:val="both"/>
        <w:rPr>
          <w:sz w:val="22"/>
          <w:szCs w:val="22"/>
        </w:rPr>
      </w:pPr>
      <w:r w:rsidRPr="00C06384">
        <w:rPr>
          <w:spacing w:val="1"/>
          <w:sz w:val="22"/>
          <w:szCs w:val="22"/>
        </w:rPr>
        <w:t>В границах проектируемой   территории предлагается разделение транспортных и пешеходных потоков, путем устройства пешеходных тротуаров шириной 2,0 м  и 2,5 м.</w:t>
      </w:r>
      <w:proofErr w:type="gramStart"/>
      <w:r w:rsidRPr="00C06384">
        <w:rPr>
          <w:spacing w:val="1"/>
          <w:sz w:val="22"/>
          <w:szCs w:val="22"/>
        </w:rPr>
        <w:t xml:space="preserve"> ,</w:t>
      </w:r>
      <w:proofErr w:type="gramEnd"/>
      <w:r w:rsidRPr="00C06384">
        <w:rPr>
          <w:spacing w:val="1"/>
          <w:sz w:val="22"/>
          <w:szCs w:val="22"/>
        </w:rPr>
        <w:t xml:space="preserve"> а также предусматривается велодорожка шириной 1,5 м.  и  3,0 м.   </w:t>
      </w:r>
      <w:r w:rsidR="008A6810" w:rsidRPr="00C06384">
        <w:rPr>
          <w:sz w:val="22"/>
          <w:szCs w:val="22"/>
        </w:rPr>
        <w:t>Пешеходное движение организовано по тротуарам вдоль дорог, а также по скверу между кварталами 1 и 6, которые обеспечивают подход к остановкам общественного транспорта и всем существующим и планируемым объектам.</w:t>
      </w:r>
    </w:p>
    <w:p w14:paraId="27B11C9F" w14:textId="77777777" w:rsidR="00050E87" w:rsidRPr="00D2361D" w:rsidRDefault="00050E87" w:rsidP="00050E87">
      <w:pPr>
        <w:spacing w:line="360" w:lineRule="auto"/>
        <w:ind w:right="-142" w:firstLine="567"/>
        <w:jc w:val="both"/>
        <w:rPr>
          <w:spacing w:val="1"/>
          <w:sz w:val="22"/>
          <w:szCs w:val="22"/>
        </w:rPr>
      </w:pPr>
      <w:r w:rsidRPr="00C06384">
        <w:rPr>
          <w:spacing w:val="1"/>
          <w:sz w:val="22"/>
          <w:szCs w:val="22"/>
        </w:rPr>
        <w:t>Для маломобильных групп населения организованы съезды с тротуаров с продольным уклоном до 10%, на протяжении не более 10,0 метров и поперечным уклоном в пределах 1 - 2%. Высота бордюрного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превышает 0,02 метра.  Для покрытия пешеходных дорожек, тротуаров и пандусов не применяются насыпные</w:t>
      </w:r>
      <w:r w:rsidRPr="00D2361D">
        <w:rPr>
          <w:spacing w:val="1"/>
          <w:sz w:val="22"/>
          <w:szCs w:val="22"/>
        </w:rPr>
        <w:t xml:space="preserve"> и </w:t>
      </w:r>
      <w:proofErr w:type="spellStart"/>
      <w:r w:rsidRPr="00D2361D">
        <w:rPr>
          <w:spacing w:val="1"/>
          <w:sz w:val="22"/>
          <w:szCs w:val="22"/>
        </w:rPr>
        <w:t>крупноструктурные</w:t>
      </w:r>
      <w:proofErr w:type="spellEnd"/>
      <w:r w:rsidRPr="00D2361D">
        <w:rPr>
          <w:spacing w:val="1"/>
          <w:sz w:val="22"/>
          <w:szCs w:val="22"/>
        </w:rPr>
        <w:t xml:space="preserve"> материалы, препятствующие передвижению МГН на креслах-колясках или с костылями. Покрытие из бетонных плиток ровное, толщина швов между ними не превышает 1,5 сантиметров.</w:t>
      </w:r>
    </w:p>
    <w:p w14:paraId="50A3CC6A" w14:textId="77777777" w:rsidR="00751EF9" w:rsidRPr="00D2361D" w:rsidRDefault="006C4159" w:rsidP="003054DA">
      <w:pPr>
        <w:spacing w:line="360" w:lineRule="auto"/>
        <w:ind w:right="-142" w:firstLine="567"/>
        <w:jc w:val="both"/>
        <w:rPr>
          <w:sz w:val="22"/>
          <w:szCs w:val="22"/>
        </w:rPr>
      </w:pPr>
      <w:r w:rsidRPr="00D2361D">
        <w:rPr>
          <w:spacing w:val="1"/>
          <w:sz w:val="22"/>
          <w:szCs w:val="22"/>
        </w:rPr>
        <w:lastRenderedPageBreak/>
        <w:t>.</w:t>
      </w:r>
      <w:r w:rsidRPr="00D2361D">
        <w:rPr>
          <w:sz w:val="22"/>
          <w:szCs w:val="22"/>
        </w:rPr>
        <w:t xml:space="preserve">Предлагаемые проектом поперечные профили улиц приведены на </w:t>
      </w:r>
      <w:r w:rsidR="009E630B" w:rsidRPr="00D2361D">
        <w:rPr>
          <w:sz w:val="22"/>
          <w:szCs w:val="22"/>
        </w:rPr>
        <w:t xml:space="preserve">листе 2.1.3. Схема поперечных профилей улиц и проездов.  </w:t>
      </w:r>
    </w:p>
    <w:p w14:paraId="36E5D161" w14:textId="77777777" w:rsidR="00C04177" w:rsidRPr="00D2361D" w:rsidRDefault="00C04177" w:rsidP="00C04177">
      <w:pPr>
        <w:pStyle w:val="Standard"/>
        <w:spacing w:line="360" w:lineRule="auto"/>
        <w:ind w:right="-142" w:firstLine="567"/>
        <w:jc w:val="center"/>
        <w:rPr>
          <w:rFonts w:cs="Times New Roman"/>
          <w:b/>
        </w:rPr>
      </w:pPr>
      <w:r w:rsidRPr="00D2361D">
        <w:rPr>
          <w:rFonts w:cs="Times New Roman"/>
          <w:b/>
        </w:rPr>
        <w:t>Улично</w:t>
      </w:r>
      <w:r w:rsidRPr="00D2361D">
        <w:rPr>
          <w:rFonts w:cs="Times New Roman"/>
        </w:rPr>
        <w:t>-</w:t>
      </w:r>
      <w:r w:rsidRPr="00D2361D">
        <w:rPr>
          <w:rFonts w:cs="Times New Roman"/>
          <w:b/>
        </w:rPr>
        <w:t>дорожная сеть</w:t>
      </w:r>
    </w:p>
    <w:p w14:paraId="299E4C08" w14:textId="77777777" w:rsidR="00C04177" w:rsidRPr="00D2361D" w:rsidRDefault="00C04177" w:rsidP="00C04177">
      <w:pPr>
        <w:pStyle w:val="Standard"/>
        <w:spacing w:line="360" w:lineRule="auto"/>
        <w:ind w:right="-142" w:firstLine="567"/>
        <w:jc w:val="center"/>
        <w:rPr>
          <w:rFonts w:cs="Times New Roman"/>
          <w:b/>
        </w:rPr>
      </w:pPr>
      <w:r w:rsidRPr="00D2361D">
        <w:rPr>
          <w:rFonts w:cs="Times New Roman"/>
          <w:b/>
        </w:rPr>
        <w:t>(проектируемая)</w:t>
      </w:r>
    </w:p>
    <w:tbl>
      <w:tblPr>
        <w:tblW w:w="9853" w:type="dxa"/>
        <w:tblCellMar>
          <w:left w:w="10" w:type="dxa"/>
          <w:right w:w="10" w:type="dxa"/>
        </w:tblCellMar>
        <w:tblLook w:val="0000" w:firstRow="0" w:lastRow="0" w:firstColumn="0" w:lastColumn="0" w:noHBand="0" w:noVBand="0"/>
      </w:tblPr>
      <w:tblGrid>
        <w:gridCol w:w="4928"/>
        <w:gridCol w:w="2268"/>
        <w:gridCol w:w="2657"/>
      </w:tblGrid>
      <w:tr w:rsidR="00BB2C3E" w:rsidRPr="00AE0A24" w14:paraId="535E4D19" w14:textId="77777777" w:rsidTr="00C40CBE">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8D7A7EC" w14:textId="77777777" w:rsidR="00C40CBE" w:rsidRPr="00AE0A24" w:rsidRDefault="00C40CBE" w:rsidP="00C40CBE">
            <w:pPr>
              <w:suppressAutoHyphens/>
              <w:autoSpaceDN w:val="0"/>
              <w:spacing w:after="200" w:line="360" w:lineRule="auto"/>
              <w:jc w:val="center"/>
              <w:textAlignment w:val="baseline"/>
              <w:rPr>
                <w:kern w:val="3"/>
                <w:sz w:val="20"/>
                <w:szCs w:val="20"/>
                <w:lang w:val="en-US" w:eastAsia="zh-CN" w:bidi="en-US"/>
              </w:rPr>
            </w:pPr>
            <w:r w:rsidRPr="00AE0A24">
              <w:rPr>
                <w:kern w:val="3"/>
                <w:sz w:val="20"/>
                <w:szCs w:val="20"/>
                <w:lang w:eastAsia="zh-CN" w:bidi="en-US"/>
              </w:rPr>
              <w:t>Н</w:t>
            </w:r>
            <w:proofErr w:type="spellStart"/>
            <w:r w:rsidRPr="00AE0A24">
              <w:rPr>
                <w:kern w:val="3"/>
                <w:sz w:val="20"/>
                <w:szCs w:val="20"/>
                <w:lang w:val="en-US" w:eastAsia="zh-CN" w:bidi="en-US"/>
              </w:rPr>
              <w:t>аименование</w:t>
            </w:r>
            <w:proofErr w:type="spell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51DA7B" w14:textId="77777777" w:rsidR="00C40CBE" w:rsidRPr="00AE0A24" w:rsidRDefault="00C40CBE" w:rsidP="00C40CBE">
            <w:pPr>
              <w:suppressAutoHyphens/>
              <w:autoSpaceDN w:val="0"/>
              <w:spacing w:after="200" w:line="360" w:lineRule="auto"/>
              <w:jc w:val="center"/>
              <w:textAlignment w:val="baseline"/>
              <w:rPr>
                <w:kern w:val="3"/>
                <w:sz w:val="20"/>
                <w:szCs w:val="20"/>
                <w:lang w:val="en-US" w:eastAsia="zh-CN" w:bidi="en-US"/>
              </w:rPr>
            </w:pPr>
            <w:r w:rsidRPr="00AE0A24">
              <w:rPr>
                <w:kern w:val="3"/>
                <w:sz w:val="20"/>
                <w:szCs w:val="20"/>
                <w:lang w:eastAsia="zh-CN" w:bidi="en-US"/>
              </w:rPr>
              <w:t>К</w:t>
            </w:r>
            <w:proofErr w:type="spellStart"/>
            <w:r w:rsidRPr="00AE0A24">
              <w:rPr>
                <w:kern w:val="3"/>
                <w:sz w:val="20"/>
                <w:szCs w:val="20"/>
                <w:lang w:val="en-US" w:eastAsia="zh-CN" w:bidi="en-US"/>
              </w:rPr>
              <w:t>атегория</w:t>
            </w:r>
            <w:proofErr w:type="spellEnd"/>
          </w:p>
        </w:tc>
        <w:tc>
          <w:tcPr>
            <w:tcW w:w="26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37810B" w14:textId="77777777" w:rsidR="00C40CBE" w:rsidRPr="00AE0A24" w:rsidRDefault="00C40CBE" w:rsidP="00C40CBE">
            <w:pPr>
              <w:suppressAutoHyphens/>
              <w:autoSpaceDN w:val="0"/>
              <w:spacing w:after="200" w:line="360" w:lineRule="auto"/>
              <w:jc w:val="center"/>
              <w:textAlignment w:val="baseline"/>
              <w:rPr>
                <w:kern w:val="3"/>
                <w:sz w:val="20"/>
                <w:szCs w:val="20"/>
                <w:lang w:val="en-US" w:eastAsia="zh-CN" w:bidi="en-US"/>
              </w:rPr>
            </w:pPr>
            <w:proofErr w:type="spellStart"/>
            <w:r w:rsidRPr="00AE0A24">
              <w:rPr>
                <w:kern w:val="3"/>
                <w:sz w:val="20"/>
                <w:szCs w:val="20"/>
                <w:lang w:val="en-US" w:eastAsia="zh-CN" w:bidi="en-US"/>
              </w:rPr>
              <w:t>Протяженность</w:t>
            </w:r>
            <w:proofErr w:type="spellEnd"/>
            <w:r w:rsidRPr="00AE0A24">
              <w:rPr>
                <w:kern w:val="3"/>
                <w:sz w:val="20"/>
                <w:szCs w:val="20"/>
                <w:lang w:val="en-US" w:eastAsia="zh-CN" w:bidi="en-US"/>
              </w:rPr>
              <w:t>(</w:t>
            </w:r>
            <w:proofErr w:type="spellStart"/>
            <w:r w:rsidRPr="00AE0A24">
              <w:rPr>
                <w:kern w:val="3"/>
                <w:sz w:val="20"/>
                <w:szCs w:val="20"/>
                <w:lang w:val="en-US" w:eastAsia="zh-CN" w:bidi="en-US"/>
              </w:rPr>
              <w:t>км</w:t>
            </w:r>
            <w:proofErr w:type="spellEnd"/>
            <w:r w:rsidRPr="00AE0A24">
              <w:rPr>
                <w:kern w:val="3"/>
                <w:sz w:val="20"/>
                <w:szCs w:val="20"/>
                <w:lang w:val="en-US" w:eastAsia="zh-CN" w:bidi="en-US"/>
              </w:rPr>
              <w:t>)</w:t>
            </w:r>
          </w:p>
        </w:tc>
      </w:tr>
      <w:tr w:rsidR="00BB2C3E" w:rsidRPr="00AE0A24" w14:paraId="4D878812" w14:textId="77777777" w:rsidTr="008A6810">
        <w:trPr>
          <w:trHeight w:val="612"/>
        </w:trPr>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C0AA92" w14:textId="77777777" w:rsidR="00C40CBE"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Главные улицы проектируемые</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5C91DB" w14:textId="77777777" w:rsidR="00C40CBE" w:rsidRPr="00AE0A24" w:rsidRDefault="008A6810" w:rsidP="00C40CBE">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магистраль районного значения</w:t>
            </w:r>
          </w:p>
        </w:tc>
        <w:tc>
          <w:tcPr>
            <w:tcW w:w="26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547134" w14:textId="77777777" w:rsidR="00C40CBE" w:rsidRPr="00AE0A24" w:rsidRDefault="0044217C" w:rsidP="00C40CBE">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2,174</w:t>
            </w:r>
          </w:p>
        </w:tc>
      </w:tr>
      <w:tr w:rsidR="00BB2C3E" w:rsidRPr="00AE0A24" w14:paraId="3C2AE434" w14:textId="77777777" w:rsidTr="0044217C">
        <w:trPr>
          <w:trHeight w:val="524"/>
        </w:trPr>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7BEC82" w14:textId="77777777" w:rsidR="008A6810"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Улицы проектируемые</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D2C7E" w14:textId="77777777" w:rsidR="008A6810" w:rsidRPr="00AE0A24" w:rsidRDefault="008A6810" w:rsidP="00C40CBE">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улицы местного значения</w:t>
            </w:r>
          </w:p>
        </w:tc>
        <w:tc>
          <w:tcPr>
            <w:tcW w:w="26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109B83" w14:textId="77777777" w:rsidR="008A6810" w:rsidRPr="00AE0A24" w:rsidRDefault="0044217C" w:rsidP="0044217C">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4,558</w:t>
            </w:r>
          </w:p>
        </w:tc>
      </w:tr>
      <w:tr w:rsidR="00BB2C3E" w:rsidRPr="00AE0A24" w14:paraId="4EA54F64" w14:textId="77777777" w:rsidTr="0044217C">
        <w:tc>
          <w:tcPr>
            <w:tcW w:w="71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818338" w14:textId="77777777" w:rsidR="008A6810"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Итого:</w:t>
            </w:r>
          </w:p>
        </w:tc>
        <w:tc>
          <w:tcPr>
            <w:tcW w:w="26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93DD81" w14:textId="77777777" w:rsidR="008A6810" w:rsidRPr="00AE0A24" w:rsidRDefault="0044217C" w:rsidP="0044217C">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6,732</w:t>
            </w:r>
          </w:p>
        </w:tc>
      </w:tr>
      <w:tr w:rsidR="00BB2C3E" w:rsidRPr="00AE0A24" w14:paraId="5270E406" w14:textId="77777777" w:rsidTr="00C40CBE">
        <w:tc>
          <w:tcPr>
            <w:tcW w:w="985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E38BA4" w14:textId="77777777" w:rsidR="008A6810" w:rsidRPr="00AE0A24" w:rsidRDefault="008A6810" w:rsidP="00C40CBE">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Площадь асфальтового покрытия, (</w:t>
            </w:r>
            <w:proofErr w:type="spellStart"/>
            <w:r w:rsidRPr="00AE0A24">
              <w:rPr>
                <w:kern w:val="3"/>
                <w:sz w:val="20"/>
                <w:szCs w:val="20"/>
                <w:lang w:eastAsia="zh-CN" w:bidi="en-US"/>
              </w:rPr>
              <w:t>кв.км</w:t>
            </w:r>
            <w:proofErr w:type="spellEnd"/>
            <w:r w:rsidRPr="00AE0A24">
              <w:rPr>
                <w:kern w:val="3"/>
                <w:sz w:val="20"/>
                <w:szCs w:val="20"/>
                <w:lang w:eastAsia="zh-CN" w:bidi="en-US"/>
              </w:rPr>
              <w:t>.)</w:t>
            </w:r>
          </w:p>
        </w:tc>
      </w:tr>
      <w:tr w:rsidR="00BB2C3E" w:rsidRPr="00AE0A24" w14:paraId="19E35AFC" w14:textId="77777777" w:rsidTr="00C40CBE">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E8A507" w14:textId="77777777" w:rsidR="008A6810"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Главные улицы проектируемые</w:t>
            </w:r>
          </w:p>
        </w:tc>
        <w:tc>
          <w:tcPr>
            <w:tcW w:w="492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0FD822" w14:textId="77777777" w:rsidR="008A6810" w:rsidRPr="00AE0A24" w:rsidRDefault="00092BE9" w:rsidP="0010506C">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0,0</w:t>
            </w:r>
            <w:r w:rsidR="0044217C" w:rsidRPr="00AE0A24">
              <w:rPr>
                <w:kern w:val="3"/>
                <w:sz w:val="20"/>
                <w:szCs w:val="20"/>
                <w:lang w:eastAsia="zh-CN" w:bidi="en-US"/>
              </w:rPr>
              <w:t>4</w:t>
            </w:r>
            <w:r w:rsidR="0010506C" w:rsidRPr="00AE0A24">
              <w:rPr>
                <w:kern w:val="3"/>
                <w:sz w:val="20"/>
                <w:szCs w:val="20"/>
                <w:lang w:eastAsia="zh-CN" w:bidi="en-US"/>
              </w:rPr>
              <w:t>1</w:t>
            </w:r>
          </w:p>
        </w:tc>
      </w:tr>
      <w:tr w:rsidR="00BB2C3E" w:rsidRPr="00AE0A24" w14:paraId="3773FD65" w14:textId="77777777" w:rsidTr="00C40CBE">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2625BA" w14:textId="77777777" w:rsidR="008A6810"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Улицы проектируемые</w:t>
            </w:r>
          </w:p>
        </w:tc>
        <w:tc>
          <w:tcPr>
            <w:tcW w:w="492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82228B" w14:textId="77777777" w:rsidR="008A6810" w:rsidRPr="00AE0A24" w:rsidRDefault="00092BE9" w:rsidP="0010506C">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0,03</w:t>
            </w:r>
            <w:r w:rsidR="0010506C" w:rsidRPr="00AE0A24">
              <w:rPr>
                <w:kern w:val="3"/>
                <w:sz w:val="20"/>
                <w:szCs w:val="20"/>
                <w:lang w:eastAsia="zh-CN" w:bidi="en-US"/>
              </w:rPr>
              <w:t>7</w:t>
            </w:r>
          </w:p>
        </w:tc>
      </w:tr>
      <w:tr w:rsidR="00BB2C3E" w:rsidRPr="00AE0A24" w14:paraId="1750D7C1" w14:textId="77777777" w:rsidTr="00C40CBE">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CCEFCB" w14:textId="77777777" w:rsidR="008A6810" w:rsidRPr="00AE0A24" w:rsidRDefault="008A6810" w:rsidP="00C40CBE">
            <w:pPr>
              <w:suppressAutoHyphens/>
              <w:autoSpaceDN w:val="0"/>
              <w:spacing w:after="200" w:line="276" w:lineRule="auto"/>
              <w:textAlignment w:val="baseline"/>
              <w:rPr>
                <w:kern w:val="3"/>
                <w:sz w:val="20"/>
                <w:szCs w:val="20"/>
                <w:lang w:eastAsia="zh-CN" w:bidi="en-US"/>
              </w:rPr>
            </w:pPr>
            <w:r w:rsidRPr="00AE0A24">
              <w:rPr>
                <w:kern w:val="3"/>
                <w:sz w:val="20"/>
                <w:szCs w:val="20"/>
                <w:lang w:eastAsia="zh-CN" w:bidi="en-US"/>
              </w:rPr>
              <w:t>Итого:</w:t>
            </w:r>
          </w:p>
        </w:tc>
        <w:tc>
          <w:tcPr>
            <w:tcW w:w="492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18325D" w14:textId="77777777" w:rsidR="008A6810" w:rsidRPr="00AE0A24" w:rsidRDefault="00092BE9" w:rsidP="0010506C">
            <w:pPr>
              <w:suppressAutoHyphens/>
              <w:autoSpaceDN w:val="0"/>
              <w:spacing w:after="200" w:line="276" w:lineRule="auto"/>
              <w:jc w:val="center"/>
              <w:textAlignment w:val="baseline"/>
              <w:rPr>
                <w:kern w:val="3"/>
                <w:sz w:val="20"/>
                <w:szCs w:val="20"/>
                <w:lang w:eastAsia="zh-CN" w:bidi="en-US"/>
              </w:rPr>
            </w:pPr>
            <w:r w:rsidRPr="00AE0A24">
              <w:rPr>
                <w:kern w:val="3"/>
                <w:sz w:val="20"/>
                <w:szCs w:val="20"/>
                <w:lang w:eastAsia="zh-CN" w:bidi="en-US"/>
              </w:rPr>
              <w:t>0,07</w:t>
            </w:r>
            <w:r w:rsidR="0010506C" w:rsidRPr="00AE0A24">
              <w:rPr>
                <w:kern w:val="3"/>
                <w:sz w:val="20"/>
                <w:szCs w:val="20"/>
                <w:lang w:eastAsia="zh-CN" w:bidi="en-US"/>
              </w:rPr>
              <w:t>8</w:t>
            </w:r>
          </w:p>
        </w:tc>
      </w:tr>
    </w:tbl>
    <w:p w14:paraId="1371C2E9" w14:textId="77777777" w:rsidR="00F420AB" w:rsidRDefault="00F420AB" w:rsidP="003E5CB1">
      <w:pPr>
        <w:spacing w:line="360" w:lineRule="auto"/>
        <w:ind w:right="-142"/>
        <w:outlineLvl w:val="0"/>
        <w:rPr>
          <w:b/>
          <w:bCs/>
          <w:color w:val="FF0000"/>
          <w:szCs w:val="26"/>
        </w:rPr>
      </w:pPr>
    </w:p>
    <w:p w14:paraId="0E4F162D" w14:textId="77777777" w:rsidR="008A6810" w:rsidRPr="00C413F4" w:rsidRDefault="008A6810" w:rsidP="008A6810">
      <w:pPr>
        <w:spacing w:line="300" w:lineRule="auto"/>
        <w:ind w:firstLine="709"/>
        <w:jc w:val="center"/>
        <w:rPr>
          <w:b/>
          <w:sz w:val="22"/>
          <w:szCs w:val="22"/>
        </w:rPr>
      </w:pPr>
      <w:r w:rsidRPr="00C413F4">
        <w:rPr>
          <w:b/>
          <w:sz w:val="22"/>
          <w:szCs w:val="22"/>
        </w:rPr>
        <w:t>Общественный пассажирский транспорт</w:t>
      </w:r>
    </w:p>
    <w:p w14:paraId="0B12724D" w14:textId="77777777" w:rsidR="00BA15E0" w:rsidRPr="00BB2C3E" w:rsidRDefault="008A6810" w:rsidP="00BA15E0">
      <w:pPr>
        <w:spacing w:line="360" w:lineRule="auto"/>
        <w:ind w:firstLine="709"/>
        <w:jc w:val="both"/>
        <w:rPr>
          <w:sz w:val="22"/>
          <w:szCs w:val="22"/>
        </w:rPr>
      </w:pPr>
      <w:r w:rsidRPr="00BB2C3E">
        <w:rPr>
          <w:sz w:val="22"/>
          <w:szCs w:val="22"/>
        </w:rPr>
        <w:t xml:space="preserve">Общественный транспорт </w:t>
      </w:r>
      <w:r w:rsidR="00BA15E0" w:rsidRPr="00BB2C3E">
        <w:rPr>
          <w:sz w:val="22"/>
          <w:szCs w:val="22"/>
        </w:rPr>
        <w:t xml:space="preserve">города </w:t>
      </w:r>
      <w:r w:rsidRPr="00BB2C3E">
        <w:rPr>
          <w:sz w:val="22"/>
          <w:szCs w:val="22"/>
        </w:rPr>
        <w:t xml:space="preserve">представлен маршрутными автобусами. </w:t>
      </w:r>
    </w:p>
    <w:p w14:paraId="5DB79F0E" w14:textId="77777777" w:rsidR="00BA15E0" w:rsidRPr="00BB2C3E" w:rsidRDefault="00BA15E0" w:rsidP="00BA15E0">
      <w:pPr>
        <w:spacing w:line="360" w:lineRule="auto"/>
        <w:ind w:firstLine="709"/>
        <w:jc w:val="both"/>
        <w:rPr>
          <w:sz w:val="22"/>
          <w:szCs w:val="22"/>
        </w:rPr>
      </w:pPr>
      <w:r w:rsidRPr="00BB2C3E">
        <w:rPr>
          <w:sz w:val="22"/>
          <w:szCs w:val="22"/>
        </w:rPr>
        <w:t xml:space="preserve">Ближайшая остановка </w:t>
      </w:r>
      <w:r w:rsidR="008A6810" w:rsidRPr="00BB2C3E">
        <w:rPr>
          <w:sz w:val="22"/>
          <w:szCs w:val="22"/>
        </w:rPr>
        <w:t xml:space="preserve">общественного транспорта </w:t>
      </w:r>
      <w:r w:rsidRPr="00BB2C3E">
        <w:rPr>
          <w:sz w:val="22"/>
          <w:szCs w:val="22"/>
        </w:rPr>
        <w:t xml:space="preserve">расположена в районе существующей кольцевой </w:t>
      </w:r>
      <w:r w:rsidR="0071476D" w:rsidRPr="00BB2C3E">
        <w:rPr>
          <w:sz w:val="22"/>
          <w:szCs w:val="22"/>
        </w:rPr>
        <w:t xml:space="preserve">автомобильной </w:t>
      </w:r>
      <w:r w:rsidRPr="00BB2C3E">
        <w:rPr>
          <w:sz w:val="22"/>
          <w:szCs w:val="22"/>
        </w:rPr>
        <w:t>развязки  и торгового центра  «Леруа Мерлен» на ул.</w:t>
      </w:r>
      <w:r w:rsidR="0071476D" w:rsidRPr="00BB2C3E">
        <w:rPr>
          <w:sz w:val="22"/>
          <w:szCs w:val="22"/>
        </w:rPr>
        <w:t xml:space="preserve"> </w:t>
      </w:r>
      <w:r w:rsidRPr="00BB2C3E">
        <w:rPr>
          <w:sz w:val="22"/>
          <w:szCs w:val="22"/>
        </w:rPr>
        <w:t xml:space="preserve">Хренникова.  </w:t>
      </w:r>
      <w:r w:rsidR="008A6810" w:rsidRPr="00BB2C3E">
        <w:rPr>
          <w:sz w:val="22"/>
          <w:szCs w:val="22"/>
        </w:rPr>
        <w:t xml:space="preserve">В соответствии с МНГП города Липецка дальность пешеходных подходов до ближайшей остановки общественного пассажирского транспорта не должна превышать </w:t>
      </w:r>
      <w:r w:rsidR="00931C51">
        <w:rPr>
          <w:sz w:val="22"/>
          <w:szCs w:val="22"/>
        </w:rPr>
        <w:t xml:space="preserve">400 - </w:t>
      </w:r>
      <w:r w:rsidR="008A6810" w:rsidRPr="00BB2C3E">
        <w:rPr>
          <w:sz w:val="22"/>
          <w:szCs w:val="22"/>
        </w:rPr>
        <w:t xml:space="preserve">500 м. </w:t>
      </w:r>
    </w:p>
    <w:p w14:paraId="685DC6EE" w14:textId="77777777" w:rsidR="008A6810" w:rsidRPr="00BB2C3E" w:rsidRDefault="00BA15E0" w:rsidP="00BA15E0">
      <w:pPr>
        <w:spacing w:line="360" w:lineRule="auto"/>
        <w:ind w:firstLine="709"/>
        <w:jc w:val="both"/>
        <w:rPr>
          <w:sz w:val="22"/>
          <w:szCs w:val="22"/>
        </w:rPr>
      </w:pPr>
      <w:r w:rsidRPr="00BB2C3E">
        <w:rPr>
          <w:sz w:val="22"/>
          <w:szCs w:val="22"/>
        </w:rPr>
        <w:t>Проектом</w:t>
      </w:r>
      <w:r w:rsidR="0071476D" w:rsidRPr="00BB2C3E">
        <w:rPr>
          <w:sz w:val="22"/>
          <w:szCs w:val="22"/>
        </w:rPr>
        <w:t xml:space="preserve"> планировки </w:t>
      </w:r>
      <w:r w:rsidRPr="00BB2C3E">
        <w:rPr>
          <w:sz w:val="22"/>
          <w:szCs w:val="22"/>
        </w:rPr>
        <w:t xml:space="preserve"> з</w:t>
      </w:r>
      <w:r w:rsidR="008A6810" w:rsidRPr="00BB2C3E">
        <w:rPr>
          <w:sz w:val="22"/>
          <w:szCs w:val="22"/>
        </w:rPr>
        <w:t xml:space="preserve">апланировано размещение </w:t>
      </w:r>
      <w:r w:rsidRPr="00BB2C3E">
        <w:rPr>
          <w:sz w:val="22"/>
          <w:szCs w:val="22"/>
        </w:rPr>
        <w:t xml:space="preserve">  пяти </w:t>
      </w:r>
      <w:r w:rsidR="008A6810" w:rsidRPr="00BB2C3E">
        <w:rPr>
          <w:sz w:val="22"/>
          <w:szCs w:val="22"/>
        </w:rPr>
        <w:t>новых остановочных пунктов</w:t>
      </w:r>
      <w:r w:rsidRPr="00BB2C3E">
        <w:rPr>
          <w:sz w:val="22"/>
          <w:szCs w:val="22"/>
        </w:rPr>
        <w:t>: трех на районной магистрали и двух на улицах местного значения.</w:t>
      </w:r>
      <w:r w:rsidR="008A6810" w:rsidRPr="00BB2C3E">
        <w:rPr>
          <w:sz w:val="22"/>
          <w:szCs w:val="22"/>
        </w:rPr>
        <w:t xml:space="preserve"> </w:t>
      </w:r>
    </w:p>
    <w:p w14:paraId="70A59969" w14:textId="77777777" w:rsidR="008A6810" w:rsidRPr="00BB2C3E" w:rsidRDefault="00BA15E0" w:rsidP="00BA15E0">
      <w:pPr>
        <w:spacing w:line="360" w:lineRule="auto"/>
        <w:ind w:right="-142"/>
        <w:jc w:val="center"/>
        <w:outlineLvl w:val="0"/>
        <w:rPr>
          <w:b/>
          <w:sz w:val="22"/>
          <w:szCs w:val="22"/>
        </w:rPr>
      </w:pPr>
      <w:r w:rsidRPr="00BB2C3E">
        <w:rPr>
          <w:b/>
          <w:sz w:val="22"/>
          <w:szCs w:val="22"/>
        </w:rPr>
        <w:t>Сооружения и устройства для хранения и парковки транспортных средств</w:t>
      </w:r>
    </w:p>
    <w:p w14:paraId="1BFB4224" w14:textId="77777777" w:rsidR="00E8328B" w:rsidRPr="00C06384" w:rsidRDefault="00BA15E0" w:rsidP="00EE2B38">
      <w:pPr>
        <w:spacing w:line="360" w:lineRule="auto"/>
        <w:ind w:firstLine="709"/>
        <w:jc w:val="both"/>
        <w:rPr>
          <w:sz w:val="22"/>
          <w:szCs w:val="22"/>
        </w:rPr>
      </w:pPr>
      <w:r w:rsidRPr="00BB2C3E">
        <w:rPr>
          <w:sz w:val="22"/>
          <w:szCs w:val="22"/>
        </w:rPr>
        <w:t>Расчет количества парковочных мест</w:t>
      </w:r>
      <w:r w:rsidR="00C413F4" w:rsidRPr="00BB2C3E">
        <w:rPr>
          <w:sz w:val="22"/>
          <w:szCs w:val="22"/>
        </w:rPr>
        <w:t xml:space="preserve">, необходимых </w:t>
      </w:r>
      <w:r w:rsidRPr="00BB2C3E">
        <w:rPr>
          <w:sz w:val="22"/>
          <w:szCs w:val="22"/>
        </w:rPr>
        <w:t xml:space="preserve"> для объектов </w:t>
      </w:r>
      <w:r w:rsidR="00C413F4" w:rsidRPr="00BB2C3E">
        <w:rPr>
          <w:sz w:val="22"/>
          <w:szCs w:val="22"/>
        </w:rPr>
        <w:t xml:space="preserve"> </w:t>
      </w:r>
      <w:r w:rsidRPr="00BB2C3E">
        <w:rPr>
          <w:sz w:val="22"/>
          <w:szCs w:val="22"/>
        </w:rPr>
        <w:t>различного назначения, пред</w:t>
      </w:r>
      <w:r w:rsidR="0071476D" w:rsidRPr="00BB2C3E">
        <w:rPr>
          <w:sz w:val="22"/>
          <w:szCs w:val="22"/>
        </w:rPr>
        <w:t>полагае</w:t>
      </w:r>
      <w:r w:rsidRPr="00BB2C3E">
        <w:rPr>
          <w:sz w:val="22"/>
          <w:szCs w:val="22"/>
        </w:rPr>
        <w:t xml:space="preserve">мых к размещению на планируемой территории </w:t>
      </w:r>
      <w:r w:rsidR="00C413F4" w:rsidRPr="00BB2C3E">
        <w:rPr>
          <w:sz w:val="22"/>
          <w:szCs w:val="22"/>
        </w:rPr>
        <w:t xml:space="preserve">не производился, так как  </w:t>
      </w:r>
      <w:r w:rsidR="00663370" w:rsidRPr="00BB2C3E">
        <w:rPr>
          <w:sz w:val="22"/>
          <w:szCs w:val="22"/>
        </w:rPr>
        <w:t xml:space="preserve">конкретная информация о возможных резидентах на момент разработки проекта планировки отсутствует. Размещение парковок предлагается </w:t>
      </w:r>
      <w:r w:rsidR="00663370" w:rsidRPr="00C06384">
        <w:rPr>
          <w:sz w:val="22"/>
          <w:szCs w:val="22"/>
        </w:rPr>
        <w:t xml:space="preserve">на территориях предприятий и организаций и на улицах при въездах на их территории на последующих этапах проектирования, а именно на стадии разработки генеральных планов указанных предприятий. </w:t>
      </w:r>
      <w:r w:rsidR="00EE2B38" w:rsidRPr="00C06384">
        <w:rPr>
          <w:sz w:val="22"/>
          <w:szCs w:val="22"/>
        </w:rPr>
        <w:t>Дополнительно проектом планировки  в квартале №9 предусматривается размещение автопарковки открытого типа ориентировочно на  985  машиномест, из них 99 мест для людей с инвалидностью, в том числе 19 мест</w:t>
      </w:r>
      <w:r w:rsidR="00BB0E3F" w:rsidRPr="00C06384">
        <w:rPr>
          <w:sz w:val="22"/>
          <w:szCs w:val="22"/>
        </w:rPr>
        <w:t xml:space="preserve"> </w:t>
      </w:r>
      <w:r w:rsidR="00E15E42" w:rsidRPr="00C06384">
        <w:rPr>
          <w:sz w:val="22"/>
          <w:szCs w:val="22"/>
        </w:rPr>
        <w:t xml:space="preserve"> </w:t>
      </w:r>
      <w:r w:rsidR="00EE2B38" w:rsidRPr="00C06384">
        <w:rPr>
          <w:sz w:val="22"/>
          <w:szCs w:val="22"/>
        </w:rPr>
        <w:t xml:space="preserve">для </w:t>
      </w:r>
      <w:r w:rsidR="00E15E42" w:rsidRPr="00C06384">
        <w:rPr>
          <w:sz w:val="22"/>
          <w:szCs w:val="22"/>
        </w:rPr>
        <w:t xml:space="preserve"> </w:t>
      </w:r>
      <w:r w:rsidR="00EE2B38" w:rsidRPr="00C06384">
        <w:rPr>
          <w:sz w:val="22"/>
          <w:szCs w:val="22"/>
        </w:rPr>
        <w:t>передвигающи</w:t>
      </w:r>
      <w:r w:rsidR="005427C4" w:rsidRPr="00C06384">
        <w:rPr>
          <w:sz w:val="22"/>
          <w:szCs w:val="22"/>
        </w:rPr>
        <w:t>х</w:t>
      </w:r>
      <w:r w:rsidR="00EE2B38" w:rsidRPr="00C06384">
        <w:rPr>
          <w:sz w:val="22"/>
          <w:szCs w:val="22"/>
        </w:rPr>
        <w:t>ся на креслах-коляска</w:t>
      </w:r>
      <w:proofErr w:type="gramStart"/>
      <w:r w:rsidR="00EE2B38" w:rsidRPr="00C06384">
        <w:rPr>
          <w:sz w:val="22"/>
          <w:szCs w:val="22"/>
        </w:rPr>
        <w:t>х</w:t>
      </w:r>
      <w:r w:rsidR="00BB0E3F" w:rsidRPr="00C06384">
        <w:rPr>
          <w:sz w:val="22"/>
          <w:szCs w:val="22"/>
        </w:rPr>
        <w:t>(</w:t>
      </w:r>
      <w:proofErr w:type="gramEnd"/>
      <w:r w:rsidR="00BB0E3F" w:rsidRPr="00C06384">
        <w:rPr>
          <w:sz w:val="22"/>
          <w:szCs w:val="22"/>
        </w:rPr>
        <w:t xml:space="preserve">в соответствии с п.5.2.1 СП 59.13330.2020). </w:t>
      </w:r>
      <w:r w:rsidR="005427C4" w:rsidRPr="00C06384">
        <w:rPr>
          <w:sz w:val="22"/>
          <w:szCs w:val="22"/>
        </w:rPr>
        <w:t xml:space="preserve"> </w:t>
      </w:r>
    </w:p>
    <w:p w14:paraId="11250F43" w14:textId="77777777" w:rsidR="00EE2B38" w:rsidRPr="00C06384" w:rsidRDefault="005427C4" w:rsidP="00EE2B38">
      <w:pPr>
        <w:spacing w:line="360" w:lineRule="auto"/>
        <w:ind w:firstLine="709"/>
        <w:jc w:val="both"/>
        <w:rPr>
          <w:sz w:val="22"/>
          <w:szCs w:val="22"/>
        </w:rPr>
      </w:pPr>
      <w:r w:rsidRPr="00C06384">
        <w:rPr>
          <w:sz w:val="22"/>
          <w:szCs w:val="22"/>
        </w:rPr>
        <w:t xml:space="preserve">На автопарковке </w:t>
      </w:r>
      <w:r w:rsidR="00E8328B" w:rsidRPr="00C06384">
        <w:rPr>
          <w:sz w:val="22"/>
          <w:szCs w:val="22"/>
        </w:rPr>
        <w:t xml:space="preserve">предусмотрено </w:t>
      </w:r>
      <w:r w:rsidR="00DC307E" w:rsidRPr="00C06384">
        <w:rPr>
          <w:sz w:val="22"/>
          <w:szCs w:val="22"/>
        </w:rPr>
        <w:t>7</w:t>
      </w:r>
      <w:r w:rsidR="00E8328B" w:rsidRPr="00C06384">
        <w:rPr>
          <w:sz w:val="22"/>
          <w:szCs w:val="22"/>
        </w:rPr>
        <w:t xml:space="preserve"> мест для</w:t>
      </w:r>
      <w:r w:rsidRPr="00C06384">
        <w:rPr>
          <w:sz w:val="22"/>
          <w:szCs w:val="22"/>
        </w:rPr>
        <w:t xml:space="preserve"> электромобилей</w:t>
      </w:r>
      <w:r w:rsidR="00C3429E" w:rsidRPr="00C06384">
        <w:rPr>
          <w:sz w:val="22"/>
          <w:szCs w:val="22"/>
        </w:rPr>
        <w:t>, оборудованны</w:t>
      </w:r>
      <w:r w:rsidR="00DC307E" w:rsidRPr="00C06384">
        <w:rPr>
          <w:sz w:val="22"/>
          <w:szCs w:val="22"/>
        </w:rPr>
        <w:t>х</w:t>
      </w:r>
      <w:r w:rsidR="00C3429E" w:rsidRPr="00C06384">
        <w:rPr>
          <w:sz w:val="22"/>
          <w:szCs w:val="22"/>
        </w:rPr>
        <w:t xml:space="preserve"> зарядными устройствами</w:t>
      </w:r>
      <w:r w:rsidR="00E8328B" w:rsidRPr="00C06384">
        <w:rPr>
          <w:sz w:val="22"/>
          <w:szCs w:val="22"/>
        </w:rPr>
        <w:t>.</w:t>
      </w:r>
    </w:p>
    <w:p w14:paraId="55C728F2" w14:textId="77777777" w:rsidR="00C3429E" w:rsidRPr="00C06384" w:rsidRDefault="00C3429E" w:rsidP="00EE2B38">
      <w:pPr>
        <w:spacing w:line="360" w:lineRule="auto"/>
        <w:ind w:firstLine="709"/>
        <w:jc w:val="both"/>
        <w:rPr>
          <w:sz w:val="22"/>
          <w:szCs w:val="22"/>
        </w:rPr>
      </w:pPr>
      <w:r w:rsidRPr="00C06384">
        <w:rPr>
          <w:sz w:val="22"/>
          <w:szCs w:val="22"/>
        </w:rPr>
        <w:lastRenderedPageBreak/>
        <w:t>На автостоянках</w:t>
      </w:r>
      <w:r w:rsidR="00E17178" w:rsidRPr="00C06384">
        <w:rPr>
          <w:sz w:val="22"/>
          <w:szCs w:val="22"/>
        </w:rPr>
        <w:t xml:space="preserve"> вместимостью более 500 </w:t>
      </w:r>
      <w:proofErr w:type="spellStart"/>
      <w:r w:rsidR="00E17178" w:rsidRPr="00C06384">
        <w:rPr>
          <w:sz w:val="22"/>
          <w:szCs w:val="22"/>
        </w:rPr>
        <w:t>машино</w:t>
      </w:r>
      <w:proofErr w:type="spellEnd"/>
      <w:r w:rsidR="00E17178" w:rsidRPr="00C06384">
        <w:rPr>
          <w:sz w:val="22"/>
          <w:szCs w:val="22"/>
        </w:rPr>
        <w:t>-мест</w:t>
      </w:r>
      <w:r w:rsidRPr="00C06384">
        <w:rPr>
          <w:sz w:val="22"/>
          <w:szCs w:val="22"/>
        </w:rPr>
        <w:t>, расположенных на территориях предприятий и организаций</w:t>
      </w:r>
      <w:r w:rsidR="00E17178" w:rsidRPr="00C06384">
        <w:rPr>
          <w:sz w:val="22"/>
          <w:szCs w:val="22"/>
        </w:rPr>
        <w:t xml:space="preserve">, </w:t>
      </w:r>
      <w:r w:rsidR="00E15E42" w:rsidRPr="00C06384">
        <w:rPr>
          <w:sz w:val="22"/>
          <w:szCs w:val="22"/>
        </w:rPr>
        <w:t xml:space="preserve">также </w:t>
      </w:r>
      <w:r w:rsidR="00E17178" w:rsidRPr="00C06384">
        <w:rPr>
          <w:sz w:val="22"/>
          <w:szCs w:val="22"/>
        </w:rPr>
        <w:t>следует предусм</w:t>
      </w:r>
      <w:r w:rsidR="00BB0E3F" w:rsidRPr="00C06384">
        <w:rPr>
          <w:sz w:val="22"/>
          <w:szCs w:val="22"/>
        </w:rPr>
        <w:t>а</w:t>
      </w:r>
      <w:r w:rsidR="00E17178" w:rsidRPr="00C06384">
        <w:rPr>
          <w:sz w:val="22"/>
          <w:szCs w:val="22"/>
        </w:rPr>
        <w:t>тр</w:t>
      </w:r>
      <w:r w:rsidR="00BB0E3F" w:rsidRPr="00C06384">
        <w:rPr>
          <w:sz w:val="22"/>
          <w:szCs w:val="22"/>
        </w:rPr>
        <w:t>ива</w:t>
      </w:r>
      <w:r w:rsidR="00E17178" w:rsidRPr="00C06384">
        <w:rPr>
          <w:sz w:val="22"/>
          <w:szCs w:val="22"/>
        </w:rPr>
        <w:t>ть установку зарядных станций для подзарядки электромобилей.</w:t>
      </w:r>
    </w:p>
    <w:p w14:paraId="547AC12D" w14:textId="77777777" w:rsidR="0071476D" w:rsidRPr="00C06384" w:rsidRDefault="0071476D" w:rsidP="00BA15E0">
      <w:pPr>
        <w:spacing w:line="360" w:lineRule="auto"/>
        <w:ind w:firstLine="709"/>
        <w:jc w:val="both"/>
      </w:pPr>
    </w:p>
    <w:p w14:paraId="0451BF75" w14:textId="77777777" w:rsidR="003054DA" w:rsidRPr="0031205E" w:rsidRDefault="003054DA" w:rsidP="003054DA">
      <w:pPr>
        <w:spacing w:line="360" w:lineRule="auto"/>
        <w:ind w:right="-142" w:firstLine="567"/>
        <w:jc w:val="center"/>
        <w:outlineLvl w:val="0"/>
        <w:rPr>
          <w:b/>
          <w:bCs/>
          <w:szCs w:val="26"/>
        </w:rPr>
      </w:pPr>
      <w:r w:rsidRPr="0031205E">
        <w:rPr>
          <w:b/>
          <w:bCs/>
          <w:szCs w:val="26"/>
        </w:rPr>
        <w:t>2.8 Инженерная инфраструктура</w:t>
      </w:r>
    </w:p>
    <w:p w14:paraId="4F2A9264" w14:textId="77777777" w:rsidR="003054DA" w:rsidRPr="0031205E" w:rsidRDefault="00927583" w:rsidP="003054DA">
      <w:pPr>
        <w:spacing w:line="360" w:lineRule="auto"/>
        <w:ind w:right="-142" w:firstLine="567"/>
        <w:jc w:val="center"/>
        <w:outlineLvl w:val="0"/>
        <w:rPr>
          <w:rFonts w:eastAsia="Lucida Sans Unicode" w:cs="Tahoma"/>
          <w:kern w:val="3"/>
        </w:rPr>
      </w:pPr>
      <w:hyperlink w:anchor="3.0.0.2.8.1. Водоснабжение.|outline" w:history="1">
        <w:r w:rsidR="003054DA" w:rsidRPr="0031205E">
          <w:rPr>
            <w:rFonts w:eastAsia="Lucida Sans Unicode" w:cs="Tahoma"/>
            <w:kern w:val="3"/>
          </w:rPr>
          <w:t>2.8.1 Водоснабжение</w:t>
        </w:r>
      </w:hyperlink>
      <w:r w:rsidR="003054DA" w:rsidRPr="0031205E">
        <w:rPr>
          <w:rFonts w:eastAsia="Lucida Sans Unicode" w:cs="Tahoma"/>
          <w:kern w:val="3"/>
        </w:rPr>
        <w:t xml:space="preserve"> и водоотведение</w:t>
      </w:r>
    </w:p>
    <w:p w14:paraId="2F3EEA95" w14:textId="77777777" w:rsidR="003054DA" w:rsidRDefault="003054DA" w:rsidP="003054DA">
      <w:pPr>
        <w:widowControl w:val="0"/>
        <w:suppressAutoHyphens/>
        <w:autoSpaceDN w:val="0"/>
        <w:spacing w:line="360" w:lineRule="auto"/>
        <w:ind w:right="-142" w:firstLine="567"/>
        <w:jc w:val="center"/>
        <w:textAlignment w:val="baseline"/>
        <w:rPr>
          <w:rFonts w:eastAsia="Lucida Sans Unicode"/>
          <w:b/>
          <w:kern w:val="3"/>
          <w:szCs w:val="25"/>
        </w:rPr>
      </w:pPr>
      <w:r w:rsidRPr="000B5CFF">
        <w:rPr>
          <w:rFonts w:eastAsia="Lucida Sans Unicode"/>
          <w:b/>
          <w:kern w:val="3"/>
          <w:szCs w:val="25"/>
        </w:rPr>
        <w:t>Водоснабжение</w:t>
      </w:r>
    </w:p>
    <w:p w14:paraId="1BBA3152" w14:textId="77777777" w:rsidR="008A2E28" w:rsidRPr="006A039C" w:rsidRDefault="008A2E28" w:rsidP="008A2E28">
      <w:pPr>
        <w:tabs>
          <w:tab w:val="left" w:pos="709"/>
        </w:tabs>
        <w:suppressAutoHyphens/>
        <w:spacing w:line="336" w:lineRule="auto"/>
        <w:ind w:right="-142" w:firstLine="567"/>
        <w:jc w:val="center"/>
        <w:rPr>
          <w:i/>
          <w:sz w:val="22"/>
          <w:szCs w:val="22"/>
          <w:lang w:eastAsia="zh-CN"/>
        </w:rPr>
      </w:pPr>
      <w:r w:rsidRPr="006A039C">
        <w:rPr>
          <w:i/>
          <w:sz w:val="22"/>
          <w:szCs w:val="22"/>
          <w:lang w:eastAsia="zh-CN"/>
        </w:rPr>
        <w:t>Сведения о существующих и проектируемых источниках</w:t>
      </w:r>
    </w:p>
    <w:p w14:paraId="5102CC70" w14:textId="77777777" w:rsidR="008A2E28" w:rsidRPr="006A039C" w:rsidRDefault="008A2E28" w:rsidP="008A2E28">
      <w:pPr>
        <w:tabs>
          <w:tab w:val="left" w:pos="709"/>
        </w:tabs>
        <w:suppressAutoHyphens/>
        <w:spacing w:line="336" w:lineRule="auto"/>
        <w:ind w:right="-142" w:firstLine="567"/>
        <w:jc w:val="center"/>
        <w:rPr>
          <w:i/>
          <w:sz w:val="22"/>
          <w:szCs w:val="22"/>
          <w:lang w:eastAsia="zh-CN"/>
        </w:rPr>
      </w:pPr>
      <w:r w:rsidRPr="006A039C">
        <w:rPr>
          <w:i/>
          <w:sz w:val="22"/>
          <w:szCs w:val="22"/>
          <w:lang w:eastAsia="zh-CN"/>
        </w:rPr>
        <w:t>водоснабжения.</w:t>
      </w:r>
    </w:p>
    <w:p w14:paraId="7369C09F" w14:textId="77777777" w:rsidR="008A2E28" w:rsidRPr="006A039C" w:rsidRDefault="008A2E28" w:rsidP="008A2E28">
      <w:pPr>
        <w:widowControl w:val="0"/>
        <w:tabs>
          <w:tab w:val="left" w:pos="6840"/>
        </w:tabs>
        <w:suppressAutoHyphens/>
        <w:autoSpaceDN w:val="0"/>
        <w:spacing w:line="360" w:lineRule="auto"/>
        <w:ind w:right="-285"/>
        <w:jc w:val="both"/>
        <w:textAlignment w:val="baseline"/>
        <w:rPr>
          <w:kern w:val="3"/>
          <w:sz w:val="22"/>
          <w:szCs w:val="22"/>
        </w:rPr>
      </w:pPr>
      <w:r w:rsidRPr="006A039C">
        <w:rPr>
          <w:rFonts w:cs="Tahoma"/>
          <w:kern w:val="3"/>
          <w:sz w:val="22"/>
          <w:szCs w:val="22"/>
        </w:rPr>
        <w:t xml:space="preserve">        </w:t>
      </w:r>
      <w:r w:rsidRPr="006A039C">
        <w:rPr>
          <w:kern w:val="3"/>
          <w:sz w:val="22"/>
          <w:szCs w:val="22"/>
        </w:rPr>
        <w:t xml:space="preserve">Водоснабжение проектируемого участка площадью 117,0 га  предусматривается от существующих сетей водопровода по ул. </w:t>
      </w:r>
      <w:proofErr w:type="gramStart"/>
      <w:r w:rsidRPr="006A039C">
        <w:rPr>
          <w:kern w:val="3"/>
          <w:sz w:val="22"/>
          <w:szCs w:val="22"/>
        </w:rPr>
        <w:t>Ангарская</w:t>
      </w:r>
      <w:proofErr w:type="gramEnd"/>
      <w:r w:rsidRPr="006A039C">
        <w:rPr>
          <w:kern w:val="3"/>
          <w:sz w:val="22"/>
          <w:szCs w:val="22"/>
        </w:rPr>
        <w:t xml:space="preserve"> и микрорайона «Елецкий».  </w:t>
      </w:r>
      <w:r w:rsidRPr="006A039C">
        <w:rPr>
          <w:rFonts w:cs="Tahoma"/>
          <w:kern w:val="3"/>
          <w:sz w:val="22"/>
          <w:szCs w:val="22"/>
        </w:rPr>
        <w:t>Вода  подается в общественные,  административно-бытовые здания и другие сооружения.</w:t>
      </w:r>
    </w:p>
    <w:p w14:paraId="3B0F8F18"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 xml:space="preserve"> </w:t>
      </w:r>
    </w:p>
    <w:p w14:paraId="5EF164F5" w14:textId="77777777" w:rsidR="008A2E28" w:rsidRPr="006A039C" w:rsidRDefault="008A2E28" w:rsidP="008A2E28">
      <w:pPr>
        <w:tabs>
          <w:tab w:val="left" w:pos="709"/>
        </w:tabs>
        <w:suppressAutoHyphens/>
        <w:spacing w:line="336" w:lineRule="auto"/>
        <w:ind w:right="-142" w:firstLine="567"/>
        <w:jc w:val="center"/>
        <w:rPr>
          <w:i/>
          <w:sz w:val="22"/>
          <w:szCs w:val="22"/>
          <w:lang w:eastAsia="zh-CN"/>
        </w:rPr>
      </w:pPr>
      <w:r w:rsidRPr="006A039C">
        <w:rPr>
          <w:i/>
          <w:sz w:val="22"/>
          <w:szCs w:val="22"/>
          <w:lang w:eastAsia="zh-CN"/>
        </w:rPr>
        <w:t>Описание и характеристика системы водоснабжения и её параметров</w:t>
      </w:r>
    </w:p>
    <w:p w14:paraId="6DBAF1A7" w14:textId="77777777" w:rsidR="008A2E28" w:rsidRPr="006A039C" w:rsidRDefault="008A2E28" w:rsidP="008A2E28">
      <w:pPr>
        <w:widowControl w:val="0"/>
        <w:tabs>
          <w:tab w:val="left" w:pos="6840"/>
        </w:tabs>
        <w:suppressAutoHyphens/>
        <w:autoSpaceDN w:val="0"/>
        <w:spacing w:line="360" w:lineRule="auto"/>
        <w:ind w:right="-285" w:firstLine="567"/>
        <w:textAlignment w:val="baseline"/>
        <w:rPr>
          <w:rFonts w:cs="Tahoma"/>
          <w:kern w:val="3"/>
          <w:sz w:val="22"/>
          <w:szCs w:val="22"/>
        </w:rPr>
      </w:pPr>
      <w:r w:rsidRPr="006A039C">
        <w:rPr>
          <w:kern w:val="3"/>
          <w:sz w:val="22"/>
          <w:szCs w:val="22"/>
        </w:rPr>
        <w:t xml:space="preserve">Проектируемый участок площадью 117,0 га  </w:t>
      </w:r>
      <w:r w:rsidRPr="006A039C">
        <w:rPr>
          <w:rFonts w:cs="Tahoma"/>
          <w:kern w:val="3"/>
          <w:sz w:val="22"/>
          <w:szCs w:val="22"/>
        </w:rPr>
        <w:t>проектируются со следующими видами инженерного оборудования: водоснабжением, газоснабжением, электроснабжением.</w:t>
      </w:r>
    </w:p>
    <w:p w14:paraId="37D58E07"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rFonts w:cs="Tahoma"/>
          <w:kern w:val="3"/>
          <w:sz w:val="22"/>
          <w:szCs w:val="22"/>
        </w:rPr>
      </w:pPr>
      <w:r w:rsidRPr="006A039C">
        <w:rPr>
          <w:rFonts w:cs="Tahoma"/>
          <w:kern w:val="3"/>
          <w:sz w:val="22"/>
          <w:szCs w:val="22"/>
        </w:rPr>
        <w:t xml:space="preserve">Водоснабжение проектируемой </w:t>
      </w:r>
      <w:r w:rsidRPr="006A039C">
        <w:rPr>
          <w:kern w:val="3"/>
          <w:sz w:val="22"/>
          <w:szCs w:val="22"/>
        </w:rPr>
        <w:t xml:space="preserve">застройки </w:t>
      </w:r>
      <w:r w:rsidRPr="006A039C">
        <w:rPr>
          <w:rFonts w:cs="Tahoma"/>
          <w:kern w:val="3"/>
          <w:sz w:val="22"/>
          <w:szCs w:val="22"/>
        </w:rPr>
        <w:t xml:space="preserve">предусмотрено от существующих сетей водопровода </w:t>
      </w:r>
      <w:proofErr w:type="spellStart"/>
      <w:r w:rsidRPr="006A039C">
        <w:rPr>
          <w:rFonts w:cs="Tahoma"/>
          <w:kern w:val="3"/>
          <w:sz w:val="22"/>
          <w:szCs w:val="22"/>
        </w:rPr>
        <w:t>г.Липецка</w:t>
      </w:r>
      <w:proofErr w:type="spellEnd"/>
      <w:r w:rsidRPr="006A039C">
        <w:rPr>
          <w:rFonts w:cs="Tahoma"/>
          <w:kern w:val="3"/>
          <w:sz w:val="22"/>
          <w:szCs w:val="22"/>
        </w:rPr>
        <w:t>.</w:t>
      </w:r>
    </w:p>
    <w:p w14:paraId="16B66DD9"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rFonts w:cs="Tahoma"/>
          <w:kern w:val="3"/>
          <w:sz w:val="22"/>
          <w:szCs w:val="22"/>
        </w:rPr>
      </w:pPr>
      <w:r w:rsidRPr="006A039C">
        <w:rPr>
          <w:kern w:val="3"/>
          <w:sz w:val="22"/>
          <w:szCs w:val="22"/>
        </w:rPr>
        <w:t>Разводящие сети проектируемого участка подключаются к ближайшим существующим сетям водопровода, образуя кольцевую сеть водопровода.</w:t>
      </w:r>
    </w:p>
    <w:p w14:paraId="6FA0E65C"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 xml:space="preserve">Категория надёжности подачи воды системой водоснабжения - </w:t>
      </w:r>
      <w:r w:rsidRPr="006A039C">
        <w:rPr>
          <w:kern w:val="3"/>
          <w:sz w:val="22"/>
          <w:szCs w:val="22"/>
          <w:lang w:val="en-US"/>
        </w:rPr>
        <w:t>I</w:t>
      </w:r>
      <w:r w:rsidRPr="006A039C">
        <w:rPr>
          <w:kern w:val="3"/>
          <w:sz w:val="22"/>
          <w:szCs w:val="22"/>
        </w:rPr>
        <w:t>.</w:t>
      </w:r>
    </w:p>
    <w:p w14:paraId="0AB25109"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Внутриплощадочные сети водопровода Ø200 распределяют воду непосредственно потребителям. Сети запроектированы из ПЭ питьевых труб и прокладываются на глубине 2.0 м.</w:t>
      </w:r>
    </w:p>
    <w:p w14:paraId="75DB7240"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Запорная арматура устанавливается в проектируемых колодцах.</w:t>
      </w:r>
    </w:p>
    <w:p w14:paraId="7EBAF2FD"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Установка поливочных кранов предусмотрена в зависимости от степени благоустройства, наличия зелёных насаждений и других местных условий на внутренних сетях зданий. Поливочные краны выведены наружу.</w:t>
      </w:r>
    </w:p>
    <w:p w14:paraId="6508C9EC"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Расход воды на наружное пожаротушение для проектируемого участка составляет 10 л/с. Количество пожаров-1.</w:t>
      </w:r>
    </w:p>
    <w:p w14:paraId="1D373FDF" w14:textId="77777777" w:rsidR="008A2E28" w:rsidRPr="006A039C" w:rsidRDefault="008A2E28" w:rsidP="008A2E28">
      <w:pPr>
        <w:widowControl w:val="0"/>
        <w:tabs>
          <w:tab w:val="num" w:pos="-284"/>
        </w:tabs>
        <w:spacing w:line="360" w:lineRule="auto"/>
        <w:ind w:right="-285"/>
        <w:jc w:val="both"/>
        <w:rPr>
          <w:sz w:val="22"/>
          <w:szCs w:val="22"/>
        </w:rPr>
      </w:pPr>
      <w:r w:rsidRPr="006A039C">
        <w:rPr>
          <w:sz w:val="22"/>
          <w:szCs w:val="22"/>
        </w:rPr>
        <w:t xml:space="preserve">           Пожаротушение проектируемой территории  площадью 117,0 га в  </w:t>
      </w:r>
      <w:proofErr w:type="spellStart"/>
      <w:r w:rsidRPr="006A039C">
        <w:rPr>
          <w:rFonts w:cs="Tahoma"/>
          <w:kern w:val="3"/>
          <w:sz w:val="22"/>
          <w:szCs w:val="22"/>
        </w:rPr>
        <w:t>г</w:t>
      </w:r>
      <w:proofErr w:type="gramStart"/>
      <w:r w:rsidRPr="006A039C">
        <w:rPr>
          <w:rFonts w:cs="Tahoma"/>
          <w:kern w:val="3"/>
          <w:sz w:val="22"/>
          <w:szCs w:val="22"/>
        </w:rPr>
        <w:t>.Л</w:t>
      </w:r>
      <w:proofErr w:type="gramEnd"/>
      <w:r w:rsidRPr="006A039C">
        <w:rPr>
          <w:rFonts w:cs="Tahoma"/>
          <w:kern w:val="3"/>
          <w:sz w:val="22"/>
          <w:szCs w:val="22"/>
        </w:rPr>
        <w:t>ипецк</w:t>
      </w:r>
      <w:proofErr w:type="spellEnd"/>
      <w:r w:rsidRPr="006A039C">
        <w:rPr>
          <w:rFonts w:cs="Tahoma"/>
          <w:kern w:val="3"/>
          <w:sz w:val="22"/>
          <w:szCs w:val="22"/>
        </w:rPr>
        <w:t xml:space="preserve">  </w:t>
      </w:r>
      <w:r w:rsidRPr="006A039C">
        <w:rPr>
          <w:sz w:val="22"/>
          <w:szCs w:val="22"/>
        </w:rPr>
        <w:t xml:space="preserve">предусматривается из  пожарных гидрантов, установленных на проектируемой  сети водопровода.  </w:t>
      </w:r>
    </w:p>
    <w:p w14:paraId="6B9A1F62"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Нормы расхода воды на пожаротушение приняты согласно СП 8.13130.2020 в зависимости от степени огнестойкости, категории по пожарной опасности и объёмов зданий.</w:t>
      </w:r>
    </w:p>
    <w:p w14:paraId="12B2D67C"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kern w:val="3"/>
          <w:sz w:val="22"/>
          <w:szCs w:val="22"/>
        </w:rPr>
      </w:pPr>
      <w:r w:rsidRPr="006A039C">
        <w:rPr>
          <w:kern w:val="3"/>
          <w:sz w:val="22"/>
          <w:szCs w:val="22"/>
        </w:rPr>
        <w:t>Для каждого здания выполняется отдельный ввод с установкой водомерного узла учёта воды в техническом помещении.</w:t>
      </w:r>
    </w:p>
    <w:p w14:paraId="71DB0B77"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rFonts w:cs="Tahoma"/>
          <w:kern w:val="3"/>
          <w:sz w:val="22"/>
          <w:szCs w:val="22"/>
        </w:rPr>
      </w:pPr>
      <w:r w:rsidRPr="006A039C">
        <w:rPr>
          <w:kern w:val="3"/>
          <w:sz w:val="22"/>
          <w:szCs w:val="22"/>
        </w:rPr>
        <w:t>Снабжение горячей водой</w:t>
      </w:r>
      <w:r w:rsidRPr="006A039C">
        <w:rPr>
          <w:rFonts w:cs="Tahoma"/>
          <w:kern w:val="3"/>
          <w:sz w:val="22"/>
          <w:szCs w:val="22"/>
        </w:rPr>
        <w:t xml:space="preserve"> общественных,  административно-бытовых зданий и других сооружений предусматривается от газовых водонагревателей, установленных в зданиях или от </w:t>
      </w:r>
      <w:r w:rsidRPr="006A039C">
        <w:rPr>
          <w:rFonts w:cs="Tahoma"/>
          <w:kern w:val="3"/>
          <w:sz w:val="22"/>
          <w:szCs w:val="22"/>
        </w:rPr>
        <w:lastRenderedPageBreak/>
        <w:t>собственных котельных, расположенных на территориях предприятий.</w:t>
      </w:r>
    </w:p>
    <w:p w14:paraId="7B53CBD0" w14:textId="77777777" w:rsidR="003054DA" w:rsidRPr="006A039C" w:rsidRDefault="003054DA" w:rsidP="003054DA">
      <w:pPr>
        <w:spacing w:line="336" w:lineRule="auto"/>
        <w:ind w:right="-142" w:firstLine="567"/>
        <w:jc w:val="center"/>
        <w:outlineLvl w:val="0"/>
        <w:rPr>
          <w:rStyle w:val="af3"/>
          <w:noProof/>
          <w:color w:val="auto"/>
          <w:sz w:val="22"/>
          <w:szCs w:val="22"/>
          <w:u w:val="none"/>
        </w:rPr>
      </w:pPr>
    </w:p>
    <w:p w14:paraId="58BEE6DE" w14:textId="77777777" w:rsidR="003054DA" w:rsidRPr="006A039C" w:rsidRDefault="003054DA" w:rsidP="003054DA">
      <w:pPr>
        <w:widowControl w:val="0"/>
        <w:tabs>
          <w:tab w:val="left" w:pos="6840"/>
        </w:tabs>
        <w:suppressAutoHyphens/>
        <w:autoSpaceDN w:val="0"/>
        <w:spacing w:line="360" w:lineRule="auto"/>
        <w:ind w:right="-142" w:firstLine="567"/>
        <w:jc w:val="center"/>
        <w:textAlignment w:val="baseline"/>
        <w:rPr>
          <w:rFonts w:eastAsia="Lucida Sans Unicode"/>
          <w:b/>
          <w:kern w:val="3"/>
          <w:sz w:val="22"/>
          <w:szCs w:val="22"/>
        </w:rPr>
      </w:pPr>
      <w:r w:rsidRPr="006A039C">
        <w:rPr>
          <w:rFonts w:eastAsia="Lucida Sans Unicode"/>
          <w:b/>
          <w:kern w:val="3"/>
          <w:sz w:val="22"/>
          <w:szCs w:val="22"/>
        </w:rPr>
        <w:t>Водоотведение</w:t>
      </w:r>
    </w:p>
    <w:p w14:paraId="2EABB9AD" w14:textId="77777777" w:rsidR="003054DA" w:rsidRPr="006A039C" w:rsidRDefault="003054DA" w:rsidP="003054DA">
      <w:pPr>
        <w:widowControl w:val="0"/>
        <w:tabs>
          <w:tab w:val="left" w:pos="6840"/>
        </w:tabs>
        <w:suppressAutoHyphens/>
        <w:autoSpaceDN w:val="0"/>
        <w:spacing w:line="360" w:lineRule="auto"/>
        <w:ind w:right="-142" w:firstLine="567"/>
        <w:jc w:val="center"/>
        <w:textAlignment w:val="baseline"/>
        <w:rPr>
          <w:rFonts w:eastAsia="Lucida Sans Unicode"/>
          <w:b/>
          <w:kern w:val="3"/>
          <w:sz w:val="22"/>
          <w:szCs w:val="22"/>
        </w:rPr>
      </w:pPr>
    </w:p>
    <w:p w14:paraId="0CFEF253" w14:textId="77777777" w:rsidR="008A2E28" w:rsidRPr="006A039C" w:rsidRDefault="008A2E28" w:rsidP="008A2E28">
      <w:pPr>
        <w:widowControl w:val="0"/>
        <w:tabs>
          <w:tab w:val="left" w:pos="6840"/>
        </w:tabs>
        <w:suppressAutoHyphens/>
        <w:autoSpaceDN w:val="0"/>
        <w:spacing w:line="360" w:lineRule="auto"/>
        <w:ind w:right="-285"/>
        <w:jc w:val="center"/>
        <w:textAlignment w:val="baseline"/>
        <w:rPr>
          <w:i/>
          <w:kern w:val="3"/>
          <w:sz w:val="22"/>
          <w:szCs w:val="22"/>
        </w:rPr>
      </w:pPr>
      <w:r w:rsidRPr="006A039C">
        <w:rPr>
          <w:i/>
          <w:kern w:val="3"/>
          <w:sz w:val="22"/>
          <w:szCs w:val="22"/>
        </w:rPr>
        <w:t>Сведения о расчётном расходе в сети водоотведения</w:t>
      </w:r>
    </w:p>
    <w:p w14:paraId="2BA310C7" w14:textId="77777777" w:rsidR="008A2E28" w:rsidRPr="006A039C" w:rsidRDefault="008A2E28" w:rsidP="008A2E28">
      <w:pPr>
        <w:widowControl w:val="0"/>
        <w:tabs>
          <w:tab w:val="left" w:pos="6840"/>
        </w:tabs>
        <w:suppressAutoHyphens/>
        <w:autoSpaceDN w:val="0"/>
        <w:spacing w:line="360" w:lineRule="auto"/>
        <w:ind w:right="-285"/>
        <w:jc w:val="both"/>
        <w:textAlignment w:val="baseline"/>
        <w:rPr>
          <w:kern w:val="3"/>
          <w:sz w:val="22"/>
          <w:szCs w:val="22"/>
        </w:rPr>
      </w:pPr>
      <w:r w:rsidRPr="006A039C">
        <w:rPr>
          <w:kern w:val="3"/>
          <w:sz w:val="22"/>
          <w:szCs w:val="22"/>
        </w:rPr>
        <w:t xml:space="preserve">    Расход стоков принимается равным расходу на водопотребление.</w:t>
      </w:r>
    </w:p>
    <w:p w14:paraId="29C765BB" w14:textId="77777777" w:rsidR="008A2E28" w:rsidRPr="006A039C" w:rsidRDefault="008A2E28" w:rsidP="008A2E28">
      <w:pPr>
        <w:widowControl w:val="0"/>
        <w:tabs>
          <w:tab w:val="left" w:pos="6840"/>
        </w:tabs>
        <w:suppressAutoHyphens/>
        <w:autoSpaceDN w:val="0"/>
        <w:spacing w:line="360" w:lineRule="auto"/>
        <w:ind w:right="-285"/>
        <w:jc w:val="both"/>
        <w:textAlignment w:val="baseline"/>
        <w:rPr>
          <w:kern w:val="3"/>
          <w:sz w:val="22"/>
          <w:szCs w:val="22"/>
        </w:rPr>
      </w:pPr>
      <w:r w:rsidRPr="006A039C">
        <w:rPr>
          <w:kern w:val="3"/>
          <w:sz w:val="22"/>
          <w:szCs w:val="22"/>
        </w:rPr>
        <w:t xml:space="preserve"> Нормы расхода воды на водопотребление приняты согласно СП 31.13330-2021 .</w:t>
      </w:r>
    </w:p>
    <w:p w14:paraId="61967CB1" w14:textId="77777777" w:rsidR="008A2E28" w:rsidRPr="006A039C" w:rsidRDefault="008A2E28" w:rsidP="008A2E28">
      <w:pPr>
        <w:widowControl w:val="0"/>
        <w:tabs>
          <w:tab w:val="left" w:pos="6840"/>
        </w:tabs>
        <w:suppressAutoHyphens/>
        <w:autoSpaceDN w:val="0"/>
        <w:spacing w:line="360" w:lineRule="auto"/>
        <w:ind w:right="-285"/>
        <w:jc w:val="both"/>
        <w:textAlignment w:val="baseline"/>
        <w:rPr>
          <w:kern w:val="3"/>
          <w:sz w:val="22"/>
          <w:szCs w:val="22"/>
        </w:rPr>
      </w:pPr>
      <w:r w:rsidRPr="006A039C">
        <w:rPr>
          <w:rFonts w:cs="Tahoma"/>
          <w:kern w:val="3"/>
          <w:sz w:val="22"/>
          <w:szCs w:val="22"/>
        </w:rPr>
        <w:t xml:space="preserve"> Расход воды на водоотведение составляет  950  м</w:t>
      </w:r>
      <w:r w:rsidRPr="006A039C">
        <w:rPr>
          <w:rFonts w:cs="Tahoma"/>
          <w:kern w:val="3"/>
          <w:sz w:val="22"/>
          <w:szCs w:val="22"/>
          <w:vertAlign w:val="superscript"/>
        </w:rPr>
        <w:t>3</w:t>
      </w:r>
      <w:r w:rsidRPr="006A039C">
        <w:rPr>
          <w:rFonts w:cs="Tahoma"/>
          <w:kern w:val="3"/>
          <w:sz w:val="22"/>
          <w:szCs w:val="22"/>
        </w:rPr>
        <w:t>/</w:t>
      </w:r>
      <w:proofErr w:type="spellStart"/>
      <w:r w:rsidRPr="006A039C">
        <w:rPr>
          <w:rFonts w:cs="Tahoma"/>
          <w:kern w:val="3"/>
          <w:sz w:val="22"/>
          <w:szCs w:val="22"/>
        </w:rPr>
        <w:t>сут</w:t>
      </w:r>
      <w:proofErr w:type="spellEnd"/>
      <w:r w:rsidRPr="006A039C">
        <w:rPr>
          <w:rFonts w:cs="Tahoma"/>
          <w:kern w:val="3"/>
          <w:sz w:val="22"/>
          <w:szCs w:val="22"/>
        </w:rPr>
        <w:t>.</w:t>
      </w:r>
    </w:p>
    <w:p w14:paraId="653A7042" w14:textId="77777777" w:rsidR="008A2E28" w:rsidRPr="006A039C" w:rsidRDefault="008A2E28" w:rsidP="008A2E28">
      <w:pPr>
        <w:widowControl w:val="0"/>
        <w:tabs>
          <w:tab w:val="left" w:pos="6840"/>
        </w:tabs>
        <w:suppressAutoHyphens/>
        <w:autoSpaceDN w:val="0"/>
        <w:spacing w:line="360" w:lineRule="auto"/>
        <w:ind w:right="-285"/>
        <w:jc w:val="both"/>
        <w:textAlignment w:val="baseline"/>
        <w:rPr>
          <w:b/>
          <w:kern w:val="3"/>
          <w:sz w:val="22"/>
          <w:szCs w:val="22"/>
        </w:rPr>
      </w:pPr>
    </w:p>
    <w:p w14:paraId="0DF18BA4" w14:textId="77777777" w:rsidR="008A2E28" w:rsidRPr="006A039C" w:rsidRDefault="008A2E28" w:rsidP="008A2E28">
      <w:pPr>
        <w:widowControl w:val="0"/>
        <w:tabs>
          <w:tab w:val="left" w:pos="6840"/>
        </w:tabs>
        <w:suppressAutoHyphens/>
        <w:autoSpaceDN w:val="0"/>
        <w:spacing w:line="360" w:lineRule="auto"/>
        <w:ind w:right="-285"/>
        <w:jc w:val="center"/>
        <w:textAlignment w:val="baseline"/>
        <w:rPr>
          <w:i/>
          <w:kern w:val="3"/>
          <w:sz w:val="22"/>
          <w:szCs w:val="22"/>
        </w:rPr>
      </w:pPr>
      <w:r w:rsidRPr="006A039C">
        <w:rPr>
          <w:i/>
          <w:kern w:val="3"/>
          <w:sz w:val="22"/>
          <w:szCs w:val="22"/>
        </w:rPr>
        <w:t>Сведения о проектируемых системах канализации.</w:t>
      </w:r>
    </w:p>
    <w:p w14:paraId="0686C921" w14:textId="77777777" w:rsidR="008A2E28" w:rsidRPr="006A039C" w:rsidRDefault="008A2E28" w:rsidP="008A2E28">
      <w:pPr>
        <w:widowControl w:val="0"/>
        <w:tabs>
          <w:tab w:val="left" w:pos="6840"/>
        </w:tabs>
        <w:suppressAutoHyphens/>
        <w:autoSpaceDN w:val="0"/>
        <w:spacing w:line="360" w:lineRule="auto"/>
        <w:ind w:right="-285" w:firstLine="567"/>
        <w:jc w:val="both"/>
        <w:textAlignment w:val="baseline"/>
        <w:rPr>
          <w:rFonts w:cs="Tahoma"/>
          <w:kern w:val="3"/>
          <w:sz w:val="22"/>
          <w:szCs w:val="22"/>
        </w:rPr>
      </w:pPr>
      <w:r w:rsidRPr="006A039C">
        <w:rPr>
          <w:rFonts w:cs="Tahoma"/>
          <w:kern w:val="3"/>
          <w:sz w:val="22"/>
          <w:szCs w:val="22"/>
        </w:rPr>
        <w:t>Предприятия  проектируемой  территории  канализуется в городские очистные сооружения. Сначала по канализационным коллекторам самотеком, затем через КНС под напором стоки подаются в городские сети  канализации и далее на городские очистные сооружения.</w:t>
      </w:r>
    </w:p>
    <w:p w14:paraId="7BDEB374" w14:textId="77777777" w:rsidR="008A2E28" w:rsidRPr="006A039C" w:rsidRDefault="008A2E28" w:rsidP="008A2E28">
      <w:pPr>
        <w:widowControl w:val="0"/>
        <w:tabs>
          <w:tab w:val="left" w:pos="6840"/>
        </w:tabs>
        <w:suppressAutoHyphens/>
        <w:autoSpaceDN w:val="0"/>
        <w:spacing w:line="360" w:lineRule="auto"/>
        <w:ind w:right="-285" w:firstLine="567"/>
        <w:jc w:val="center"/>
        <w:textAlignment w:val="baseline"/>
        <w:rPr>
          <w:rFonts w:cs="Tahoma"/>
          <w:kern w:val="3"/>
          <w:sz w:val="22"/>
          <w:szCs w:val="22"/>
        </w:rPr>
      </w:pPr>
    </w:p>
    <w:p w14:paraId="29975963" w14:textId="77777777" w:rsidR="008A2E28" w:rsidRPr="006A039C" w:rsidRDefault="008A2E28" w:rsidP="008A2E28">
      <w:pPr>
        <w:widowControl w:val="0"/>
        <w:tabs>
          <w:tab w:val="left" w:pos="6840"/>
        </w:tabs>
        <w:suppressAutoHyphens/>
        <w:autoSpaceDN w:val="0"/>
        <w:spacing w:line="360" w:lineRule="auto"/>
        <w:ind w:right="-285"/>
        <w:jc w:val="center"/>
        <w:textAlignment w:val="baseline"/>
        <w:rPr>
          <w:i/>
          <w:kern w:val="3"/>
          <w:sz w:val="22"/>
          <w:szCs w:val="22"/>
        </w:rPr>
      </w:pPr>
      <w:r w:rsidRPr="006A039C">
        <w:rPr>
          <w:i/>
          <w:kern w:val="3"/>
          <w:sz w:val="22"/>
          <w:szCs w:val="22"/>
        </w:rPr>
        <w:t>Очистные сооружения ливневой канализации.</w:t>
      </w:r>
    </w:p>
    <w:p w14:paraId="2E4CE257" w14:textId="77777777" w:rsidR="008A2E28" w:rsidRPr="006A039C" w:rsidRDefault="008A2E28" w:rsidP="008A2E28">
      <w:pPr>
        <w:widowControl w:val="0"/>
        <w:tabs>
          <w:tab w:val="num" w:pos="-284"/>
        </w:tabs>
        <w:spacing w:line="360" w:lineRule="auto"/>
        <w:ind w:right="-285" w:firstLine="567"/>
        <w:jc w:val="both"/>
        <w:rPr>
          <w:sz w:val="22"/>
          <w:szCs w:val="22"/>
        </w:rPr>
      </w:pPr>
      <w:r w:rsidRPr="006A039C">
        <w:rPr>
          <w:kern w:val="3"/>
          <w:sz w:val="22"/>
          <w:szCs w:val="22"/>
        </w:rPr>
        <w:t>Ливневая канализация</w:t>
      </w:r>
      <w:r w:rsidRPr="006A039C">
        <w:rPr>
          <w:sz w:val="22"/>
          <w:szCs w:val="22"/>
        </w:rPr>
        <w:t xml:space="preserve"> проектируемой территории  по проезжей части через </w:t>
      </w:r>
      <w:proofErr w:type="spellStart"/>
      <w:r w:rsidRPr="006A039C">
        <w:rPr>
          <w:sz w:val="22"/>
          <w:szCs w:val="22"/>
        </w:rPr>
        <w:t>дождеприемные</w:t>
      </w:r>
      <w:proofErr w:type="spellEnd"/>
      <w:r w:rsidRPr="006A039C">
        <w:rPr>
          <w:sz w:val="22"/>
          <w:szCs w:val="22"/>
        </w:rPr>
        <w:t xml:space="preserve"> решетки попадает в подземные сети дождевой канализации, затем в локальные  очистные сооружения. Далее очищенные стоки сбрасываются в существующий овраг.</w:t>
      </w:r>
    </w:p>
    <w:p w14:paraId="5693DFFF" w14:textId="77777777" w:rsidR="003054DA" w:rsidRPr="006A039C" w:rsidRDefault="003054DA" w:rsidP="003054DA">
      <w:pPr>
        <w:spacing w:line="360" w:lineRule="auto"/>
        <w:ind w:right="-142" w:firstLine="567"/>
        <w:jc w:val="center"/>
        <w:outlineLvl w:val="0"/>
        <w:rPr>
          <w:rFonts w:eastAsia="Lucida Sans Unicode" w:cs="Tahoma"/>
          <w:kern w:val="3"/>
          <w:sz w:val="22"/>
          <w:szCs w:val="22"/>
        </w:rPr>
      </w:pPr>
    </w:p>
    <w:p w14:paraId="020522EA" w14:textId="77777777" w:rsidR="003054DA" w:rsidRPr="006A039C" w:rsidRDefault="00927583" w:rsidP="003054DA">
      <w:pPr>
        <w:pStyle w:val="western"/>
        <w:spacing w:before="0" w:beforeAutospacing="0" w:after="0" w:line="360" w:lineRule="auto"/>
        <w:ind w:right="-142" w:firstLine="567"/>
        <w:jc w:val="center"/>
        <w:rPr>
          <w:rFonts w:eastAsia="Lucida Sans Unicode" w:cs="Tahoma"/>
          <w:color w:val="auto"/>
          <w:kern w:val="3"/>
          <w:sz w:val="22"/>
          <w:szCs w:val="22"/>
        </w:rPr>
      </w:pPr>
      <w:hyperlink w:anchor="3.0.0.2.8.2. Водоотведение.|outline" w:history="1">
        <w:r w:rsidR="003054DA" w:rsidRPr="006A039C">
          <w:rPr>
            <w:rFonts w:eastAsia="Lucida Sans Unicode" w:cs="Tahoma"/>
            <w:color w:val="auto"/>
            <w:kern w:val="3"/>
            <w:sz w:val="22"/>
            <w:szCs w:val="22"/>
          </w:rPr>
          <w:t xml:space="preserve">2.8.2 </w:t>
        </w:r>
      </w:hyperlink>
      <w:r w:rsidR="003054DA" w:rsidRPr="006A039C">
        <w:rPr>
          <w:rFonts w:eastAsia="Lucida Sans Unicode" w:cs="Tahoma"/>
          <w:color w:val="auto"/>
          <w:kern w:val="3"/>
          <w:sz w:val="22"/>
          <w:szCs w:val="22"/>
        </w:rPr>
        <w:t>Электроснабжение</w:t>
      </w:r>
    </w:p>
    <w:p w14:paraId="1A19265B" w14:textId="77777777" w:rsidR="000109C6" w:rsidRPr="00D2361D" w:rsidRDefault="000109C6" w:rsidP="000109C6">
      <w:pPr>
        <w:pStyle w:val="aff3"/>
        <w:spacing w:beforeAutospacing="0" w:after="0" w:line="360" w:lineRule="auto"/>
        <w:jc w:val="both"/>
        <w:rPr>
          <w:sz w:val="22"/>
          <w:szCs w:val="22"/>
        </w:rPr>
      </w:pPr>
      <w:r w:rsidRPr="00D2361D">
        <w:rPr>
          <w:sz w:val="22"/>
          <w:szCs w:val="22"/>
        </w:rPr>
        <w:t xml:space="preserve">             Настоящий раздел выполнен на основании задания на проектирование, в соответствии с требованиями СП 256.1325800.2016 «Электроустановки жилых и общественных зданий. Правила проектирования и монтажа», РД 34.20.185-94 «Инструкция по проектированию городских электрических сетей» </w:t>
      </w:r>
    </w:p>
    <w:p w14:paraId="51E11F24" w14:textId="77777777" w:rsidR="000109C6" w:rsidRPr="00D2361D" w:rsidRDefault="000109C6" w:rsidP="000109C6">
      <w:pPr>
        <w:pStyle w:val="aff3"/>
        <w:spacing w:beforeAutospacing="0" w:after="0" w:line="360" w:lineRule="auto"/>
        <w:ind w:firstLine="720"/>
        <w:jc w:val="both"/>
        <w:rPr>
          <w:sz w:val="22"/>
          <w:szCs w:val="22"/>
        </w:rPr>
      </w:pPr>
      <w:r w:rsidRPr="00D2361D">
        <w:rPr>
          <w:sz w:val="22"/>
          <w:szCs w:val="22"/>
        </w:rPr>
        <w:t>Проектом планировки предусматривается размещение на выделенной территории 117 га земельных участков для строительства общественно-деловой (коммунально-складской) застройки с улично-дорожной инфраструктурой в районе окружной дороги и Елецкого шоссе, севернее микрорайона  Елецкий в западной части города Липецка.</w:t>
      </w:r>
    </w:p>
    <w:p w14:paraId="44748DC2"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ab/>
        <w:t>Новое строительство предполагает развитие электросетевой  инфраструктуры  территории.</w:t>
      </w:r>
    </w:p>
    <w:p w14:paraId="466F119C"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 xml:space="preserve"> Общая нагрузка на электроснабжение составляет 9,0МВт. Расчет нагрузки выполнен в соответствии с РД34.20.185-94. Полученная нагрузка учитывает:</w:t>
      </w:r>
    </w:p>
    <w:p w14:paraId="2E03681D"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ab/>
        <w:t>- нагрузку объектов общественно-деловой (коммунально-складской) застройки и инфраструктуры – 8,9</w:t>
      </w:r>
      <w:r w:rsidR="00347018">
        <w:rPr>
          <w:sz w:val="22"/>
          <w:szCs w:val="22"/>
          <w:lang w:eastAsia="zh-CN" w:bidi="en-US"/>
        </w:rPr>
        <w:t>2</w:t>
      </w:r>
      <w:r w:rsidRPr="00D2361D">
        <w:rPr>
          <w:sz w:val="22"/>
          <w:szCs w:val="22"/>
          <w:lang w:eastAsia="zh-CN" w:bidi="en-US"/>
        </w:rPr>
        <w:t>0 МВт;</w:t>
      </w:r>
    </w:p>
    <w:p w14:paraId="53BDDD3A"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ab/>
        <w:t xml:space="preserve">- нагрузку наружного освещения - </w:t>
      </w:r>
      <w:r w:rsidR="00347018">
        <w:rPr>
          <w:sz w:val="22"/>
          <w:szCs w:val="22"/>
          <w:lang w:eastAsia="zh-CN" w:bidi="en-US"/>
        </w:rPr>
        <w:t>8</w:t>
      </w:r>
      <w:r w:rsidRPr="00D2361D">
        <w:rPr>
          <w:sz w:val="22"/>
          <w:szCs w:val="22"/>
          <w:lang w:eastAsia="zh-CN" w:bidi="en-US"/>
        </w:rPr>
        <w:t>0кВт;</w:t>
      </w:r>
    </w:p>
    <w:p w14:paraId="35DCD8DB" w14:textId="77777777" w:rsidR="000109C6" w:rsidRPr="00D2361D" w:rsidRDefault="000109C6" w:rsidP="000109C6">
      <w:pPr>
        <w:pStyle w:val="aff3"/>
        <w:spacing w:beforeAutospacing="0" w:after="0" w:line="360" w:lineRule="auto"/>
        <w:ind w:firstLine="720"/>
        <w:jc w:val="both"/>
        <w:rPr>
          <w:sz w:val="22"/>
          <w:szCs w:val="22"/>
        </w:rPr>
      </w:pPr>
      <w:r w:rsidRPr="00D2361D">
        <w:rPr>
          <w:sz w:val="22"/>
          <w:szCs w:val="22"/>
        </w:rPr>
        <w:lastRenderedPageBreak/>
        <w:t xml:space="preserve">Для электроснабжения объектов застройки и объектов инфраструктуры  предусмотрено строительство распределительного пункта совмещенного с трансформаторной подстанции 2х250кВА </w:t>
      </w:r>
      <w:proofErr w:type="gramStart"/>
      <w:r w:rsidRPr="00D2361D">
        <w:rPr>
          <w:sz w:val="22"/>
          <w:szCs w:val="22"/>
        </w:rPr>
        <w:t xml:space="preserve">( </w:t>
      </w:r>
      <w:proofErr w:type="gramEnd"/>
      <w:r w:rsidRPr="00D2361D">
        <w:rPr>
          <w:sz w:val="22"/>
          <w:szCs w:val="22"/>
        </w:rPr>
        <w:t xml:space="preserve">РТП ). </w:t>
      </w:r>
    </w:p>
    <w:p w14:paraId="74781AC7" w14:textId="77777777" w:rsidR="000109C6" w:rsidRPr="00D2361D" w:rsidRDefault="000109C6" w:rsidP="000109C6">
      <w:pPr>
        <w:pStyle w:val="aff3"/>
        <w:spacing w:beforeAutospacing="0" w:after="0" w:line="360" w:lineRule="auto"/>
        <w:ind w:firstLine="720"/>
        <w:jc w:val="both"/>
        <w:rPr>
          <w:sz w:val="22"/>
          <w:szCs w:val="22"/>
        </w:rPr>
      </w:pPr>
      <w:r w:rsidRPr="00D2361D">
        <w:rPr>
          <w:sz w:val="22"/>
          <w:szCs w:val="22"/>
        </w:rPr>
        <w:t xml:space="preserve">Для электроснабжения объектов инфраструктуры и наружного освещения предусмотрено строительство двух комплектных </w:t>
      </w:r>
      <w:proofErr w:type="spellStart"/>
      <w:r w:rsidRPr="00D2361D">
        <w:rPr>
          <w:sz w:val="22"/>
          <w:szCs w:val="22"/>
        </w:rPr>
        <w:t>двухтрансформаторных</w:t>
      </w:r>
      <w:proofErr w:type="spellEnd"/>
      <w:r w:rsidRPr="00D2361D">
        <w:rPr>
          <w:sz w:val="22"/>
          <w:szCs w:val="22"/>
        </w:rPr>
        <w:t xml:space="preserve"> подстанций      ТП </w:t>
      </w:r>
      <w:r w:rsidRPr="00D2361D">
        <w:rPr>
          <w:sz w:val="22"/>
          <w:szCs w:val="22"/>
          <w:lang w:val="en-US"/>
        </w:rPr>
        <w:t>N</w:t>
      </w:r>
      <w:r w:rsidRPr="00D2361D">
        <w:rPr>
          <w:sz w:val="22"/>
          <w:szCs w:val="22"/>
        </w:rPr>
        <w:t xml:space="preserve">1 2х250кВА и ТП </w:t>
      </w:r>
      <w:r w:rsidRPr="00D2361D">
        <w:rPr>
          <w:sz w:val="22"/>
          <w:szCs w:val="22"/>
          <w:lang w:val="en-US"/>
        </w:rPr>
        <w:t>N</w:t>
      </w:r>
      <w:r w:rsidRPr="00D2361D">
        <w:rPr>
          <w:sz w:val="22"/>
          <w:szCs w:val="22"/>
        </w:rPr>
        <w:t>2 2х250кВА.</w:t>
      </w:r>
    </w:p>
    <w:p w14:paraId="3EA84099"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ab/>
        <w:t xml:space="preserve">Ближайшая точка присоединения к электрическим сетям, способная обеспечить потребителей общественно-деловой застройки электрической энергией объемом 9,0МВт, является ПС 110/10 </w:t>
      </w:r>
      <w:proofErr w:type="spellStart"/>
      <w:r w:rsidRPr="00D2361D">
        <w:rPr>
          <w:sz w:val="22"/>
          <w:szCs w:val="22"/>
          <w:lang w:eastAsia="zh-CN" w:bidi="en-US"/>
        </w:rPr>
        <w:t>кВ</w:t>
      </w:r>
      <w:proofErr w:type="spellEnd"/>
      <w:r w:rsidRPr="00D2361D">
        <w:rPr>
          <w:sz w:val="22"/>
          <w:szCs w:val="22"/>
          <w:lang w:eastAsia="zh-CN" w:bidi="en-US"/>
        </w:rPr>
        <w:t xml:space="preserve"> «Университетская».  Данная подстанция расположена в границах проектируемой общественно-деловой застройки.</w:t>
      </w:r>
    </w:p>
    <w:p w14:paraId="57C3149B"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 xml:space="preserve"> Подключение РТП 10кВ предусматривается от разных секций шин ПС «Университетская» по ЛЭП 10кВ. Подключение трансформаторных подстанций ТП </w:t>
      </w:r>
      <w:r w:rsidRPr="00D2361D">
        <w:rPr>
          <w:sz w:val="22"/>
          <w:szCs w:val="22"/>
          <w:lang w:val="en-US" w:eastAsia="zh-CN" w:bidi="en-US"/>
        </w:rPr>
        <w:t>N</w:t>
      </w:r>
      <w:r w:rsidRPr="00D2361D">
        <w:rPr>
          <w:sz w:val="22"/>
          <w:szCs w:val="22"/>
          <w:lang w:eastAsia="zh-CN" w:bidi="en-US"/>
        </w:rPr>
        <w:t xml:space="preserve">1 и ТП </w:t>
      </w:r>
      <w:r w:rsidRPr="00D2361D">
        <w:rPr>
          <w:sz w:val="22"/>
          <w:szCs w:val="22"/>
          <w:lang w:val="en-US" w:eastAsia="zh-CN" w:bidi="en-US"/>
        </w:rPr>
        <w:t>N</w:t>
      </w:r>
      <w:r w:rsidRPr="00D2361D">
        <w:rPr>
          <w:sz w:val="22"/>
          <w:szCs w:val="22"/>
          <w:lang w:eastAsia="zh-CN" w:bidi="en-US"/>
        </w:rPr>
        <w:t>2 предусматривается к проектируемой РТП по ЛЭП 10кВ.</w:t>
      </w:r>
    </w:p>
    <w:p w14:paraId="71FA7524"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Питающие сети 10кВ выполняются одножильными кабелями с изоляцией из сшитого полиэтилена и прокладываются в земле в траншеях. Схема электроснабжения РТП и ТП -радиальная.</w:t>
      </w:r>
    </w:p>
    <w:p w14:paraId="306CE96E" w14:textId="77777777" w:rsidR="000109C6" w:rsidRPr="00D2361D" w:rsidRDefault="000109C6" w:rsidP="000109C6">
      <w:pPr>
        <w:tabs>
          <w:tab w:val="left" w:pos="709"/>
        </w:tabs>
        <w:suppressAutoHyphens/>
        <w:spacing w:line="336" w:lineRule="auto"/>
        <w:ind w:right="-142" w:firstLine="567"/>
        <w:jc w:val="both"/>
        <w:rPr>
          <w:sz w:val="22"/>
          <w:szCs w:val="22"/>
        </w:rPr>
      </w:pPr>
      <w:r w:rsidRPr="00D2361D">
        <w:rPr>
          <w:sz w:val="22"/>
          <w:szCs w:val="22"/>
          <w:lang w:eastAsia="zh-CN" w:bidi="en-US"/>
        </w:rPr>
        <w:tab/>
        <w:t>Сети наружного освещения от проектируемых ТП планируется выполнять самонесущим изолированным проводом СИП-2 на металлических граненых опорах  с линейной арматурой ООО «</w:t>
      </w:r>
      <w:proofErr w:type="spellStart"/>
      <w:r w:rsidRPr="00D2361D">
        <w:rPr>
          <w:sz w:val="22"/>
          <w:szCs w:val="22"/>
          <w:lang w:eastAsia="zh-CN" w:bidi="en-US"/>
        </w:rPr>
        <w:t>Нилед</w:t>
      </w:r>
      <w:proofErr w:type="spellEnd"/>
      <w:r w:rsidRPr="00D2361D">
        <w:rPr>
          <w:sz w:val="22"/>
          <w:szCs w:val="22"/>
          <w:lang w:eastAsia="zh-CN" w:bidi="en-US"/>
        </w:rPr>
        <w:t>»». Осветительные приборы-светодиодные светильники.</w:t>
      </w:r>
    </w:p>
    <w:p w14:paraId="5D43E478" w14:textId="77777777" w:rsidR="003054DA" w:rsidRPr="004F08B3" w:rsidRDefault="003054DA" w:rsidP="00AE0A24">
      <w:pPr>
        <w:tabs>
          <w:tab w:val="left" w:pos="709"/>
        </w:tabs>
        <w:suppressAutoHyphens/>
        <w:spacing w:line="336" w:lineRule="auto"/>
        <w:ind w:right="-142" w:firstLine="567"/>
        <w:jc w:val="both"/>
        <w:rPr>
          <w:color w:val="FF0000"/>
        </w:rPr>
      </w:pPr>
      <w:r w:rsidRPr="00D2361D">
        <w:rPr>
          <w:sz w:val="22"/>
          <w:szCs w:val="26"/>
          <w:lang w:eastAsia="zh-CN" w:bidi="en-US"/>
        </w:rPr>
        <w:tab/>
      </w:r>
    </w:p>
    <w:p w14:paraId="10A0C2B0" w14:textId="77777777" w:rsidR="003054DA" w:rsidRPr="00C2555A" w:rsidRDefault="00927583" w:rsidP="003054DA">
      <w:pPr>
        <w:spacing w:line="360" w:lineRule="auto"/>
        <w:ind w:right="-142" w:firstLine="567"/>
        <w:jc w:val="center"/>
        <w:outlineLvl w:val="0"/>
        <w:rPr>
          <w:rFonts w:eastAsia="Lucida Sans Unicode" w:cs="Tahoma"/>
          <w:kern w:val="3"/>
        </w:rPr>
      </w:pPr>
      <w:hyperlink w:anchor="3.0.0.2.8.3. Электроснабжение, связь.|outline" w:history="1">
        <w:r w:rsidR="003054DA" w:rsidRPr="00C2555A">
          <w:rPr>
            <w:rFonts w:eastAsia="Lucida Sans Unicode" w:cs="Tahoma"/>
            <w:kern w:val="3"/>
          </w:rPr>
          <w:t>2.8.3 Теплоснабжение</w:t>
        </w:r>
      </w:hyperlink>
    </w:p>
    <w:p w14:paraId="02598D6B" w14:textId="77777777" w:rsidR="009852F5" w:rsidRPr="009852F5" w:rsidRDefault="009852F5" w:rsidP="009852F5">
      <w:pPr>
        <w:spacing w:after="360" w:line="360" w:lineRule="auto"/>
        <w:jc w:val="center"/>
        <w:rPr>
          <w:i/>
          <w:sz w:val="22"/>
          <w:szCs w:val="22"/>
        </w:rPr>
      </w:pPr>
      <w:r w:rsidRPr="009852F5">
        <w:rPr>
          <w:i/>
          <w:sz w:val="22"/>
          <w:szCs w:val="22"/>
        </w:rPr>
        <w:t>Проектное предложение</w:t>
      </w:r>
    </w:p>
    <w:p w14:paraId="4092ED2E" w14:textId="77777777" w:rsidR="008A2E28" w:rsidRPr="005D2108" w:rsidRDefault="008A2E28" w:rsidP="008A2E28">
      <w:pPr>
        <w:spacing w:line="360" w:lineRule="auto"/>
        <w:ind w:firstLine="567"/>
        <w:jc w:val="both"/>
        <w:rPr>
          <w:sz w:val="22"/>
          <w:szCs w:val="22"/>
        </w:rPr>
      </w:pPr>
      <w:r w:rsidRPr="005D2108">
        <w:rPr>
          <w:sz w:val="22"/>
          <w:szCs w:val="22"/>
        </w:rPr>
        <w:t xml:space="preserve">Теплоснабжение новой  застройки </w:t>
      </w:r>
      <w:r w:rsidRPr="005D2108">
        <w:rPr>
          <w:rFonts w:cs="Tahoma"/>
          <w:kern w:val="3"/>
          <w:sz w:val="22"/>
          <w:szCs w:val="22"/>
        </w:rPr>
        <w:t>предусматривается</w:t>
      </w:r>
      <w:r w:rsidRPr="005D2108">
        <w:rPr>
          <w:sz w:val="22"/>
          <w:szCs w:val="22"/>
        </w:rPr>
        <w:t>:</w:t>
      </w:r>
    </w:p>
    <w:p w14:paraId="5FA1D71A" w14:textId="77777777" w:rsidR="008A2E28" w:rsidRPr="005D2108" w:rsidRDefault="008A2E28" w:rsidP="008A2E28">
      <w:pPr>
        <w:widowControl w:val="0"/>
        <w:tabs>
          <w:tab w:val="left" w:pos="6840"/>
        </w:tabs>
        <w:suppressAutoHyphens/>
        <w:autoSpaceDN w:val="0"/>
        <w:spacing w:line="360" w:lineRule="auto"/>
        <w:ind w:right="-285" w:firstLine="567"/>
        <w:jc w:val="both"/>
        <w:textAlignment w:val="baseline"/>
        <w:rPr>
          <w:rFonts w:cs="Tahoma"/>
          <w:kern w:val="3"/>
          <w:sz w:val="22"/>
          <w:szCs w:val="22"/>
        </w:rPr>
      </w:pPr>
      <w:r w:rsidRPr="005D2108">
        <w:rPr>
          <w:sz w:val="22"/>
          <w:szCs w:val="22"/>
        </w:rPr>
        <w:t xml:space="preserve">– для проектируемых предприятий и общественных зданий – </w:t>
      </w:r>
      <w:r w:rsidRPr="005D2108">
        <w:rPr>
          <w:rFonts w:cs="Tahoma"/>
          <w:kern w:val="3"/>
          <w:sz w:val="22"/>
          <w:szCs w:val="22"/>
        </w:rPr>
        <w:t>от газовых водонагревателей, установленных в зданиях или от собственных котельных, расположенных на территориях предприятий.</w:t>
      </w:r>
    </w:p>
    <w:p w14:paraId="5EC5E5AC" w14:textId="77777777" w:rsidR="003054DA" w:rsidRPr="00C2555A" w:rsidRDefault="00927583" w:rsidP="003054DA">
      <w:pPr>
        <w:pStyle w:val="aff3"/>
        <w:spacing w:before="0" w:beforeAutospacing="0" w:after="0" w:line="360" w:lineRule="auto"/>
        <w:ind w:right="-142" w:firstLine="567"/>
        <w:jc w:val="center"/>
        <w:rPr>
          <w:rFonts w:eastAsia="Lucida Sans Unicode" w:cs="Tahoma"/>
          <w:kern w:val="3"/>
        </w:rPr>
      </w:pPr>
      <w:hyperlink w:anchor="3.0.0.2.8.4. Теплоснабжение.|outline" w:history="1">
        <w:r w:rsidR="003054DA" w:rsidRPr="00C2555A">
          <w:rPr>
            <w:rFonts w:eastAsia="Lucida Sans Unicode" w:cs="Tahoma"/>
            <w:kern w:val="3"/>
          </w:rPr>
          <w:t xml:space="preserve">2.8.4 </w:t>
        </w:r>
      </w:hyperlink>
      <w:r w:rsidR="003054DA" w:rsidRPr="00C2555A">
        <w:rPr>
          <w:rFonts w:eastAsia="Lucida Sans Unicode" w:cs="Tahoma"/>
          <w:kern w:val="3"/>
        </w:rPr>
        <w:t>Газоснабжение</w:t>
      </w:r>
    </w:p>
    <w:p w14:paraId="6908E088" w14:textId="77777777" w:rsidR="000E050A" w:rsidRPr="00D2361D" w:rsidRDefault="000E050A" w:rsidP="000E050A">
      <w:pPr>
        <w:pStyle w:val="aff3"/>
        <w:spacing w:before="0" w:beforeAutospacing="0" w:after="0" w:line="360" w:lineRule="auto"/>
        <w:rPr>
          <w:sz w:val="22"/>
          <w:szCs w:val="22"/>
        </w:rPr>
      </w:pPr>
      <w:r w:rsidRPr="001F5B25">
        <w:rPr>
          <w:color w:val="FF0000"/>
          <w:sz w:val="22"/>
          <w:szCs w:val="22"/>
        </w:rPr>
        <w:t xml:space="preserve">         </w:t>
      </w:r>
      <w:r w:rsidRPr="002F374D">
        <w:t xml:space="preserve">           </w:t>
      </w:r>
      <w:r w:rsidRPr="00D2361D">
        <w:rPr>
          <w:sz w:val="22"/>
          <w:szCs w:val="22"/>
        </w:rPr>
        <w:t>Настоящий раздел выполнен на основании задания на проектирование, в соответствии с требованиями СП 62.13330.2011* «Газораспределительные системы», СП 42-101-2003 «Общие положения по проектированию и строительству газораспределительных систем из металлических и полиэтиленовых труб»,  СП 42-103-2003 «Проектирование и строительство газопроводов из полиэтиленовых труб и реконструкция изношенных газопроводов», СП 42.13330.2016 «Градостроительство. Планировка и застройка городских и сельских поселений».</w:t>
      </w:r>
    </w:p>
    <w:p w14:paraId="149AB493" w14:textId="77777777" w:rsidR="000E050A" w:rsidRPr="00D2361D" w:rsidRDefault="000E050A" w:rsidP="000E050A">
      <w:pPr>
        <w:pStyle w:val="aff3"/>
        <w:spacing w:before="0" w:beforeAutospacing="0" w:after="0" w:line="360" w:lineRule="auto"/>
        <w:ind w:firstLine="720"/>
        <w:rPr>
          <w:sz w:val="22"/>
          <w:szCs w:val="22"/>
        </w:rPr>
      </w:pPr>
      <w:r w:rsidRPr="00D2361D">
        <w:rPr>
          <w:sz w:val="22"/>
          <w:szCs w:val="22"/>
        </w:rPr>
        <w:t xml:space="preserve">Проектом планировки предусматривается размещение на выделенной территории 117 га земельных участков для строительства общественно-деловой (коммунально-складской) </w:t>
      </w:r>
      <w:r w:rsidRPr="00D2361D">
        <w:rPr>
          <w:sz w:val="22"/>
          <w:szCs w:val="22"/>
        </w:rPr>
        <w:lastRenderedPageBreak/>
        <w:t>застройки с улично-дорожной инфраструктурой в районе окружной дороги и Елецкого шоссе севернее микрорайона  Елецкий в западной части города Липецка.</w:t>
      </w:r>
    </w:p>
    <w:p w14:paraId="0E0E25DA" w14:textId="77777777" w:rsidR="000E050A" w:rsidRPr="00D2361D" w:rsidRDefault="000E050A" w:rsidP="000E050A">
      <w:pPr>
        <w:pStyle w:val="aff3"/>
        <w:spacing w:before="0" w:beforeAutospacing="0" w:after="0" w:line="360" w:lineRule="auto"/>
        <w:ind w:firstLine="720"/>
        <w:rPr>
          <w:sz w:val="22"/>
          <w:szCs w:val="22"/>
        </w:rPr>
      </w:pPr>
      <w:r w:rsidRPr="00D2361D">
        <w:rPr>
          <w:sz w:val="22"/>
          <w:szCs w:val="22"/>
        </w:rPr>
        <w:t>Газ расходуется на теплоснабжение систем отопления, вентиляции и горячего водоснабжения объектов общественно-деловой (коммунально-складской) застройки (от локальных котельных, работающих на природном газе). Максимальный часовой расход газа составляет 1250 нм³/ч.</w:t>
      </w:r>
    </w:p>
    <w:p w14:paraId="4FCEC362" w14:textId="77777777" w:rsidR="000E050A" w:rsidRPr="00D2361D" w:rsidRDefault="000E050A" w:rsidP="000E050A">
      <w:pPr>
        <w:pStyle w:val="aff3"/>
        <w:spacing w:before="0" w:beforeAutospacing="0" w:after="0" w:line="360" w:lineRule="auto"/>
        <w:rPr>
          <w:sz w:val="22"/>
          <w:szCs w:val="22"/>
        </w:rPr>
      </w:pPr>
      <w:r w:rsidRPr="00D2361D">
        <w:rPr>
          <w:sz w:val="22"/>
          <w:szCs w:val="22"/>
        </w:rPr>
        <w:t xml:space="preserve">            Для газоснабжения проектируемых объектов общественно-деловой (коммунально-складской) застройки запроектирован газорегуляторный пункт шкафной УГРШ(К)-50С3-2 с двумя линиями редуцирования (основной и резервной), с регуляторами давления газа РДК-50/30С3, с одним выходом среднего давления (Р=0.3 МП), без обогрева (ООО ПКФ «Экс-Форма»). Пропускная способность УГРШ(К)-50С3-2 при </w:t>
      </w:r>
      <w:proofErr w:type="spellStart"/>
      <w:r w:rsidRPr="00D2361D">
        <w:rPr>
          <w:sz w:val="22"/>
          <w:szCs w:val="22"/>
        </w:rPr>
        <w:t>Рвх</w:t>
      </w:r>
      <w:proofErr w:type="spellEnd"/>
      <w:r w:rsidRPr="00D2361D">
        <w:rPr>
          <w:sz w:val="22"/>
          <w:szCs w:val="22"/>
        </w:rPr>
        <w:t xml:space="preserve">=1.2 МПа составляет 2700 м³/ч, при </w:t>
      </w:r>
      <w:proofErr w:type="spellStart"/>
      <w:r w:rsidRPr="00D2361D">
        <w:rPr>
          <w:sz w:val="22"/>
          <w:szCs w:val="22"/>
        </w:rPr>
        <w:t>Рвх</w:t>
      </w:r>
      <w:proofErr w:type="spellEnd"/>
      <w:r w:rsidRPr="00D2361D">
        <w:rPr>
          <w:sz w:val="22"/>
          <w:szCs w:val="22"/>
        </w:rPr>
        <w:t xml:space="preserve">=1.0 МПа – 2200 м³/ч.  </w:t>
      </w:r>
    </w:p>
    <w:p w14:paraId="4A2A605E" w14:textId="77777777" w:rsidR="000E050A" w:rsidRPr="00D2361D" w:rsidRDefault="000E050A" w:rsidP="000E050A">
      <w:pPr>
        <w:pStyle w:val="aff3"/>
        <w:spacing w:before="0" w:beforeAutospacing="0" w:after="0" w:line="360" w:lineRule="auto"/>
        <w:rPr>
          <w:sz w:val="22"/>
          <w:szCs w:val="22"/>
        </w:rPr>
      </w:pPr>
      <w:r w:rsidRPr="00D2361D">
        <w:rPr>
          <w:sz w:val="22"/>
          <w:szCs w:val="22"/>
        </w:rPr>
        <w:t xml:space="preserve">            Для перспективного газоснабжения новых объектов предлагаются к строительству ГРПШ заводского изготовления, газопроводы высокого (Р≤1.2 МПа) и среднего давления из полиэтиленовых труб. </w:t>
      </w:r>
    </w:p>
    <w:p w14:paraId="56BFC0DA" w14:textId="77777777" w:rsidR="000E050A" w:rsidRPr="00D2361D" w:rsidRDefault="000E050A" w:rsidP="000E050A">
      <w:pPr>
        <w:pStyle w:val="aff3"/>
        <w:spacing w:before="0" w:beforeAutospacing="0" w:after="0" w:line="360" w:lineRule="auto"/>
        <w:rPr>
          <w:sz w:val="22"/>
          <w:szCs w:val="22"/>
        </w:rPr>
      </w:pPr>
      <w:r w:rsidRPr="00D2361D">
        <w:rPr>
          <w:sz w:val="22"/>
          <w:szCs w:val="22"/>
        </w:rPr>
        <w:t xml:space="preserve">            Подключение предусматривается к ранее запроектированному полиэтиленовому газопроводу высокого давления (Р≤1.2 МПа) на границе участка объекта (технологическое подключение) (см. проект АО «Газпром газораспределение Липецк»). Источником газоснабжения (врезка) является действующий стальной газопровод  высокого давления  (Р</w:t>
      </w:r>
      <w:r w:rsidRPr="00D2361D">
        <w:rPr>
          <w:sz w:val="22"/>
          <w:szCs w:val="22"/>
          <w:lang w:val="en-US"/>
        </w:rPr>
        <w:t>max</w:t>
      </w:r>
      <w:r w:rsidRPr="00D2361D">
        <w:rPr>
          <w:sz w:val="22"/>
          <w:szCs w:val="22"/>
        </w:rPr>
        <w:t xml:space="preserve">=1.2 МПа) диаметром 720 мм, проложенный по </w:t>
      </w:r>
      <w:proofErr w:type="spellStart"/>
      <w:r w:rsidRPr="00D2361D">
        <w:rPr>
          <w:sz w:val="22"/>
          <w:szCs w:val="22"/>
        </w:rPr>
        <w:t>ул</w:t>
      </w:r>
      <w:proofErr w:type="gramStart"/>
      <w:r w:rsidRPr="00D2361D">
        <w:rPr>
          <w:sz w:val="22"/>
          <w:szCs w:val="22"/>
        </w:rPr>
        <w:t>.М</w:t>
      </w:r>
      <w:proofErr w:type="gramEnd"/>
      <w:r w:rsidRPr="00D2361D">
        <w:rPr>
          <w:sz w:val="22"/>
          <w:szCs w:val="22"/>
        </w:rPr>
        <w:t>осковская</w:t>
      </w:r>
      <w:proofErr w:type="spellEnd"/>
      <w:r w:rsidRPr="00D2361D">
        <w:rPr>
          <w:sz w:val="22"/>
          <w:szCs w:val="22"/>
        </w:rPr>
        <w:t xml:space="preserve"> в </w:t>
      </w:r>
      <w:proofErr w:type="spellStart"/>
      <w:r w:rsidRPr="00D2361D">
        <w:rPr>
          <w:sz w:val="22"/>
          <w:szCs w:val="22"/>
        </w:rPr>
        <w:t>г.Липецке</w:t>
      </w:r>
      <w:proofErr w:type="spellEnd"/>
      <w:r w:rsidRPr="00D2361D">
        <w:rPr>
          <w:sz w:val="22"/>
          <w:szCs w:val="22"/>
        </w:rPr>
        <w:t>. Расстояние от места врезки до границы участка объекта составляет 2.5 км.</w:t>
      </w:r>
    </w:p>
    <w:p w14:paraId="155648B5" w14:textId="77777777" w:rsidR="000E050A" w:rsidRPr="006354C0" w:rsidRDefault="000E050A" w:rsidP="000E050A">
      <w:pPr>
        <w:pStyle w:val="aff3"/>
        <w:spacing w:before="0" w:beforeAutospacing="0" w:after="0" w:line="360" w:lineRule="auto"/>
        <w:rPr>
          <w:color w:val="0070C0"/>
          <w:sz w:val="22"/>
          <w:szCs w:val="22"/>
        </w:rPr>
      </w:pPr>
    </w:p>
    <w:p w14:paraId="2A30159B" w14:textId="77777777" w:rsidR="003054DA" w:rsidRPr="00C2555A" w:rsidRDefault="003054DA" w:rsidP="003054DA">
      <w:pPr>
        <w:spacing w:line="360" w:lineRule="auto"/>
        <w:ind w:right="-142" w:firstLine="567"/>
        <w:jc w:val="center"/>
        <w:outlineLvl w:val="0"/>
        <w:rPr>
          <w:rFonts w:eastAsia="Lucida Sans Unicode" w:cs="Tahoma"/>
          <w:kern w:val="3"/>
        </w:rPr>
      </w:pPr>
      <w:r w:rsidRPr="00C2555A">
        <w:rPr>
          <w:rFonts w:eastAsia="Lucida Sans Unicode" w:cs="Tahoma"/>
          <w:kern w:val="3"/>
        </w:rPr>
        <w:t>2.8.5 Связь</w:t>
      </w:r>
    </w:p>
    <w:p w14:paraId="11B9AA96" w14:textId="77777777" w:rsidR="003054DA" w:rsidRPr="00D2361D" w:rsidRDefault="003054DA" w:rsidP="003054DA">
      <w:pPr>
        <w:suppressAutoHyphens/>
        <w:spacing w:before="240" w:after="60" w:line="360" w:lineRule="auto"/>
        <w:jc w:val="center"/>
        <w:rPr>
          <w:b/>
          <w:bCs/>
          <w:kern w:val="2"/>
          <w:shd w:val="clear" w:color="auto" w:fill="FFFFFF"/>
          <w:lang w:eastAsia="zh-CN"/>
        </w:rPr>
      </w:pPr>
      <w:r w:rsidRPr="00D2361D">
        <w:rPr>
          <w:b/>
          <w:bCs/>
          <w:kern w:val="2"/>
          <w:shd w:val="clear" w:color="auto" w:fill="FFFFFF"/>
          <w:lang w:eastAsia="zh-CN"/>
        </w:rPr>
        <w:t>Проектные предложения</w:t>
      </w:r>
    </w:p>
    <w:p w14:paraId="1AD1F6B7" w14:textId="77777777" w:rsidR="003054DA" w:rsidRPr="00D2361D" w:rsidRDefault="003054DA" w:rsidP="003054DA">
      <w:pPr>
        <w:widowControl w:val="0"/>
        <w:suppressAutoHyphens/>
        <w:autoSpaceDN w:val="0"/>
        <w:spacing w:line="360" w:lineRule="auto"/>
        <w:ind w:firstLine="709"/>
        <w:jc w:val="both"/>
        <w:rPr>
          <w:sz w:val="22"/>
          <w:szCs w:val="22"/>
          <w:shd w:val="clear" w:color="auto" w:fill="FFFFFF"/>
          <w:lang w:eastAsia="zh-CN"/>
        </w:rPr>
      </w:pPr>
      <w:r w:rsidRPr="00D2361D">
        <w:rPr>
          <w:sz w:val="22"/>
          <w:szCs w:val="22"/>
          <w:shd w:val="clear" w:color="auto" w:fill="FFFFFF"/>
          <w:lang w:eastAsia="zh-CN"/>
        </w:rPr>
        <w:t xml:space="preserve">Проектом  планировки, совмещенным с проектом межевания,  предусматривается строительство новых зон </w:t>
      </w:r>
      <w:r w:rsidRPr="00D2361D">
        <w:rPr>
          <w:sz w:val="22"/>
          <w:szCs w:val="22"/>
        </w:rPr>
        <w:t>общественно-</w:t>
      </w:r>
      <w:r w:rsidRPr="003D6067">
        <w:rPr>
          <w:sz w:val="22"/>
          <w:szCs w:val="22"/>
        </w:rPr>
        <w:t>деловой</w:t>
      </w:r>
      <w:r w:rsidR="00BE2C1E" w:rsidRPr="003D6067">
        <w:rPr>
          <w:sz w:val="22"/>
          <w:szCs w:val="22"/>
        </w:rPr>
        <w:t xml:space="preserve"> </w:t>
      </w:r>
      <w:r w:rsidR="00BE2C1E" w:rsidRPr="003D6067">
        <w:rPr>
          <w:bCs/>
          <w:sz w:val="22"/>
          <w:szCs w:val="22"/>
        </w:rPr>
        <w:t xml:space="preserve">(коммунально-складской) </w:t>
      </w:r>
      <w:r w:rsidRPr="003D6067">
        <w:rPr>
          <w:sz w:val="22"/>
          <w:szCs w:val="22"/>
        </w:rPr>
        <w:t xml:space="preserve"> </w:t>
      </w:r>
      <w:r w:rsidRPr="003D6067">
        <w:rPr>
          <w:sz w:val="22"/>
          <w:szCs w:val="22"/>
          <w:shd w:val="clear" w:color="auto" w:fill="FFFFFF"/>
          <w:lang w:eastAsia="zh-CN"/>
        </w:rPr>
        <w:t>застройки</w:t>
      </w:r>
      <w:r w:rsidRPr="00D2361D">
        <w:rPr>
          <w:sz w:val="22"/>
          <w:szCs w:val="22"/>
          <w:shd w:val="clear" w:color="auto" w:fill="FFFFFF"/>
          <w:lang w:eastAsia="zh-CN"/>
        </w:rPr>
        <w:t xml:space="preserve"> в западной части  города Липецка   Липецкой области.</w:t>
      </w:r>
    </w:p>
    <w:p w14:paraId="03F28321" w14:textId="77777777" w:rsidR="003054DA" w:rsidRPr="00D2361D" w:rsidRDefault="003054DA" w:rsidP="003054DA">
      <w:pPr>
        <w:widowControl w:val="0"/>
        <w:suppressAutoHyphens/>
        <w:autoSpaceDN w:val="0"/>
        <w:spacing w:line="360" w:lineRule="auto"/>
        <w:jc w:val="both"/>
        <w:rPr>
          <w:sz w:val="22"/>
          <w:szCs w:val="22"/>
          <w:shd w:val="clear" w:color="auto" w:fill="FFFFFF"/>
          <w:lang w:eastAsia="zh-CN"/>
        </w:rPr>
      </w:pPr>
      <w:r w:rsidRPr="00D2361D">
        <w:rPr>
          <w:sz w:val="22"/>
          <w:szCs w:val="22"/>
          <w:shd w:val="clear" w:color="auto" w:fill="FFFFFF"/>
          <w:lang w:eastAsia="zh-CN"/>
        </w:rPr>
        <w:tab/>
        <w:t>Проанализировав современные возможности российских  операторов, предоставляющих доступ к эфирному телерадиовещанию, существует несколько вариантов обеспечения район</w:t>
      </w:r>
      <w:r w:rsidR="00BE2C1E" w:rsidRPr="00D2361D">
        <w:rPr>
          <w:sz w:val="22"/>
          <w:szCs w:val="22"/>
          <w:shd w:val="clear" w:color="auto" w:fill="FFFFFF"/>
          <w:lang w:eastAsia="zh-CN"/>
        </w:rPr>
        <w:t>а</w:t>
      </w:r>
      <w:r w:rsidRPr="00D2361D">
        <w:rPr>
          <w:sz w:val="22"/>
          <w:szCs w:val="22"/>
          <w:shd w:val="clear" w:color="auto" w:fill="FFFFFF"/>
          <w:lang w:eastAsia="zh-CN"/>
        </w:rPr>
        <w:t xml:space="preserve"> области услугами телерадиовещания:</w:t>
      </w:r>
    </w:p>
    <w:p w14:paraId="099D48C2" w14:textId="77777777" w:rsidR="003054DA" w:rsidRPr="00CC0898" w:rsidRDefault="003054DA" w:rsidP="003054DA">
      <w:pPr>
        <w:suppressAutoHyphens/>
        <w:spacing w:before="240" w:after="60" w:line="360" w:lineRule="auto"/>
        <w:jc w:val="center"/>
        <w:rPr>
          <w:b/>
          <w:bCs/>
          <w:kern w:val="2"/>
          <w:shd w:val="clear" w:color="auto" w:fill="FFFFFF"/>
          <w:lang w:eastAsia="zh-CN"/>
        </w:rPr>
      </w:pPr>
      <w:r w:rsidRPr="00CC0898">
        <w:rPr>
          <w:b/>
          <w:bCs/>
          <w:kern w:val="2"/>
          <w:shd w:val="clear" w:color="auto" w:fill="FFFFFF"/>
          <w:lang w:eastAsia="zh-CN"/>
        </w:rPr>
        <w:t>Телевидение</w:t>
      </w:r>
    </w:p>
    <w:p w14:paraId="71FCDDB1" w14:textId="77777777" w:rsidR="003054DA" w:rsidRPr="00CC0898" w:rsidRDefault="00CC0898"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w:t>
      </w:r>
      <w:r w:rsidR="003054DA" w:rsidRPr="00CC0898">
        <w:rPr>
          <w:sz w:val="22"/>
          <w:szCs w:val="22"/>
          <w:shd w:val="clear" w:color="auto" w:fill="FFFFFF"/>
          <w:lang w:eastAsia="zh-CN"/>
        </w:rPr>
        <w:t xml:space="preserve"> Компания «Ростелеком» создаёт для спутникового доступа специального интернет—оператора. </w:t>
      </w:r>
    </w:p>
    <w:p w14:paraId="0CD1B761"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Основой проекта являются спутники «Экспресс-АМ5» и «Экспресс-АМ6», созданные в ОАО «Информационные спутниковые системы имени академика М. Ф. Решетнева». Стоимость к </w:t>
      </w:r>
      <w:r w:rsidRPr="00CC0898">
        <w:rPr>
          <w:sz w:val="22"/>
          <w:szCs w:val="22"/>
          <w:shd w:val="clear" w:color="auto" w:fill="FFFFFF"/>
          <w:lang w:eastAsia="zh-CN"/>
        </w:rPr>
        <w:lastRenderedPageBreak/>
        <w:t xml:space="preserve">доступу в интернет через спутниковую антенну в любой точке страны будет от 300 рублей в месяц. </w:t>
      </w:r>
    </w:p>
    <w:p w14:paraId="6474C340" w14:textId="77777777" w:rsidR="003054DA" w:rsidRPr="00CC0898" w:rsidRDefault="00CC0898"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w:t>
      </w:r>
      <w:r w:rsidR="003054DA" w:rsidRPr="00CC0898">
        <w:rPr>
          <w:sz w:val="22"/>
          <w:szCs w:val="22"/>
          <w:shd w:val="clear" w:color="auto" w:fill="FFFFFF"/>
          <w:lang w:eastAsia="zh-CN"/>
        </w:rPr>
        <w:t xml:space="preserve"> «Триколор ТВ» - крупнейший российский оператор спутникового телевидения. Предоставляет услуги цифрового телевещания на европейской территории России (с 2005 года). Вещание на европейскую часть РФ ведется с искусственных спутников Земли Eutelsat W4 и Eutelsat W7 (36 в. д.). </w:t>
      </w:r>
    </w:p>
    <w:p w14:paraId="6E73653C"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С помощью спутниковых технологий предоставляется многоканальное цифровое телевидение доступное даже в самых отдалённых уголках страны, где приём эфирного телевидения затруднён. </w:t>
      </w:r>
    </w:p>
    <w:p w14:paraId="5BFF99B8"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В составе «Триколор ТВ» 59 телеканалов стандарта MPEG-2 и 58 телеканалов стандарта MPEG-4, а также 26 радиостанций в тестовом режиме. Главным преимуществом является - бесплатный пакет федеральных телеканалов.</w:t>
      </w:r>
    </w:p>
    <w:p w14:paraId="77B90979" w14:textId="77777777" w:rsidR="003054DA" w:rsidRPr="00CC0898" w:rsidRDefault="00CC0898"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w:t>
      </w:r>
      <w:r w:rsidR="003054DA" w:rsidRPr="00CC0898">
        <w:rPr>
          <w:sz w:val="22"/>
          <w:szCs w:val="22"/>
          <w:shd w:val="clear" w:color="auto" w:fill="FFFFFF"/>
          <w:lang w:eastAsia="zh-CN"/>
        </w:rPr>
        <w:t xml:space="preserve"> Для районов с населением выше 400 возможна реализация </w:t>
      </w:r>
      <w:r w:rsidR="003054DA" w:rsidRPr="00CC0898">
        <w:rPr>
          <w:sz w:val="22"/>
          <w:szCs w:val="22"/>
          <w:shd w:val="clear" w:color="auto" w:fill="FFFFFF"/>
          <w:lang w:val="en-US" w:eastAsia="zh-CN"/>
        </w:rPr>
        <w:t>IP</w:t>
      </w:r>
      <w:r w:rsidR="003054DA" w:rsidRPr="00CC0898">
        <w:rPr>
          <w:sz w:val="22"/>
          <w:szCs w:val="22"/>
          <w:shd w:val="clear" w:color="auto" w:fill="FFFFFF"/>
          <w:lang w:eastAsia="zh-CN"/>
        </w:rPr>
        <w:t xml:space="preserve"> телевидения.</w:t>
      </w:r>
    </w:p>
    <w:p w14:paraId="10AD5ACD"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Новые технологии  оператора связи ОАО «</w:t>
      </w:r>
      <w:proofErr w:type="spellStart"/>
      <w:r w:rsidRPr="00CC0898">
        <w:rPr>
          <w:sz w:val="22"/>
          <w:szCs w:val="22"/>
          <w:shd w:val="clear" w:color="auto" w:fill="FFFFFF"/>
          <w:lang w:eastAsia="zh-CN"/>
        </w:rPr>
        <w:t>РосТелеком</w:t>
      </w:r>
      <w:proofErr w:type="spellEnd"/>
      <w:r w:rsidRPr="00CC0898">
        <w:rPr>
          <w:sz w:val="22"/>
          <w:szCs w:val="22"/>
          <w:shd w:val="clear" w:color="auto" w:fill="FFFFFF"/>
          <w:lang w:eastAsia="zh-CN"/>
        </w:rPr>
        <w:t>» позволяют обеспечить достаточную полосу пропускания для обеспечения качественного сигнала передачи информации для населения.</w:t>
      </w:r>
    </w:p>
    <w:p w14:paraId="6581170E"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Установка телекоммуникационных шкафов ШТК и ШРО позволяет обеспечить 384 точек подключения в радиусе 500м, что так же позволит увеличить число абонентов сети.</w:t>
      </w:r>
    </w:p>
    <w:p w14:paraId="245E50D9"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Возможность реализации и рентабельность проекта рассчитывается исходя из числа абонентов. </w:t>
      </w:r>
    </w:p>
    <w:p w14:paraId="515069BA" w14:textId="77777777" w:rsidR="003054DA" w:rsidRPr="00CC0898" w:rsidRDefault="00CC0898"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w:t>
      </w:r>
      <w:r w:rsidR="003054DA" w:rsidRPr="00CC0898">
        <w:rPr>
          <w:sz w:val="22"/>
          <w:szCs w:val="22"/>
          <w:shd w:val="clear" w:color="auto" w:fill="FFFFFF"/>
          <w:lang w:eastAsia="zh-CN"/>
        </w:rPr>
        <w:t xml:space="preserve"> В условиях ограниченных возможностей бюджетного финансирования оптимальным способом решения обеспечения населения телерадиовещательными услугами является развертывание распределительной сети маломощных (1 Вт) спутниковых телевизионных ретрансляторов в сельских населенных пунктах с численностью до 20 тысяч человек. Такая сеть позволит дополнить существующую систему раздачи телевизионных сигналов, а также обеспечит сельскому населению области возможности приема дополнительных программ, которые сегодня доступны жителям крупных городов.</w:t>
      </w:r>
    </w:p>
    <w:p w14:paraId="14F4D6B2" w14:textId="77777777" w:rsidR="003054DA" w:rsidRPr="00CC0898" w:rsidRDefault="003054DA" w:rsidP="003054DA">
      <w:pPr>
        <w:suppressAutoHyphens/>
        <w:spacing w:before="240" w:after="60" w:line="360" w:lineRule="auto"/>
        <w:jc w:val="center"/>
        <w:rPr>
          <w:b/>
          <w:bCs/>
          <w:kern w:val="2"/>
          <w:shd w:val="clear" w:color="auto" w:fill="FFFFFF"/>
          <w:lang w:eastAsia="zh-CN"/>
        </w:rPr>
      </w:pPr>
      <w:r w:rsidRPr="00CC0898">
        <w:rPr>
          <w:b/>
          <w:bCs/>
          <w:kern w:val="2"/>
          <w:shd w:val="clear" w:color="auto" w:fill="FFFFFF"/>
          <w:lang w:eastAsia="zh-CN"/>
        </w:rPr>
        <w:t>Радио</w:t>
      </w:r>
    </w:p>
    <w:p w14:paraId="0FDD2124" w14:textId="77777777" w:rsidR="003054DA" w:rsidRPr="00CC0898" w:rsidRDefault="00577529"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w:t>
      </w:r>
      <w:r w:rsidR="003054DA" w:rsidRPr="00CC0898">
        <w:rPr>
          <w:sz w:val="22"/>
          <w:szCs w:val="22"/>
          <w:shd w:val="clear" w:color="auto" w:fill="FFFFFF"/>
          <w:lang w:eastAsia="zh-CN"/>
        </w:rPr>
        <w:t>Для разработки стратегии развития сети радиовещания за основу принимается программа развития государственного радиовещания в которой одним из основных направлений является постепенный переход на цифровое радиовещание в Д</w:t>
      </w:r>
      <w:proofErr w:type="gramStart"/>
      <w:r w:rsidR="003054DA" w:rsidRPr="00CC0898">
        <w:rPr>
          <w:sz w:val="22"/>
          <w:szCs w:val="22"/>
          <w:shd w:val="clear" w:color="auto" w:fill="FFFFFF"/>
          <w:lang w:eastAsia="zh-CN"/>
        </w:rPr>
        <w:t>В-</w:t>
      </w:r>
      <w:proofErr w:type="gramEnd"/>
      <w:r w:rsidR="003054DA" w:rsidRPr="00CC0898">
        <w:rPr>
          <w:sz w:val="22"/>
          <w:szCs w:val="22"/>
          <w:shd w:val="clear" w:color="auto" w:fill="FFFFFF"/>
          <w:lang w:eastAsia="zh-CN"/>
        </w:rPr>
        <w:t xml:space="preserve">, СВ- и КВ-диапазонах. Внедрение цифрового радиовещания позволяет эффективно использовать ДВ-, СВ- и КВ-диапазоны и обеспечить сравнимое с УКВ-ЧМ-вещанием качество. Цифровое радиовещание в ДВ-, СВ- и КВ-диапазонах пригодно как для местного (регионального), так и для федерального и зарубежного вещания. Условия распространения радиоволн в этих диапазонах позволяют покрывать радиовещанием большие удаленные территории Российской Федерации с малой плотностью </w:t>
      </w:r>
      <w:r w:rsidR="003054DA" w:rsidRPr="00CC0898">
        <w:rPr>
          <w:sz w:val="22"/>
          <w:szCs w:val="22"/>
          <w:shd w:val="clear" w:color="auto" w:fill="FFFFFF"/>
          <w:lang w:eastAsia="zh-CN"/>
        </w:rPr>
        <w:lastRenderedPageBreak/>
        <w:t>населения, где другие виды радиовещания, в частности УКВ-ЧМ-вещание, развивать экономически нецелесообразно.</w:t>
      </w:r>
    </w:p>
    <w:p w14:paraId="314D1794" w14:textId="77777777" w:rsidR="003054DA" w:rsidRPr="00CC0898" w:rsidRDefault="003054DA" w:rsidP="003054DA">
      <w:pPr>
        <w:suppressAutoHyphens/>
        <w:spacing w:line="360" w:lineRule="auto"/>
        <w:ind w:firstLine="539"/>
        <w:jc w:val="both"/>
        <w:rPr>
          <w:sz w:val="22"/>
          <w:szCs w:val="22"/>
          <w:shd w:val="clear" w:color="auto" w:fill="FFFFFF"/>
          <w:lang w:eastAsia="zh-CN"/>
        </w:rPr>
      </w:pPr>
      <w:r w:rsidRPr="00CC0898">
        <w:rPr>
          <w:sz w:val="22"/>
          <w:szCs w:val="22"/>
          <w:shd w:val="clear" w:color="auto" w:fill="FFFFFF"/>
          <w:lang w:eastAsia="zh-CN"/>
        </w:rPr>
        <w:t xml:space="preserve">     Внедрение цифрового радиовещания в Российской Федерации проводится одновременно с оптимизацией и модернизацией государственной передающей сети мощного радиовещания.</w:t>
      </w:r>
    </w:p>
    <w:p w14:paraId="758E56C3" w14:textId="77777777" w:rsidR="00577529" w:rsidRPr="0058749E" w:rsidRDefault="00577529" w:rsidP="00577529">
      <w:pPr>
        <w:suppressAutoHyphens/>
        <w:spacing w:before="240" w:after="60" w:line="360" w:lineRule="auto"/>
        <w:jc w:val="center"/>
        <w:rPr>
          <w:b/>
          <w:bCs/>
          <w:kern w:val="2"/>
          <w:shd w:val="clear" w:color="auto" w:fill="FFFFFF"/>
          <w:lang w:eastAsia="zh-CN"/>
        </w:rPr>
      </w:pPr>
      <w:r w:rsidRPr="0058749E">
        <w:rPr>
          <w:b/>
          <w:bCs/>
          <w:kern w:val="2"/>
          <w:shd w:val="clear" w:color="auto" w:fill="FFFFFF"/>
          <w:lang w:eastAsia="zh-CN"/>
        </w:rPr>
        <w:t>Интернет</w:t>
      </w:r>
    </w:p>
    <w:p w14:paraId="70A37A69" w14:textId="77777777" w:rsidR="00577529" w:rsidRPr="0058749E" w:rsidRDefault="00577529" w:rsidP="00577529">
      <w:pPr>
        <w:suppressAutoHyphens/>
        <w:spacing w:line="360" w:lineRule="auto"/>
        <w:ind w:firstLine="540"/>
        <w:jc w:val="both"/>
        <w:rPr>
          <w:sz w:val="22"/>
          <w:szCs w:val="22"/>
          <w:shd w:val="clear" w:color="auto" w:fill="FFFFFF"/>
          <w:lang w:eastAsia="zh-CN"/>
        </w:rPr>
      </w:pPr>
      <w:r w:rsidRPr="0058749E">
        <w:rPr>
          <w:sz w:val="22"/>
          <w:szCs w:val="22"/>
          <w:shd w:val="clear" w:color="auto" w:fill="FFFFFF"/>
          <w:lang w:eastAsia="zh-CN"/>
        </w:rPr>
        <w:t xml:space="preserve">Для обеспечения населению доступа к сети </w:t>
      </w:r>
      <w:r w:rsidRPr="0058749E">
        <w:rPr>
          <w:sz w:val="22"/>
          <w:szCs w:val="22"/>
          <w:shd w:val="clear" w:color="auto" w:fill="FFFFFF"/>
          <w:lang w:val="en-US" w:eastAsia="zh-CN"/>
        </w:rPr>
        <w:t>Internet</w:t>
      </w:r>
      <w:r w:rsidRPr="0058749E">
        <w:rPr>
          <w:sz w:val="22"/>
          <w:szCs w:val="22"/>
          <w:shd w:val="clear" w:color="auto" w:fill="FFFFFF"/>
          <w:lang w:eastAsia="zh-CN"/>
        </w:rPr>
        <w:t>:</w:t>
      </w:r>
    </w:p>
    <w:p w14:paraId="4A9C0CD9" w14:textId="77777777" w:rsidR="00577529" w:rsidRPr="0058749E" w:rsidRDefault="00577529" w:rsidP="00577529">
      <w:pPr>
        <w:suppressAutoHyphens/>
        <w:spacing w:line="360" w:lineRule="auto"/>
        <w:ind w:firstLine="540"/>
        <w:jc w:val="both"/>
        <w:rPr>
          <w:sz w:val="22"/>
          <w:szCs w:val="22"/>
          <w:shd w:val="clear" w:color="auto" w:fill="FFFFFF"/>
          <w:lang w:eastAsia="zh-CN"/>
        </w:rPr>
      </w:pPr>
      <w:r w:rsidRPr="0058749E">
        <w:rPr>
          <w:sz w:val="22"/>
          <w:szCs w:val="22"/>
          <w:shd w:val="clear" w:color="auto" w:fill="FFFFFF"/>
          <w:lang w:eastAsia="zh-CN"/>
        </w:rPr>
        <w:t>Строительство сети 3G в Липецкой области началось в 2009 году, но активная стройка началась во второй половине 2010 года, на начало 2011 уже имелось в эфире 30 базовых станций 3G, к концу 2011 года эта цифра была увеличена до 100.</w:t>
      </w:r>
    </w:p>
    <w:p w14:paraId="5FA5C0AA" w14:textId="77777777" w:rsidR="003054DA" w:rsidRPr="00577529" w:rsidRDefault="003054DA" w:rsidP="003054DA">
      <w:pPr>
        <w:suppressAutoHyphens/>
        <w:spacing w:line="360" w:lineRule="auto"/>
        <w:ind w:firstLine="540"/>
        <w:jc w:val="both"/>
        <w:rPr>
          <w:sz w:val="22"/>
          <w:szCs w:val="22"/>
          <w:shd w:val="clear" w:color="auto" w:fill="FFFFFF"/>
          <w:lang w:eastAsia="zh-CN"/>
        </w:rPr>
      </w:pPr>
      <w:r w:rsidRPr="009E630B">
        <w:rPr>
          <w:color w:val="FF0000"/>
          <w:sz w:val="22"/>
          <w:szCs w:val="22"/>
          <w:shd w:val="clear" w:color="auto" w:fill="FFFFFF"/>
          <w:lang w:eastAsia="zh-CN"/>
        </w:rPr>
        <w:t xml:space="preserve">  </w:t>
      </w:r>
      <w:r w:rsidRPr="00577529">
        <w:rPr>
          <w:sz w:val="22"/>
          <w:szCs w:val="22"/>
          <w:shd w:val="clear" w:color="auto" w:fill="FFFFFF"/>
          <w:lang w:eastAsia="zh-CN"/>
        </w:rPr>
        <w:t xml:space="preserve">Новые технологии и минимизация аппаратуры привели к тому, что вся электроника, отвечающая за передачу данных, умещается в небольшом телекоммуникационном шкафу. Аккумуляторы для бесперебойного питания занимают больше места. </w:t>
      </w:r>
    </w:p>
    <w:p w14:paraId="74DD1FCF" w14:textId="77777777" w:rsidR="003054DA" w:rsidRPr="00577529" w:rsidRDefault="003054DA" w:rsidP="003054DA">
      <w:pPr>
        <w:suppressAutoHyphens/>
        <w:spacing w:line="360" w:lineRule="auto"/>
        <w:ind w:firstLine="540"/>
        <w:jc w:val="both"/>
        <w:rPr>
          <w:sz w:val="22"/>
          <w:szCs w:val="22"/>
          <w:shd w:val="clear" w:color="auto" w:fill="FFFFFF"/>
          <w:lang w:eastAsia="zh-CN"/>
        </w:rPr>
      </w:pPr>
      <w:r w:rsidRPr="00577529">
        <w:rPr>
          <w:sz w:val="22"/>
          <w:szCs w:val="22"/>
          <w:shd w:val="clear" w:color="auto" w:fill="FFFFFF"/>
          <w:lang w:eastAsia="zh-CN"/>
        </w:rPr>
        <w:t xml:space="preserve">  Отвечая на возрастающую потребность в высокоскоростном доступе с 2012г. «Билайн» обеспечивает для абонентов Центрального региона льготные условия подключения. Средняя стоимость </w:t>
      </w:r>
      <w:r w:rsidRPr="00577529">
        <w:rPr>
          <w:sz w:val="22"/>
          <w:szCs w:val="22"/>
          <w:shd w:val="clear" w:color="auto" w:fill="FFFFFF"/>
          <w:lang w:val="en-US" w:eastAsia="zh-CN"/>
        </w:rPr>
        <w:t>USB</w:t>
      </w:r>
      <w:r w:rsidRPr="00577529">
        <w:rPr>
          <w:sz w:val="22"/>
          <w:szCs w:val="22"/>
          <w:shd w:val="clear" w:color="auto" w:fill="FFFFFF"/>
          <w:lang w:eastAsia="zh-CN"/>
        </w:rPr>
        <w:t xml:space="preserve"> модема была значительно снижена, что позволит сделать доступным мобильный Интернет ещё большему числу абонентов Липецкой области.</w:t>
      </w:r>
    </w:p>
    <w:p w14:paraId="621A312C" w14:textId="77777777" w:rsidR="003054DA" w:rsidRPr="00577529" w:rsidRDefault="003054DA" w:rsidP="003054DA">
      <w:pPr>
        <w:suppressAutoHyphens/>
        <w:spacing w:line="360" w:lineRule="auto"/>
        <w:ind w:firstLine="540"/>
        <w:jc w:val="both"/>
        <w:rPr>
          <w:sz w:val="22"/>
          <w:szCs w:val="22"/>
          <w:shd w:val="clear" w:color="auto" w:fill="FFFFFF"/>
          <w:lang w:eastAsia="zh-CN"/>
        </w:rPr>
      </w:pPr>
      <w:r w:rsidRPr="00577529">
        <w:rPr>
          <w:sz w:val="22"/>
          <w:szCs w:val="22"/>
          <w:shd w:val="clear" w:color="auto" w:fill="FFFFFF"/>
          <w:lang w:eastAsia="zh-CN"/>
        </w:rPr>
        <w:t>Оператор связи «</w:t>
      </w:r>
      <w:proofErr w:type="spellStart"/>
      <w:r w:rsidRPr="00577529">
        <w:rPr>
          <w:sz w:val="22"/>
          <w:szCs w:val="22"/>
          <w:shd w:val="clear" w:color="auto" w:fill="FFFFFF"/>
          <w:lang w:eastAsia="zh-CN"/>
        </w:rPr>
        <w:t>РосТелеком</w:t>
      </w:r>
      <w:proofErr w:type="spellEnd"/>
      <w:r w:rsidRPr="00577529">
        <w:rPr>
          <w:sz w:val="22"/>
          <w:szCs w:val="22"/>
          <w:shd w:val="clear" w:color="auto" w:fill="FFFFFF"/>
          <w:lang w:eastAsia="zh-CN"/>
        </w:rPr>
        <w:t xml:space="preserve">» предоставляет своим абонентам широкополосный доступ к сети Интернет. Предоставление доступа (подключение) к оборудованию провайдера осуществляется  по технологиям ADSL, </w:t>
      </w:r>
      <w:proofErr w:type="spellStart"/>
      <w:r w:rsidRPr="00577529">
        <w:rPr>
          <w:sz w:val="22"/>
          <w:szCs w:val="22"/>
          <w:shd w:val="clear" w:color="auto" w:fill="FFFFFF"/>
          <w:lang w:eastAsia="zh-CN"/>
        </w:rPr>
        <w:t>FTTx</w:t>
      </w:r>
      <w:proofErr w:type="spellEnd"/>
      <w:r w:rsidRPr="00577529">
        <w:rPr>
          <w:sz w:val="22"/>
          <w:szCs w:val="22"/>
          <w:shd w:val="clear" w:color="auto" w:fill="FFFFFF"/>
          <w:lang w:eastAsia="zh-CN"/>
        </w:rPr>
        <w:t>, VDSL.  Проводной доступ к сети по технологии ADSL имеет ряд преимуществ:</w:t>
      </w:r>
    </w:p>
    <w:p w14:paraId="21DD5142"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высокая скорость передачи данных;</w:t>
      </w:r>
    </w:p>
    <w:p w14:paraId="42831683"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не требует дополнительных телефонных кабелей (ADSL);</w:t>
      </w:r>
    </w:p>
    <w:p w14:paraId="3A0368A5"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сохраняет нормальную работу обычной телефонной связи;</w:t>
      </w:r>
    </w:p>
    <w:p w14:paraId="2FD25F9A"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возможность передачи видеоинформации в режиме реального времени;</w:t>
      </w:r>
    </w:p>
    <w:p w14:paraId="34AA72BC"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один канал </w:t>
      </w:r>
      <w:proofErr w:type="spellStart"/>
      <w:r w:rsidRPr="00577529">
        <w:rPr>
          <w:sz w:val="22"/>
          <w:szCs w:val="22"/>
          <w:shd w:val="clear" w:color="auto" w:fill="FFFFFF"/>
          <w:lang w:eastAsia="zh-CN"/>
        </w:rPr>
        <w:t>хDSL</w:t>
      </w:r>
      <w:proofErr w:type="spellEnd"/>
      <w:r w:rsidRPr="00577529">
        <w:rPr>
          <w:sz w:val="22"/>
          <w:szCs w:val="22"/>
          <w:shd w:val="clear" w:color="auto" w:fill="FFFFFF"/>
          <w:lang w:eastAsia="zh-CN"/>
        </w:rPr>
        <w:t xml:space="preserve"> может обеспечивать работу в сети Интернет целой группы пользователей.</w:t>
      </w:r>
    </w:p>
    <w:p w14:paraId="0A005D55"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Предоставления услуг связи</w:t>
      </w:r>
    </w:p>
    <w:p w14:paraId="4B0940D9" w14:textId="77777777" w:rsidR="003054DA" w:rsidRPr="00577529" w:rsidRDefault="00577529"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w:t>
      </w:r>
      <w:r w:rsidR="003054DA" w:rsidRPr="00577529">
        <w:rPr>
          <w:sz w:val="22"/>
          <w:szCs w:val="22"/>
          <w:shd w:val="clear" w:color="auto" w:fill="FFFFFF"/>
          <w:lang w:eastAsia="zh-CN"/>
        </w:rPr>
        <w:t>Сравнительные показатели зоны охвата мобильных операторов связи в Липецкой области:</w:t>
      </w:r>
    </w:p>
    <w:p w14:paraId="3D099CCC"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сетью Tele2 сейчас охвачено более 96% населения региона;</w:t>
      </w:r>
    </w:p>
    <w:p w14:paraId="34D12164"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Технические данные сети «Мегафон» позволили обеспечить отличное качество связи и высокую скорость передачи данных по технологии EDG и покрытие 95% населения региона;</w:t>
      </w:r>
    </w:p>
    <w:p w14:paraId="55FAC6A7" w14:textId="77777777" w:rsidR="003054DA" w:rsidRPr="00577529" w:rsidRDefault="003054DA"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 сеть «Билайн» охватывает более 95% населения региона;</w:t>
      </w:r>
    </w:p>
    <w:p w14:paraId="10A3DFE5" w14:textId="77777777" w:rsidR="003054DA" w:rsidRPr="00577529" w:rsidRDefault="00577529" w:rsidP="003054DA">
      <w:pPr>
        <w:suppressAutoHyphens/>
        <w:spacing w:line="360" w:lineRule="auto"/>
        <w:jc w:val="both"/>
        <w:rPr>
          <w:sz w:val="22"/>
          <w:szCs w:val="22"/>
          <w:shd w:val="clear" w:color="auto" w:fill="FFFFFF"/>
          <w:lang w:eastAsia="zh-CN"/>
        </w:rPr>
      </w:pPr>
      <w:r w:rsidRPr="00577529">
        <w:rPr>
          <w:sz w:val="22"/>
          <w:szCs w:val="22"/>
          <w:shd w:val="clear" w:color="auto" w:fill="FFFFFF"/>
          <w:lang w:eastAsia="zh-CN"/>
        </w:rPr>
        <w:t xml:space="preserve">      </w:t>
      </w:r>
      <w:r w:rsidR="003054DA" w:rsidRPr="00577529">
        <w:rPr>
          <w:sz w:val="22"/>
          <w:szCs w:val="22"/>
          <w:shd w:val="clear" w:color="auto" w:fill="FFFFFF"/>
          <w:lang w:eastAsia="zh-CN"/>
        </w:rPr>
        <w:t>Действующим оператором связи является ОАО «</w:t>
      </w:r>
      <w:proofErr w:type="spellStart"/>
      <w:r w:rsidR="003054DA" w:rsidRPr="00577529">
        <w:rPr>
          <w:sz w:val="22"/>
          <w:szCs w:val="22"/>
          <w:shd w:val="clear" w:color="auto" w:fill="FFFFFF"/>
          <w:lang w:eastAsia="zh-CN"/>
        </w:rPr>
        <w:t>РосТелеком</w:t>
      </w:r>
      <w:proofErr w:type="spellEnd"/>
      <w:r w:rsidR="003054DA" w:rsidRPr="00577529">
        <w:rPr>
          <w:sz w:val="22"/>
          <w:szCs w:val="22"/>
          <w:shd w:val="clear" w:color="auto" w:fill="FFFFFF"/>
          <w:lang w:eastAsia="zh-CN"/>
        </w:rPr>
        <w:t xml:space="preserve">». Для увеличения числа абонентов и расширения зоны охвата сети возможно увеличения адресного пространства существующих АТС с помощью специальных плат, либо их замена на более современные </w:t>
      </w:r>
      <w:r w:rsidR="003054DA" w:rsidRPr="00577529">
        <w:rPr>
          <w:sz w:val="22"/>
          <w:szCs w:val="22"/>
          <w:shd w:val="clear" w:color="auto" w:fill="FFFFFF"/>
          <w:lang w:eastAsia="zh-CN"/>
        </w:rPr>
        <w:lastRenderedPageBreak/>
        <w:t>цифровые АТС удовлетворяющие требованиям пользователей и отвечающих современным тенденциям развития связи.</w:t>
      </w:r>
    </w:p>
    <w:p w14:paraId="79D104E4" w14:textId="77777777" w:rsidR="002E2FD8" w:rsidRPr="003B5395" w:rsidRDefault="002E2FD8" w:rsidP="00C159EB">
      <w:pPr>
        <w:spacing w:line="360" w:lineRule="auto"/>
        <w:ind w:right="-142"/>
        <w:jc w:val="both"/>
        <w:rPr>
          <w:color w:val="FF0000"/>
          <w:sz w:val="22"/>
          <w:szCs w:val="22"/>
          <w:shd w:val="clear" w:color="auto" w:fill="FFFFFF"/>
          <w:lang w:eastAsia="zh-CN"/>
        </w:rPr>
      </w:pPr>
    </w:p>
    <w:p w14:paraId="62B5A194" w14:textId="77777777" w:rsidR="00E053CB" w:rsidRPr="0013009C" w:rsidRDefault="00E053CB" w:rsidP="00E053CB">
      <w:pPr>
        <w:spacing w:line="360" w:lineRule="auto"/>
        <w:ind w:right="-142" w:firstLine="567"/>
        <w:jc w:val="center"/>
        <w:outlineLvl w:val="0"/>
        <w:rPr>
          <w:rFonts w:eastAsia="Lucida Sans Unicode" w:cs="Tahoma"/>
          <w:b/>
          <w:kern w:val="3"/>
        </w:rPr>
      </w:pPr>
      <w:r w:rsidRPr="0013009C">
        <w:rPr>
          <w:rFonts w:eastAsia="Lucida Sans Unicode" w:cs="Tahoma"/>
          <w:b/>
          <w:kern w:val="3"/>
        </w:rPr>
        <w:t>2.</w:t>
      </w:r>
      <w:r w:rsidR="00E3155A" w:rsidRPr="0013009C">
        <w:rPr>
          <w:rFonts w:eastAsia="Lucida Sans Unicode" w:cs="Tahoma"/>
          <w:b/>
          <w:kern w:val="3"/>
        </w:rPr>
        <w:t>8</w:t>
      </w:r>
      <w:r w:rsidRPr="0013009C">
        <w:rPr>
          <w:rFonts w:eastAsia="Lucida Sans Unicode" w:cs="Tahoma"/>
          <w:b/>
          <w:kern w:val="3"/>
        </w:rPr>
        <w:t>.6 Инженерная подготовка территории</w:t>
      </w:r>
    </w:p>
    <w:p w14:paraId="6D048341" w14:textId="77777777" w:rsidR="00E053CB" w:rsidRPr="006665DD" w:rsidRDefault="00E053CB" w:rsidP="00E053CB">
      <w:pPr>
        <w:pStyle w:val="Standard"/>
        <w:spacing w:line="360" w:lineRule="auto"/>
        <w:ind w:right="-142" w:firstLine="567"/>
        <w:jc w:val="both"/>
        <w:rPr>
          <w:rFonts w:cs="Times New Roman"/>
          <w:sz w:val="22"/>
          <w:szCs w:val="22"/>
        </w:rPr>
      </w:pPr>
      <w:r w:rsidRPr="006665DD">
        <w:rPr>
          <w:rFonts w:cs="Times New Roman"/>
          <w:sz w:val="22"/>
          <w:szCs w:val="22"/>
        </w:rPr>
        <w:t>Инженерная подготовка территории проводится для улучшения качества территорий и исключения негативного воздействия на застраиваемые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зеленых массивов, при их наличии.</w:t>
      </w:r>
    </w:p>
    <w:p w14:paraId="612C424E" w14:textId="77777777" w:rsidR="00435675" w:rsidRPr="00D2361D" w:rsidRDefault="006665DD" w:rsidP="006665DD">
      <w:pPr>
        <w:suppressAutoHyphens/>
        <w:autoSpaceDN w:val="0"/>
        <w:spacing w:after="200" w:line="360" w:lineRule="auto"/>
        <w:ind w:firstLine="426"/>
        <w:jc w:val="both"/>
        <w:textAlignment w:val="baseline"/>
        <w:rPr>
          <w:kern w:val="3"/>
          <w:sz w:val="22"/>
          <w:szCs w:val="22"/>
          <w:lang w:eastAsia="zh-CN" w:bidi="en-US"/>
        </w:rPr>
      </w:pPr>
      <w:r w:rsidRPr="006665DD">
        <w:rPr>
          <w:kern w:val="3"/>
          <w:sz w:val="22"/>
          <w:szCs w:val="22"/>
          <w:lang w:eastAsia="zh-CN" w:bidi="en-US"/>
        </w:rPr>
        <w:t>В состав мероприятий по инженерной подготовке территории включается</w:t>
      </w:r>
      <w:r w:rsidR="00452DDA">
        <w:rPr>
          <w:kern w:val="3"/>
          <w:sz w:val="22"/>
          <w:szCs w:val="22"/>
          <w:lang w:eastAsia="zh-CN" w:bidi="en-US"/>
        </w:rPr>
        <w:t>:</w:t>
      </w:r>
      <w:r w:rsidRPr="006665DD">
        <w:rPr>
          <w:kern w:val="3"/>
          <w:sz w:val="22"/>
          <w:szCs w:val="22"/>
          <w:lang w:eastAsia="zh-CN" w:bidi="en-US"/>
        </w:rPr>
        <w:t xml:space="preserve"> организация поверхностного стока с </w:t>
      </w:r>
      <w:r w:rsidRPr="006665DD">
        <w:rPr>
          <w:bCs/>
          <w:kern w:val="3"/>
          <w:sz w:val="22"/>
          <w:szCs w:val="22"/>
          <w:lang w:eastAsia="zh-CN" w:bidi="en-US"/>
        </w:rPr>
        <w:t xml:space="preserve">вертикальной планировкой и </w:t>
      </w:r>
      <w:r w:rsidRPr="00D2361D">
        <w:rPr>
          <w:bCs/>
          <w:kern w:val="3"/>
          <w:sz w:val="22"/>
          <w:szCs w:val="22"/>
          <w:lang w:eastAsia="zh-CN" w:bidi="en-US"/>
        </w:rPr>
        <w:t>водоотводом</w:t>
      </w:r>
      <w:r w:rsidR="00452DDA" w:rsidRPr="00D2361D">
        <w:rPr>
          <w:bCs/>
          <w:kern w:val="3"/>
          <w:sz w:val="22"/>
          <w:szCs w:val="22"/>
          <w:lang w:eastAsia="zh-CN" w:bidi="en-US"/>
        </w:rPr>
        <w:t xml:space="preserve">; </w:t>
      </w:r>
      <w:r w:rsidR="00050E87" w:rsidRPr="00D2361D">
        <w:rPr>
          <w:bCs/>
          <w:kern w:val="3"/>
          <w:sz w:val="22"/>
          <w:szCs w:val="22"/>
          <w:lang w:eastAsia="zh-CN" w:bidi="en-US"/>
        </w:rPr>
        <w:t xml:space="preserve"> </w:t>
      </w:r>
      <w:r w:rsidR="00050E87" w:rsidRPr="00D2361D">
        <w:rPr>
          <w:sz w:val="22"/>
          <w:szCs w:val="26"/>
          <w:lang w:eastAsia="zh-CN" w:bidi="en-US"/>
        </w:rPr>
        <w:t>благоустройство и озеленение улиц и дорог на проектируемой территории</w:t>
      </w:r>
      <w:r w:rsidR="00452DDA" w:rsidRPr="00D2361D">
        <w:rPr>
          <w:sz w:val="22"/>
          <w:szCs w:val="26"/>
          <w:lang w:eastAsia="zh-CN" w:bidi="en-US"/>
        </w:rPr>
        <w:t xml:space="preserve">; </w:t>
      </w:r>
      <w:r w:rsidR="00452DDA" w:rsidRPr="00D2361D">
        <w:t>укрепление овражных склонов.</w:t>
      </w:r>
    </w:p>
    <w:p w14:paraId="79F8A78A" w14:textId="77777777" w:rsidR="00E053CB" w:rsidRPr="00D2361D" w:rsidRDefault="00E053CB" w:rsidP="00E053CB">
      <w:pPr>
        <w:pStyle w:val="Standard"/>
        <w:spacing w:line="360" w:lineRule="auto"/>
        <w:ind w:right="-142" w:firstLine="567"/>
        <w:jc w:val="center"/>
        <w:rPr>
          <w:rFonts w:cs="Times New Roman"/>
          <w:bCs/>
        </w:rPr>
      </w:pPr>
      <w:r w:rsidRPr="00D2361D">
        <w:rPr>
          <w:rFonts w:cs="Times New Roman"/>
        </w:rPr>
        <w:t xml:space="preserve">Организация поверхностного стока с </w:t>
      </w:r>
      <w:r w:rsidRPr="00D2361D">
        <w:rPr>
          <w:rFonts w:cs="Times New Roman"/>
          <w:bCs/>
        </w:rPr>
        <w:t>вертикальной планировкой и водоотводом</w:t>
      </w:r>
    </w:p>
    <w:p w14:paraId="534046FA" w14:textId="77777777" w:rsidR="006665DD" w:rsidRPr="00D2361D" w:rsidRDefault="006665DD" w:rsidP="006665DD">
      <w:pPr>
        <w:suppressAutoHyphens/>
        <w:autoSpaceDN w:val="0"/>
        <w:spacing w:after="200" w:line="360" w:lineRule="auto"/>
        <w:ind w:firstLine="567"/>
        <w:jc w:val="both"/>
        <w:textAlignment w:val="baseline"/>
        <w:rPr>
          <w:kern w:val="3"/>
          <w:sz w:val="22"/>
          <w:szCs w:val="22"/>
          <w:lang w:eastAsia="zh-CN" w:bidi="en-US"/>
        </w:rPr>
      </w:pPr>
      <w:r w:rsidRPr="00D2361D">
        <w:rPr>
          <w:kern w:val="3"/>
          <w:sz w:val="22"/>
          <w:szCs w:val="22"/>
          <w:lang w:eastAsia="zh-CN" w:bidi="en-US"/>
        </w:rPr>
        <w:t>Абсолютные отметки основной части территории изменяются от  1</w:t>
      </w:r>
      <w:r w:rsidR="0013009C" w:rsidRPr="00D2361D">
        <w:rPr>
          <w:kern w:val="3"/>
          <w:sz w:val="22"/>
          <w:szCs w:val="22"/>
          <w:lang w:eastAsia="zh-CN" w:bidi="en-US"/>
        </w:rPr>
        <w:t>86</w:t>
      </w:r>
      <w:r w:rsidRPr="00D2361D">
        <w:rPr>
          <w:kern w:val="3"/>
          <w:sz w:val="22"/>
          <w:szCs w:val="22"/>
          <w:lang w:eastAsia="zh-CN" w:bidi="en-US"/>
        </w:rPr>
        <w:t>,0 м до 1</w:t>
      </w:r>
      <w:r w:rsidR="0013009C" w:rsidRPr="00D2361D">
        <w:rPr>
          <w:kern w:val="3"/>
          <w:sz w:val="22"/>
          <w:szCs w:val="22"/>
          <w:lang w:eastAsia="zh-CN" w:bidi="en-US"/>
        </w:rPr>
        <w:t>70</w:t>
      </w:r>
      <w:r w:rsidRPr="00D2361D">
        <w:rPr>
          <w:kern w:val="3"/>
          <w:sz w:val="22"/>
          <w:szCs w:val="22"/>
          <w:lang w:eastAsia="zh-CN" w:bidi="en-US"/>
        </w:rPr>
        <w:t xml:space="preserve">,0. Рельеф планируемой территории – </w:t>
      </w:r>
      <w:r w:rsidR="00F97987" w:rsidRPr="00D2361D">
        <w:rPr>
          <w:kern w:val="3"/>
          <w:sz w:val="22"/>
          <w:szCs w:val="22"/>
          <w:lang w:eastAsia="zh-CN" w:bidi="en-US"/>
        </w:rPr>
        <w:t>поверхность</w:t>
      </w:r>
      <w:r w:rsidRPr="00D2361D">
        <w:rPr>
          <w:kern w:val="3"/>
          <w:sz w:val="22"/>
          <w:szCs w:val="22"/>
          <w:lang w:eastAsia="zh-CN" w:bidi="en-US"/>
        </w:rPr>
        <w:t xml:space="preserve"> </w:t>
      </w:r>
      <w:r w:rsidR="00C40CBE" w:rsidRPr="00D2361D">
        <w:rPr>
          <w:kern w:val="3"/>
          <w:sz w:val="22"/>
          <w:szCs w:val="22"/>
          <w:lang w:eastAsia="zh-CN" w:bidi="en-US"/>
        </w:rPr>
        <w:t>со значительным перепадом высоты</w:t>
      </w:r>
      <w:r w:rsidRPr="00D2361D">
        <w:rPr>
          <w:kern w:val="3"/>
          <w:sz w:val="22"/>
          <w:szCs w:val="22"/>
          <w:lang w:eastAsia="zh-CN" w:bidi="en-US"/>
        </w:rPr>
        <w:t xml:space="preserve">,  с уклоном </w:t>
      </w:r>
      <w:r w:rsidR="00C40CBE" w:rsidRPr="00D2361D">
        <w:rPr>
          <w:kern w:val="3"/>
          <w:sz w:val="22"/>
          <w:szCs w:val="22"/>
          <w:lang w:eastAsia="zh-CN" w:bidi="en-US"/>
        </w:rPr>
        <w:t xml:space="preserve">в </w:t>
      </w:r>
      <w:r w:rsidR="0013009C" w:rsidRPr="00D2361D">
        <w:rPr>
          <w:kern w:val="3"/>
          <w:sz w:val="22"/>
          <w:szCs w:val="22"/>
          <w:lang w:eastAsia="zh-CN" w:bidi="en-US"/>
        </w:rPr>
        <w:t xml:space="preserve">юго-восточном </w:t>
      </w:r>
      <w:r w:rsidR="00C40CBE" w:rsidRPr="00D2361D">
        <w:rPr>
          <w:kern w:val="3"/>
          <w:sz w:val="22"/>
          <w:szCs w:val="22"/>
          <w:lang w:eastAsia="zh-CN" w:bidi="en-US"/>
        </w:rPr>
        <w:t xml:space="preserve"> направлении</w:t>
      </w:r>
      <w:r w:rsidRPr="00D2361D">
        <w:rPr>
          <w:kern w:val="3"/>
          <w:sz w:val="22"/>
          <w:szCs w:val="22"/>
          <w:lang w:eastAsia="zh-CN" w:bidi="en-US"/>
        </w:rPr>
        <w:t xml:space="preserve">. Общий перепад высот составляет </w:t>
      </w:r>
      <w:r w:rsidR="00F97987" w:rsidRPr="00D2361D">
        <w:rPr>
          <w:kern w:val="3"/>
          <w:sz w:val="22"/>
          <w:szCs w:val="22"/>
          <w:lang w:eastAsia="zh-CN" w:bidi="en-US"/>
        </w:rPr>
        <w:t>1</w:t>
      </w:r>
      <w:r w:rsidR="0013009C" w:rsidRPr="00D2361D">
        <w:rPr>
          <w:kern w:val="3"/>
          <w:sz w:val="22"/>
          <w:szCs w:val="22"/>
          <w:lang w:eastAsia="zh-CN" w:bidi="en-US"/>
        </w:rPr>
        <w:t>6</w:t>
      </w:r>
      <w:r w:rsidRPr="00D2361D">
        <w:rPr>
          <w:kern w:val="3"/>
          <w:sz w:val="22"/>
          <w:szCs w:val="22"/>
          <w:lang w:eastAsia="zh-CN" w:bidi="en-US"/>
        </w:rPr>
        <w:t xml:space="preserve"> м.</w:t>
      </w:r>
      <w:r w:rsidR="0013009C" w:rsidRPr="00D2361D">
        <w:rPr>
          <w:kern w:val="3"/>
          <w:sz w:val="22"/>
          <w:szCs w:val="22"/>
          <w:lang w:eastAsia="zh-CN" w:bidi="en-US"/>
        </w:rPr>
        <w:t xml:space="preserve"> Вертикальная планировка территории запроектирована с учетом сложившегося существующего рельефа и рационального перемещения земляных масс. Ливневые стоки по асфальтированным улицам отводятся </w:t>
      </w:r>
      <w:proofErr w:type="gramStart"/>
      <w:r w:rsidR="0013009C" w:rsidRPr="00D2361D">
        <w:rPr>
          <w:kern w:val="3"/>
          <w:sz w:val="22"/>
          <w:szCs w:val="22"/>
          <w:lang w:eastAsia="zh-CN" w:bidi="en-US"/>
        </w:rPr>
        <w:t>по лоткам ливневой канализации под  проезжей частью  с выводом воды в пониженные места по рельефу</w:t>
      </w:r>
      <w:proofErr w:type="gramEnd"/>
      <w:r w:rsidR="0013009C" w:rsidRPr="00D2361D">
        <w:rPr>
          <w:kern w:val="3"/>
          <w:sz w:val="22"/>
          <w:szCs w:val="22"/>
          <w:lang w:eastAsia="zh-CN" w:bidi="en-US"/>
        </w:rPr>
        <w:t>, с использованием локальных очистных сооружений. Срезка чернозема предусматривается под дорогами, проездами и под площадками для строительства зданий. Чернозем, срезанный при строительстве, собирается на специально подготовленных участках, оттуда используется для благоустройства участков и мест общего пользования (газонов, бульваров, скверов).</w:t>
      </w:r>
    </w:p>
    <w:p w14:paraId="63EFC9BF" w14:textId="77777777" w:rsidR="00050E87" w:rsidRPr="00452DDA" w:rsidRDefault="00050E87" w:rsidP="00050E87">
      <w:pPr>
        <w:suppressAutoHyphens/>
        <w:autoSpaceDN w:val="0"/>
        <w:spacing w:after="200" w:line="360" w:lineRule="auto"/>
        <w:ind w:firstLine="567"/>
        <w:jc w:val="center"/>
        <w:textAlignment w:val="baseline"/>
        <w:rPr>
          <w:lang w:eastAsia="zh-CN" w:bidi="en-US"/>
        </w:rPr>
      </w:pPr>
      <w:r w:rsidRPr="00452DDA">
        <w:rPr>
          <w:lang w:eastAsia="zh-CN" w:bidi="en-US"/>
        </w:rPr>
        <w:t>Благоустройство и озеленение улиц и дорог на проектируемой территории</w:t>
      </w:r>
    </w:p>
    <w:p w14:paraId="011B97EE" w14:textId="77777777" w:rsidR="00050E87" w:rsidRPr="00D2361D" w:rsidRDefault="00452DDA" w:rsidP="003054DA">
      <w:pPr>
        <w:pStyle w:val="Standard"/>
        <w:spacing w:line="360" w:lineRule="auto"/>
        <w:ind w:right="-142" w:firstLine="567"/>
        <w:jc w:val="both"/>
        <w:rPr>
          <w:rFonts w:cs="Times New Roman"/>
          <w:sz w:val="22"/>
          <w:szCs w:val="22"/>
        </w:rPr>
      </w:pPr>
      <w:r w:rsidRPr="00D2361D">
        <w:rPr>
          <w:rFonts w:cs="Times New Roman"/>
        </w:rPr>
        <w:t xml:space="preserve">Проектом предлагается асфальтирование всех дорог и проездов, устройство автостоянок у административных зданий и въездах на территорию предприятий (уточненный расчет стоянок по каждому объекту выполняется при разработке рабочей документации), строительство тротуаров и посадка зеленых насаждений.    </w:t>
      </w:r>
      <w:r w:rsidR="00050E87" w:rsidRPr="00D2361D">
        <w:rPr>
          <w:rFonts w:cs="Times New Roman"/>
          <w:sz w:val="22"/>
          <w:szCs w:val="22"/>
        </w:rPr>
        <w:t>Озеленению подлежат улицы и проезды, на которых высаживаются деревья и кустарники.</w:t>
      </w:r>
    </w:p>
    <w:p w14:paraId="1AA03C63" w14:textId="77777777" w:rsidR="00050E87" w:rsidRPr="00D2361D" w:rsidRDefault="00050E87" w:rsidP="003054DA">
      <w:pPr>
        <w:pStyle w:val="Standard"/>
        <w:spacing w:line="360" w:lineRule="auto"/>
        <w:ind w:right="-142" w:firstLine="567"/>
        <w:jc w:val="both"/>
        <w:rPr>
          <w:rFonts w:cs="Times New Roman"/>
          <w:sz w:val="22"/>
          <w:szCs w:val="22"/>
        </w:rPr>
      </w:pPr>
      <w:r w:rsidRPr="00D2361D">
        <w:rPr>
          <w:rFonts w:cs="Times New Roman"/>
          <w:sz w:val="22"/>
          <w:szCs w:val="22"/>
        </w:rPr>
        <w:t>В проекте озеленения применяются стандартные быстрорастущие саженцы деревьев в возрасте 2 - 3 года преимущественно лиственных пород. Кустарники высаживаются как в групповой, так и в рядовой посадке вдоль тротуаров.</w:t>
      </w:r>
    </w:p>
    <w:p w14:paraId="10395AEA" w14:textId="77777777" w:rsidR="00050E87" w:rsidRPr="00D2361D" w:rsidRDefault="00050E87" w:rsidP="00050E87">
      <w:pPr>
        <w:spacing w:line="360" w:lineRule="auto"/>
        <w:ind w:right="-142" w:firstLine="567"/>
        <w:jc w:val="both"/>
        <w:rPr>
          <w:sz w:val="22"/>
          <w:szCs w:val="22"/>
        </w:rPr>
      </w:pPr>
      <w:r w:rsidRPr="00D2361D">
        <w:rPr>
          <w:sz w:val="22"/>
          <w:szCs w:val="22"/>
        </w:rPr>
        <w:lastRenderedPageBreak/>
        <w:t>Климатические и почвенные условия позволяют применять в озеленении достаточно широкий ассортимент древесно-кустарниковых пород, характерных для европейской части России.</w:t>
      </w:r>
    </w:p>
    <w:p w14:paraId="036183CA" w14:textId="77777777" w:rsidR="00452DDA" w:rsidRPr="00D2361D" w:rsidRDefault="00452DDA" w:rsidP="00452DDA">
      <w:pPr>
        <w:pStyle w:val="Standard"/>
        <w:ind w:right="-2" w:firstLine="567"/>
        <w:jc w:val="center"/>
        <w:rPr>
          <w:rFonts w:cs="Times New Roman"/>
        </w:rPr>
      </w:pPr>
      <w:r w:rsidRPr="00D2361D">
        <w:t>Укрепление овражных склонов</w:t>
      </w:r>
      <w:r w:rsidRPr="00D2361D">
        <w:rPr>
          <w:rFonts w:cs="Times New Roman"/>
        </w:rPr>
        <w:t>.</w:t>
      </w:r>
    </w:p>
    <w:p w14:paraId="4F097DC3" w14:textId="77777777" w:rsidR="00452DDA" w:rsidRPr="00D2361D" w:rsidRDefault="00452DDA" w:rsidP="00452DDA">
      <w:pPr>
        <w:pStyle w:val="Standard"/>
        <w:ind w:right="-2" w:firstLine="567"/>
        <w:jc w:val="center"/>
        <w:rPr>
          <w:rFonts w:cs="Times New Roman"/>
          <w:i/>
        </w:rPr>
      </w:pPr>
    </w:p>
    <w:p w14:paraId="3A2A8BD4" w14:textId="77777777" w:rsidR="00452DDA" w:rsidRPr="00D2361D" w:rsidRDefault="00452DDA" w:rsidP="003054DA">
      <w:pPr>
        <w:spacing w:line="360" w:lineRule="auto"/>
        <w:jc w:val="both"/>
      </w:pPr>
      <w:r w:rsidRPr="00D2361D">
        <w:t xml:space="preserve">         При возникновении овражной эрозии:</w:t>
      </w:r>
    </w:p>
    <w:p w14:paraId="0D43080E" w14:textId="77777777" w:rsidR="00452DDA" w:rsidRPr="00D2361D" w:rsidRDefault="00452DDA" w:rsidP="00C07760">
      <w:pPr>
        <w:numPr>
          <w:ilvl w:val="0"/>
          <w:numId w:val="42"/>
        </w:numPr>
        <w:tabs>
          <w:tab w:val="clear" w:pos="1723"/>
          <w:tab w:val="num" w:pos="180"/>
          <w:tab w:val="num" w:pos="1080"/>
        </w:tabs>
        <w:spacing w:line="360" w:lineRule="auto"/>
        <w:ind w:left="1080" w:hanging="1080"/>
        <w:jc w:val="both"/>
      </w:pPr>
      <w:proofErr w:type="spellStart"/>
      <w:r w:rsidRPr="00D2361D">
        <w:t>обваловка</w:t>
      </w:r>
      <w:proofErr w:type="spellEnd"/>
      <w:r w:rsidRPr="00D2361D">
        <w:t xml:space="preserve"> и </w:t>
      </w:r>
      <w:proofErr w:type="spellStart"/>
      <w:r w:rsidRPr="00D2361D">
        <w:t>залесение</w:t>
      </w:r>
      <w:proofErr w:type="spellEnd"/>
      <w:r w:rsidRPr="00D2361D">
        <w:t xml:space="preserve"> истоков растущих оврагов; </w:t>
      </w:r>
    </w:p>
    <w:p w14:paraId="5F98B1DD" w14:textId="77777777" w:rsidR="00452DDA" w:rsidRPr="00D2361D" w:rsidRDefault="00452DDA" w:rsidP="00C07760">
      <w:pPr>
        <w:numPr>
          <w:ilvl w:val="0"/>
          <w:numId w:val="42"/>
        </w:numPr>
        <w:tabs>
          <w:tab w:val="clear" w:pos="1723"/>
          <w:tab w:val="num" w:pos="180"/>
          <w:tab w:val="num" w:pos="1080"/>
        </w:tabs>
        <w:spacing w:line="360" w:lineRule="auto"/>
        <w:ind w:left="1080" w:hanging="1080"/>
        <w:jc w:val="both"/>
      </w:pPr>
      <w:r w:rsidRPr="00D2361D">
        <w:t xml:space="preserve">разработка и реализация </w:t>
      </w:r>
      <w:proofErr w:type="spellStart"/>
      <w:r w:rsidRPr="00D2361D">
        <w:t>агрофитомелиоративных</w:t>
      </w:r>
      <w:proofErr w:type="spellEnd"/>
      <w:r w:rsidRPr="00D2361D">
        <w:t xml:space="preserve"> приемов;</w:t>
      </w:r>
    </w:p>
    <w:p w14:paraId="7FEC4EA3" w14:textId="77777777" w:rsidR="00452DDA" w:rsidRPr="00D2361D" w:rsidRDefault="00452DDA" w:rsidP="00C07760">
      <w:pPr>
        <w:numPr>
          <w:ilvl w:val="0"/>
          <w:numId w:val="42"/>
        </w:numPr>
        <w:tabs>
          <w:tab w:val="clear" w:pos="1723"/>
          <w:tab w:val="num" w:pos="180"/>
          <w:tab w:val="num" w:pos="1080"/>
        </w:tabs>
        <w:spacing w:line="360" w:lineRule="auto"/>
        <w:ind w:left="1080" w:hanging="1080"/>
        <w:jc w:val="both"/>
      </w:pPr>
      <w:r w:rsidRPr="00D2361D">
        <w:t xml:space="preserve">посадка донных насаждений – </w:t>
      </w:r>
      <w:proofErr w:type="spellStart"/>
      <w:r w:rsidRPr="00D2361D">
        <w:t>илофильтров</w:t>
      </w:r>
      <w:proofErr w:type="spellEnd"/>
      <w:r w:rsidRPr="00D2361D">
        <w:t xml:space="preserve"> для снижения донной эрозии;</w:t>
      </w:r>
    </w:p>
    <w:p w14:paraId="2791BDE0" w14:textId="77777777" w:rsidR="00452DDA" w:rsidRPr="00D2361D" w:rsidRDefault="009F4754" w:rsidP="003054DA">
      <w:pPr>
        <w:tabs>
          <w:tab w:val="num" w:pos="1723"/>
        </w:tabs>
        <w:spacing w:line="360" w:lineRule="auto"/>
        <w:jc w:val="both"/>
      </w:pPr>
      <w:r w:rsidRPr="00D2361D">
        <w:t xml:space="preserve">- </w:t>
      </w:r>
      <w:proofErr w:type="spellStart"/>
      <w:r w:rsidR="00452DDA" w:rsidRPr="00D2361D">
        <w:t>залужение</w:t>
      </w:r>
      <w:proofErr w:type="spellEnd"/>
      <w:r w:rsidR="00452DDA" w:rsidRPr="00D2361D">
        <w:t xml:space="preserve"> бортов оврага в местах вреза трубопроводов, укрепление их бутовым камнем.</w:t>
      </w:r>
    </w:p>
    <w:p w14:paraId="1D2DFB31" w14:textId="77777777" w:rsidR="00452DDA" w:rsidRPr="000F6B05" w:rsidRDefault="00452DDA" w:rsidP="00050E87">
      <w:pPr>
        <w:spacing w:line="360" w:lineRule="auto"/>
        <w:ind w:right="-142" w:firstLine="567"/>
        <w:jc w:val="both"/>
        <w:rPr>
          <w:color w:val="0070C0"/>
          <w:sz w:val="22"/>
          <w:szCs w:val="22"/>
        </w:rPr>
      </w:pPr>
    </w:p>
    <w:p w14:paraId="080A3EDA" w14:textId="77777777" w:rsidR="0045087E" w:rsidRPr="006665DD" w:rsidRDefault="0045087E" w:rsidP="0045087E">
      <w:pPr>
        <w:spacing w:line="360" w:lineRule="auto"/>
        <w:ind w:right="-142" w:firstLine="567"/>
        <w:jc w:val="center"/>
        <w:outlineLvl w:val="0"/>
        <w:rPr>
          <w:rFonts w:eastAsia="Lucida Sans Unicode" w:cs="Tahoma"/>
          <w:b/>
          <w:kern w:val="3"/>
        </w:rPr>
      </w:pPr>
      <w:r w:rsidRPr="006665DD">
        <w:rPr>
          <w:rFonts w:eastAsia="Lucida Sans Unicode" w:cs="Tahoma"/>
          <w:b/>
          <w:kern w:val="3"/>
        </w:rPr>
        <w:t>2.</w:t>
      </w:r>
      <w:r w:rsidR="00E3155A">
        <w:rPr>
          <w:rFonts w:eastAsia="Lucida Sans Unicode" w:cs="Tahoma"/>
          <w:b/>
          <w:kern w:val="3"/>
        </w:rPr>
        <w:t>9</w:t>
      </w:r>
      <w:r w:rsidRPr="006665DD">
        <w:rPr>
          <w:rFonts w:eastAsia="Lucida Sans Unicode" w:cs="Tahoma"/>
          <w:b/>
          <w:kern w:val="3"/>
        </w:rPr>
        <w:t xml:space="preserve"> Санитарная очистка территории</w:t>
      </w:r>
    </w:p>
    <w:p w14:paraId="0C19DF94" w14:textId="77777777" w:rsidR="0045087E" w:rsidRPr="00D2361D" w:rsidRDefault="0045087E" w:rsidP="003054DA">
      <w:pPr>
        <w:pStyle w:val="Standard"/>
        <w:spacing w:line="360" w:lineRule="auto"/>
        <w:ind w:right="-142" w:firstLine="567"/>
        <w:jc w:val="both"/>
        <w:rPr>
          <w:rFonts w:cs="Times New Roman"/>
          <w:sz w:val="22"/>
          <w:szCs w:val="22"/>
        </w:rPr>
      </w:pPr>
      <w:r w:rsidRPr="00D2361D">
        <w:rPr>
          <w:rFonts w:cs="Times New Roman"/>
          <w:sz w:val="22"/>
          <w:szCs w:val="22"/>
        </w:rPr>
        <w:t>На проектируемой территории предусматривается развитие обязательной планово-регулярной системы санитарной очистки территории.</w:t>
      </w:r>
    </w:p>
    <w:p w14:paraId="57A2F4F3" w14:textId="77777777" w:rsidR="006665DD" w:rsidRPr="00D2361D" w:rsidRDefault="0045087E" w:rsidP="003054DA">
      <w:pPr>
        <w:pStyle w:val="Standard"/>
        <w:spacing w:line="360" w:lineRule="auto"/>
        <w:ind w:right="-142" w:firstLine="567"/>
        <w:jc w:val="both"/>
        <w:rPr>
          <w:rFonts w:cs="Times New Roman"/>
          <w:sz w:val="22"/>
          <w:szCs w:val="22"/>
        </w:rPr>
      </w:pPr>
      <w:r w:rsidRPr="00D2361D">
        <w:rPr>
          <w:rFonts w:cs="Times New Roman"/>
          <w:sz w:val="22"/>
          <w:szCs w:val="22"/>
        </w:rPr>
        <w:t xml:space="preserve">Планово-регулярная система включает: подготовку к погрузке в собирающий </w:t>
      </w:r>
      <w:proofErr w:type="spellStart"/>
      <w:r w:rsidRPr="00D2361D">
        <w:rPr>
          <w:rFonts w:cs="Times New Roman"/>
          <w:sz w:val="22"/>
          <w:szCs w:val="22"/>
        </w:rPr>
        <w:t>мусоровозный</w:t>
      </w:r>
      <w:proofErr w:type="spellEnd"/>
      <w:r w:rsidRPr="00D2361D">
        <w:rPr>
          <w:rFonts w:cs="Times New Roman"/>
          <w:sz w:val="22"/>
          <w:szCs w:val="22"/>
        </w:rPr>
        <w:t xml:space="preserve"> транспорт, организацию временного хранения отходов (и необходимую сортировку), сбор и вывоз отходов с территории домовладений, зимнюю и летнюю уборку территории, утилизацию и обезвреживание специфических отходов и использование вторичных ресурсов.</w:t>
      </w:r>
    </w:p>
    <w:p w14:paraId="219BF35C" w14:textId="77777777" w:rsidR="0013009C" w:rsidRPr="00D2361D" w:rsidRDefault="0013009C" w:rsidP="003054DA">
      <w:pPr>
        <w:pStyle w:val="af4"/>
        <w:tabs>
          <w:tab w:val="left" w:pos="1033"/>
        </w:tabs>
        <w:spacing w:after="0" w:line="360" w:lineRule="auto"/>
        <w:ind w:right="-142" w:firstLine="568"/>
        <w:jc w:val="both"/>
      </w:pPr>
      <w:r w:rsidRPr="00D2361D">
        <w:rPr>
          <w:sz w:val="22"/>
          <w:szCs w:val="22"/>
        </w:rPr>
        <w:t>На проектируемой территории  предлагается контейнерная система сбора ТКО, в связи с чем,  проектом предусматриваются  площадки ТКО на территориях предприятий.  На территориях</w:t>
      </w:r>
      <w:r w:rsidRPr="00D2361D">
        <w:t xml:space="preserve"> </w:t>
      </w:r>
      <w:r w:rsidRPr="00D2361D">
        <w:rPr>
          <w:sz w:val="22"/>
          <w:szCs w:val="22"/>
        </w:rPr>
        <w:t>общего пользования</w:t>
      </w:r>
      <w:r w:rsidRPr="00D2361D">
        <w:t xml:space="preserve"> </w:t>
      </w:r>
      <w:r w:rsidRPr="00D2361D">
        <w:rPr>
          <w:sz w:val="22"/>
          <w:szCs w:val="22"/>
        </w:rPr>
        <w:t xml:space="preserve">(улично-дорожная сеть) предлагается установка урн,  равномерно размещенных по территории вдоль тротуаров и у остановочных павильонов. </w:t>
      </w:r>
    </w:p>
    <w:p w14:paraId="76D3C52B" w14:textId="77777777" w:rsidR="00452DDA" w:rsidRPr="00D2361D" w:rsidRDefault="00452DDA" w:rsidP="003054DA">
      <w:pPr>
        <w:pStyle w:val="01"/>
        <w:spacing w:line="360" w:lineRule="auto"/>
        <w:ind w:firstLine="720"/>
      </w:pPr>
      <w:r w:rsidRPr="00D2361D">
        <w:t>Отходы в контейнерах вывозятся спецтранспортом организациями, имеющими лицензию на данный вид деятельности, на предприятие по переработке ТКО.</w:t>
      </w:r>
    </w:p>
    <w:p w14:paraId="353FFE07" w14:textId="77777777" w:rsidR="00452DDA" w:rsidRPr="00D2361D" w:rsidRDefault="00452DDA" w:rsidP="003054DA">
      <w:pPr>
        <w:pStyle w:val="01"/>
        <w:spacing w:line="360" w:lineRule="auto"/>
        <w:ind w:firstLine="720"/>
      </w:pPr>
      <w:r w:rsidRPr="00D2361D">
        <w:t>Мусор (</w:t>
      </w:r>
      <w:proofErr w:type="spellStart"/>
      <w:r w:rsidRPr="00D2361D">
        <w:t>смёт</w:t>
      </w:r>
      <w:proofErr w:type="spellEnd"/>
      <w:r w:rsidRPr="00D2361D">
        <w:t xml:space="preserve">) от уборки территории общего пользования, состоящий из песка и мелкого мусора (бумага, п\э пакеты и т.п.) собирается в контейнеры и вывозится спецтранспортом на полигон нетоксичных промышленных и строительных отходов. </w:t>
      </w:r>
    </w:p>
    <w:p w14:paraId="730132AC" w14:textId="77777777" w:rsidR="003054DA" w:rsidRPr="00D2361D" w:rsidRDefault="003054DA" w:rsidP="00D2361D">
      <w:pPr>
        <w:pStyle w:val="310"/>
        <w:tabs>
          <w:tab w:val="left" w:pos="0"/>
        </w:tabs>
        <w:autoSpaceDN w:val="0"/>
        <w:ind w:left="0" w:right="-142"/>
        <w:jc w:val="both"/>
        <w:rPr>
          <w:sz w:val="22"/>
          <w:szCs w:val="22"/>
        </w:rPr>
      </w:pPr>
    </w:p>
    <w:p w14:paraId="1001F26A" w14:textId="77777777" w:rsidR="003D5A7D" w:rsidRPr="00D2361D" w:rsidRDefault="003D5A7D" w:rsidP="00D2361D">
      <w:pPr>
        <w:spacing w:line="360" w:lineRule="auto"/>
        <w:jc w:val="center"/>
        <w:rPr>
          <w:b/>
          <w:sz w:val="22"/>
          <w:szCs w:val="22"/>
        </w:rPr>
      </w:pPr>
      <w:bookmarkStart w:id="1" w:name="_TOC_250015"/>
      <w:r w:rsidRPr="00D2361D">
        <w:rPr>
          <w:b/>
          <w:sz w:val="22"/>
          <w:szCs w:val="22"/>
        </w:rPr>
        <w:t>2.10.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35BD7EC9" w14:textId="77777777" w:rsidR="00E00424" w:rsidRPr="00D2361D" w:rsidRDefault="00E00424" w:rsidP="00D2361D">
      <w:pPr>
        <w:pStyle w:val="TableParagraph"/>
        <w:spacing w:before="155" w:line="360" w:lineRule="auto"/>
        <w:ind w:right="-142" w:firstLine="707"/>
        <w:jc w:val="both"/>
      </w:pPr>
      <w:r w:rsidRPr="00D2361D">
        <w:t>Чрезвычайная ситуация (ЧС) – это обстановка на определенной территории</w:t>
      </w:r>
      <w:r w:rsidRPr="00D2361D">
        <w:rPr>
          <w:spacing w:val="1"/>
        </w:rPr>
        <w:t xml:space="preserve"> </w:t>
      </w:r>
      <w:r w:rsidRPr="00D2361D">
        <w:t>или акватории, сложившаяся в результате аварии, опасного природного явления,</w:t>
      </w:r>
      <w:r w:rsidRPr="00D2361D">
        <w:rPr>
          <w:spacing w:val="1"/>
        </w:rPr>
        <w:t xml:space="preserve"> </w:t>
      </w:r>
      <w:r w:rsidRPr="00D2361D">
        <w:t>катастрофы,</w:t>
      </w:r>
      <w:r w:rsidRPr="00D2361D">
        <w:rPr>
          <w:spacing w:val="1"/>
        </w:rPr>
        <w:t xml:space="preserve"> </w:t>
      </w:r>
      <w:r w:rsidRPr="00D2361D">
        <w:t>стихийного</w:t>
      </w:r>
      <w:r w:rsidRPr="00D2361D">
        <w:rPr>
          <w:spacing w:val="1"/>
        </w:rPr>
        <w:t xml:space="preserve"> </w:t>
      </w:r>
      <w:r w:rsidRPr="00D2361D">
        <w:t>или</w:t>
      </w:r>
      <w:r w:rsidRPr="00D2361D">
        <w:rPr>
          <w:spacing w:val="1"/>
        </w:rPr>
        <w:t xml:space="preserve"> </w:t>
      </w:r>
      <w:r w:rsidRPr="00D2361D">
        <w:t>иного</w:t>
      </w:r>
      <w:r w:rsidRPr="00D2361D">
        <w:rPr>
          <w:spacing w:val="1"/>
        </w:rPr>
        <w:t xml:space="preserve"> </w:t>
      </w:r>
      <w:r w:rsidRPr="00D2361D">
        <w:t>бедствия,</w:t>
      </w:r>
      <w:r w:rsidRPr="00D2361D">
        <w:rPr>
          <w:spacing w:val="1"/>
        </w:rPr>
        <w:t xml:space="preserve"> </w:t>
      </w:r>
      <w:r w:rsidRPr="00D2361D">
        <w:t>которые</w:t>
      </w:r>
      <w:r w:rsidRPr="00D2361D">
        <w:rPr>
          <w:spacing w:val="1"/>
        </w:rPr>
        <w:t xml:space="preserve"> </w:t>
      </w:r>
      <w:r w:rsidRPr="00D2361D">
        <w:t>могут</w:t>
      </w:r>
      <w:r w:rsidRPr="00D2361D">
        <w:rPr>
          <w:spacing w:val="1"/>
        </w:rPr>
        <w:t xml:space="preserve"> </w:t>
      </w:r>
      <w:r w:rsidRPr="00D2361D">
        <w:t>повлечь</w:t>
      </w:r>
      <w:r w:rsidRPr="00D2361D">
        <w:rPr>
          <w:spacing w:val="71"/>
        </w:rPr>
        <w:t xml:space="preserve"> </w:t>
      </w:r>
      <w:r w:rsidRPr="00D2361D">
        <w:t>или</w:t>
      </w:r>
      <w:r w:rsidRPr="00D2361D">
        <w:rPr>
          <w:spacing w:val="-67"/>
        </w:rPr>
        <w:t xml:space="preserve"> </w:t>
      </w:r>
      <w:r w:rsidRPr="00D2361D">
        <w:t>повлекли</w:t>
      </w:r>
      <w:r w:rsidRPr="00D2361D">
        <w:rPr>
          <w:spacing w:val="1"/>
        </w:rPr>
        <w:t xml:space="preserve"> </w:t>
      </w:r>
      <w:r w:rsidRPr="00D2361D">
        <w:t>за</w:t>
      </w:r>
      <w:r w:rsidRPr="00D2361D">
        <w:rPr>
          <w:spacing w:val="1"/>
        </w:rPr>
        <w:t xml:space="preserve"> </w:t>
      </w:r>
      <w:r w:rsidRPr="00D2361D">
        <w:t>собой</w:t>
      </w:r>
      <w:r w:rsidRPr="00D2361D">
        <w:rPr>
          <w:spacing w:val="1"/>
        </w:rPr>
        <w:t xml:space="preserve"> </w:t>
      </w:r>
      <w:r w:rsidRPr="00D2361D">
        <w:t>человеческие</w:t>
      </w:r>
      <w:r w:rsidRPr="00D2361D">
        <w:rPr>
          <w:spacing w:val="1"/>
        </w:rPr>
        <w:t xml:space="preserve"> </w:t>
      </w:r>
      <w:r w:rsidRPr="00D2361D">
        <w:t>жертвы,</w:t>
      </w:r>
      <w:r w:rsidRPr="00D2361D">
        <w:rPr>
          <w:spacing w:val="1"/>
        </w:rPr>
        <w:t xml:space="preserve"> </w:t>
      </w:r>
      <w:r w:rsidRPr="00D2361D">
        <w:t>ущерб</w:t>
      </w:r>
      <w:r w:rsidRPr="00D2361D">
        <w:rPr>
          <w:spacing w:val="1"/>
        </w:rPr>
        <w:t xml:space="preserve"> </w:t>
      </w:r>
      <w:r w:rsidRPr="00D2361D">
        <w:t>здоровью</w:t>
      </w:r>
      <w:r w:rsidRPr="00D2361D">
        <w:rPr>
          <w:spacing w:val="71"/>
        </w:rPr>
        <w:t xml:space="preserve"> </w:t>
      </w:r>
      <w:r w:rsidRPr="00D2361D">
        <w:t>людей</w:t>
      </w:r>
      <w:r w:rsidRPr="00D2361D">
        <w:rPr>
          <w:spacing w:val="71"/>
        </w:rPr>
        <w:t xml:space="preserve"> </w:t>
      </w:r>
      <w:r w:rsidRPr="00D2361D">
        <w:t>или</w:t>
      </w:r>
      <w:r w:rsidRPr="00D2361D">
        <w:rPr>
          <w:spacing w:val="1"/>
        </w:rPr>
        <w:t xml:space="preserve"> </w:t>
      </w:r>
      <w:r w:rsidRPr="00D2361D">
        <w:t xml:space="preserve">окружающей природной среде, значительные материальные потери и </w:t>
      </w:r>
      <w:r w:rsidRPr="00D2361D">
        <w:lastRenderedPageBreak/>
        <w:t>нарушение</w:t>
      </w:r>
      <w:r w:rsidRPr="00D2361D">
        <w:rPr>
          <w:spacing w:val="1"/>
        </w:rPr>
        <w:t xml:space="preserve"> </w:t>
      </w:r>
      <w:r w:rsidRPr="00D2361D">
        <w:t>условий жизнедеятельности людей. К ней относятся:</w:t>
      </w:r>
      <w:r w:rsidRPr="00D2361D">
        <w:rPr>
          <w:spacing w:val="1"/>
        </w:rPr>
        <w:t xml:space="preserve"> </w:t>
      </w:r>
      <w:r w:rsidRPr="00D2361D">
        <w:t>наводнения, подтопления,</w:t>
      </w:r>
      <w:r w:rsidRPr="00D2361D">
        <w:rPr>
          <w:spacing w:val="1"/>
        </w:rPr>
        <w:t xml:space="preserve"> </w:t>
      </w:r>
      <w:r w:rsidRPr="00D2361D">
        <w:t>эрозия, землетрясения, оползни, сели, карсты, суффозии, горные удары, снежные</w:t>
      </w:r>
      <w:r w:rsidRPr="00D2361D">
        <w:rPr>
          <w:spacing w:val="1"/>
        </w:rPr>
        <w:t xml:space="preserve"> </w:t>
      </w:r>
      <w:r w:rsidRPr="00D2361D">
        <w:t>лавины,</w:t>
      </w:r>
      <w:r w:rsidRPr="00D2361D">
        <w:rPr>
          <w:spacing w:val="1"/>
        </w:rPr>
        <w:t xml:space="preserve"> </w:t>
      </w:r>
      <w:r w:rsidRPr="00D2361D">
        <w:t>ураганы,</w:t>
      </w:r>
      <w:r w:rsidRPr="00D2361D">
        <w:rPr>
          <w:spacing w:val="1"/>
        </w:rPr>
        <w:t xml:space="preserve"> </w:t>
      </w:r>
      <w:r w:rsidRPr="00D2361D">
        <w:t>штормовые</w:t>
      </w:r>
      <w:r w:rsidRPr="00D2361D">
        <w:rPr>
          <w:spacing w:val="1"/>
        </w:rPr>
        <w:t xml:space="preserve"> </w:t>
      </w:r>
      <w:r w:rsidRPr="00D2361D">
        <w:t>ветры,</w:t>
      </w:r>
      <w:r w:rsidRPr="00D2361D">
        <w:rPr>
          <w:spacing w:val="1"/>
        </w:rPr>
        <w:t xml:space="preserve"> </w:t>
      </w:r>
      <w:r w:rsidRPr="00D2361D">
        <w:t>смерчи,</w:t>
      </w:r>
      <w:r w:rsidRPr="00D2361D">
        <w:rPr>
          <w:spacing w:val="1"/>
        </w:rPr>
        <w:t xml:space="preserve"> </w:t>
      </w:r>
      <w:r w:rsidRPr="00D2361D">
        <w:t>сильные</w:t>
      </w:r>
      <w:r w:rsidRPr="00D2361D">
        <w:rPr>
          <w:spacing w:val="1"/>
        </w:rPr>
        <w:t xml:space="preserve"> </w:t>
      </w:r>
      <w:r w:rsidRPr="00D2361D">
        <w:t>заморозки,</w:t>
      </w:r>
      <w:r w:rsidRPr="00D2361D">
        <w:rPr>
          <w:spacing w:val="1"/>
        </w:rPr>
        <w:t xml:space="preserve"> </w:t>
      </w:r>
      <w:r w:rsidRPr="00D2361D">
        <w:t>различные</w:t>
      </w:r>
      <w:r w:rsidRPr="00D2361D">
        <w:rPr>
          <w:spacing w:val="1"/>
        </w:rPr>
        <w:t xml:space="preserve"> </w:t>
      </w:r>
      <w:r w:rsidRPr="00D2361D">
        <w:t>мерзлотные</w:t>
      </w:r>
      <w:r w:rsidRPr="00D2361D">
        <w:rPr>
          <w:spacing w:val="-2"/>
        </w:rPr>
        <w:t xml:space="preserve"> </w:t>
      </w:r>
      <w:r w:rsidRPr="00D2361D">
        <w:t>явления.</w:t>
      </w:r>
    </w:p>
    <w:p w14:paraId="41B5BA4A" w14:textId="77777777" w:rsidR="00E00424" w:rsidRPr="00D2361D" w:rsidRDefault="00E00424" w:rsidP="00D2361D">
      <w:pPr>
        <w:spacing w:line="360" w:lineRule="auto"/>
        <w:ind w:right="-142"/>
        <w:jc w:val="both"/>
        <w:rPr>
          <w:b/>
          <w:sz w:val="22"/>
          <w:szCs w:val="22"/>
        </w:rPr>
      </w:pPr>
      <w:r w:rsidRPr="00D2361D">
        <w:rPr>
          <w:i/>
          <w:iCs/>
          <w:sz w:val="22"/>
          <w:szCs w:val="22"/>
        </w:rPr>
        <w:t>Чрезвычайные ситуации на проектируемой территории могут быть связаны с природными и техногенными факторами</w:t>
      </w:r>
    </w:p>
    <w:p w14:paraId="73B8777B" w14:textId="77777777" w:rsidR="0004422D" w:rsidRPr="00D2361D" w:rsidRDefault="0004422D" w:rsidP="00D2361D">
      <w:pPr>
        <w:pStyle w:val="10"/>
        <w:keepNext w:val="0"/>
        <w:widowControl w:val="0"/>
        <w:tabs>
          <w:tab w:val="left" w:pos="1114"/>
        </w:tabs>
        <w:autoSpaceDE w:val="0"/>
        <w:autoSpaceDN w:val="0"/>
        <w:spacing w:before="180" w:line="360" w:lineRule="auto"/>
        <w:ind w:left="142" w:right="-142" w:firstLine="425"/>
        <w:rPr>
          <w:sz w:val="22"/>
          <w:szCs w:val="22"/>
          <w:u w:val="none"/>
        </w:rPr>
      </w:pPr>
      <w:r w:rsidRPr="00D2361D">
        <w:rPr>
          <w:sz w:val="22"/>
          <w:szCs w:val="22"/>
          <w:u w:val="none"/>
        </w:rPr>
        <w:t>Анализ факторов риска возникновения и возможных последствий чрезвычайных ситуаций природного и техногенного</w:t>
      </w:r>
      <w:r w:rsidRPr="00D2361D">
        <w:rPr>
          <w:spacing w:val="-2"/>
          <w:sz w:val="22"/>
          <w:szCs w:val="22"/>
          <w:u w:val="none"/>
        </w:rPr>
        <w:t xml:space="preserve"> </w:t>
      </w:r>
      <w:bookmarkEnd w:id="1"/>
      <w:r w:rsidRPr="00D2361D">
        <w:rPr>
          <w:sz w:val="22"/>
          <w:szCs w:val="22"/>
          <w:u w:val="none"/>
        </w:rPr>
        <w:t>характера</w:t>
      </w:r>
    </w:p>
    <w:p w14:paraId="06CC9848" w14:textId="77777777" w:rsidR="0004422D" w:rsidRPr="00D2361D" w:rsidRDefault="00E418B4"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В качестве наиболее вероятных чрезвычайных ситуаций</w:t>
      </w:r>
      <w:r w:rsidRPr="00D2361D">
        <w:rPr>
          <w:sz w:val="22"/>
          <w:szCs w:val="22"/>
        </w:rPr>
        <w:t xml:space="preserve"> </w:t>
      </w:r>
      <w:r w:rsidR="0004422D" w:rsidRPr="00D2361D">
        <w:rPr>
          <w:sz w:val="22"/>
          <w:szCs w:val="22"/>
        </w:rPr>
        <w:t xml:space="preserve"> (далее - ЧС) в мирное время рассматриваются ЧС, вызываемые опасными природными и техногенными процессами, а также ЧС биолог</w:t>
      </w:r>
      <w:proofErr w:type="gramStart"/>
      <w:r w:rsidR="0004422D" w:rsidRPr="00D2361D">
        <w:rPr>
          <w:sz w:val="22"/>
          <w:szCs w:val="22"/>
        </w:rPr>
        <w:t>о-</w:t>
      </w:r>
      <w:proofErr w:type="gramEnd"/>
      <w:r w:rsidR="0004422D" w:rsidRPr="00D2361D">
        <w:rPr>
          <w:sz w:val="22"/>
          <w:szCs w:val="22"/>
        </w:rPr>
        <w:t xml:space="preserve"> социального характера.</w:t>
      </w:r>
    </w:p>
    <w:p w14:paraId="71FAB987" w14:textId="77777777" w:rsidR="0004422D" w:rsidRPr="00D2361D" w:rsidRDefault="004A39CF" w:rsidP="00D2361D">
      <w:pPr>
        <w:pStyle w:val="2"/>
        <w:keepNext w:val="0"/>
        <w:widowControl w:val="0"/>
        <w:tabs>
          <w:tab w:val="left" w:pos="1278"/>
        </w:tabs>
        <w:autoSpaceDE w:val="0"/>
        <w:autoSpaceDN w:val="0"/>
        <w:spacing w:before="119" w:after="0" w:line="360" w:lineRule="auto"/>
        <w:ind w:left="-474" w:right="-142"/>
        <w:jc w:val="center"/>
        <w:rPr>
          <w:rFonts w:ascii="Times New Roman" w:hAnsi="Times New Roman"/>
          <w:b w:val="0"/>
          <w:i w:val="0"/>
          <w:sz w:val="22"/>
          <w:szCs w:val="22"/>
        </w:rPr>
      </w:pPr>
      <w:bookmarkStart w:id="2" w:name="_TOC_250014"/>
      <w:bookmarkEnd w:id="2"/>
      <w:r w:rsidRPr="00D2361D">
        <w:rPr>
          <w:rFonts w:ascii="Times New Roman" w:hAnsi="Times New Roman"/>
          <w:b w:val="0"/>
          <w:i w:val="0"/>
          <w:sz w:val="22"/>
          <w:szCs w:val="22"/>
        </w:rPr>
        <w:t xml:space="preserve">         </w:t>
      </w:r>
      <w:r w:rsidR="0004422D" w:rsidRPr="00D2361D">
        <w:rPr>
          <w:rFonts w:ascii="Times New Roman" w:hAnsi="Times New Roman"/>
          <w:b w:val="0"/>
          <w:i w:val="0"/>
          <w:sz w:val="22"/>
          <w:szCs w:val="22"/>
        </w:rPr>
        <w:t>Перечень возможных источников чрезвычайных ситуаций природного характера</w:t>
      </w:r>
    </w:p>
    <w:p w14:paraId="3AAC52CD" w14:textId="77777777" w:rsidR="0004422D" w:rsidRPr="00D2361D" w:rsidRDefault="004A39CF"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Возникновение ЧС природного характера возможно в случае неблагоприятных природных явлений (опасных метеорологические и геологических), а также когда деятельность человека оказывает разрушающее воздействие на окружающую природную среду. Основными природными факторами и явлениями, которые могут привести к возникновению ЧС на территории сельского поселения, являются:</w:t>
      </w:r>
    </w:p>
    <w:p w14:paraId="7FF14588"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ураганы, бури, сильный</w:t>
      </w:r>
      <w:r w:rsidRPr="00D2361D">
        <w:rPr>
          <w:spacing w:val="-1"/>
          <w:sz w:val="22"/>
          <w:szCs w:val="22"/>
        </w:rPr>
        <w:t xml:space="preserve"> </w:t>
      </w:r>
      <w:r w:rsidRPr="00D2361D">
        <w:rPr>
          <w:sz w:val="22"/>
          <w:szCs w:val="22"/>
        </w:rPr>
        <w:t>ветер;</w:t>
      </w:r>
    </w:p>
    <w:p w14:paraId="6605620C"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ливневые дожди, крупный</w:t>
      </w:r>
      <w:r w:rsidRPr="00D2361D">
        <w:rPr>
          <w:spacing w:val="-4"/>
          <w:sz w:val="22"/>
          <w:szCs w:val="22"/>
        </w:rPr>
        <w:t xml:space="preserve"> </w:t>
      </w:r>
      <w:r w:rsidRPr="00D2361D">
        <w:rPr>
          <w:sz w:val="22"/>
          <w:szCs w:val="22"/>
        </w:rPr>
        <w:t>град;</w:t>
      </w:r>
    </w:p>
    <w:p w14:paraId="778F5912"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снежные заносы, обледенения,</w:t>
      </w:r>
      <w:r w:rsidRPr="00D2361D">
        <w:rPr>
          <w:spacing w:val="-1"/>
          <w:sz w:val="22"/>
          <w:szCs w:val="22"/>
        </w:rPr>
        <w:t xml:space="preserve"> </w:t>
      </w:r>
      <w:r w:rsidRPr="00D2361D">
        <w:rPr>
          <w:sz w:val="22"/>
          <w:szCs w:val="22"/>
        </w:rPr>
        <w:t>гололед;</w:t>
      </w:r>
    </w:p>
    <w:p w14:paraId="51590B43"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hanging="187"/>
        <w:jc w:val="both"/>
        <w:rPr>
          <w:sz w:val="22"/>
          <w:szCs w:val="22"/>
        </w:rPr>
      </w:pPr>
      <w:r w:rsidRPr="00D2361D">
        <w:rPr>
          <w:sz w:val="22"/>
          <w:szCs w:val="22"/>
        </w:rPr>
        <w:t>природные</w:t>
      </w:r>
      <w:r w:rsidRPr="00D2361D">
        <w:rPr>
          <w:spacing w:val="-2"/>
          <w:sz w:val="22"/>
          <w:szCs w:val="22"/>
        </w:rPr>
        <w:t xml:space="preserve"> </w:t>
      </w:r>
      <w:r w:rsidRPr="00D2361D">
        <w:rPr>
          <w:sz w:val="22"/>
          <w:szCs w:val="22"/>
        </w:rPr>
        <w:t>пожары;</w:t>
      </w:r>
    </w:p>
    <w:p w14:paraId="6011EFC4" w14:textId="77777777" w:rsidR="0004422D" w:rsidRPr="00D2361D" w:rsidRDefault="0004422D" w:rsidP="00D2361D">
      <w:pPr>
        <w:pStyle w:val="3"/>
        <w:keepNext w:val="0"/>
        <w:widowControl w:val="0"/>
        <w:tabs>
          <w:tab w:val="left" w:pos="1412"/>
        </w:tabs>
        <w:autoSpaceDE w:val="0"/>
        <w:autoSpaceDN w:val="0"/>
        <w:spacing w:before="121" w:after="0" w:line="360" w:lineRule="auto"/>
        <w:ind w:left="686"/>
        <w:jc w:val="center"/>
        <w:rPr>
          <w:rFonts w:ascii="Times New Roman" w:hAnsi="Times New Roman"/>
          <w:b w:val="0"/>
          <w:sz w:val="22"/>
          <w:szCs w:val="22"/>
        </w:rPr>
      </w:pPr>
      <w:r w:rsidRPr="00D2361D">
        <w:rPr>
          <w:rFonts w:ascii="Times New Roman" w:hAnsi="Times New Roman"/>
          <w:b w:val="0"/>
          <w:sz w:val="22"/>
          <w:szCs w:val="22"/>
        </w:rPr>
        <w:t>Ураганы, бури, сильный</w:t>
      </w:r>
      <w:r w:rsidRPr="00D2361D">
        <w:rPr>
          <w:rFonts w:ascii="Times New Roman" w:hAnsi="Times New Roman"/>
          <w:b w:val="0"/>
          <w:spacing w:val="-2"/>
          <w:sz w:val="22"/>
          <w:szCs w:val="22"/>
        </w:rPr>
        <w:t xml:space="preserve"> </w:t>
      </w:r>
      <w:r w:rsidRPr="00D2361D">
        <w:rPr>
          <w:rFonts w:ascii="Times New Roman" w:hAnsi="Times New Roman"/>
          <w:b w:val="0"/>
          <w:sz w:val="22"/>
          <w:szCs w:val="22"/>
        </w:rPr>
        <w:t>ветер</w:t>
      </w:r>
    </w:p>
    <w:p w14:paraId="2B2817A8" w14:textId="77777777" w:rsidR="0004422D" w:rsidRPr="00D2361D" w:rsidRDefault="00266ED9"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Ураган возникает внезапно в областях с резким перепадом атмосферного давления. Скорость урагана достигает 30 м/с и более. Бури являются разновидностью урагана, скорость ветра при бурях немного меньше урагана – 25-30 м/с. Сильные ветра – скорость ветра более 25 м/с. </w:t>
      </w:r>
    </w:p>
    <w:p w14:paraId="3C205F9F" w14:textId="77777777" w:rsidR="0004422D" w:rsidRPr="00D2361D" w:rsidRDefault="00266ED9" w:rsidP="00D2361D">
      <w:pPr>
        <w:pStyle w:val="af4"/>
        <w:spacing w:before="119" w:line="360" w:lineRule="auto"/>
        <w:ind w:right="-142"/>
        <w:jc w:val="both"/>
        <w:rPr>
          <w:sz w:val="22"/>
          <w:szCs w:val="22"/>
        </w:rPr>
      </w:pPr>
      <w:r w:rsidRPr="00D2361D">
        <w:rPr>
          <w:sz w:val="22"/>
          <w:szCs w:val="22"/>
        </w:rPr>
        <w:t xml:space="preserve">         </w:t>
      </w:r>
      <w:r w:rsidR="0004422D" w:rsidRPr="00D2361D">
        <w:rPr>
          <w:sz w:val="22"/>
          <w:szCs w:val="22"/>
        </w:rPr>
        <w:t>Последствиями прохождения сильных ветров над территорией сельского поселения прогнозируются временные нарушения электроснабжения, нарушение транспортного сообщения из-за падения деревьев и различных конструкций на автомобильные и железные дороги. Возможно прекращение функционирования водозаборов, насосных станций, котельных. Все это вызывает необходимость приобретения автономных источников электроснабжения и планирования резерва финансовых средств для восстановления жилых и производственных зданий и инженерных сооружений.</w:t>
      </w:r>
    </w:p>
    <w:p w14:paraId="41013D90" w14:textId="77777777" w:rsidR="0004422D" w:rsidRPr="00D2361D" w:rsidRDefault="0004422D" w:rsidP="00D2361D">
      <w:pPr>
        <w:pStyle w:val="3"/>
        <w:keepNext w:val="0"/>
        <w:widowControl w:val="0"/>
        <w:tabs>
          <w:tab w:val="left" w:pos="1412"/>
        </w:tabs>
        <w:autoSpaceDE w:val="0"/>
        <w:autoSpaceDN w:val="0"/>
        <w:spacing w:before="61" w:after="0" w:line="360" w:lineRule="auto"/>
        <w:ind w:left="686"/>
        <w:jc w:val="center"/>
        <w:rPr>
          <w:rFonts w:ascii="Times New Roman" w:hAnsi="Times New Roman"/>
          <w:b w:val="0"/>
          <w:sz w:val="22"/>
          <w:szCs w:val="22"/>
        </w:rPr>
      </w:pPr>
      <w:r w:rsidRPr="00D2361D">
        <w:rPr>
          <w:rFonts w:ascii="Times New Roman" w:hAnsi="Times New Roman"/>
          <w:b w:val="0"/>
          <w:sz w:val="22"/>
          <w:szCs w:val="22"/>
        </w:rPr>
        <w:t>Ливневые дожди,</w:t>
      </w:r>
      <w:r w:rsidRPr="00D2361D">
        <w:rPr>
          <w:rFonts w:ascii="Times New Roman" w:hAnsi="Times New Roman"/>
          <w:b w:val="0"/>
          <w:spacing w:val="-2"/>
          <w:sz w:val="22"/>
          <w:szCs w:val="22"/>
        </w:rPr>
        <w:t xml:space="preserve"> </w:t>
      </w:r>
      <w:r w:rsidR="00E418B4" w:rsidRPr="00D2361D">
        <w:rPr>
          <w:rFonts w:ascii="Times New Roman" w:hAnsi="Times New Roman"/>
          <w:b w:val="0"/>
          <w:sz w:val="22"/>
          <w:szCs w:val="22"/>
        </w:rPr>
        <w:t xml:space="preserve">крупный </w:t>
      </w:r>
      <w:r w:rsidRPr="00D2361D">
        <w:rPr>
          <w:rFonts w:ascii="Times New Roman" w:hAnsi="Times New Roman"/>
          <w:b w:val="0"/>
          <w:sz w:val="22"/>
          <w:szCs w:val="22"/>
        </w:rPr>
        <w:t>град</w:t>
      </w:r>
    </w:p>
    <w:p w14:paraId="67A39F3E" w14:textId="77777777" w:rsidR="00266ED9" w:rsidRPr="00D2361D" w:rsidRDefault="00266ED9" w:rsidP="00D2361D">
      <w:pPr>
        <w:widowControl w:val="0"/>
        <w:tabs>
          <w:tab w:val="left" w:pos="327"/>
        </w:tabs>
        <w:autoSpaceDE w:val="0"/>
        <w:autoSpaceDN w:val="0"/>
        <w:spacing w:before="1" w:line="360" w:lineRule="auto"/>
        <w:ind w:left="-66" w:right="-142"/>
        <w:jc w:val="both"/>
        <w:rPr>
          <w:sz w:val="22"/>
          <w:szCs w:val="22"/>
        </w:rPr>
      </w:pPr>
      <w:r w:rsidRPr="00D2361D">
        <w:rPr>
          <w:sz w:val="22"/>
          <w:szCs w:val="22"/>
        </w:rPr>
        <w:t xml:space="preserve">         </w:t>
      </w:r>
      <w:r w:rsidR="0004422D" w:rsidRPr="00D2361D">
        <w:rPr>
          <w:sz w:val="22"/>
          <w:szCs w:val="22"/>
        </w:rPr>
        <w:t xml:space="preserve">Исходя из климатических и инженерно-геологических условий сельского поселения, ливневые дожди, особенно на участках территории с повышенным уровнем грунтовых вод, </w:t>
      </w:r>
      <w:r w:rsidR="0004422D" w:rsidRPr="00D2361D">
        <w:rPr>
          <w:sz w:val="22"/>
          <w:szCs w:val="22"/>
        </w:rPr>
        <w:lastRenderedPageBreak/>
        <w:t>способны привести к подтоплению фундаментов и подземных частей зданий и сооружений. Результатом подтопления может стать ослабление несущей способности грунтов, затопление помещений,</w:t>
      </w:r>
      <w:r w:rsidR="0004422D" w:rsidRPr="00D2361D">
        <w:rPr>
          <w:spacing w:val="-15"/>
          <w:sz w:val="22"/>
          <w:szCs w:val="22"/>
        </w:rPr>
        <w:t xml:space="preserve"> </w:t>
      </w:r>
      <w:r w:rsidR="0004422D" w:rsidRPr="00D2361D">
        <w:rPr>
          <w:sz w:val="22"/>
          <w:szCs w:val="22"/>
        </w:rPr>
        <w:t>расположенных</w:t>
      </w:r>
      <w:r w:rsidR="0004422D" w:rsidRPr="00D2361D">
        <w:rPr>
          <w:spacing w:val="-16"/>
          <w:sz w:val="22"/>
          <w:szCs w:val="22"/>
        </w:rPr>
        <w:t xml:space="preserve"> </w:t>
      </w:r>
      <w:r w:rsidR="0004422D" w:rsidRPr="00D2361D">
        <w:rPr>
          <w:sz w:val="22"/>
          <w:szCs w:val="22"/>
        </w:rPr>
        <w:t>ниже</w:t>
      </w:r>
      <w:r w:rsidR="0004422D" w:rsidRPr="00D2361D">
        <w:rPr>
          <w:spacing w:val="-15"/>
          <w:sz w:val="22"/>
          <w:szCs w:val="22"/>
        </w:rPr>
        <w:t xml:space="preserve"> </w:t>
      </w:r>
      <w:r w:rsidR="0004422D" w:rsidRPr="00D2361D">
        <w:rPr>
          <w:sz w:val="22"/>
          <w:szCs w:val="22"/>
        </w:rPr>
        <w:t>планировочной</w:t>
      </w:r>
      <w:r w:rsidR="0004422D" w:rsidRPr="00D2361D">
        <w:rPr>
          <w:spacing w:val="-15"/>
          <w:sz w:val="22"/>
          <w:szCs w:val="22"/>
        </w:rPr>
        <w:t xml:space="preserve"> </w:t>
      </w:r>
      <w:r w:rsidR="0004422D" w:rsidRPr="00D2361D">
        <w:rPr>
          <w:sz w:val="22"/>
          <w:szCs w:val="22"/>
        </w:rPr>
        <w:t>отметки</w:t>
      </w:r>
      <w:r w:rsidR="0004422D" w:rsidRPr="00D2361D">
        <w:rPr>
          <w:spacing w:val="-15"/>
          <w:sz w:val="22"/>
          <w:szCs w:val="22"/>
        </w:rPr>
        <w:t xml:space="preserve"> </w:t>
      </w:r>
      <w:r w:rsidR="0004422D" w:rsidRPr="00D2361D">
        <w:rPr>
          <w:sz w:val="22"/>
          <w:szCs w:val="22"/>
        </w:rPr>
        <w:t>земли,</w:t>
      </w:r>
      <w:r w:rsidR="0004422D" w:rsidRPr="00D2361D">
        <w:rPr>
          <w:spacing w:val="-15"/>
          <w:sz w:val="22"/>
          <w:szCs w:val="22"/>
        </w:rPr>
        <w:t xml:space="preserve"> </w:t>
      </w:r>
      <w:r w:rsidR="0004422D" w:rsidRPr="00D2361D">
        <w:rPr>
          <w:sz w:val="22"/>
          <w:szCs w:val="22"/>
        </w:rPr>
        <w:t>выход</w:t>
      </w:r>
      <w:r w:rsidR="0004422D" w:rsidRPr="00D2361D">
        <w:rPr>
          <w:spacing w:val="-15"/>
          <w:sz w:val="22"/>
          <w:szCs w:val="22"/>
        </w:rPr>
        <w:t xml:space="preserve"> </w:t>
      </w:r>
      <w:r w:rsidR="0004422D" w:rsidRPr="00D2361D">
        <w:rPr>
          <w:sz w:val="22"/>
          <w:szCs w:val="22"/>
        </w:rPr>
        <w:t>из</w:t>
      </w:r>
      <w:r w:rsidR="0004422D" w:rsidRPr="00D2361D">
        <w:rPr>
          <w:spacing w:val="-15"/>
          <w:sz w:val="22"/>
          <w:szCs w:val="22"/>
        </w:rPr>
        <w:t xml:space="preserve"> </w:t>
      </w:r>
      <w:r w:rsidR="0004422D" w:rsidRPr="00D2361D">
        <w:rPr>
          <w:sz w:val="22"/>
          <w:szCs w:val="22"/>
        </w:rPr>
        <w:t>строя</w:t>
      </w:r>
      <w:r w:rsidR="0004422D" w:rsidRPr="00D2361D">
        <w:rPr>
          <w:spacing w:val="-15"/>
          <w:sz w:val="22"/>
          <w:szCs w:val="22"/>
        </w:rPr>
        <w:t xml:space="preserve"> </w:t>
      </w:r>
      <w:r w:rsidR="0004422D" w:rsidRPr="00D2361D">
        <w:rPr>
          <w:sz w:val="22"/>
          <w:szCs w:val="22"/>
        </w:rPr>
        <w:t>инженерных коммуникаций и технологического оборудования. Водные потоки, образовавшиеся в результате</w:t>
      </w:r>
      <w:r w:rsidR="0004422D" w:rsidRPr="00D2361D">
        <w:rPr>
          <w:spacing w:val="-19"/>
          <w:sz w:val="22"/>
          <w:szCs w:val="22"/>
        </w:rPr>
        <w:t xml:space="preserve"> </w:t>
      </w:r>
      <w:r w:rsidR="0004422D" w:rsidRPr="00D2361D">
        <w:rPr>
          <w:sz w:val="22"/>
          <w:szCs w:val="22"/>
        </w:rPr>
        <w:t>выпадения</w:t>
      </w:r>
      <w:r w:rsidR="0004422D" w:rsidRPr="00D2361D">
        <w:rPr>
          <w:spacing w:val="-17"/>
          <w:sz w:val="22"/>
          <w:szCs w:val="22"/>
        </w:rPr>
        <w:t xml:space="preserve"> </w:t>
      </w:r>
      <w:r w:rsidR="0004422D" w:rsidRPr="00D2361D">
        <w:rPr>
          <w:sz w:val="22"/>
          <w:szCs w:val="22"/>
        </w:rPr>
        <w:t>большого</w:t>
      </w:r>
      <w:r w:rsidR="0004422D" w:rsidRPr="00D2361D">
        <w:rPr>
          <w:spacing w:val="-17"/>
          <w:sz w:val="22"/>
          <w:szCs w:val="22"/>
        </w:rPr>
        <w:t xml:space="preserve"> </w:t>
      </w:r>
      <w:r w:rsidR="0004422D" w:rsidRPr="00D2361D">
        <w:rPr>
          <w:sz w:val="22"/>
          <w:szCs w:val="22"/>
        </w:rPr>
        <w:t>количества</w:t>
      </w:r>
      <w:r w:rsidR="0004422D" w:rsidRPr="00D2361D">
        <w:rPr>
          <w:spacing w:val="-17"/>
          <w:sz w:val="22"/>
          <w:szCs w:val="22"/>
        </w:rPr>
        <w:t xml:space="preserve"> </w:t>
      </w:r>
      <w:r w:rsidR="0004422D" w:rsidRPr="00D2361D">
        <w:rPr>
          <w:sz w:val="22"/>
          <w:szCs w:val="22"/>
        </w:rPr>
        <w:t>осадков,</w:t>
      </w:r>
      <w:r w:rsidR="0004422D" w:rsidRPr="00D2361D">
        <w:rPr>
          <w:spacing w:val="-17"/>
          <w:sz w:val="22"/>
          <w:szCs w:val="22"/>
        </w:rPr>
        <w:t xml:space="preserve"> </w:t>
      </w:r>
      <w:r w:rsidR="0004422D" w:rsidRPr="00D2361D">
        <w:rPr>
          <w:sz w:val="22"/>
          <w:szCs w:val="22"/>
        </w:rPr>
        <w:t>могут</w:t>
      </w:r>
      <w:r w:rsidR="0004422D" w:rsidRPr="00D2361D">
        <w:rPr>
          <w:spacing w:val="-18"/>
          <w:sz w:val="22"/>
          <w:szCs w:val="22"/>
        </w:rPr>
        <w:t xml:space="preserve"> </w:t>
      </w:r>
      <w:r w:rsidR="0004422D" w:rsidRPr="00D2361D">
        <w:rPr>
          <w:sz w:val="22"/>
          <w:szCs w:val="22"/>
        </w:rPr>
        <w:t>привести</w:t>
      </w:r>
      <w:r w:rsidR="0004422D" w:rsidRPr="00D2361D">
        <w:rPr>
          <w:spacing w:val="-17"/>
          <w:sz w:val="22"/>
          <w:szCs w:val="22"/>
        </w:rPr>
        <w:t xml:space="preserve"> </w:t>
      </w:r>
      <w:r w:rsidR="0004422D" w:rsidRPr="00D2361D">
        <w:rPr>
          <w:sz w:val="22"/>
          <w:szCs w:val="22"/>
        </w:rPr>
        <w:t>к</w:t>
      </w:r>
      <w:r w:rsidR="0004422D" w:rsidRPr="00D2361D">
        <w:rPr>
          <w:spacing w:val="-17"/>
          <w:sz w:val="22"/>
          <w:szCs w:val="22"/>
        </w:rPr>
        <w:t xml:space="preserve"> </w:t>
      </w:r>
      <w:r w:rsidR="0004422D" w:rsidRPr="00D2361D">
        <w:rPr>
          <w:sz w:val="22"/>
          <w:szCs w:val="22"/>
        </w:rPr>
        <w:t>подмыву</w:t>
      </w:r>
      <w:r w:rsidR="0004422D" w:rsidRPr="00D2361D">
        <w:rPr>
          <w:spacing w:val="-15"/>
          <w:sz w:val="22"/>
          <w:szCs w:val="22"/>
        </w:rPr>
        <w:t xml:space="preserve"> </w:t>
      </w:r>
      <w:r w:rsidR="0004422D" w:rsidRPr="00D2361D">
        <w:rPr>
          <w:sz w:val="22"/>
          <w:szCs w:val="22"/>
        </w:rPr>
        <w:t>(разрушению) различных объектов инженерной и транспортной</w:t>
      </w:r>
      <w:r w:rsidR="0004422D" w:rsidRPr="00D2361D">
        <w:rPr>
          <w:spacing w:val="-5"/>
          <w:sz w:val="22"/>
          <w:szCs w:val="22"/>
        </w:rPr>
        <w:t xml:space="preserve"> </w:t>
      </w:r>
      <w:r w:rsidR="0004422D" w:rsidRPr="00D2361D">
        <w:rPr>
          <w:sz w:val="22"/>
          <w:szCs w:val="22"/>
        </w:rPr>
        <w:t>инфраструктуры.</w:t>
      </w:r>
      <w:r w:rsidRPr="00D2361D">
        <w:rPr>
          <w:sz w:val="22"/>
          <w:szCs w:val="22"/>
        </w:rPr>
        <w:t xml:space="preserve"> В летний период сильные дожди могут сопровождаться выпадением крупного града с диаметром 20 мм и более.   Выпадающий крупный град может приводит к порче имущества, разрушению «лёгких» крыш, разрушению остекления, а также к гибели сельскохозяйственных культур на больших</w:t>
      </w:r>
      <w:r w:rsidRPr="00D2361D">
        <w:rPr>
          <w:spacing w:val="-7"/>
          <w:sz w:val="22"/>
          <w:szCs w:val="22"/>
        </w:rPr>
        <w:t xml:space="preserve"> </w:t>
      </w:r>
      <w:r w:rsidRPr="00D2361D">
        <w:rPr>
          <w:sz w:val="22"/>
          <w:szCs w:val="22"/>
        </w:rPr>
        <w:t>площадях.</w:t>
      </w:r>
    </w:p>
    <w:p w14:paraId="0B20F6E0" w14:textId="77777777" w:rsidR="0004422D" w:rsidRPr="00D2361D" w:rsidRDefault="0004422D" w:rsidP="00D2361D">
      <w:pPr>
        <w:pStyle w:val="3"/>
        <w:keepNext w:val="0"/>
        <w:widowControl w:val="0"/>
        <w:tabs>
          <w:tab w:val="left" w:pos="1412"/>
        </w:tabs>
        <w:autoSpaceDE w:val="0"/>
        <w:autoSpaceDN w:val="0"/>
        <w:spacing w:before="120" w:after="0" w:line="360" w:lineRule="auto"/>
        <w:ind w:left="686"/>
        <w:jc w:val="center"/>
        <w:rPr>
          <w:rFonts w:ascii="Times New Roman" w:hAnsi="Times New Roman"/>
          <w:b w:val="0"/>
          <w:sz w:val="22"/>
          <w:szCs w:val="22"/>
        </w:rPr>
      </w:pPr>
      <w:r w:rsidRPr="00D2361D">
        <w:rPr>
          <w:rFonts w:ascii="Times New Roman" w:hAnsi="Times New Roman"/>
          <w:b w:val="0"/>
          <w:sz w:val="22"/>
          <w:szCs w:val="22"/>
        </w:rPr>
        <w:t>Снежные заносы, обледенения,</w:t>
      </w:r>
      <w:r w:rsidRPr="00D2361D">
        <w:rPr>
          <w:rFonts w:ascii="Times New Roman" w:hAnsi="Times New Roman"/>
          <w:b w:val="0"/>
          <w:spacing w:val="-3"/>
          <w:sz w:val="22"/>
          <w:szCs w:val="22"/>
        </w:rPr>
        <w:t xml:space="preserve"> </w:t>
      </w:r>
      <w:r w:rsidRPr="00D2361D">
        <w:rPr>
          <w:rFonts w:ascii="Times New Roman" w:hAnsi="Times New Roman"/>
          <w:b w:val="0"/>
          <w:sz w:val="22"/>
          <w:szCs w:val="22"/>
        </w:rPr>
        <w:t>гололед</w:t>
      </w:r>
    </w:p>
    <w:p w14:paraId="0AABB1B1" w14:textId="77777777" w:rsidR="0004422D" w:rsidRPr="00D2361D" w:rsidRDefault="00266ED9" w:rsidP="00D2361D">
      <w:pPr>
        <w:pStyle w:val="af4"/>
        <w:spacing w:before="118" w:line="360" w:lineRule="auto"/>
        <w:ind w:right="-142"/>
        <w:jc w:val="both"/>
        <w:rPr>
          <w:sz w:val="22"/>
          <w:szCs w:val="22"/>
        </w:rPr>
      </w:pPr>
      <w:r w:rsidRPr="00D2361D">
        <w:rPr>
          <w:sz w:val="22"/>
          <w:szCs w:val="22"/>
        </w:rPr>
        <w:t xml:space="preserve">        </w:t>
      </w:r>
      <w:r w:rsidR="0004422D" w:rsidRPr="00D2361D">
        <w:rPr>
          <w:sz w:val="22"/>
          <w:szCs w:val="22"/>
        </w:rPr>
        <w:t>Сильные</w:t>
      </w:r>
      <w:r w:rsidR="0004422D" w:rsidRPr="00D2361D">
        <w:rPr>
          <w:spacing w:val="-11"/>
          <w:sz w:val="22"/>
          <w:szCs w:val="22"/>
        </w:rPr>
        <w:t xml:space="preserve"> </w:t>
      </w:r>
      <w:r w:rsidR="0004422D" w:rsidRPr="00D2361D">
        <w:rPr>
          <w:sz w:val="22"/>
          <w:szCs w:val="22"/>
        </w:rPr>
        <w:t>продолжительные</w:t>
      </w:r>
      <w:r w:rsidR="0004422D" w:rsidRPr="00D2361D">
        <w:rPr>
          <w:spacing w:val="-10"/>
          <w:sz w:val="22"/>
          <w:szCs w:val="22"/>
        </w:rPr>
        <w:t xml:space="preserve"> </w:t>
      </w:r>
      <w:r w:rsidR="0004422D" w:rsidRPr="00D2361D">
        <w:rPr>
          <w:sz w:val="22"/>
          <w:szCs w:val="22"/>
        </w:rPr>
        <w:t>снегопады</w:t>
      </w:r>
      <w:r w:rsidR="0004422D" w:rsidRPr="00D2361D">
        <w:rPr>
          <w:spacing w:val="-10"/>
          <w:sz w:val="22"/>
          <w:szCs w:val="22"/>
        </w:rPr>
        <w:t xml:space="preserve"> </w:t>
      </w:r>
      <w:r w:rsidR="0004422D" w:rsidRPr="00D2361D">
        <w:rPr>
          <w:sz w:val="22"/>
          <w:szCs w:val="22"/>
        </w:rPr>
        <w:t>с</w:t>
      </w:r>
      <w:r w:rsidR="0004422D" w:rsidRPr="00D2361D">
        <w:rPr>
          <w:spacing w:val="-9"/>
          <w:sz w:val="22"/>
          <w:szCs w:val="22"/>
        </w:rPr>
        <w:t xml:space="preserve"> </w:t>
      </w:r>
      <w:r w:rsidR="0004422D" w:rsidRPr="00D2361D">
        <w:rPr>
          <w:sz w:val="22"/>
          <w:szCs w:val="22"/>
        </w:rPr>
        <w:t>ветром</w:t>
      </w:r>
      <w:r w:rsidR="0004422D" w:rsidRPr="00D2361D">
        <w:rPr>
          <w:spacing w:val="-10"/>
          <w:sz w:val="22"/>
          <w:szCs w:val="22"/>
        </w:rPr>
        <w:t xml:space="preserve"> </w:t>
      </w:r>
      <w:r w:rsidR="0004422D" w:rsidRPr="00D2361D">
        <w:rPr>
          <w:sz w:val="22"/>
          <w:szCs w:val="22"/>
        </w:rPr>
        <w:t>могут</w:t>
      </w:r>
      <w:r w:rsidR="0004422D" w:rsidRPr="00D2361D">
        <w:rPr>
          <w:spacing w:val="-10"/>
          <w:sz w:val="22"/>
          <w:szCs w:val="22"/>
        </w:rPr>
        <w:t xml:space="preserve"> </w:t>
      </w:r>
      <w:r w:rsidR="0004422D" w:rsidRPr="00D2361D">
        <w:rPr>
          <w:sz w:val="22"/>
          <w:szCs w:val="22"/>
        </w:rPr>
        <w:t>привести</w:t>
      </w:r>
      <w:r w:rsidR="0004422D" w:rsidRPr="00D2361D">
        <w:rPr>
          <w:spacing w:val="-10"/>
          <w:sz w:val="22"/>
          <w:szCs w:val="22"/>
        </w:rPr>
        <w:t xml:space="preserve"> </w:t>
      </w:r>
      <w:r w:rsidR="0004422D" w:rsidRPr="00D2361D">
        <w:rPr>
          <w:sz w:val="22"/>
          <w:szCs w:val="22"/>
        </w:rPr>
        <w:t>к</w:t>
      </w:r>
      <w:r w:rsidR="0004422D" w:rsidRPr="00D2361D">
        <w:rPr>
          <w:spacing w:val="-10"/>
          <w:sz w:val="22"/>
          <w:szCs w:val="22"/>
        </w:rPr>
        <w:t xml:space="preserve"> </w:t>
      </w:r>
      <w:r w:rsidR="0004422D" w:rsidRPr="00D2361D">
        <w:rPr>
          <w:sz w:val="22"/>
          <w:szCs w:val="22"/>
        </w:rPr>
        <w:t>скоплению</w:t>
      </w:r>
      <w:r w:rsidR="0004422D" w:rsidRPr="00D2361D">
        <w:rPr>
          <w:spacing w:val="-10"/>
          <w:sz w:val="22"/>
          <w:szCs w:val="22"/>
        </w:rPr>
        <w:t xml:space="preserve"> </w:t>
      </w:r>
      <w:r w:rsidR="0004422D" w:rsidRPr="00D2361D">
        <w:rPr>
          <w:sz w:val="22"/>
          <w:szCs w:val="22"/>
        </w:rPr>
        <w:t>масс</w:t>
      </w:r>
      <w:r w:rsidR="0004422D" w:rsidRPr="00D2361D">
        <w:rPr>
          <w:spacing w:val="-9"/>
          <w:sz w:val="22"/>
          <w:szCs w:val="22"/>
        </w:rPr>
        <w:t xml:space="preserve"> </w:t>
      </w:r>
      <w:r w:rsidR="0004422D" w:rsidRPr="00D2361D">
        <w:rPr>
          <w:sz w:val="22"/>
          <w:szCs w:val="22"/>
        </w:rPr>
        <w:t>снега, способных стать причиной повреждения (частичного или полного разрушения) конструктивных элементов зданий и нарушению транспортного сообщения. Возможно временное</w:t>
      </w:r>
      <w:r w:rsidR="0004422D" w:rsidRPr="00D2361D">
        <w:rPr>
          <w:spacing w:val="-11"/>
          <w:sz w:val="22"/>
          <w:szCs w:val="22"/>
        </w:rPr>
        <w:t xml:space="preserve"> </w:t>
      </w:r>
      <w:r w:rsidR="0004422D" w:rsidRPr="00D2361D">
        <w:rPr>
          <w:sz w:val="22"/>
          <w:szCs w:val="22"/>
        </w:rPr>
        <w:t>прекращение</w:t>
      </w:r>
      <w:r w:rsidR="0004422D" w:rsidRPr="00D2361D">
        <w:rPr>
          <w:spacing w:val="-9"/>
          <w:sz w:val="22"/>
          <w:szCs w:val="22"/>
        </w:rPr>
        <w:t xml:space="preserve"> </w:t>
      </w:r>
      <w:r w:rsidR="0004422D" w:rsidRPr="00D2361D">
        <w:rPr>
          <w:sz w:val="22"/>
          <w:szCs w:val="22"/>
        </w:rPr>
        <w:t>транспортного</w:t>
      </w:r>
      <w:r w:rsidR="0004422D" w:rsidRPr="00D2361D">
        <w:rPr>
          <w:spacing w:val="-9"/>
          <w:sz w:val="22"/>
          <w:szCs w:val="22"/>
        </w:rPr>
        <w:t xml:space="preserve"> </w:t>
      </w:r>
      <w:r w:rsidR="0004422D" w:rsidRPr="00D2361D">
        <w:rPr>
          <w:sz w:val="22"/>
          <w:szCs w:val="22"/>
        </w:rPr>
        <w:t>сообщения</w:t>
      </w:r>
      <w:r w:rsidR="0004422D" w:rsidRPr="00D2361D">
        <w:rPr>
          <w:spacing w:val="-9"/>
          <w:sz w:val="22"/>
          <w:szCs w:val="22"/>
        </w:rPr>
        <w:t xml:space="preserve"> </w:t>
      </w:r>
      <w:r w:rsidR="0004422D" w:rsidRPr="00D2361D">
        <w:rPr>
          <w:sz w:val="22"/>
          <w:szCs w:val="22"/>
        </w:rPr>
        <w:t>на</w:t>
      </w:r>
      <w:r w:rsidR="0004422D" w:rsidRPr="00D2361D">
        <w:rPr>
          <w:spacing w:val="-11"/>
          <w:sz w:val="22"/>
          <w:szCs w:val="22"/>
        </w:rPr>
        <w:t xml:space="preserve"> </w:t>
      </w:r>
      <w:r w:rsidR="0004422D" w:rsidRPr="00D2361D">
        <w:rPr>
          <w:sz w:val="22"/>
          <w:szCs w:val="22"/>
        </w:rPr>
        <w:t>участках</w:t>
      </w:r>
      <w:r w:rsidR="0004422D" w:rsidRPr="00D2361D">
        <w:rPr>
          <w:spacing w:val="-9"/>
          <w:sz w:val="22"/>
          <w:szCs w:val="22"/>
        </w:rPr>
        <w:t xml:space="preserve"> </w:t>
      </w:r>
      <w:r w:rsidR="0004422D" w:rsidRPr="00D2361D">
        <w:rPr>
          <w:sz w:val="22"/>
          <w:szCs w:val="22"/>
        </w:rPr>
        <w:t>региональных</w:t>
      </w:r>
      <w:r w:rsidR="0004422D" w:rsidRPr="00D2361D">
        <w:rPr>
          <w:spacing w:val="-10"/>
          <w:sz w:val="22"/>
          <w:szCs w:val="22"/>
        </w:rPr>
        <w:t xml:space="preserve"> </w:t>
      </w:r>
      <w:r w:rsidR="0004422D" w:rsidRPr="00D2361D">
        <w:rPr>
          <w:sz w:val="22"/>
          <w:szCs w:val="22"/>
        </w:rPr>
        <w:t>автомобильных дорог</w:t>
      </w:r>
      <w:proofErr w:type="gramStart"/>
      <w:r w:rsidR="0004422D" w:rsidRPr="00D2361D">
        <w:rPr>
          <w:sz w:val="22"/>
          <w:szCs w:val="22"/>
        </w:rPr>
        <w:t xml:space="preserve"> </w:t>
      </w:r>
      <w:r w:rsidRPr="00D2361D">
        <w:rPr>
          <w:sz w:val="22"/>
          <w:szCs w:val="22"/>
        </w:rPr>
        <w:t>.</w:t>
      </w:r>
      <w:proofErr w:type="gramEnd"/>
    </w:p>
    <w:p w14:paraId="77CC7D42" w14:textId="77777777" w:rsidR="0004422D" w:rsidRPr="00D2361D" w:rsidRDefault="00266ED9"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 xml:space="preserve">Перепады температур в сочетании с особыми гидрометеорологическими явлениями поздней осенью и зимой могут приводить к покрытию различных поверхностей, в том числе воздушных линий электропередач и связи, дорожного покрытия, мокрым снегом или льдом, что в свою очередь может приводить к нарушению функционирования инженерных систем и повышению риска дорожно-транспортным происшествиям. Гололед большой разрушительной силы бывает крайне редко, как правило 1 раз в 10-15 лет. </w:t>
      </w:r>
    </w:p>
    <w:p w14:paraId="7AEE4263" w14:textId="77777777" w:rsidR="0004422D" w:rsidRPr="00D2361D" w:rsidRDefault="0004422D" w:rsidP="00D2361D">
      <w:pPr>
        <w:pStyle w:val="3"/>
        <w:keepNext w:val="0"/>
        <w:widowControl w:val="0"/>
        <w:tabs>
          <w:tab w:val="left" w:pos="1412"/>
        </w:tabs>
        <w:autoSpaceDE w:val="0"/>
        <w:autoSpaceDN w:val="0"/>
        <w:spacing w:before="120" w:after="0" w:line="360" w:lineRule="auto"/>
        <w:ind w:left="686"/>
        <w:jc w:val="center"/>
        <w:rPr>
          <w:rFonts w:ascii="Times New Roman" w:hAnsi="Times New Roman"/>
          <w:b w:val="0"/>
          <w:sz w:val="22"/>
          <w:szCs w:val="22"/>
        </w:rPr>
      </w:pPr>
      <w:r w:rsidRPr="00D2361D">
        <w:rPr>
          <w:rFonts w:ascii="Times New Roman" w:hAnsi="Times New Roman"/>
          <w:b w:val="0"/>
          <w:sz w:val="22"/>
          <w:szCs w:val="22"/>
        </w:rPr>
        <w:t>Природные</w:t>
      </w:r>
      <w:r w:rsidRPr="00D2361D">
        <w:rPr>
          <w:rFonts w:ascii="Times New Roman" w:hAnsi="Times New Roman"/>
          <w:b w:val="0"/>
          <w:spacing w:val="-1"/>
          <w:sz w:val="22"/>
          <w:szCs w:val="22"/>
        </w:rPr>
        <w:t xml:space="preserve"> </w:t>
      </w:r>
      <w:r w:rsidRPr="00D2361D">
        <w:rPr>
          <w:rFonts w:ascii="Times New Roman" w:hAnsi="Times New Roman"/>
          <w:b w:val="0"/>
          <w:sz w:val="22"/>
          <w:szCs w:val="22"/>
        </w:rPr>
        <w:t>пожары</w:t>
      </w:r>
    </w:p>
    <w:p w14:paraId="2175C215" w14:textId="77777777" w:rsidR="00266ED9" w:rsidRPr="00D2361D" w:rsidRDefault="00266ED9"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На территории сельского поселения наиболее вероятны низовые (степные) пожары, при которых происходит горение сухой травы. Наиболее пожароопасными периодами на территории сельского поселения являются весна (март-апрель) и осень (сентябрь-октябрь). Наиболее</w:t>
      </w:r>
      <w:r w:rsidR="0004422D" w:rsidRPr="00D2361D">
        <w:rPr>
          <w:spacing w:val="-15"/>
          <w:sz w:val="22"/>
          <w:szCs w:val="22"/>
        </w:rPr>
        <w:t xml:space="preserve"> </w:t>
      </w:r>
      <w:r w:rsidR="0004422D" w:rsidRPr="00D2361D">
        <w:rPr>
          <w:sz w:val="22"/>
          <w:szCs w:val="22"/>
        </w:rPr>
        <w:t>часто</w:t>
      </w:r>
      <w:r w:rsidR="0004422D" w:rsidRPr="00D2361D">
        <w:rPr>
          <w:spacing w:val="-15"/>
          <w:sz w:val="22"/>
          <w:szCs w:val="22"/>
        </w:rPr>
        <w:t xml:space="preserve"> </w:t>
      </w:r>
      <w:r w:rsidR="0004422D" w:rsidRPr="00D2361D">
        <w:rPr>
          <w:sz w:val="22"/>
          <w:szCs w:val="22"/>
        </w:rPr>
        <w:t>пожары</w:t>
      </w:r>
      <w:r w:rsidR="0004422D" w:rsidRPr="00D2361D">
        <w:rPr>
          <w:spacing w:val="-14"/>
          <w:sz w:val="22"/>
          <w:szCs w:val="22"/>
        </w:rPr>
        <w:t xml:space="preserve"> </w:t>
      </w:r>
      <w:r w:rsidR="0004422D" w:rsidRPr="00D2361D">
        <w:rPr>
          <w:sz w:val="22"/>
          <w:szCs w:val="22"/>
        </w:rPr>
        <w:t>возникают</w:t>
      </w:r>
      <w:r w:rsidR="0004422D" w:rsidRPr="00D2361D">
        <w:rPr>
          <w:spacing w:val="-15"/>
          <w:sz w:val="22"/>
          <w:szCs w:val="22"/>
        </w:rPr>
        <w:t xml:space="preserve"> </w:t>
      </w:r>
      <w:r w:rsidR="0004422D" w:rsidRPr="00D2361D">
        <w:rPr>
          <w:sz w:val="22"/>
          <w:szCs w:val="22"/>
        </w:rPr>
        <w:t>на</w:t>
      </w:r>
      <w:r w:rsidR="0004422D" w:rsidRPr="00D2361D">
        <w:rPr>
          <w:spacing w:val="-14"/>
          <w:sz w:val="22"/>
          <w:szCs w:val="22"/>
        </w:rPr>
        <w:t xml:space="preserve"> </w:t>
      </w:r>
      <w:r w:rsidR="0004422D" w:rsidRPr="00D2361D">
        <w:rPr>
          <w:sz w:val="22"/>
          <w:szCs w:val="22"/>
        </w:rPr>
        <w:t>территориях,</w:t>
      </w:r>
      <w:r w:rsidR="0004422D" w:rsidRPr="00D2361D">
        <w:rPr>
          <w:spacing w:val="-15"/>
          <w:sz w:val="22"/>
          <w:szCs w:val="22"/>
        </w:rPr>
        <w:t xml:space="preserve"> </w:t>
      </w:r>
      <w:r w:rsidR="0004422D" w:rsidRPr="00D2361D">
        <w:rPr>
          <w:sz w:val="22"/>
          <w:szCs w:val="22"/>
        </w:rPr>
        <w:t>примыкающих</w:t>
      </w:r>
      <w:r w:rsidR="0004422D" w:rsidRPr="00D2361D">
        <w:rPr>
          <w:spacing w:val="-14"/>
          <w:sz w:val="22"/>
          <w:szCs w:val="22"/>
        </w:rPr>
        <w:t xml:space="preserve"> </w:t>
      </w:r>
      <w:r w:rsidR="0004422D" w:rsidRPr="00D2361D">
        <w:rPr>
          <w:sz w:val="22"/>
          <w:szCs w:val="22"/>
        </w:rPr>
        <w:t>к</w:t>
      </w:r>
      <w:r w:rsidR="0004422D" w:rsidRPr="00D2361D">
        <w:rPr>
          <w:spacing w:val="-15"/>
          <w:sz w:val="22"/>
          <w:szCs w:val="22"/>
        </w:rPr>
        <w:t xml:space="preserve"> </w:t>
      </w:r>
      <w:r w:rsidR="0004422D" w:rsidRPr="00D2361D">
        <w:rPr>
          <w:sz w:val="22"/>
          <w:szCs w:val="22"/>
        </w:rPr>
        <w:t>автомобильным</w:t>
      </w:r>
      <w:r w:rsidR="0004422D" w:rsidRPr="00D2361D">
        <w:rPr>
          <w:spacing w:val="-14"/>
          <w:sz w:val="22"/>
          <w:szCs w:val="22"/>
        </w:rPr>
        <w:t xml:space="preserve"> </w:t>
      </w:r>
      <w:r w:rsidR="0004422D" w:rsidRPr="00D2361D">
        <w:rPr>
          <w:sz w:val="22"/>
          <w:szCs w:val="22"/>
        </w:rPr>
        <w:t>дорогам, населенным пунктам, садоводческим участкам и местам массового отдыха местного населения (главным образом берега различных водных</w:t>
      </w:r>
      <w:r w:rsidR="0004422D" w:rsidRPr="00D2361D">
        <w:rPr>
          <w:spacing w:val="-1"/>
          <w:sz w:val="22"/>
          <w:szCs w:val="22"/>
        </w:rPr>
        <w:t xml:space="preserve"> </w:t>
      </w:r>
      <w:r w:rsidR="0004422D" w:rsidRPr="00D2361D">
        <w:rPr>
          <w:sz w:val="22"/>
          <w:szCs w:val="22"/>
        </w:rPr>
        <w:t>объектов).</w:t>
      </w:r>
      <w:r w:rsidRPr="00D2361D">
        <w:rPr>
          <w:sz w:val="22"/>
          <w:szCs w:val="22"/>
        </w:rPr>
        <w:t xml:space="preserve"> Наибольшую потенциальную опасность для населенных пунктов пожары представляют в местах примыкания жилой застройки к необрабатываемых и заросших травянистой растительностью сельскохозяйственным полям. Переброска степного пожара на жилые и иные здания может привести к значительному материальному ущербу и человеческим жертвам.</w:t>
      </w:r>
    </w:p>
    <w:p w14:paraId="3DA36BAE" w14:textId="77777777" w:rsidR="0004422D" w:rsidRPr="00D2361D" w:rsidRDefault="00266ED9" w:rsidP="00D2361D">
      <w:pPr>
        <w:pStyle w:val="2"/>
        <w:keepNext w:val="0"/>
        <w:widowControl w:val="0"/>
        <w:tabs>
          <w:tab w:val="left" w:pos="1278"/>
        </w:tabs>
        <w:autoSpaceDE w:val="0"/>
        <w:autoSpaceDN w:val="0"/>
        <w:spacing w:before="118" w:after="0" w:line="360" w:lineRule="auto"/>
        <w:ind w:left="-474" w:right="1607"/>
        <w:jc w:val="center"/>
        <w:rPr>
          <w:rFonts w:ascii="Times New Roman" w:hAnsi="Times New Roman"/>
          <w:b w:val="0"/>
          <w:i w:val="0"/>
          <w:sz w:val="22"/>
          <w:szCs w:val="22"/>
        </w:rPr>
      </w:pPr>
      <w:r w:rsidRPr="00D2361D">
        <w:rPr>
          <w:rFonts w:ascii="Times New Roman" w:hAnsi="Times New Roman"/>
          <w:b w:val="0"/>
          <w:i w:val="0"/>
          <w:sz w:val="22"/>
          <w:szCs w:val="22"/>
        </w:rPr>
        <w:t xml:space="preserve">                   </w:t>
      </w:r>
      <w:r w:rsidR="004A39CF" w:rsidRPr="00D2361D">
        <w:rPr>
          <w:rFonts w:ascii="Times New Roman" w:hAnsi="Times New Roman"/>
          <w:b w:val="0"/>
          <w:i w:val="0"/>
          <w:sz w:val="22"/>
          <w:szCs w:val="22"/>
        </w:rPr>
        <w:t xml:space="preserve">                   </w:t>
      </w:r>
      <w:r w:rsidRPr="00D2361D">
        <w:rPr>
          <w:rFonts w:ascii="Times New Roman" w:hAnsi="Times New Roman"/>
          <w:b w:val="0"/>
          <w:i w:val="0"/>
          <w:sz w:val="22"/>
          <w:szCs w:val="22"/>
        </w:rPr>
        <w:t xml:space="preserve"> </w:t>
      </w:r>
      <w:bookmarkStart w:id="3" w:name="_TOC_250013"/>
      <w:r w:rsidR="0004422D" w:rsidRPr="00D2361D">
        <w:rPr>
          <w:rFonts w:ascii="Times New Roman" w:hAnsi="Times New Roman"/>
          <w:b w:val="0"/>
          <w:i w:val="0"/>
          <w:sz w:val="22"/>
          <w:szCs w:val="22"/>
        </w:rPr>
        <w:t xml:space="preserve">Перечень возможных источников чрезвычайных ситуаций </w:t>
      </w:r>
      <w:r w:rsidR="004A39CF" w:rsidRPr="00D2361D">
        <w:rPr>
          <w:rFonts w:ascii="Times New Roman" w:hAnsi="Times New Roman"/>
          <w:b w:val="0"/>
          <w:i w:val="0"/>
          <w:sz w:val="22"/>
          <w:szCs w:val="22"/>
        </w:rPr>
        <w:t xml:space="preserve">   </w:t>
      </w:r>
      <w:r w:rsidR="003D5A7D" w:rsidRPr="00D2361D">
        <w:rPr>
          <w:rFonts w:ascii="Times New Roman" w:hAnsi="Times New Roman"/>
          <w:b w:val="0"/>
          <w:i w:val="0"/>
          <w:sz w:val="22"/>
          <w:szCs w:val="22"/>
        </w:rPr>
        <w:t xml:space="preserve">  </w:t>
      </w:r>
      <w:r w:rsidR="0004422D" w:rsidRPr="00D2361D">
        <w:rPr>
          <w:rFonts w:ascii="Times New Roman" w:hAnsi="Times New Roman"/>
          <w:b w:val="0"/>
          <w:i w:val="0"/>
          <w:sz w:val="22"/>
          <w:szCs w:val="22"/>
        </w:rPr>
        <w:t>техногенного</w:t>
      </w:r>
      <w:r w:rsidR="0004422D" w:rsidRPr="00D2361D">
        <w:rPr>
          <w:rFonts w:ascii="Times New Roman" w:hAnsi="Times New Roman"/>
          <w:b w:val="0"/>
          <w:i w:val="0"/>
          <w:spacing w:val="-2"/>
          <w:sz w:val="22"/>
          <w:szCs w:val="22"/>
        </w:rPr>
        <w:t xml:space="preserve"> </w:t>
      </w:r>
      <w:bookmarkEnd w:id="3"/>
      <w:r w:rsidR="0004422D" w:rsidRPr="00D2361D">
        <w:rPr>
          <w:rFonts w:ascii="Times New Roman" w:hAnsi="Times New Roman"/>
          <w:b w:val="0"/>
          <w:i w:val="0"/>
          <w:sz w:val="22"/>
          <w:szCs w:val="22"/>
        </w:rPr>
        <w:t>характера</w:t>
      </w:r>
    </w:p>
    <w:p w14:paraId="4166DA10" w14:textId="77777777" w:rsidR="0004422D" w:rsidRPr="00D2361D" w:rsidRDefault="00266ED9" w:rsidP="00D2361D">
      <w:pPr>
        <w:pStyle w:val="af4"/>
        <w:spacing w:before="121" w:line="360" w:lineRule="auto"/>
        <w:ind w:right="-142"/>
        <w:jc w:val="both"/>
        <w:rPr>
          <w:sz w:val="22"/>
          <w:szCs w:val="22"/>
        </w:rPr>
      </w:pPr>
      <w:r w:rsidRPr="00D2361D">
        <w:rPr>
          <w:sz w:val="22"/>
          <w:szCs w:val="22"/>
        </w:rPr>
        <w:lastRenderedPageBreak/>
        <w:t xml:space="preserve">          </w:t>
      </w:r>
      <w:r w:rsidR="0004422D" w:rsidRPr="00D2361D">
        <w:rPr>
          <w:sz w:val="22"/>
          <w:szCs w:val="22"/>
        </w:rPr>
        <w:t>Источник техногенной ЧС – опасное техногенное происшествие (авария на промышленном объекте или транспорте, пожар, взрыв или высвобождение какого-либо вида энергии), в результате которого на объекте, определенной территории или акватории произошла техногенная ЧС. Опасность ЧС техногенного характера для населения и территории</w:t>
      </w:r>
      <w:r w:rsidR="0004422D" w:rsidRPr="00D2361D">
        <w:rPr>
          <w:spacing w:val="-6"/>
          <w:sz w:val="22"/>
          <w:szCs w:val="22"/>
        </w:rPr>
        <w:t xml:space="preserve"> </w:t>
      </w:r>
      <w:r w:rsidR="0004422D" w:rsidRPr="00D2361D">
        <w:rPr>
          <w:sz w:val="22"/>
          <w:szCs w:val="22"/>
        </w:rPr>
        <w:t>сельского</w:t>
      </w:r>
      <w:r w:rsidR="0004422D" w:rsidRPr="00D2361D">
        <w:rPr>
          <w:spacing w:val="-7"/>
          <w:sz w:val="22"/>
          <w:szCs w:val="22"/>
        </w:rPr>
        <w:t xml:space="preserve"> </w:t>
      </w:r>
      <w:r w:rsidR="0004422D" w:rsidRPr="00D2361D">
        <w:rPr>
          <w:sz w:val="22"/>
          <w:szCs w:val="22"/>
        </w:rPr>
        <w:t>поселения</w:t>
      </w:r>
      <w:r w:rsidR="0004422D" w:rsidRPr="00D2361D">
        <w:rPr>
          <w:spacing w:val="-7"/>
          <w:sz w:val="22"/>
          <w:szCs w:val="22"/>
        </w:rPr>
        <w:t xml:space="preserve"> </w:t>
      </w:r>
      <w:r w:rsidR="0004422D" w:rsidRPr="00D2361D">
        <w:rPr>
          <w:sz w:val="22"/>
          <w:szCs w:val="22"/>
        </w:rPr>
        <w:t>может</w:t>
      </w:r>
      <w:r w:rsidR="0004422D" w:rsidRPr="00D2361D">
        <w:rPr>
          <w:spacing w:val="-6"/>
          <w:sz w:val="22"/>
          <w:szCs w:val="22"/>
        </w:rPr>
        <w:t xml:space="preserve"> </w:t>
      </w:r>
      <w:r w:rsidR="0004422D" w:rsidRPr="00D2361D">
        <w:rPr>
          <w:sz w:val="22"/>
          <w:szCs w:val="22"/>
        </w:rPr>
        <w:t>возникнуть</w:t>
      </w:r>
      <w:r w:rsidR="0004422D" w:rsidRPr="00D2361D">
        <w:rPr>
          <w:spacing w:val="-6"/>
          <w:sz w:val="22"/>
          <w:szCs w:val="22"/>
        </w:rPr>
        <w:t xml:space="preserve"> </w:t>
      </w:r>
      <w:r w:rsidR="0004422D" w:rsidRPr="00D2361D">
        <w:rPr>
          <w:sz w:val="22"/>
          <w:szCs w:val="22"/>
        </w:rPr>
        <w:t>в</w:t>
      </w:r>
      <w:r w:rsidR="0004422D" w:rsidRPr="00D2361D">
        <w:rPr>
          <w:spacing w:val="-7"/>
          <w:sz w:val="22"/>
          <w:szCs w:val="22"/>
        </w:rPr>
        <w:t xml:space="preserve"> </w:t>
      </w:r>
      <w:r w:rsidR="0004422D" w:rsidRPr="00D2361D">
        <w:rPr>
          <w:sz w:val="22"/>
          <w:szCs w:val="22"/>
        </w:rPr>
        <w:t>случае</w:t>
      </w:r>
      <w:r w:rsidR="0004422D" w:rsidRPr="00D2361D">
        <w:rPr>
          <w:spacing w:val="-6"/>
          <w:sz w:val="22"/>
          <w:szCs w:val="22"/>
        </w:rPr>
        <w:t xml:space="preserve"> </w:t>
      </w:r>
      <w:r w:rsidR="0004422D" w:rsidRPr="00D2361D">
        <w:rPr>
          <w:sz w:val="22"/>
          <w:szCs w:val="22"/>
        </w:rPr>
        <w:t>аварии</w:t>
      </w:r>
      <w:r w:rsidR="0004422D" w:rsidRPr="00D2361D">
        <w:rPr>
          <w:spacing w:val="-10"/>
          <w:sz w:val="22"/>
          <w:szCs w:val="22"/>
        </w:rPr>
        <w:t xml:space="preserve"> </w:t>
      </w:r>
      <w:r w:rsidR="0004422D" w:rsidRPr="00D2361D">
        <w:rPr>
          <w:sz w:val="22"/>
          <w:szCs w:val="22"/>
        </w:rPr>
        <w:t>на</w:t>
      </w:r>
      <w:r w:rsidR="0004422D" w:rsidRPr="00D2361D">
        <w:rPr>
          <w:spacing w:val="-6"/>
          <w:sz w:val="22"/>
          <w:szCs w:val="22"/>
        </w:rPr>
        <w:t xml:space="preserve"> </w:t>
      </w:r>
      <w:r w:rsidR="0004422D" w:rsidRPr="00D2361D">
        <w:rPr>
          <w:sz w:val="22"/>
          <w:szCs w:val="22"/>
        </w:rPr>
        <w:t>потенциально</w:t>
      </w:r>
      <w:r w:rsidR="0004422D" w:rsidRPr="00D2361D">
        <w:rPr>
          <w:spacing w:val="-6"/>
          <w:sz w:val="22"/>
          <w:szCs w:val="22"/>
        </w:rPr>
        <w:t xml:space="preserve"> </w:t>
      </w:r>
      <w:r w:rsidR="0004422D" w:rsidRPr="00D2361D">
        <w:rPr>
          <w:sz w:val="22"/>
          <w:szCs w:val="22"/>
        </w:rPr>
        <w:t>опасном объекте, автомобильном, железнодорожном и трубопроводном транспорте, на автозаправочных станциях и на инженерных</w:t>
      </w:r>
      <w:r w:rsidR="0004422D" w:rsidRPr="00D2361D">
        <w:rPr>
          <w:spacing w:val="-4"/>
          <w:sz w:val="22"/>
          <w:szCs w:val="22"/>
        </w:rPr>
        <w:t xml:space="preserve"> </w:t>
      </w:r>
      <w:r w:rsidR="0004422D" w:rsidRPr="00D2361D">
        <w:rPr>
          <w:sz w:val="22"/>
          <w:szCs w:val="22"/>
        </w:rPr>
        <w:t>объектах.</w:t>
      </w:r>
    </w:p>
    <w:p w14:paraId="21C86836" w14:textId="77777777" w:rsidR="0004422D" w:rsidRPr="00D2361D" w:rsidRDefault="0004422D" w:rsidP="00D2361D">
      <w:pPr>
        <w:spacing w:before="120" w:line="360" w:lineRule="auto"/>
        <w:ind w:left="685"/>
        <w:jc w:val="center"/>
        <w:rPr>
          <w:sz w:val="22"/>
          <w:szCs w:val="22"/>
        </w:rPr>
      </w:pPr>
      <w:r w:rsidRPr="00D2361D">
        <w:rPr>
          <w:sz w:val="22"/>
          <w:szCs w:val="22"/>
        </w:rPr>
        <w:t>Аварии на газораспределительных сетях</w:t>
      </w:r>
    </w:p>
    <w:p w14:paraId="2052B5A3" w14:textId="77777777" w:rsidR="0004422D" w:rsidRPr="00D2361D" w:rsidRDefault="00266ED9"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На территории сельского поселения к объектам повышенной потенциальной опасности, также относятся газораспределительную станцию (ГРС) и газорегуляторные пункты (ГРП). ГРП расположены во всех населенных пунктах.</w:t>
      </w:r>
    </w:p>
    <w:p w14:paraId="200EF5C6" w14:textId="77777777" w:rsidR="0004422D" w:rsidRPr="00D2361D" w:rsidRDefault="00266ED9"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Возможными причинами гибели персонала на ГРС могут стать следующие основные события:</w:t>
      </w:r>
    </w:p>
    <w:p w14:paraId="78F7724F"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взрывное сгорание газа в помещении блока редуцирования и измерения расхода</w:t>
      </w:r>
      <w:r w:rsidRPr="00D2361D">
        <w:rPr>
          <w:spacing w:val="-39"/>
          <w:sz w:val="22"/>
          <w:szCs w:val="22"/>
        </w:rPr>
        <w:t xml:space="preserve"> </w:t>
      </w:r>
      <w:r w:rsidRPr="00D2361D">
        <w:rPr>
          <w:sz w:val="22"/>
          <w:szCs w:val="22"/>
        </w:rPr>
        <w:t>газа;</w:t>
      </w:r>
    </w:p>
    <w:p w14:paraId="47E9488B"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right="-142" w:firstLine="567"/>
        <w:jc w:val="both"/>
        <w:rPr>
          <w:sz w:val="22"/>
          <w:szCs w:val="22"/>
        </w:rPr>
      </w:pPr>
      <w:r w:rsidRPr="00D2361D">
        <w:rPr>
          <w:sz w:val="22"/>
          <w:szCs w:val="22"/>
        </w:rPr>
        <w:t>разрушение</w:t>
      </w:r>
      <w:r w:rsidRPr="00D2361D">
        <w:rPr>
          <w:spacing w:val="-9"/>
          <w:sz w:val="22"/>
          <w:szCs w:val="22"/>
        </w:rPr>
        <w:t xml:space="preserve"> </w:t>
      </w:r>
      <w:r w:rsidRPr="00D2361D">
        <w:rPr>
          <w:sz w:val="22"/>
          <w:szCs w:val="22"/>
        </w:rPr>
        <w:t>подводящего</w:t>
      </w:r>
      <w:r w:rsidRPr="00D2361D">
        <w:rPr>
          <w:spacing w:val="-8"/>
          <w:sz w:val="22"/>
          <w:szCs w:val="22"/>
        </w:rPr>
        <w:t xml:space="preserve"> </w:t>
      </w:r>
      <w:r w:rsidRPr="00D2361D">
        <w:rPr>
          <w:sz w:val="22"/>
          <w:szCs w:val="22"/>
        </w:rPr>
        <w:t>газопровода</w:t>
      </w:r>
      <w:r w:rsidRPr="00D2361D">
        <w:rPr>
          <w:spacing w:val="-8"/>
          <w:sz w:val="22"/>
          <w:szCs w:val="22"/>
        </w:rPr>
        <w:t xml:space="preserve"> </w:t>
      </w:r>
      <w:r w:rsidRPr="00D2361D">
        <w:rPr>
          <w:sz w:val="22"/>
          <w:szCs w:val="22"/>
        </w:rPr>
        <w:t>или</w:t>
      </w:r>
      <w:r w:rsidRPr="00D2361D">
        <w:rPr>
          <w:spacing w:val="-7"/>
          <w:sz w:val="22"/>
          <w:szCs w:val="22"/>
        </w:rPr>
        <w:t xml:space="preserve"> </w:t>
      </w:r>
      <w:r w:rsidRPr="00D2361D">
        <w:rPr>
          <w:sz w:val="22"/>
          <w:szCs w:val="22"/>
        </w:rPr>
        <w:t>аппаратов</w:t>
      </w:r>
      <w:r w:rsidRPr="00D2361D">
        <w:rPr>
          <w:spacing w:val="-8"/>
          <w:sz w:val="22"/>
          <w:szCs w:val="22"/>
        </w:rPr>
        <w:t xml:space="preserve"> </w:t>
      </w:r>
      <w:r w:rsidRPr="00D2361D">
        <w:rPr>
          <w:sz w:val="22"/>
          <w:szCs w:val="22"/>
        </w:rPr>
        <w:t>системы</w:t>
      </w:r>
      <w:r w:rsidRPr="00D2361D">
        <w:rPr>
          <w:spacing w:val="-8"/>
          <w:sz w:val="22"/>
          <w:szCs w:val="22"/>
        </w:rPr>
        <w:t xml:space="preserve"> </w:t>
      </w:r>
      <w:r w:rsidRPr="00D2361D">
        <w:rPr>
          <w:sz w:val="22"/>
          <w:szCs w:val="22"/>
        </w:rPr>
        <w:t>очистки</w:t>
      </w:r>
      <w:r w:rsidRPr="00D2361D">
        <w:rPr>
          <w:spacing w:val="-7"/>
          <w:sz w:val="22"/>
          <w:szCs w:val="22"/>
        </w:rPr>
        <w:t xml:space="preserve"> </w:t>
      </w:r>
      <w:r w:rsidRPr="00D2361D">
        <w:rPr>
          <w:sz w:val="22"/>
          <w:szCs w:val="22"/>
        </w:rPr>
        <w:t>и</w:t>
      </w:r>
      <w:r w:rsidRPr="00D2361D">
        <w:rPr>
          <w:spacing w:val="-8"/>
          <w:sz w:val="22"/>
          <w:szCs w:val="22"/>
        </w:rPr>
        <w:t xml:space="preserve"> </w:t>
      </w:r>
      <w:r w:rsidRPr="00D2361D">
        <w:rPr>
          <w:sz w:val="22"/>
          <w:szCs w:val="22"/>
        </w:rPr>
        <w:t>осушки</w:t>
      </w:r>
      <w:r w:rsidRPr="00D2361D">
        <w:rPr>
          <w:spacing w:val="-9"/>
          <w:sz w:val="22"/>
          <w:szCs w:val="22"/>
        </w:rPr>
        <w:t xml:space="preserve"> </w:t>
      </w:r>
      <w:r w:rsidRPr="00D2361D">
        <w:rPr>
          <w:sz w:val="22"/>
          <w:szCs w:val="22"/>
        </w:rPr>
        <w:t>газа</w:t>
      </w:r>
      <w:r w:rsidRPr="00D2361D">
        <w:rPr>
          <w:spacing w:val="-8"/>
          <w:sz w:val="22"/>
          <w:szCs w:val="22"/>
        </w:rPr>
        <w:t xml:space="preserve"> </w:t>
      </w:r>
      <w:r w:rsidRPr="00D2361D">
        <w:rPr>
          <w:sz w:val="22"/>
          <w:szCs w:val="22"/>
        </w:rPr>
        <w:t>с воспламенением газа и образованием «</w:t>
      </w:r>
      <w:proofErr w:type="spellStart"/>
      <w:r w:rsidRPr="00D2361D">
        <w:rPr>
          <w:sz w:val="22"/>
          <w:szCs w:val="22"/>
        </w:rPr>
        <w:t>струевых</w:t>
      </w:r>
      <w:proofErr w:type="spellEnd"/>
      <w:r w:rsidRPr="00D2361D">
        <w:rPr>
          <w:spacing w:val="-6"/>
          <w:sz w:val="22"/>
          <w:szCs w:val="22"/>
        </w:rPr>
        <w:t xml:space="preserve"> </w:t>
      </w:r>
      <w:proofErr w:type="spellStart"/>
      <w:r w:rsidRPr="00D2361D">
        <w:rPr>
          <w:sz w:val="22"/>
          <w:szCs w:val="22"/>
        </w:rPr>
        <w:t>пламен</w:t>
      </w:r>
      <w:proofErr w:type="spellEnd"/>
      <w:r w:rsidRPr="00D2361D">
        <w:rPr>
          <w:sz w:val="22"/>
          <w:szCs w:val="22"/>
        </w:rPr>
        <w:t>».</w:t>
      </w:r>
    </w:p>
    <w:p w14:paraId="5B90E279" w14:textId="77777777" w:rsidR="00266ED9" w:rsidRPr="00D2361D" w:rsidRDefault="00266ED9" w:rsidP="00D2361D">
      <w:pPr>
        <w:pStyle w:val="af4"/>
        <w:spacing w:before="118" w:line="360" w:lineRule="auto"/>
        <w:ind w:right="-142"/>
        <w:jc w:val="both"/>
        <w:rPr>
          <w:sz w:val="22"/>
          <w:szCs w:val="22"/>
        </w:rPr>
      </w:pPr>
      <w:r w:rsidRPr="00D2361D">
        <w:rPr>
          <w:sz w:val="22"/>
          <w:szCs w:val="22"/>
        </w:rPr>
        <w:t xml:space="preserve">          </w:t>
      </w:r>
      <w:r w:rsidR="0004422D" w:rsidRPr="00D2361D">
        <w:rPr>
          <w:sz w:val="22"/>
          <w:szCs w:val="22"/>
        </w:rPr>
        <w:t xml:space="preserve">Наиболее частыми причинами аварий на ГРП являются технические, технологические и другие неполадки на трубопроводах и обвязках. </w:t>
      </w:r>
    </w:p>
    <w:p w14:paraId="604D1DF6" w14:textId="77777777" w:rsidR="0004422D" w:rsidRPr="00D2361D" w:rsidRDefault="0004422D" w:rsidP="00D2361D">
      <w:pPr>
        <w:pStyle w:val="af4"/>
        <w:spacing w:before="118" w:line="360" w:lineRule="auto"/>
        <w:ind w:right="125"/>
        <w:jc w:val="center"/>
        <w:rPr>
          <w:sz w:val="22"/>
          <w:szCs w:val="22"/>
        </w:rPr>
      </w:pPr>
      <w:r w:rsidRPr="00D2361D">
        <w:rPr>
          <w:sz w:val="22"/>
          <w:szCs w:val="22"/>
        </w:rPr>
        <w:t>Аварии на</w:t>
      </w:r>
      <w:r w:rsidRPr="00D2361D">
        <w:rPr>
          <w:spacing w:val="-1"/>
          <w:sz w:val="22"/>
          <w:szCs w:val="22"/>
        </w:rPr>
        <w:t xml:space="preserve"> </w:t>
      </w:r>
      <w:r w:rsidRPr="00D2361D">
        <w:rPr>
          <w:sz w:val="22"/>
          <w:szCs w:val="22"/>
        </w:rPr>
        <w:t>транспорте</w:t>
      </w:r>
    </w:p>
    <w:p w14:paraId="098356B0" w14:textId="77777777" w:rsidR="0004422D" w:rsidRPr="00D2361D" w:rsidRDefault="0004422D" w:rsidP="00D2361D">
      <w:pPr>
        <w:pStyle w:val="af4"/>
        <w:spacing w:line="360" w:lineRule="auto"/>
        <w:ind w:right="-142"/>
        <w:jc w:val="both"/>
        <w:rPr>
          <w:sz w:val="22"/>
          <w:szCs w:val="22"/>
        </w:rPr>
      </w:pPr>
      <w:r w:rsidRPr="00D2361D">
        <w:rPr>
          <w:sz w:val="22"/>
          <w:szCs w:val="22"/>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Последствиями аварий на автомобильном транспорте могут быть</w:t>
      </w:r>
      <w:r w:rsidRPr="00D2361D">
        <w:rPr>
          <w:spacing w:val="-8"/>
          <w:sz w:val="22"/>
          <w:szCs w:val="22"/>
        </w:rPr>
        <w:t xml:space="preserve"> </w:t>
      </w:r>
      <w:r w:rsidRPr="00D2361D">
        <w:rPr>
          <w:sz w:val="22"/>
          <w:szCs w:val="22"/>
        </w:rPr>
        <w:t>повреждения</w:t>
      </w:r>
      <w:r w:rsidRPr="00D2361D">
        <w:rPr>
          <w:spacing w:val="-8"/>
          <w:sz w:val="22"/>
          <w:szCs w:val="22"/>
        </w:rPr>
        <w:t xml:space="preserve"> </w:t>
      </w:r>
      <w:r w:rsidRPr="00D2361D">
        <w:rPr>
          <w:sz w:val="22"/>
          <w:szCs w:val="22"/>
        </w:rPr>
        <w:t>автотранспортных</w:t>
      </w:r>
      <w:r w:rsidRPr="00D2361D">
        <w:rPr>
          <w:spacing w:val="-7"/>
          <w:sz w:val="22"/>
          <w:szCs w:val="22"/>
        </w:rPr>
        <w:t xml:space="preserve"> </w:t>
      </w:r>
      <w:r w:rsidRPr="00D2361D">
        <w:rPr>
          <w:sz w:val="22"/>
          <w:szCs w:val="22"/>
        </w:rPr>
        <w:t>средств,</w:t>
      </w:r>
      <w:r w:rsidRPr="00D2361D">
        <w:rPr>
          <w:spacing w:val="-8"/>
          <w:sz w:val="22"/>
          <w:szCs w:val="22"/>
        </w:rPr>
        <w:t xml:space="preserve"> </w:t>
      </w:r>
      <w:r w:rsidRPr="00D2361D">
        <w:rPr>
          <w:sz w:val="22"/>
          <w:szCs w:val="22"/>
        </w:rPr>
        <w:t>получение</w:t>
      </w:r>
      <w:r w:rsidRPr="00D2361D">
        <w:rPr>
          <w:spacing w:val="-7"/>
          <w:sz w:val="22"/>
          <w:szCs w:val="22"/>
        </w:rPr>
        <w:t xml:space="preserve"> </w:t>
      </w:r>
      <w:r w:rsidRPr="00D2361D">
        <w:rPr>
          <w:sz w:val="22"/>
          <w:szCs w:val="22"/>
        </w:rPr>
        <w:t>травм</w:t>
      </w:r>
      <w:r w:rsidRPr="00D2361D">
        <w:rPr>
          <w:spacing w:val="-8"/>
          <w:sz w:val="22"/>
          <w:szCs w:val="22"/>
        </w:rPr>
        <w:t xml:space="preserve"> </w:t>
      </w:r>
      <w:r w:rsidRPr="00D2361D">
        <w:rPr>
          <w:sz w:val="22"/>
          <w:szCs w:val="22"/>
        </w:rPr>
        <w:t>различной</w:t>
      </w:r>
      <w:r w:rsidRPr="00D2361D">
        <w:rPr>
          <w:spacing w:val="-7"/>
          <w:sz w:val="22"/>
          <w:szCs w:val="22"/>
        </w:rPr>
        <w:t xml:space="preserve"> </w:t>
      </w:r>
      <w:r w:rsidRPr="00D2361D">
        <w:rPr>
          <w:sz w:val="22"/>
          <w:szCs w:val="22"/>
        </w:rPr>
        <w:t>степени</w:t>
      </w:r>
      <w:r w:rsidRPr="00D2361D">
        <w:rPr>
          <w:spacing w:val="-8"/>
          <w:sz w:val="22"/>
          <w:szCs w:val="22"/>
        </w:rPr>
        <w:t xml:space="preserve"> </w:t>
      </w:r>
      <w:r w:rsidRPr="00D2361D">
        <w:rPr>
          <w:sz w:val="22"/>
          <w:szCs w:val="22"/>
        </w:rPr>
        <w:t>тяжести,</w:t>
      </w:r>
      <w:r w:rsidRPr="00D2361D">
        <w:rPr>
          <w:spacing w:val="-7"/>
          <w:sz w:val="22"/>
          <w:szCs w:val="22"/>
        </w:rPr>
        <w:t xml:space="preserve"> </w:t>
      </w:r>
      <w:r w:rsidRPr="00D2361D">
        <w:rPr>
          <w:sz w:val="22"/>
          <w:szCs w:val="22"/>
        </w:rPr>
        <w:t>а также гибель</w:t>
      </w:r>
      <w:r w:rsidRPr="00D2361D">
        <w:rPr>
          <w:spacing w:val="-2"/>
          <w:sz w:val="22"/>
          <w:szCs w:val="22"/>
        </w:rPr>
        <w:t xml:space="preserve"> </w:t>
      </w:r>
      <w:r w:rsidRPr="00D2361D">
        <w:rPr>
          <w:sz w:val="22"/>
          <w:szCs w:val="22"/>
        </w:rPr>
        <w:t>людей.</w:t>
      </w:r>
    </w:p>
    <w:p w14:paraId="0EA15C22" w14:textId="77777777" w:rsidR="0004422D" w:rsidRPr="00D2361D" w:rsidRDefault="00266ED9"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По территории сельского поселения проходят несколько магистральных газопроводов высокого давления, которые являются </w:t>
      </w:r>
      <w:proofErr w:type="spellStart"/>
      <w:r w:rsidR="0004422D" w:rsidRPr="00D2361D">
        <w:rPr>
          <w:sz w:val="22"/>
          <w:szCs w:val="22"/>
        </w:rPr>
        <w:t>пожаро</w:t>
      </w:r>
      <w:proofErr w:type="spellEnd"/>
      <w:r w:rsidR="0004422D" w:rsidRPr="00D2361D">
        <w:rPr>
          <w:sz w:val="22"/>
          <w:szCs w:val="22"/>
        </w:rPr>
        <w:t>-взрывоопасными объектами. Причинами возникновения аварий на магистральных газопроводах, чаще всего являются: внешнее механическое воздействие, нарушение норм и правил строительно-монтажных работ, коррозия металла, заводской брак оборудования, ошибочные действия персонала.</w:t>
      </w:r>
    </w:p>
    <w:p w14:paraId="5F582EAF" w14:textId="77777777" w:rsidR="0004422D" w:rsidRPr="00D2361D" w:rsidRDefault="00266ED9"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В качестве наиболее опасных чрезвычайных ситуаций при авариях на линейных участках газопровода рассматриваются, следующие варианты: воспламенение истекающего газа с образованием колонного типа пламени, воспламенение газового облака с образованием воздушной ударной волны, термическое воздействие «огненного шара» при воспламенении газового облака.</w:t>
      </w:r>
    </w:p>
    <w:p w14:paraId="5503E177" w14:textId="77777777" w:rsidR="0004422D" w:rsidRPr="00D2361D" w:rsidRDefault="0004422D" w:rsidP="00D2361D">
      <w:pPr>
        <w:pStyle w:val="3"/>
        <w:keepNext w:val="0"/>
        <w:widowControl w:val="0"/>
        <w:tabs>
          <w:tab w:val="left" w:pos="1412"/>
        </w:tabs>
        <w:autoSpaceDE w:val="0"/>
        <w:autoSpaceDN w:val="0"/>
        <w:spacing w:before="120" w:after="0" w:line="360" w:lineRule="auto"/>
        <w:ind w:left="686"/>
        <w:jc w:val="center"/>
        <w:rPr>
          <w:rFonts w:ascii="Times New Roman" w:hAnsi="Times New Roman"/>
          <w:b w:val="0"/>
          <w:sz w:val="22"/>
          <w:szCs w:val="22"/>
        </w:rPr>
      </w:pPr>
      <w:r w:rsidRPr="00D2361D">
        <w:rPr>
          <w:rFonts w:ascii="Times New Roman" w:hAnsi="Times New Roman"/>
          <w:b w:val="0"/>
          <w:sz w:val="22"/>
          <w:szCs w:val="22"/>
        </w:rPr>
        <w:t>Аварии (прекращение функционирования) на инженерных</w:t>
      </w:r>
      <w:r w:rsidRPr="00D2361D">
        <w:rPr>
          <w:rFonts w:ascii="Times New Roman" w:hAnsi="Times New Roman"/>
          <w:b w:val="0"/>
          <w:spacing w:val="-8"/>
          <w:sz w:val="22"/>
          <w:szCs w:val="22"/>
        </w:rPr>
        <w:t xml:space="preserve"> </w:t>
      </w:r>
      <w:r w:rsidRPr="00D2361D">
        <w:rPr>
          <w:rFonts w:ascii="Times New Roman" w:hAnsi="Times New Roman"/>
          <w:b w:val="0"/>
          <w:sz w:val="22"/>
          <w:szCs w:val="22"/>
        </w:rPr>
        <w:t>объектах</w:t>
      </w:r>
    </w:p>
    <w:p w14:paraId="10ED6FAB" w14:textId="77777777" w:rsidR="0004422D" w:rsidRPr="00D2361D" w:rsidRDefault="00266ED9" w:rsidP="00D2361D">
      <w:pPr>
        <w:pStyle w:val="af4"/>
        <w:spacing w:line="360" w:lineRule="auto"/>
        <w:ind w:right="-142"/>
        <w:jc w:val="both"/>
        <w:rPr>
          <w:sz w:val="22"/>
          <w:szCs w:val="22"/>
        </w:rPr>
      </w:pPr>
      <w:r w:rsidRPr="00D2361D">
        <w:rPr>
          <w:sz w:val="22"/>
          <w:szCs w:val="22"/>
        </w:rPr>
        <w:lastRenderedPageBreak/>
        <w:t xml:space="preserve">       </w:t>
      </w:r>
      <w:r w:rsidR="0004422D" w:rsidRPr="00D2361D">
        <w:rPr>
          <w:sz w:val="22"/>
          <w:szCs w:val="22"/>
        </w:rPr>
        <w:t>Проведенный анализ случаев наиболее опасных аварий, способных привести к нарушению функционирования систем жизнеобеспечения, показывает, что их развитие в большинстве случаев начинается – с ошибки персонала, отказы оборудования по причине технического износа, а также в следствии опасных природных явлений.</w:t>
      </w:r>
    </w:p>
    <w:p w14:paraId="7FE1BA00"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При авариях на сетях электро-, тепло-, водоснабжения и канализации будет нарушена нормальная жизнедеятельность населения сельского поселения. Наиболее часты аварии на разводящих сетях, насосных станциях, напорных башнях. </w:t>
      </w:r>
    </w:p>
    <w:p w14:paraId="11A98BC3" w14:textId="77777777" w:rsidR="0004422D" w:rsidRPr="00D2361D" w:rsidRDefault="00794C75"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При авариях на электросетях могут происходить короткие замыкания, которые в свою очередь могут привести к пожарам. При отсутствии электроэнергии, прекращается подача воды</w:t>
      </w:r>
      <w:r w:rsidR="0004422D" w:rsidRPr="00D2361D">
        <w:rPr>
          <w:spacing w:val="-5"/>
          <w:sz w:val="22"/>
          <w:szCs w:val="22"/>
        </w:rPr>
        <w:t xml:space="preserve"> </w:t>
      </w:r>
      <w:r w:rsidR="0004422D" w:rsidRPr="00D2361D">
        <w:rPr>
          <w:sz w:val="22"/>
          <w:szCs w:val="22"/>
        </w:rPr>
        <w:t>и</w:t>
      </w:r>
      <w:r w:rsidR="0004422D" w:rsidRPr="00D2361D">
        <w:rPr>
          <w:spacing w:val="-5"/>
          <w:sz w:val="22"/>
          <w:szCs w:val="22"/>
        </w:rPr>
        <w:t xml:space="preserve"> </w:t>
      </w:r>
      <w:r w:rsidR="0004422D" w:rsidRPr="00D2361D">
        <w:rPr>
          <w:sz w:val="22"/>
          <w:szCs w:val="22"/>
        </w:rPr>
        <w:t>тепла,</w:t>
      </w:r>
      <w:r w:rsidR="0004422D" w:rsidRPr="00D2361D">
        <w:rPr>
          <w:spacing w:val="-4"/>
          <w:sz w:val="22"/>
          <w:szCs w:val="22"/>
        </w:rPr>
        <w:t xml:space="preserve"> </w:t>
      </w:r>
      <w:r w:rsidR="0004422D" w:rsidRPr="00D2361D">
        <w:rPr>
          <w:sz w:val="22"/>
          <w:szCs w:val="22"/>
        </w:rPr>
        <w:t>нарушается</w:t>
      </w:r>
      <w:r w:rsidR="0004422D" w:rsidRPr="00D2361D">
        <w:rPr>
          <w:spacing w:val="-5"/>
          <w:sz w:val="22"/>
          <w:szCs w:val="22"/>
        </w:rPr>
        <w:t xml:space="preserve"> </w:t>
      </w:r>
      <w:r w:rsidR="0004422D" w:rsidRPr="00D2361D">
        <w:rPr>
          <w:sz w:val="22"/>
          <w:szCs w:val="22"/>
        </w:rPr>
        <w:t>работа</w:t>
      </w:r>
      <w:r w:rsidR="0004422D" w:rsidRPr="00D2361D">
        <w:rPr>
          <w:spacing w:val="-2"/>
          <w:sz w:val="22"/>
          <w:szCs w:val="22"/>
        </w:rPr>
        <w:t xml:space="preserve"> </w:t>
      </w:r>
      <w:r w:rsidR="0004422D" w:rsidRPr="00D2361D">
        <w:rPr>
          <w:sz w:val="22"/>
          <w:szCs w:val="22"/>
        </w:rPr>
        <w:t>предприятий</w:t>
      </w:r>
      <w:r w:rsidR="0004422D" w:rsidRPr="00D2361D">
        <w:rPr>
          <w:spacing w:val="-5"/>
          <w:sz w:val="22"/>
          <w:szCs w:val="22"/>
        </w:rPr>
        <w:t xml:space="preserve"> </w:t>
      </w:r>
      <w:r w:rsidR="0004422D" w:rsidRPr="00D2361D">
        <w:rPr>
          <w:sz w:val="22"/>
          <w:szCs w:val="22"/>
        </w:rPr>
        <w:t>и</w:t>
      </w:r>
      <w:r w:rsidR="0004422D" w:rsidRPr="00D2361D">
        <w:rPr>
          <w:spacing w:val="-5"/>
          <w:sz w:val="22"/>
          <w:szCs w:val="22"/>
        </w:rPr>
        <w:t xml:space="preserve"> </w:t>
      </w:r>
      <w:r w:rsidR="0004422D" w:rsidRPr="00D2361D">
        <w:rPr>
          <w:sz w:val="22"/>
          <w:szCs w:val="22"/>
        </w:rPr>
        <w:t>организаций.</w:t>
      </w:r>
      <w:r w:rsidR="0004422D" w:rsidRPr="00D2361D">
        <w:rPr>
          <w:spacing w:val="-4"/>
          <w:sz w:val="22"/>
          <w:szCs w:val="22"/>
        </w:rPr>
        <w:t xml:space="preserve"> </w:t>
      </w:r>
      <w:r w:rsidR="0004422D" w:rsidRPr="00D2361D">
        <w:rPr>
          <w:sz w:val="22"/>
          <w:szCs w:val="22"/>
        </w:rPr>
        <w:t>При</w:t>
      </w:r>
      <w:r w:rsidR="0004422D" w:rsidRPr="00D2361D">
        <w:rPr>
          <w:spacing w:val="-5"/>
          <w:sz w:val="22"/>
          <w:szCs w:val="22"/>
        </w:rPr>
        <w:t xml:space="preserve"> </w:t>
      </w:r>
      <w:r w:rsidR="0004422D" w:rsidRPr="00D2361D">
        <w:rPr>
          <w:sz w:val="22"/>
          <w:szCs w:val="22"/>
        </w:rPr>
        <w:t>авариях</w:t>
      </w:r>
      <w:r w:rsidR="0004422D" w:rsidRPr="00D2361D">
        <w:rPr>
          <w:spacing w:val="-5"/>
          <w:sz w:val="22"/>
          <w:szCs w:val="22"/>
        </w:rPr>
        <w:t xml:space="preserve"> </w:t>
      </w:r>
      <w:r w:rsidR="0004422D" w:rsidRPr="00D2361D">
        <w:rPr>
          <w:sz w:val="22"/>
          <w:szCs w:val="22"/>
        </w:rPr>
        <w:t>на</w:t>
      </w:r>
      <w:r w:rsidR="0004422D" w:rsidRPr="00D2361D">
        <w:rPr>
          <w:spacing w:val="-6"/>
          <w:sz w:val="22"/>
          <w:szCs w:val="22"/>
        </w:rPr>
        <w:t xml:space="preserve"> </w:t>
      </w:r>
      <w:r w:rsidR="0004422D" w:rsidRPr="00D2361D">
        <w:rPr>
          <w:sz w:val="22"/>
          <w:szCs w:val="22"/>
        </w:rPr>
        <w:t>теплотрассах,</w:t>
      </w:r>
      <w:r w:rsidR="0004422D" w:rsidRPr="00D2361D">
        <w:rPr>
          <w:spacing w:val="-5"/>
          <w:sz w:val="22"/>
          <w:szCs w:val="22"/>
        </w:rPr>
        <w:t xml:space="preserve"> </w:t>
      </w:r>
      <w:r w:rsidR="0004422D" w:rsidRPr="00D2361D">
        <w:rPr>
          <w:sz w:val="22"/>
          <w:szCs w:val="22"/>
        </w:rPr>
        <w:t>в котельных и разводящих сетях часть населения, предприятия и организации могут остаться без тепла. В холодный период это может привести к разрушению (замораживанию) системы теплоснабжения.</w:t>
      </w:r>
    </w:p>
    <w:p w14:paraId="306371C3" w14:textId="77777777" w:rsidR="0004422D" w:rsidRPr="00D2361D" w:rsidRDefault="0004422D" w:rsidP="00D2361D">
      <w:pPr>
        <w:pStyle w:val="2"/>
        <w:keepNext w:val="0"/>
        <w:widowControl w:val="0"/>
        <w:tabs>
          <w:tab w:val="left" w:pos="1278"/>
        </w:tabs>
        <w:autoSpaceDE w:val="0"/>
        <w:autoSpaceDN w:val="0"/>
        <w:spacing w:before="118" w:after="0" w:line="360" w:lineRule="auto"/>
        <w:ind w:left="567" w:right="521"/>
        <w:jc w:val="center"/>
        <w:rPr>
          <w:rFonts w:ascii="Times New Roman" w:hAnsi="Times New Roman"/>
          <w:b w:val="0"/>
          <w:i w:val="0"/>
          <w:sz w:val="22"/>
          <w:szCs w:val="22"/>
        </w:rPr>
      </w:pPr>
      <w:bookmarkStart w:id="4" w:name="_TOC_250012"/>
      <w:r w:rsidRPr="00D2361D">
        <w:rPr>
          <w:rFonts w:ascii="Times New Roman" w:hAnsi="Times New Roman"/>
          <w:b w:val="0"/>
          <w:i w:val="0"/>
          <w:sz w:val="22"/>
          <w:szCs w:val="22"/>
        </w:rPr>
        <w:t xml:space="preserve">Перечень возможных источников чрезвычайных ситуаций </w:t>
      </w:r>
      <w:r w:rsidR="00E418B4" w:rsidRPr="00D2361D">
        <w:rPr>
          <w:rFonts w:ascii="Times New Roman" w:hAnsi="Times New Roman"/>
          <w:b w:val="0"/>
          <w:i w:val="0"/>
          <w:sz w:val="22"/>
          <w:szCs w:val="22"/>
        </w:rPr>
        <w:t xml:space="preserve"> </w:t>
      </w:r>
      <w:proofErr w:type="spellStart"/>
      <w:r w:rsidRPr="00D2361D">
        <w:rPr>
          <w:rFonts w:ascii="Times New Roman" w:hAnsi="Times New Roman"/>
          <w:b w:val="0"/>
          <w:i w:val="0"/>
          <w:sz w:val="22"/>
          <w:szCs w:val="22"/>
        </w:rPr>
        <w:t>биолого</w:t>
      </w:r>
      <w:proofErr w:type="spellEnd"/>
      <w:r w:rsidR="001B390B" w:rsidRPr="00D2361D">
        <w:rPr>
          <w:rFonts w:ascii="Times New Roman" w:hAnsi="Times New Roman"/>
          <w:b w:val="0"/>
          <w:i w:val="0"/>
          <w:sz w:val="22"/>
          <w:szCs w:val="22"/>
        </w:rPr>
        <w:t xml:space="preserve"> </w:t>
      </w:r>
      <w:r w:rsidRPr="00D2361D">
        <w:rPr>
          <w:rFonts w:ascii="Times New Roman" w:hAnsi="Times New Roman"/>
          <w:b w:val="0"/>
          <w:i w:val="0"/>
          <w:sz w:val="22"/>
          <w:szCs w:val="22"/>
        </w:rPr>
        <w:t>- социального</w:t>
      </w:r>
      <w:r w:rsidRPr="00D2361D">
        <w:rPr>
          <w:rFonts w:ascii="Times New Roman" w:hAnsi="Times New Roman"/>
          <w:b w:val="0"/>
          <w:i w:val="0"/>
          <w:spacing w:val="-1"/>
          <w:sz w:val="22"/>
          <w:szCs w:val="22"/>
        </w:rPr>
        <w:t xml:space="preserve"> </w:t>
      </w:r>
      <w:bookmarkEnd w:id="4"/>
      <w:r w:rsidRPr="00D2361D">
        <w:rPr>
          <w:rFonts w:ascii="Times New Roman" w:hAnsi="Times New Roman"/>
          <w:b w:val="0"/>
          <w:i w:val="0"/>
          <w:sz w:val="22"/>
          <w:szCs w:val="22"/>
        </w:rPr>
        <w:t>характера</w:t>
      </w:r>
    </w:p>
    <w:p w14:paraId="721008F9" w14:textId="77777777" w:rsidR="0004422D" w:rsidRPr="00D2361D" w:rsidRDefault="00794C75"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 xml:space="preserve">В </w:t>
      </w:r>
      <w:r w:rsidR="004A4283" w:rsidRPr="00D2361D">
        <w:rPr>
          <w:sz w:val="22"/>
          <w:szCs w:val="22"/>
        </w:rPr>
        <w:t>городском округе</w:t>
      </w:r>
      <w:r w:rsidR="0004422D" w:rsidRPr="00D2361D">
        <w:rPr>
          <w:sz w:val="22"/>
          <w:szCs w:val="22"/>
        </w:rPr>
        <w:t xml:space="preserve"> эпидемиологическая ситуация по </w:t>
      </w:r>
      <w:proofErr w:type="spellStart"/>
      <w:r w:rsidR="0004422D" w:rsidRPr="00D2361D">
        <w:rPr>
          <w:sz w:val="22"/>
          <w:szCs w:val="22"/>
        </w:rPr>
        <w:t>природно</w:t>
      </w:r>
      <w:proofErr w:type="spellEnd"/>
      <w:r w:rsidR="00E418B4" w:rsidRPr="00D2361D">
        <w:rPr>
          <w:sz w:val="22"/>
          <w:szCs w:val="22"/>
        </w:rPr>
        <w:t xml:space="preserve"> </w:t>
      </w:r>
      <w:r w:rsidR="0004422D" w:rsidRPr="00D2361D">
        <w:rPr>
          <w:sz w:val="22"/>
          <w:szCs w:val="22"/>
        </w:rPr>
        <w:t>- очаговым инфекциям благополучная. Эпизоотическая обстановка среди животных по острым заразным инфекциям крупного рогатого скота, свиней и птицы – благополучная. Вместе с тем на территории имеются предпосылки возникновения природных очагов инфекционных заболеваний (бешенство, сибирская язва, ящур, грипп птиц), сохраняется возможность возникновения единичных вспышек среди частного сектора, а также заноса инфекций из других муниципальных образований.</w:t>
      </w:r>
    </w:p>
    <w:p w14:paraId="6C352F11" w14:textId="77777777" w:rsidR="0004422D" w:rsidRPr="00D2361D" w:rsidRDefault="0004422D" w:rsidP="00D2361D">
      <w:pPr>
        <w:pStyle w:val="10"/>
        <w:keepNext w:val="0"/>
        <w:widowControl w:val="0"/>
        <w:tabs>
          <w:tab w:val="left" w:pos="1114"/>
        </w:tabs>
        <w:autoSpaceDE w:val="0"/>
        <w:autoSpaceDN w:val="0"/>
        <w:spacing w:before="178" w:line="360" w:lineRule="auto"/>
        <w:ind w:left="685"/>
        <w:rPr>
          <w:b/>
          <w:sz w:val="22"/>
          <w:szCs w:val="22"/>
          <w:u w:val="none"/>
        </w:rPr>
      </w:pPr>
      <w:bookmarkStart w:id="5" w:name="_TOC_250011"/>
      <w:r w:rsidRPr="00D2361D">
        <w:rPr>
          <w:b/>
          <w:sz w:val="22"/>
          <w:szCs w:val="22"/>
          <w:u w:val="none"/>
        </w:rPr>
        <w:t>Мероприятия по предупреждению чрезвычайных</w:t>
      </w:r>
      <w:r w:rsidRPr="00D2361D">
        <w:rPr>
          <w:b/>
          <w:spacing w:val="-3"/>
          <w:sz w:val="22"/>
          <w:szCs w:val="22"/>
          <w:u w:val="none"/>
        </w:rPr>
        <w:t xml:space="preserve"> </w:t>
      </w:r>
      <w:bookmarkEnd w:id="5"/>
      <w:r w:rsidRPr="00D2361D">
        <w:rPr>
          <w:b/>
          <w:sz w:val="22"/>
          <w:szCs w:val="22"/>
          <w:u w:val="none"/>
        </w:rPr>
        <w:t>ситуаций</w:t>
      </w:r>
    </w:p>
    <w:p w14:paraId="4F5B8DB2" w14:textId="77777777" w:rsidR="0004422D" w:rsidRPr="00D2361D" w:rsidRDefault="00794C75" w:rsidP="00D2361D">
      <w:pPr>
        <w:pStyle w:val="2"/>
        <w:keepNext w:val="0"/>
        <w:widowControl w:val="0"/>
        <w:tabs>
          <w:tab w:val="left" w:pos="1278"/>
        </w:tabs>
        <w:autoSpaceDE w:val="0"/>
        <w:autoSpaceDN w:val="0"/>
        <w:spacing w:before="121" w:after="0" w:line="360" w:lineRule="auto"/>
        <w:ind w:left="-474" w:right="1544" w:firstLine="1183"/>
        <w:jc w:val="center"/>
        <w:rPr>
          <w:rFonts w:ascii="Times New Roman" w:hAnsi="Times New Roman"/>
          <w:i w:val="0"/>
          <w:sz w:val="22"/>
          <w:szCs w:val="22"/>
        </w:rPr>
      </w:pPr>
      <w:bookmarkStart w:id="6" w:name="_TOC_250010"/>
      <w:r w:rsidRPr="00D2361D">
        <w:rPr>
          <w:rFonts w:ascii="Times New Roman" w:hAnsi="Times New Roman"/>
          <w:i w:val="0"/>
          <w:sz w:val="22"/>
          <w:szCs w:val="22"/>
        </w:rPr>
        <w:t xml:space="preserve">                 </w:t>
      </w:r>
      <w:r w:rsidR="0004422D" w:rsidRPr="00D2361D">
        <w:rPr>
          <w:rFonts w:ascii="Times New Roman" w:hAnsi="Times New Roman"/>
          <w:i w:val="0"/>
          <w:sz w:val="22"/>
          <w:szCs w:val="22"/>
        </w:rPr>
        <w:t>Мероприятия по предупреждению чрезвычайных ситуаций природного</w:t>
      </w:r>
      <w:r w:rsidR="0004422D" w:rsidRPr="00D2361D">
        <w:rPr>
          <w:rFonts w:ascii="Times New Roman" w:hAnsi="Times New Roman"/>
          <w:i w:val="0"/>
          <w:spacing w:val="-3"/>
          <w:sz w:val="22"/>
          <w:szCs w:val="22"/>
        </w:rPr>
        <w:t xml:space="preserve"> </w:t>
      </w:r>
      <w:bookmarkEnd w:id="6"/>
      <w:r w:rsidR="0004422D" w:rsidRPr="00D2361D">
        <w:rPr>
          <w:rFonts w:ascii="Times New Roman" w:hAnsi="Times New Roman"/>
          <w:i w:val="0"/>
          <w:sz w:val="22"/>
          <w:szCs w:val="22"/>
        </w:rPr>
        <w:t>характера</w:t>
      </w:r>
    </w:p>
    <w:p w14:paraId="0657BC83" w14:textId="77777777" w:rsidR="0004422D" w:rsidRPr="00D2361D" w:rsidRDefault="0004422D" w:rsidP="00D2361D">
      <w:pPr>
        <w:pStyle w:val="3"/>
        <w:keepNext w:val="0"/>
        <w:widowControl w:val="0"/>
        <w:tabs>
          <w:tab w:val="left" w:pos="1412"/>
        </w:tabs>
        <w:autoSpaceDE w:val="0"/>
        <w:autoSpaceDN w:val="0"/>
        <w:spacing w:before="120" w:after="0" w:line="360" w:lineRule="auto"/>
        <w:ind w:left="686"/>
        <w:jc w:val="center"/>
        <w:rPr>
          <w:rFonts w:ascii="Times New Roman" w:hAnsi="Times New Roman"/>
          <w:b w:val="0"/>
          <w:sz w:val="22"/>
          <w:szCs w:val="22"/>
        </w:rPr>
      </w:pPr>
      <w:r w:rsidRPr="00D2361D">
        <w:rPr>
          <w:rFonts w:ascii="Times New Roman" w:hAnsi="Times New Roman"/>
          <w:b w:val="0"/>
          <w:sz w:val="22"/>
          <w:szCs w:val="22"/>
        </w:rPr>
        <w:t>Мероприятия по защите от опасных метеорологических</w:t>
      </w:r>
      <w:r w:rsidRPr="00D2361D">
        <w:rPr>
          <w:rFonts w:ascii="Times New Roman" w:hAnsi="Times New Roman"/>
          <w:b w:val="0"/>
          <w:spacing w:val="-15"/>
          <w:sz w:val="22"/>
          <w:szCs w:val="22"/>
        </w:rPr>
        <w:t xml:space="preserve"> </w:t>
      </w:r>
      <w:r w:rsidRPr="00D2361D">
        <w:rPr>
          <w:rFonts w:ascii="Times New Roman" w:hAnsi="Times New Roman"/>
          <w:b w:val="0"/>
          <w:sz w:val="22"/>
          <w:szCs w:val="22"/>
        </w:rPr>
        <w:t>явлений</w:t>
      </w:r>
    </w:p>
    <w:p w14:paraId="6EE78EB5"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Защита от ветрового воздействия – элементы зданий и сооружений рассчитываются на восприятие</w:t>
      </w:r>
      <w:r w:rsidR="0004422D" w:rsidRPr="00D2361D">
        <w:rPr>
          <w:spacing w:val="-18"/>
          <w:sz w:val="22"/>
          <w:szCs w:val="22"/>
        </w:rPr>
        <w:t xml:space="preserve"> </w:t>
      </w:r>
      <w:r w:rsidR="0004422D" w:rsidRPr="00D2361D">
        <w:rPr>
          <w:sz w:val="22"/>
          <w:szCs w:val="22"/>
        </w:rPr>
        <w:t>ветровых</w:t>
      </w:r>
      <w:r w:rsidR="0004422D" w:rsidRPr="00D2361D">
        <w:rPr>
          <w:spacing w:val="-18"/>
          <w:sz w:val="22"/>
          <w:szCs w:val="22"/>
        </w:rPr>
        <w:t xml:space="preserve"> </w:t>
      </w:r>
      <w:r w:rsidR="0004422D" w:rsidRPr="00D2361D">
        <w:rPr>
          <w:sz w:val="22"/>
          <w:szCs w:val="22"/>
        </w:rPr>
        <w:t>нагрузок</w:t>
      </w:r>
      <w:r w:rsidR="0004422D" w:rsidRPr="00D2361D">
        <w:rPr>
          <w:spacing w:val="-18"/>
          <w:sz w:val="22"/>
          <w:szCs w:val="22"/>
        </w:rPr>
        <w:t xml:space="preserve"> </w:t>
      </w:r>
      <w:r w:rsidR="0004422D" w:rsidRPr="00D2361D">
        <w:rPr>
          <w:sz w:val="22"/>
          <w:szCs w:val="22"/>
        </w:rPr>
        <w:t>при</w:t>
      </w:r>
      <w:r w:rsidR="0004422D" w:rsidRPr="00D2361D">
        <w:rPr>
          <w:spacing w:val="-19"/>
          <w:sz w:val="22"/>
          <w:szCs w:val="22"/>
        </w:rPr>
        <w:t xml:space="preserve"> </w:t>
      </w:r>
      <w:r w:rsidR="0004422D" w:rsidRPr="00D2361D">
        <w:rPr>
          <w:sz w:val="22"/>
          <w:szCs w:val="22"/>
        </w:rPr>
        <w:t>максимальных</w:t>
      </w:r>
      <w:r w:rsidR="0004422D" w:rsidRPr="00D2361D">
        <w:rPr>
          <w:spacing w:val="-18"/>
          <w:sz w:val="22"/>
          <w:szCs w:val="22"/>
        </w:rPr>
        <w:t xml:space="preserve"> </w:t>
      </w:r>
      <w:r w:rsidR="0004422D" w:rsidRPr="00D2361D">
        <w:rPr>
          <w:sz w:val="22"/>
          <w:szCs w:val="22"/>
        </w:rPr>
        <w:t>скоростях</w:t>
      </w:r>
      <w:r w:rsidR="0004422D" w:rsidRPr="00D2361D">
        <w:rPr>
          <w:spacing w:val="-18"/>
          <w:sz w:val="22"/>
          <w:szCs w:val="22"/>
        </w:rPr>
        <w:t xml:space="preserve"> </w:t>
      </w:r>
      <w:r w:rsidR="0004422D" w:rsidRPr="00D2361D">
        <w:rPr>
          <w:sz w:val="22"/>
          <w:szCs w:val="22"/>
        </w:rPr>
        <w:t>ветра,</w:t>
      </w:r>
      <w:r w:rsidR="0004422D" w:rsidRPr="00D2361D">
        <w:rPr>
          <w:spacing w:val="-18"/>
          <w:sz w:val="22"/>
          <w:szCs w:val="22"/>
        </w:rPr>
        <w:t xml:space="preserve"> </w:t>
      </w:r>
      <w:r w:rsidR="0004422D" w:rsidRPr="00D2361D">
        <w:rPr>
          <w:sz w:val="22"/>
          <w:szCs w:val="22"/>
        </w:rPr>
        <w:t>согласно</w:t>
      </w:r>
      <w:r w:rsidR="0004422D" w:rsidRPr="00D2361D">
        <w:rPr>
          <w:spacing w:val="-18"/>
          <w:sz w:val="22"/>
          <w:szCs w:val="22"/>
        </w:rPr>
        <w:t xml:space="preserve"> </w:t>
      </w:r>
      <w:r w:rsidR="0004422D" w:rsidRPr="00D2361D">
        <w:rPr>
          <w:sz w:val="22"/>
          <w:szCs w:val="22"/>
        </w:rPr>
        <w:t>СП</w:t>
      </w:r>
      <w:r w:rsidR="0004422D" w:rsidRPr="00D2361D">
        <w:rPr>
          <w:spacing w:val="-19"/>
          <w:sz w:val="22"/>
          <w:szCs w:val="22"/>
        </w:rPr>
        <w:t xml:space="preserve"> </w:t>
      </w:r>
      <w:r w:rsidR="0004422D" w:rsidRPr="00D2361D">
        <w:rPr>
          <w:sz w:val="22"/>
          <w:szCs w:val="22"/>
        </w:rPr>
        <w:t>20.13330.2016</w:t>
      </w:r>
    </w:p>
    <w:p w14:paraId="445A9A88" w14:textId="77777777" w:rsidR="0004422D" w:rsidRPr="00D2361D" w:rsidRDefault="0004422D" w:rsidP="00D2361D">
      <w:pPr>
        <w:pStyle w:val="af4"/>
        <w:spacing w:line="360" w:lineRule="auto"/>
        <w:ind w:right="-142"/>
        <w:jc w:val="both"/>
        <w:rPr>
          <w:sz w:val="22"/>
          <w:szCs w:val="22"/>
        </w:rPr>
      </w:pPr>
      <w:r w:rsidRPr="00D2361D">
        <w:rPr>
          <w:sz w:val="22"/>
          <w:szCs w:val="22"/>
        </w:rPr>
        <w:t>«Нагрузки и воздействия», конструкции и элементы зданий и сооружений должны быть рассчитаны на воздействие ветрового давления не менее 0,30 кПа.</w:t>
      </w:r>
    </w:p>
    <w:p w14:paraId="62E73915" w14:textId="77777777" w:rsidR="0004422D" w:rsidRPr="00D2361D" w:rsidRDefault="00794C75" w:rsidP="00D2361D">
      <w:pPr>
        <w:pStyle w:val="af4"/>
        <w:spacing w:before="61" w:line="360" w:lineRule="auto"/>
        <w:ind w:right="-142"/>
        <w:jc w:val="both"/>
        <w:rPr>
          <w:sz w:val="22"/>
          <w:szCs w:val="22"/>
        </w:rPr>
      </w:pPr>
      <w:r w:rsidRPr="00D2361D">
        <w:rPr>
          <w:sz w:val="22"/>
          <w:szCs w:val="22"/>
        </w:rPr>
        <w:t xml:space="preserve">           </w:t>
      </w:r>
      <w:r w:rsidR="0004422D" w:rsidRPr="00D2361D">
        <w:rPr>
          <w:sz w:val="22"/>
          <w:szCs w:val="22"/>
        </w:rPr>
        <w:t>Защита от сильных морозов – теплоизоляция помещений, глубина заложения и конструкция</w:t>
      </w:r>
      <w:r w:rsidR="0004422D" w:rsidRPr="00D2361D">
        <w:rPr>
          <w:spacing w:val="-10"/>
          <w:sz w:val="22"/>
          <w:szCs w:val="22"/>
        </w:rPr>
        <w:t xml:space="preserve"> </w:t>
      </w:r>
      <w:r w:rsidR="0004422D" w:rsidRPr="00D2361D">
        <w:rPr>
          <w:sz w:val="22"/>
          <w:szCs w:val="22"/>
        </w:rPr>
        <w:t>теплоизоляции</w:t>
      </w:r>
      <w:r w:rsidR="0004422D" w:rsidRPr="00D2361D">
        <w:rPr>
          <w:spacing w:val="-9"/>
          <w:sz w:val="22"/>
          <w:szCs w:val="22"/>
        </w:rPr>
        <w:t xml:space="preserve"> </w:t>
      </w:r>
      <w:r w:rsidR="0004422D" w:rsidRPr="00D2361D">
        <w:rPr>
          <w:sz w:val="22"/>
          <w:szCs w:val="22"/>
        </w:rPr>
        <w:t>коммуникаций</w:t>
      </w:r>
      <w:r w:rsidR="0004422D" w:rsidRPr="00D2361D">
        <w:rPr>
          <w:spacing w:val="-9"/>
          <w:sz w:val="22"/>
          <w:szCs w:val="22"/>
        </w:rPr>
        <w:t xml:space="preserve"> </w:t>
      </w:r>
      <w:r w:rsidR="0004422D" w:rsidRPr="00D2361D">
        <w:rPr>
          <w:sz w:val="22"/>
          <w:szCs w:val="22"/>
        </w:rPr>
        <w:t>тепло-,</w:t>
      </w:r>
      <w:r w:rsidR="0004422D" w:rsidRPr="00D2361D">
        <w:rPr>
          <w:spacing w:val="-10"/>
          <w:sz w:val="22"/>
          <w:szCs w:val="22"/>
        </w:rPr>
        <w:t xml:space="preserve"> </w:t>
      </w:r>
      <w:r w:rsidR="0004422D" w:rsidRPr="00D2361D">
        <w:rPr>
          <w:sz w:val="22"/>
          <w:szCs w:val="22"/>
        </w:rPr>
        <w:t>газо-</w:t>
      </w:r>
      <w:r w:rsidR="0004422D" w:rsidRPr="00D2361D">
        <w:rPr>
          <w:spacing w:val="-11"/>
          <w:sz w:val="22"/>
          <w:szCs w:val="22"/>
        </w:rPr>
        <w:t xml:space="preserve"> </w:t>
      </w:r>
      <w:r w:rsidR="0004422D" w:rsidRPr="00D2361D">
        <w:rPr>
          <w:sz w:val="22"/>
          <w:szCs w:val="22"/>
        </w:rPr>
        <w:t>и</w:t>
      </w:r>
      <w:r w:rsidR="0004422D" w:rsidRPr="00D2361D">
        <w:rPr>
          <w:spacing w:val="-10"/>
          <w:sz w:val="22"/>
          <w:szCs w:val="22"/>
        </w:rPr>
        <w:t xml:space="preserve"> </w:t>
      </w:r>
      <w:r w:rsidR="0004422D" w:rsidRPr="00D2361D">
        <w:rPr>
          <w:sz w:val="22"/>
          <w:szCs w:val="22"/>
        </w:rPr>
        <w:t>отвечающая</w:t>
      </w:r>
      <w:r w:rsidR="0004422D" w:rsidRPr="00D2361D">
        <w:rPr>
          <w:spacing w:val="-9"/>
          <w:sz w:val="22"/>
          <w:szCs w:val="22"/>
        </w:rPr>
        <w:t xml:space="preserve"> </w:t>
      </w:r>
      <w:r w:rsidR="0004422D" w:rsidRPr="00D2361D">
        <w:rPr>
          <w:sz w:val="22"/>
          <w:szCs w:val="22"/>
        </w:rPr>
        <w:t>строительным</w:t>
      </w:r>
      <w:r w:rsidR="0004422D" w:rsidRPr="00D2361D">
        <w:rPr>
          <w:spacing w:val="-9"/>
          <w:sz w:val="22"/>
          <w:szCs w:val="22"/>
        </w:rPr>
        <w:t xml:space="preserve"> </w:t>
      </w:r>
      <w:r w:rsidR="0004422D" w:rsidRPr="00D2361D">
        <w:rPr>
          <w:sz w:val="22"/>
          <w:szCs w:val="22"/>
        </w:rPr>
        <w:t>нормам для района проектирования по СП 131.13330.20</w:t>
      </w:r>
      <w:r w:rsidRPr="00D2361D">
        <w:rPr>
          <w:sz w:val="22"/>
          <w:szCs w:val="22"/>
        </w:rPr>
        <w:t>20</w:t>
      </w:r>
      <w:r w:rsidR="0004422D" w:rsidRPr="00D2361D">
        <w:rPr>
          <w:sz w:val="22"/>
          <w:szCs w:val="22"/>
        </w:rPr>
        <w:t xml:space="preserve"> «Строительная</w:t>
      </w:r>
      <w:r w:rsidR="0004422D" w:rsidRPr="00D2361D">
        <w:rPr>
          <w:spacing w:val="-9"/>
          <w:sz w:val="22"/>
          <w:szCs w:val="22"/>
        </w:rPr>
        <w:t xml:space="preserve"> </w:t>
      </w:r>
      <w:r w:rsidR="0004422D" w:rsidRPr="00D2361D">
        <w:rPr>
          <w:sz w:val="22"/>
          <w:szCs w:val="22"/>
        </w:rPr>
        <w:t>климатология».</w:t>
      </w:r>
    </w:p>
    <w:p w14:paraId="5B85C720"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Мероприятия по защите от снежных заносов и гололедных явлений – расчистка территорий</w:t>
      </w:r>
      <w:r w:rsidR="0004422D" w:rsidRPr="00D2361D">
        <w:rPr>
          <w:spacing w:val="-12"/>
          <w:sz w:val="22"/>
          <w:szCs w:val="22"/>
        </w:rPr>
        <w:t xml:space="preserve"> </w:t>
      </w:r>
      <w:r w:rsidR="0004422D" w:rsidRPr="00D2361D">
        <w:rPr>
          <w:sz w:val="22"/>
          <w:szCs w:val="22"/>
        </w:rPr>
        <w:t>от</w:t>
      </w:r>
      <w:r w:rsidR="0004422D" w:rsidRPr="00D2361D">
        <w:rPr>
          <w:spacing w:val="-12"/>
          <w:sz w:val="22"/>
          <w:szCs w:val="22"/>
        </w:rPr>
        <w:t xml:space="preserve"> </w:t>
      </w:r>
      <w:r w:rsidR="0004422D" w:rsidRPr="00D2361D">
        <w:rPr>
          <w:sz w:val="22"/>
          <w:szCs w:val="22"/>
        </w:rPr>
        <w:t>снега</w:t>
      </w:r>
      <w:r w:rsidR="0004422D" w:rsidRPr="00D2361D">
        <w:rPr>
          <w:spacing w:val="-11"/>
          <w:sz w:val="22"/>
          <w:szCs w:val="22"/>
        </w:rPr>
        <w:t xml:space="preserve"> </w:t>
      </w:r>
      <w:r w:rsidR="0004422D" w:rsidRPr="00D2361D">
        <w:rPr>
          <w:sz w:val="22"/>
          <w:szCs w:val="22"/>
        </w:rPr>
        <w:t>и</w:t>
      </w:r>
      <w:r w:rsidR="0004422D" w:rsidRPr="00D2361D">
        <w:rPr>
          <w:spacing w:val="-13"/>
          <w:sz w:val="22"/>
          <w:szCs w:val="22"/>
        </w:rPr>
        <w:t xml:space="preserve"> </w:t>
      </w:r>
      <w:r w:rsidR="0004422D" w:rsidRPr="00D2361D">
        <w:rPr>
          <w:sz w:val="22"/>
          <w:szCs w:val="22"/>
        </w:rPr>
        <w:t>обработка</w:t>
      </w:r>
      <w:r w:rsidR="0004422D" w:rsidRPr="00D2361D">
        <w:rPr>
          <w:spacing w:val="-12"/>
          <w:sz w:val="22"/>
          <w:szCs w:val="22"/>
        </w:rPr>
        <w:t xml:space="preserve"> </w:t>
      </w:r>
      <w:r w:rsidR="0004422D" w:rsidRPr="00D2361D">
        <w:rPr>
          <w:sz w:val="22"/>
          <w:szCs w:val="22"/>
        </w:rPr>
        <w:t>автомобильных</w:t>
      </w:r>
      <w:r w:rsidR="0004422D" w:rsidRPr="00D2361D">
        <w:rPr>
          <w:spacing w:val="-11"/>
          <w:sz w:val="22"/>
          <w:szCs w:val="22"/>
        </w:rPr>
        <w:t xml:space="preserve"> </w:t>
      </w:r>
      <w:r w:rsidR="0004422D" w:rsidRPr="00D2361D">
        <w:rPr>
          <w:sz w:val="22"/>
          <w:szCs w:val="22"/>
        </w:rPr>
        <w:t>дорог</w:t>
      </w:r>
      <w:r w:rsidR="0004422D" w:rsidRPr="00D2361D">
        <w:rPr>
          <w:spacing w:val="-12"/>
          <w:sz w:val="22"/>
          <w:szCs w:val="22"/>
        </w:rPr>
        <w:t xml:space="preserve"> </w:t>
      </w:r>
      <w:r w:rsidR="0004422D" w:rsidRPr="00D2361D">
        <w:rPr>
          <w:sz w:val="22"/>
          <w:szCs w:val="22"/>
        </w:rPr>
        <w:t>противогололедными</w:t>
      </w:r>
      <w:r w:rsidR="0004422D" w:rsidRPr="00D2361D">
        <w:rPr>
          <w:spacing w:val="-11"/>
          <w:sz w:val="22"/>
          <w:szCs w:val="22"/>
        </w:rPr>
        <w:t xml:space="preserve"> </w:t>
      </w:r>
      <w:r w:rsidR="0004422D" w:rsidRPr="00D2361D">
        <w:rPr>
          <w:sz w:val="22"/>
          <w:szCs w:val="22"/>
        </w:rPr>
        <w:t>средствами.</w:t>
      </w:r>
      <w:r w:rsidR="0004422D" w:rsidRPr="00D2361D">
        <w:rPr>
          <w:spacing w:val="-12"/>
          <w:sz w:val="22"/>
          <w:szCs w:val="22"/>
        </w:rPr>
        <w:t xml:space="preserve"> </w:t>
      </w:r>
      <w:r w:rsidR="0004422D" w:rsidRPr="00D2361D">
        <w:rPr>
          <w:sz w:val="22"/>
          <w:szCs w:val="22"/>
        </w:rPr>
        <w:t xml:space="preserve">При прогнозировании </w:t>
      </w:r>
      <w:r w:rsidR="0004422D" w:rsidRPr="00D2361D">
        <w:rPr>
          <w:sz w:val="22"/>
          <w:szCs w:val="22"/>
        </w:rPr>
        <w:lastRenderedPageBreak/>
        <w:t>неблагоприятных метеорологических условий все коммунальные и обслуживающие службы должны находиться в повышенной</w:t>
      </w:r>
      <w:r w:rsidR="0004422D" w:rsidRPr="00D2361D">
        <w:rPr>
          <w:spacing w:val="-7"/>
          <w:sz w:val="22"/>
          <w:szCs w:val="22"/>
        </w:rPr>
        <w:t xml:space="preserve"> </w:t>
      </w:r>
      <w:r w:rsidR="0004422D" w:rsidRPr="00D2361D">
        <w:rPr>
          <w:sz w:val="22"/>
          <w:szCs w:val="22"/>
        </w:rPr>
        <w:t>готовности.</w:t>
      </w:r>
    </w:p>
    <w:p w14:paraId="3634F110"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При проектировании зданий и сооружений предусматриваются технические решения, направленные на максимальное снижение негативных воздействий опасных природных процессов. Приведённые выше мероприятия должны реализовываться на стадии проектирования конкретных объектов и сооружений.</w:t>
      </w:r>
    </w:p>
    <w:p w14:paraId="2810D5DF" w14:textId="77777777" w:rsidR="0004422D" w:rsidRPr="00D2361D" w:rsidRDefault="0004422D" w:rsidP="00D2361D">
      <w:pPr>
        <w:pStyle w:val="2"/>
        <w:keepNext w:val="0"/>
        <w:widowControl w:val="0"/>
        <w:tabs>
          <w:tab w:val="left" w:pos="1278"/>
        </w:tabs>
        <w:autoSpaceDE w:val="0"/>
        <w:autoSpaceDN w:val="0"/>
        <w:spacing w:before="120" w:after="0" w:line="360" w:lineRule="auto"/>
        <w:ind w:right="1544" w:firstLine="1750"/>
        <w:jc w:val="center"/>
        <w:rPr>
          <w:rFonts w:ascii="Times New Roman" w:hAnsi="Times New Roman"/>
          <w:i w:val="0"/>
          <w:sz w:val="22"/>
          <w:szCs w:val="22"/>
        </w:rPr>
      </w:pPr>
      <w:bookmarkStart w:id="7" w:name="_TOC_250009"/>
      <w:r w:rsidRPr="00D2361D">
        <w:rPr>
          <w:rFonts w:ascii="Times New Roman" w:hAnsi="Times New Roman"/>
          <w:i w:val="0"/>
          <w:sz w:val="22"/>
          <w:szCs w:val="22"/>
        </w:rPr>
        <w:t>Мероприятия по предупреждению чрезвычайных ситуаций техногенного</w:t>
      </w:r>
      <w:r w:rsidRPr="00D2361D">
        <w:rPr>
          <w:rFonts w:ascii="Times New Roman" w:hAnsi="Times New Roman"/>
          <w:i w:val="0"/>
          <w:spacing w:val="-2"/>
          <w:sz w:val="22"/>
          <w:szCs w:val="22"/>
        </w:rPr>
        <w:t xml:space="preserve"> </w:t>
      </w:r>
      <w:bookmarkEnd w:id="7"/>
      <w:r w:rsidRPr="00D2361D">
        <w:rPr>
          <w:rFonts w:ascii="Times New Roman" w:hAnsi="Times New Roman"/>
          <w:i w:val="0"/>
          <w:sz w:val="22"/>
          <w:szCs w:val="22"/>
        </w:rPr>
        <w:t>характера</w:t>
      </w:r>
    </w:p>
    <w:p w14:paraId="28E9846F"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Наиболее потенциально опасные ЧС на автомобильном транспорте возникают при участии в авариях автомобилей, транспортирующих нефтепродукты и АХОВ. По территории </w:t>
      </w:r>
      <w:r w:rsidR="00094CE1" w:rsidRPr="00D2361D">
        <w:rPr>
          <w:sz w:val="22"/>
          <w:szCs w:val="22"/>
        </w:rPr>
        <w:t xml:space="preserve">проектируемого района </w:t>
      </w:r>
      <w:r w:rsidR="0004422D" w:rsidRPr="00D2361D">
        <w:rPr>
          <w:sz w:val="22"/>
          <w:szCs w:val="22"/>
        </w:rPr>
        <w:t>данные виды грузов, преимущественно перевозятся транзитно, по автомобильной дороге общего пользования регионального значения</w:t>
      </w:r>
      <w:r w:rsidRPr="00D2361D">
        <w:rPr>
          <w:sz w:val="22"/>
          <w:szCs w:val="22"/>
        </w:rPr>
        <w:t xml:space="preserve">. </w:t>
      </w:r>
      <w:r w:rsidR="0004422D" w:rsidRPr="00D2361D">
        <w:rPr>
          <w:sz w:val="22"/>
          <w:szCs w:val="22"/>
        </w:rPr>
        <w:t xml:space="preserve"> Таким образом, необходимо обеспечить беспрепятственную транспортировку данных видов грузов</w:t>
      </w:r>
      <w:r w:rsidR="00094CE1" w:rsidRPr="00D2361D">
        <w:rPr>
          <w:sz w:val="22"/>
          <w:szCs w:val="22"/>
        </w:rPr>
        <w:t xml:space="preserve">.  </w:t>
      </w:r>
      <w:r w:rsidR="0004422D" w:rsidRPr="00D2361D">
        <w:rPr>
          <w:sz w:val="22"/>
          <w:szCs w:val="22"/>
        </w:rPr>
        <w:t>При возникновении угрозы населению предусматривается эвакуация из зоны возможного поражения ЧС.</w:t>
      </w:r>
    </w:p>
    <w:p w14:paraId="218A678C" w14:textId="77777777" w:rsidR="00794C75"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При возникновении аварии, связанной с выбросом АХОВ, люди должны быть эвакуированы из зоны химического заражения по путям эвакуации в безопасную зону с последующим размещением в пунктах временного размещения до устранения источника воздействия ЧС. </w:t>
      </w:r>
    </w:p>
    <w:p w14:paraId="55B33BCD"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Ввод на территорию </w:t>
      </w:r>
      <w:r w:rsidR="00094CE1" w:rsidRPr="00D2361D">
        <w:rPr>
          <w:sz w:val="22"/>
          <w:szCs w:val="22"/>
        </w:rPr>
        <w:t xml:space="preserve">проектируемого района </w:t>
      </w:r>
      <w:r w:rsidR="0004422D" w:rsidRPr="00D2361D">
        <w:rPr>
          <w:sz w:val="22"/>
          <w:szCs w:val="22"/>
        </w:rPr>
        <w:t>сил и средств ликвидации ЧС осуществляется не менее чем с двух направлений по существующим и проектируемым направлениям улично-дорожной сети. Ширина проездов между зданиями и сооружениями принимается с учетом обеспечения эвакуации людей и свободного передвижения пожарных и аварийно-спасательных средств. Подъезды</w:t>
      </w:r>
      <w:r w:rsidR="0004422D" w:rsidRPr="00D2361D">
        <w:rPr>
          <w:spacing w:val="-10"/>
          <w:sz w:val="22"/>
          <w:szCs w:val="22"/>
        </w:rPr>
        <w:t xml:space="preserve"> </w:t>
      </w:r>
      <w:r w:rsidR="0004422D" w:rsidRPr="00D2361D">
        <w:rPr>
          <w:sz w:val="22"/>
          <w:szCs w:val="22"/>
        </w:rPr>
        <w:t>к</w:t>
      </w:r>
      <w:r w:rsidR="0004422D" w:rsidRPr="00D2361D">
        <w:rPr>
          <w:spacing w:val="-9"/>
          <w:sz w:val="22"/>
          <w:szCs w:val="22"/>
        </w:rPr>
        <w:t xml:space="preserve"> </w:t>
      </w:r>
      <w:r w:rsidR="0004422D" w:rsidRPr="00D2361D">
        <w:rPr>
          <w:sz w:val="22"/>
          <w:szCs w:val="22"/>
        </w:rPr>
        <w:t>зданиям</w:t>
      </w:r>
      <w:r w:rsidR="0004422D" w:rsidRPr="00D2361D">
        <w:rPr>
          <w:spacing w:val="-10"/>
          <w:sz w:val="22"/>
          <w:szCs w:val="22"/>
        </w:rPr>
        <w:t xml:space="preserve"> </w:t>
      </w:r>
      <w:r w:rsidR="0004422D" w:rsidRPr="00D2361D">
        <w:rPr>
          <w:sz w:val="22"/>
          <w:szCs w:val="22"/>
        </w:rPr>
        <w:t>и</w:t>
      </w:r>
      <w:r w:rsidR="0004422D" w:rsidRPr="00D2361D">
        <w:rPr>
          <w:spacing w:val="-11"/>
          <w:sz w:val="22"/>
          <w:szCs w:val="22"/>
        </w:rPr>
        <w:t xml:space="preserve"> </w:t>
      </w:r>
      <w:r w:rsidR="0004422D" w:rsidRPr="00D2361D">
        <w:rPr>
          <w:sz w:val="22"/>
          <w:szCs w:val="22"/>
        </w:rPr>
        <w:t>сооружениям</w:t>
      </w:r>
      <w:r w:rsidR="0004422D" w:rsidRPr="00D2361D">
        <w:rPr>
          <w:spacing w:val="-10"/>
          <w:sz w:val="22"/>
          <w:szCs w:val="22"/>
        </w:rPr>
        <w:t xml:space="preserve"> </w:t>
      </w:r>
      <w:r w:rsidR="0004422D" w:rsidRPr="00D2361D">
        <w:rPr>
          <w:sz w:val="22"/>
          <w:szCs w:val="22"/>
        </w:rPr>
        <w:t>планируются</w:t>
      </w:r>
      <w:r w:rsidR="0004422D" w:rsidRPr="00D2361D">
        <w:rPr>
          <w:spacing w:val="-10"/>
          <w:sz w:val="22"/>
          <w:szCs w:val="22"/>
        </w:rPr>
        <w:t xml:space="preserve"> </w:t>
      </w:r>
      <w:r w:rsidR="0004422D" w:rsidRPr="00D2361D">
        <w:rPr>
          <w:sz w:val="22"/>
          <w:szCs w:val="22"/>
        </w:rPr>
        <w:t>с</w:t>
      </w:r>
      <w:r w:rsidR="0004422D" w:rsidRPr="00D2361D">
        <w:rPr>
          <w:spacing w:val="-11"/>
          <w:sz w:val="22"/>
          <w:szCs w:val="22"/>
        </w:rPr>
        <w:t xml:space="preserve"> </w:t>
      </w:r>
      <w:r w:rsidR="0004422D" w:rsidRPr="00D2361D">
        <w:rPr>
          <w:sz w:val="22"/>
          <w:szCs w:val="22"/>
        </w:rPr>
        <w:t>учетом</w:t>
      </w:r>
      <w:r w:rsidR="0004422D" w:rsidRPr="00D2361D">
        <w:rPr>
          <w:spacing w:val="-10"/>
          <w:sz w:val="22"/>
          <w:szCs w:val="22"/>
        </w:rPr>
        <w:t xml:space="preserve"> </w:t>
      </w:r>
      <w:r w:rsidR="0004422D" w:rsidRPr="00D2361D">
        <w:rPr>
          <w:sz w:val="22"/>
          <w:szCs w:val="22"/>
        </w:rPr>
        <w:t>обеспечения</w:t>
      </w:r>
      <w:r w:rsidR="0004422D" w:rsidRPr="00D2361D">
        <w:rPr>
          <w:spacing w:val="-10"/>
          <w:sz w:val="22"/>
          <w:szCs w:val="22"/>
        </w:rPr>
        <w:t xml:space="preserve"> </w:t>
      </w:r>
      <w:r w:rsidR="0004422D" w:rsidRPr="00D2361D">
        <w:rPr>
          <w:sz w:val="22"/>
          <w:szCs w:val="22"/>
        </w:rPr>
        <w:t>возможности</w:t>
      </w:r>
      <w:r w:rsidR="0004422D" w:rsidRPr="00D2361D">
        <w:rPr>
          <w:spacing w:val="-10"/>
          <w:sz w:val="22"/>
          <w:szCs w:val="22"/>
        </w:rPr>
        <w:t xml:space="preserve"> </w:t>
      </w:r>
      <w:r w:rsidR="0004422D" w:rsidRPr="00D2361D">
        <w:rPr>
          <w:sz w:val="22"/>
          <w:szCs w:val="22"/>
        </w:rPr>
        <w:t>доступа аварийно-спасательных команд во все помещения зданий и во все сооружения на проектируемой территории. Внутренние технологические проезды и проезды общего назначения соединяются с магистралями устойчивого</w:t>
      </w:r>
      <w:r w:rsidR="0004422D" w:rsidRPr="00D2361D">
        <w:rPr>
          <w:spacing w:val="-8"/>
          <w:sz w:val="22"/>
          <w:szCs w:val="22"/>
        </w:rPr>
        <w:t xml:space="preserve"> </w:t>
      </w:r>
      <w:r w:rsidR="0004422D" w:rsidRPr="00D2361D">
        <w:rPr>
          <w:sz w:val="22"/>
          <w:szCs w:val="22"/>
        </w:rPr>
        <w:t>функционирования.</w:t>
      </w:r>
    </w:p>
    <w:p w14:paraId="580A0E6C" w14:textId="77777777" w:rsidR="0004422D" w:rsidRPr="00D2361D" w:rsidRDefault="00794C75" w:rsidP="00D2361D">
      <w:pPr>
        <w:pStyle w:val="af4"/>
        <w:spacing w:before="121" w:line="360" w:lineRule="auto"/>
        <w:ind w:right="-142"/>
        <w:jc w:val="both"/>
        <w:rPr>
          <w:sz w:val="22"/>
          <w:szCs w:val="22"/>
        </w:rPr>
      </w:pPr>
      <w:r w:rsidRPr="00D2361D">
        <w:rPr>
          <w:sz w:val="22"/>
          <w:szCs w:val="22"/>
        </w:rPr>
        <w:t xml:space="preserve">         </w:t>
      </w:r>
      <w:r w:rsidR="0004422D" w:rsidRPr="00D2361D">
        <w:rPr>
          <w:sz w:val="22"/>
          <w:szCs w:val="22"/>
        </w:rPr>
        <w:t>Основным мероприятием по предупреждению аварий на магистральных газопроводах является строгое соблюдение режима использования охранных зон. В охранных зонах магистральных газопроводов запрещается производить всякого рода действия, которые</w:t>
      </w:r>
      <w:r w:rsidR="0004422D" w:rsidRPr="00D2361D">
        <w:rPr>
          <w:spacing w:val="-43"/>
          <w:sz w:val="22"/>
          <w:szCs w:val="22"/>
        </w:rPr>
        <w:t xml:space="preserve"> </w:t>
      </w:r>
      <w:r w:rsidR="0004422D" w:rsidRPr="00D2361D">
        <w:rPr>
          <w:sz w:val="22"/>
          <w:szCs w:val="22"/>
        </w:rPr>
        <w:t>могут нарушить нормальную эксплуатацию трубопроводов, либо привести к их повреждению. Также для повышения безопасности, необходимо проведение мониторинга технического состояния</w:t>
      </w:r>
      <w:r w:rsidR="0004422D" w:rsidRPr="00D2361D">
        <w:rPr>
          <w:spacing w:val="-7"/>
          <w:sz w:val="22"/>
          <w:szCs w:val="22"/>
        </w:rPr>
        <w:t xml:space="preserve"> </w:t>
      </w:r>
      <w:r w:rsidR="0004422D" w:rsidRPr="00D2361D">
        <w:rPr>
          <w:sz w:val="22"/>
          <w:szCs w:val="22"/>
        </w:rPr>
        <w:t>объектов</w:t>
      </w:r>
      <w:r w:rsidR="0004422D" w:rsidRPr="00D2361D">
        <w:rPr>
          <w:spacing w:val="-7"/>
          <w:sz w:val="22"/>
          <w:szCs w:val="22"/>
        </w:rPr>
        <w:t xml:space="preserve"> </w:t>
      </w:r>
      <w:r w:rsidR="0004422D" w:rsidRPr="00D2361D">
        <w:rPr>
          <w:sz w:val="22"/>
          <w:szCs w:val="22"/>
        </w:rPr>
        <w:t>магистральных</w:t>
      </w:r>
      <w:r w:rsidR="0004422D" w:rsidRPr="00D2361D">
        <w:rPr>
          <w:spacing w:val="-6"/>
          <w:sz w:val="22"/>
          <w:szCs w:val="22"/>
        </w:rPr>
        <w:t xml:space="preserve"> </w:t>
      </w:r>
      <w:r w:rsidR="0004422D" w:rsidRPr="00D2361D">
        <w:rPr>
          <w:sz w:val="22"/>
          <w:szCs w:val="22"/>
        </w:rPr>
        <w:t>газопроводов,</w:t>
      </w:r>
      <w:r w:rsidR="0004422D" w:rsidRPr="00D2361D">
        <w:rPr>
          <w:spacing w:val="-7"/>
          <w:sz w:val="22"/>
          <w:szCs w:val="22"/>
        </w:rPr>
        <w:t xml:space="preserve"> </w:t>
      </w:r>
      <w:r w:rsidR="0004422D" w:rsidRPr="00D2361D">
        <w:rPr>
          <w:sz w:val="22"/>
          <w:szCs w:val="22"/>
        </w:rPr>
        <w:t>их</w:t>
      </w:r>
      <w:r w:rsidR="0004422D" w:rsidRPr="00D2361D">
        <w:rPr>
          <w:spacing w:val="-6"/>
          <w:sz w:val="22"/>
          <w:szCs w:val="22"/>
        </w:rPr>
        <w:t xml:space="preserve"> </w:t>
      </w:r>
      <w:r w:rsidR="0004422D" w:rsidRPr="00D2361D">
        <w:rPr>
          <w:sz w:val="22"/>
          <w:szCs w:val="22"/>
        </w:rPr>
        <w:t>своевременный</w:t>
      </w:r>
      <w:r w:rsidR="0004422D" w:rsidRPr="00D2361D">
        <w:rPr>
          <w:spacing w:val="-9"/>
          <w:sz w:val="22"/>
          <w:szCs w:val="22"/>
        </w:rPr>
        <w:t xml:space="preserve"> </w:t>
      </w:r>
      <w:r w:rsidR="0004422D" w:rsidRPr="00D2361D">
        <w:rPr>
          <w:sz w:val="22"/>
          <w:szCs w:val="22"/>
        </w:rPr>
        <w:t>ремонт</w:t>
      </w:r>
      <w:r w:rsidR="0004422D" w:rsidRPr="00D2361D">
        <w:rPr>
          <w:spacing w:val="-7"/>
          <w:sz w:val="22"/>
          <w:szCs w:val="22"/>
        </w:rPr>
        <w:t xml:space="preserve"> </w:t>
      </w:r>
      <w:r w:rsidR="0004422D" w:rsidRPr="00D2361D">
        <w:rPr>
          <w:sz w:val="22"/>
          <w:szCs w:val="22"/>
        </w:rPr>
        <w:t>и</w:t>
      </w:r>
      <w:r w:rsidR="0004422D" w:rsidRPr="00D2361D">
        <w:rPr>
          <w:spacing w:val="-8"/>
          <w:sz w:val="22"/>
          <w:szCs w:val="22"/>
        </w:rPr>
        <w:t xml:space="preserve"> </w:t>
      </w:r>
      <w:r w:rsidR="0004422D" w:rsidRPr="00D2361D">
        <w:rPr>
          <w:sz w:val="22"/>
          <w:szCs w:val="22"/>
        </w:rPr>
        <w:t>модернизация.</w:t>
      </w:r>
    </w:p>
    <w:p w14:paraId="14D8351B" w14:textId="77777777" w:rsidR="0004422D" w:rsidRPr="00D2361D" w:rsidRDefault="0004422D" w:rsidP="00D2361D">
      <w:pPr>
        <w:pStyle w:val="2"/>
        <w:keepNext w:val="0"/>
        <w:widowControl w:val="0"/>
        <w:tabs>
          <w:tab w:val="left" w:pos="1278"/>
        </w:tabs>
        <w:autoSpaceDE w:val="0"/>
        <w:autoSpaceDN w:val="0"/>
        <w:spacing w:before="119" w:after="0" w:line="360" w:lineRule="auto"/>
        <w:ind w:left="993" w:firstLine="283"/>
        <w:jc w:val="both"/>
        <w:rPr>
          <w:rFonts w:ascii="Times New Roman" w:hAnsi="Times New Roman"/>
          <w:i w:val="0"/>
          <w:sz w:val="22"/>
          <w:szCs w:val="22"/>
        </w:rPr>
      </w:pPr>
      <w:bookmarkStart w:id="8" w:name="_TOC_250008"/>
      <w:r w:rsidRPr="00D2361D">
        <w:rPr>
          <w:rFonts w:ascii="Times New Roman" w:hAnsi="Times New Roman"/>
          <w:i w:val="0"/>
          <w:sz w:val="22"/>
          <w:szCs w:val="22"/>
        </w:rPr>
        <w:t>Перечень мероприятий по обеспечению пожарной</w:t>
      </w:r>
      <w:r w:rsidRPr="00D2361D">
        <w:rPr>
          <w:rFonts w:ascii="Times New Roman" w:hAnsi="Times New Roman"/>
          <w:i w:val="0"/>
          <w:spacing w:val="-13"/>
          <w:sz w:val="22"/>
          <w:szCs w:val="22"/>
        </w:rPr>
        <w:t xml:space="preserve"> </w:t>
      </w:r>
      <w:bookmarkEnd w:id="8"/>
      <w:r w:rsidRPr="00D2361D">
        <w:rPr>
          <w:rFonts w:ascii="Times New Roman" w:hAnsi="Times New Roman"/>
          <w:i w:val="0"/>
          <w:sz w:val="22"/>
          <w:szCs w:val="22"/>
        </w:rPr>
        <w:t>безопасности</w:t>
      </w:r>
    </w:p>
    <w:p w14:paraId="457A078D" w14:textId="77777777" w:rsidR="005D7706" w:rsidRPr="00D2361D" w:rsidRDefault="00794C75" w:rsidP="00D2361D">
      <w:pPr>
        <w:spacing w:line="360" w:lineRule="auto"/>
        <w:ind w:firstLine="540"/>
        <w:jc w:val="both"/>
        <w:rPr>
          <w:sz w:val="22"/>
          <w:szCs w:val="22"/>
        </w:rPr>
      </w:pPr>
      <w:r w:rsidRPr="00D2361D">
        <w:rPr>
          <w:sz w:val="22"/>
          <w:szCs w:val="22"/>
        </w:rPr>
        <w:t xml:space="preserve">          </w:t>
      </w:r>
      <w:r w:rsidR="0004422D" w:rsidRPr="00D2361D">
        <w:rPr>
          <w:sz w:val="22"/>
          <w:szCs w:val="22"/>
        </w:rPr>
        <w:t xml:space="preserve">В  </w:t>
      </w:r>
      <w:r w:rsidR="0004422D" w:rsidRPr="00D2361D">
        <w:rPr>
          <w:spacing w:val="10"/>
          <w:sz w:val="22"/>
          <w:szCs w:val="22"/>
        </w:rPr>
        <w:t xml:space="preserve"> </w:t>
      </w:r>
      <w:r w:rsidR="0004422D" w:rsidRPr="00D2361D">
        <w:rPr>
          <w:sz w:val="22"/>
          <w:szCs w:val="22"/>
        </w:rPr>
        <w:t xml:space="preserve">соответствии  </w:t>
      </w:r>
      <w:r w:rsidR="0004422D" w:rsidRPr="00D2361D">
        <w:rPr>
          <w:spacing w:val="10"/>
          <w:sz w:val="22"/>
          <w:szCs w:val="22"/>
        </w:rPr>
        <w:t xml:space="preserve"> </w:t>
      </w:r>
      <w:r w:rsidR="0004422D" w:rsidRPr="00D2361D">
        <w:rPr>
          <w:sz w:val="22"/>
          <w:szCs w:val="22"/>
        </w:rPr>
        <w:t xml:space="preserve">со  </w:t>
      </w:r>
      <w:r w:rsidR="0004422D" w:rsidRPr="00D2361D">
        <w:rPr>
          <w:spacing w:val="12"/>
          <w:sz w:val="22"/>
          <w:szCs w:val="22"/>
        </w:rPr>
        <w:t xml:space="preserve"> </w:t>
      </w:r>
      <w:r w:rsidR="0004422D" w:rsidRPr="00D2361D">
        <w:rPr>
          <w:sz w:val="22"/>
          <w:szCs w:val="22"/>
        </w:rPr>
        <w:t xml:space="preserve">статьей  </w:t>
      </w:r>
      <w:r w:rsidR="0004422D" w:rsidRPr="00D2361D">
        <w:rPr>
          <w:spacing w:val="10"/>
          <w:sz w:val="22"/>
          <w:szCs w:val="22"/>
        </w:rPr>
        <w:t xml:space="preserve"> </w:t>
      </w:r>
      <w:r w:rsidR="0004422D" w:rsidRPr="00D2361D">
        <w:rPr>
          <w:sz w:val="22"/>
          <w:szCs w:val="22"/>
        </w:rPr>
        <w:t xml:space="preserve">76  </w:t>
      </w:r>
      <w:r w:rsidR="0004422D" w:rsidRPr="00D2361D">
        <w:rPr>
          <w:spacing w:val="10"/>
          <w:sz w:val="22"/>
          <w:szCs w:val="22"/>
        </w:rPr>
        <w:t xml:space="preserve"> </w:t>
      </w:r>
      <w:r w:rsidR="0004422D" w:rsidRPr="00D2361D">
        <w:rPr>
          <w:sz w:val="22"/>
          <w:szCs w:val="22"/>
        </w:rPr>
        <w:t xml:space="preserve">Федерального  </w:t>
      </w:r>
      <w:r w:rsidR="0004422D" w:rsidRPr="00D2361D">
        <w:rPr>
          <w:spacing w:val="10"/>
          <w:sz w:val="22"/>
          <w:szCs w:val="22"/>
        </w:rPr>
        <w:t xml:space="preserve"> </w:t>
      </w:r>
      <w:r w:rsidR="0004422D" w:rsidRPr="00D2361D">
        <w:rPr>
          <w:sz w:val="22"/>
          <w:szCs w:val="22"/>
        </w:rPr>
        <w:t xml:space="preserve">закона  </w:t>
      </w:r>
      <w:r w:rsidR="0004422D" w:rsidRPr="00D2361D">
        <w:rPr>
          <w:spacing w:val="10"/>
          <w:sz w:val="22"/>
          <w:szCs w:val="22"/>
        </w:rPr>
        <w:t xml:space="preserve"> </w:t>
      </w:r>
      <w:r w:rsidR="0004422D" w:rsidRPr="00D2361D">
        <w:rPr>
          <w:sz w:val="22"/>
          <w:szCs w:val="22"/>
        </w:rPr>
        <w:t xml:space="preserve">от  </w:t>
      </w:r>
      <w:r w:rsidR="0004422D" w:rsidRPr="00D2361D">
        <w:rPr>
          <w:spacing w:val="10"/>
          <w:sz w:val="22"/>
          <w:szCs w:val="22"/>
        </w:rPr>
        <w:t xml:space="preserve"> </w:t>
      </w:r>
      <w:r w:rsidR="0004422D" w:rsidRPr="00D2361D">
        <w:rPr>
          <w:sz w:val="22"/>
          <w:szCs w:val="22"/>
        </w:rPr>
        <w:t xml:space="preserve">22.07.2008  </w:t>
      </w:r>
      <w:r w:rsidR="0004422D" w:rsidRPr="00D2361D">
        <w:rPr>
          <w:spacing w:val="11"/>
          <w:sz w:val="22"/>
          <w:szCs w:val="22"/>
        </w:rPr>
        <w:t xml:space="preserve"> </w:t>
      </w:r>
      <w:r w:rsidR="0004422D" w:rsidRPr="00D2361D">
        <w:rPr>
          <w:sz w:val="22"/>
          <w:szCs w:val="22"/>
        </w:rPr>
        <w:t xml:space="preserve">№  </w:t>
      </w:r>
      <w:r w:rsidR="0004422D" w:rsidRPr="00D2361D">
        <w:rPr>
          <w:spacing w:val="12"/>
          <w:sz w:val="22"/>
          <w:szCs w:val="22"/>
        </w:rPr>
        <w:t xml:space="preserve"> </w:t>
      </w:r>
      <w:r w:rsidR="0004422D" w:rsidRPr="00D2361D">
        <w:rPr>
          <w:sz w:val="22"/>
          <w:szCs w:val="22"/>
        </w:rPr>
        <w:t>123-ФЗ</w:t>
      </w:r>
      <w:r w:rsidR="004A4283" w:rsidRPr="00D2361D">
        <w:rPr>
          <w:sz w:val="22"/>
          <w:szCs w:val="22"/>
        </w:rPr>
        <w:t xml:space="preserve"> (</w:t>
      </w:r>
      <w:proofErr w:type="spellStart"/>
      <w:r w:rsidR="004A4283" w:rsidRPr="00D2361D">
        <w:rPr>
          <w:sz w:val="22"/>
          <w:szCs w:val="22"/>
        </w:rPr>
        <w:t>ред.от</w:t>
      </w:r>
      <w:proofErr w:type="spellEnd"/>
      <w:r w:rsidR="004A4283" w:rsidRPr="00D2361D">
        <w:rPr>
          <w:sz w:val="22"/>
          <w:szCs w:val="22"/>
        </w:rPr>
        <w:t xml:space="preserve"> 14.07.2022)</w:t>
      </w:r>
      <w:r w:rsidR="005D7706" w:rsidRPr="00D2361D">
        <w:rPr>
          <w:sz w:val="22"/>
          <w:szCs w:val="22"/>
        </w:rPr>
        <w:t xml:space="preserve"> «Технический регламент о требованиях пожарной безопасности» здания пожарных депо на территориях населенных пунктов следует размещать исходя из условия, что </w:t>
      </w:r>
      <w:r w:rsidR="005D7706" w:rsidRPr="00D2361D">
        <w:rPr>
          <w:sz w:val="22"/>
          <w:szCs w:val="22"/>
        </w:rPr>
        <w:lastRenderedPageBreak/>
        <w:t xml:space="preserve">время прибытия первого подразделения к месту вызова в городских населенных пунктах не должно превышать 10 минут, в сельских населенных пунктах 20 минут. </w:t>
      </w:r>
    </w:p>
    <w:p w14:paraId="758095A5" w14:textId="77777777" w:rsidR="005D7706" w:rsidRPr="00D2361D" w:rsidRDefault="00794C75" w:rsidP="00D2361D">
      <w:pPr>
        <w:pStyle w:val="af4"/>
        <w:spacing w:line="360" w:lineRule="auto"/>
        <w:ind w:right="-142"/>
        <w:jc w:val="both"/>
        <w:rPr>
          <w:sz w:val="22"/>
          <w:szCs w:val="22"/>
        </w:rPr>
      </w:pPr>
      <w:r w:rsidRPr="00D2361D">
        <w:rPr>
          <w:sz w:val="22"/>
          <w:szCs w:val="22"/>
        </w:rPr>
        <w:t xml:space="preserve">      </w:t>
      </w:r>
      <w:r w:rsidR="00F8597C" w:rsidRPr="00D2361D">
        <w:rPr>
          <w:spacing w:val="-16"/>
          <w:sz w:val="22"/>
          <w:szCs w:val="22"/>
        </w:rPr>
        <w:t xml:space="preserve">Ближайшие </w:t>
      </w:r>
      <w:r w:rsidR="0004422D" w:rsidRPr="00D2361D">
        <w:rPr>
          <w:spacing w:val="-17"/>
          <w:sz w:val="22"/>
          <w:szCs w:val="22"/>
        </w:rPr>
        <w:t xml:space="preserve"> </w:t>
      </w:r>
      <w:r w:rsidR="0004422D" w:rsidRPr="00D2361D">
        <w:rPr>
          <w:sz w:val="22"/>
          <w:szCs w:val="22"/>
        </w:rPr>
        <w:t>подразделения государственной противопожарной службы</w:t>
      </w:r>
      <w:r w:rsidR="00F8597C" w:rsidRPr="00D2361D">
        <w:rPr>
          <w:sz w:val="22"/>
          <w:szCs w:val="22"/>
        </w:rPr>
        <w:t xml:space="preserve"> расположены в </w:t>
      </w:r>
      <w:proofErr w:type="spellStart"/>
      <w:r w:rsidR="00F8597C" w:rsidRPr="00D2361D">
        <w:rPr>
          <w:sz w:val="22"/>
          <w:szCs w:val="22"/>
        </w:rPr>
        <w:t>г</w:t>
      </w:r>
      <w:proofErr w:type="gramStart"/>
      <w:r w:rsidR="00F8597C" w:rsidRPr="00D2361D">
        <w:rPr>
          <w:sz w:val="22"/>
          <w:szCs w:val="22"/>
        </w:rPr>
        <w:t>.</w:t>
      </w:r>
      <w:r w:rsidR="00094CE1" w:rsidRPr="00D2361D">
        <w:rPr>
          <w:sz w:val="22"/>
          <w:szCs w:val="22"/>
        </w:rPr>
        <w:t>Л</w:t>
      </w:r>
      <w:proofErr w:type="gramEnd"/>
      <w:r w:rsidR="00094CE1" w:rsidRPr="00D2361D">
        <w:rPr>
          <w:sz w:val="22"/>
          <w:szCs w:val="22"/>
        </w:rPr>
        <w:t>ипецке</w:t>
      </w:r>
      <w:proofErr w:type="spellEnd"/>
      <w:r w:rsidRPr="00D2361D">
        <w:rPr>
          <w:sz w:val="22"/>
          <w:szCs w:val="22"/>
        </w:rPr>
        <w:t xml:space="preserve">.     </w:t>
      </w:r>
      <w:r w:rsidR="0004422D" w:rsidRPr="00D2361D">
        <w:rPr>
          <w:sz w:val="22"/>
          <w:szCs w:val="22"/>
        </w:rPr>
        <w:t>При расчетной скорости пожарного автомобиля в границ</w:t>
      </w:r>
      <w:r w:rsidR="00311051" w:rsidRPr="00D2361D">
        <w:rPr>
          <w:sz w:val="22"/>
          <w:szCs w:val="22"/>
        </w:rPr>
        <w:t>ах</w:t>
      </w:r>
      <w:r w:rsidR="0004422D" w:rsidRPr="00D2361D">
        <w:rPr>
          <w:sz w:val="22"/>
          <w:szCs w:val="22"/>
        </w:rPr>
        <w:t xml:space="preserve"> населенных пунктов 40 км/ч </w:t>
      </w:r>
      <w:r w:rsidR="00311051" w:rsidRPr="00D2361D">
        <w:rPr>
          <w:sz w:val="22"/>
          <w:szCs w:val="22"/>
        </w:rPr>
        <w:t xml:space="preserve"> </w:t>
      </w:r>
      <w:r w:rsidR="0004422D" w:rsidRPr="00D2361D">
        <w:rPr>
          <w:sz w:val="22"/>
          <w:szCs w:val="22"/>
        </w:rPr>
        <w:t xml:space="preserve">и времени на сбор и выезд пожарного автомобиля, радиус охвата пожарного депо в </w:t>
      </w:r>
      <w:r w:rsidR="00311051" w:rsidRPr="00D2361D">
        <w:rPr>
          <w:sz w:val="22"/>
          <w:szCs w:val="22"/>
        </w:rPr>
        <w:t>городском округе</w:t>
      </w:r>
      <w:r w:rsidR="0004422D" w:rsidRPr="00D2361D">
        <w:rPr>
          <w:sz w:val="22"/>
          <w:szCs w:val="22"/>
        </w:rPr>
        <w:t xml:space="preserve"> составляет 10-12 км, по дорогам общего пользования. Таким образом можно сделать вывод, что все населенные пункты </w:t>
      </w:r>
      <w:r w:rsidR="00311051" w:rsidRPr="00D2361D">
        <w:rPr>
          <w:sz w:val="22"/>
          <w:szCs w:val="22"/>
        </w:rPr>
        <w:t>городского округа</w:t>
      </w:r>
      <w:r w:rsidR="0004422D" w:rsidRPr="00D2361D">
        <w:rPr>
          <w:sz w:val="22"/>
          <w:szCs w:val="22"/>
        </w:rPr>
        <w:t xml:space="preserve"> </w:t>
      </w:r>
      <w:r w:rsidR="00311051" w:rsidRPr="00D2361D">
        <w:rPr>
          <w:sz w:val="22"/>
          <w:szCs w:val="22"/>
        </w:rPr>
        <w:t xml:space="preserve">практически </w:t>
      </w:r>
      <w:r w:rsidR="0004422D" w:rsidRPr="00D2361D">
        <w:rPr>
          <w:sz w:val="22"/>
          <w:szCs w:val="22"/>
        </w:rPr>
        <w:t xml:space="preserve">охвачены нормативной зоной прибытия первого подразделения. </w:t>
      </w:r>
      <w:r w:rsidR="003054DA" w:rsidRPr="00D2361D">
        <w:rPr>
          <w:sz w:val="22"/>
          <w:szCs w:val="22"/>
        </w:rPr>
        <w:t>Кроме того имеется возможность в перспективе размещени</w:t>
      </w:r>
      <w:r w:rsidR="009E630B" w:rsidRPr="00D2361D">
        <w:rPr>
          <w:sz w:val="22"/>
          <w:szCs w:val="22"/>
        </w:rPr>
        <w:t>я</w:t>
      </w:r>
      <w:r w:rsidR="003054DA" w:rsidRPr="00D2361D">
        <w:rPr>
          <w:sz w:val="22"/>
          <w:szCs w:val="22"/>
        </w:rPr>
        <w:t xml:space="preserve"> здания пожарного депо на проектируемой территории.</w:t>
      </w:r>
    </w:p>
    <w:p w14:paraId="60F9CA95" w14:textId="77777777" w:rsidR="0004422D" w:rsidRPr="00D2361D" w:rsidRDefault="005D7706" w:rsidP="00D2361D">
      <w:pPr>
        <w:pStyle w:val="af4"/>
        <w:spacing w:line="360" w:lineRule="auto"/>
        <w:ind w:right="-142"/>
        <w:jc w:val="both"/>
        <w:rPr>
          <w:sz w:val="22"/>
          <w:szCs w:val="22"/>
        </w:rPr>
      </w:pPr>
      <w:r w:rsidRPr="00D2361D">
        <w:rPr>
          <w:sz w:val="22"/>
          <w:szCs w:val="22"/>
        </w:rPr>
        <w:t xml:space="preserve">      </w:t>
      </w:r>
      <w:r w:rsidR="00794C75" w:rsidRPr="00D2361D">
        <w:rPr>
          <w:sz w:val="22"/>
          <w:szCs w:val="22"/>
        </w:rPr>
        <w:t xml:space="preserve">        </w:t>
      </w:r>
      <w:r w:rsidR="0004422D" w:rsidRPr="00D2361D">
        <w:rPr>
          <w:sz w:val="22"/>
          <w:szCs w:val="22"/>
        </w:rPr>
        <w:t>Генеральным планом предлагается оборудовать все социальные объекты (школы, детские сады, медицинские учреждения, дома культуры и т.д.) и места массового</w:t>
      </w:r>
      <w:r w:rsidR="0004422D" w:rsidRPr="00D2361D">
        <w:rPr>
          <w:spacing w:val="-33"/>
          <w:sz w:val="22"/>
          <w:szCs w:val="22"/>
        </w:rPr>
        <w:t xml:space="preserve"> </w:t>
      </w:r>
      <w:r w:rsidR="0004422D" w:rsidRPr="00D2361D">
        <w:rPr>
          <w:sz w:val="22"/>
          <w:szCs w:val="22"/>
        </w:rPr>
        <w:t>пребывания населения автоматическими пожарными сигнализациями, системами оповещения, обустройство данных объектов должно быть выполнено согласно действующим нормам пожарной</w:t>
      </w:r>
      <w:r w:rsidR="0004422D" w:rsidRPr="00D2361D">
        <w:rPr>
          <w:spacing w:val="-2"/>
          <w:sz w:val="22"/>
          <w:szCs w:val="22"/>
        </w:rPr>
        <w:t xml:space="preserve"> </w:t>
      </w:r>
      <w:r w:rsidR="0004422D" w:rsidRPr="00D2361D">
        <w:rPr>
          <w:sz w:val="22"/>
          <w:szCs w:val="22"/>
        </w:rPr>
        <w:t>безопасности.</w:t>
      </w:r>
    </w:p>
    <w:p w14:paraId="69DDA8D8" w14:textId="77777777" w:rsidR="0004422D" w:rsidRPr="00D2361D" w:rsidRDefault="0004422D" w:rsidP="00D2361D">
      <w:pPr>
        <w:spacing w:before="121" w:line="360" w:lineRule="auto"/>
        <w:ind w:left="686"/>
        <w:jc w:val="center"/>
        <w:rPr>
          <w:b/>
          <w:sz w:val="22"/>
          <w:szCs w:val="22"/>
        </w:rPr>
      </w:pPr>
      <w:r w:rsidRPr="00D2361D">
        <w:rPr>
          <w:b/>
          <w:sz w:val="22"/>
          <w:szCs w:val="22"/>
        </w:rPr>
        <w:t>Противопожарное водоснабжение</w:t>
      </w:r>
    </w:p>
    <w:p w14:paraId="77A343D4"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На территории </w:t>
      </w:r>
      <w:r w:rsidR="00094CE1" w:rsidRPr="00D2361D">
        <w:rPr>
          <w:sz w:val="22"/>
          <w:szCs w:val="22"/>
        </w:rPr>
        <w:t>проектируемого района</w:t>
      </w:r>
      <w:r w:rsidR="0004422D" w:rsidRPr="00D2361D">
        <w:rPr>
          <w:sz w:val="22"/>
          <w:szCs w:val="22"/>
        </w:rPr>
        <w:t xml:space="preserve"> должны быть предусмотрены источники наружного и внутреннего противопожарного водоснабжения.</w:t>
      </w:r>
    </w:p>
    <w:p w14:paraId="4D6E024B" w14:textId="77777777" w:rsidR="0004422D" w:rsidRPr="00D2361D" w:rsidRDefault="0004422D" w:rsidP="00D2361D">
      <w:pPr>
        <w:pStyle w:val="af4"/>
        <w:spacing w:line="360" w:lineRule="auto"/>
        <w:ind w:left="685" w:right="-142"/>
        <w:jc w:val="both"/>
        <w:rPr>
          <w:sz w:val="22"/>
          <w:szCs w:val="22"/>
        </w:rPr>
      </w:pPr>
      <w:r w:rsidRPr="00D2361D">
        <w:rPr>
          <w:sz w:val="22"/>
          <w:szCs w:val="22"/>
        </w:rPr>
        <w:t>К источникам наружного противопожарного водоснабжения относятся:</w:t>
      </w:r>
    </w:p>
    <w:p w14:paraId="105ACED7"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наружные водопроводные сети с пожарными</w:t>
      </w:r>
      <w:r w:rsidRPr="00D2361D">
        <w:rPr>
          <w:spacing w:val="-8"/>
          <w:sz w:val="22"/>
          <w:szCs w:val="22"/>
        </w:rPr>
        <w:t xml:space="preserve"> </w:t>
      </w:r>
      <w:r w:rsidRPr="00D2361D">
        <w:rPr>
          <w:sz w:val="22"/>
          <w:szCs w:val="22"/>
        </w:rPr>
        <w:t>гидрантами;</w:t>
      </w:r>
    </w:p>
    <w:p w14:paraId="06BDCE8C" w14:textId="77777777" w:rsidR="0004422D" w:rsidRPr="00D2361D" w:rsidRDefault="0004422D" w:rsidP="00D2361D">
      <w:pPr>
        <w:pStyle w:val="aa"/>
        <w:widowControl w:val="0"/>
        <w:numPr>
          <w:ilvl w:val="1"/>
          <w:numId w:val="41"/>
        </w:numPr>
        <w:tabs>
          <w:tab w:val="left" w:pos="872"/>
        </w:tabs>
        <w:autoSpaceDE w:val="0"/>
        <w:autoSpaceDN w:val="0"/>
        <w:spacing w:before="60" w:line="360" w:lineRule="auto"/>
        <w:ind w:left="872" w:right="-142" w:hanging="187"/>
        <w:jc w:val="both"/>
        <w:rPr>
          <w:sz w:val="22"/>
          <w:szCs w:val="22"/>
        </w:rPr>
      </w:pPr>
      <w:r w:rsidRPr="00D2361D">
        <w:rPr>
          <w:sz w:val="22"/>
          <w:szCs w:val="22"/>
        </w:rPr>
        <w:t>водные объекты, используемые для целей</w:t>
      </w:r>
      <w:r w:rsidRPr="00D2361D">
        <w:rPr>
          <w:spacing w:val="-6"/>
          <w:sz w:val="22"/>
          <w:szCs w:val="22"/>
        </w:rPr>
        <w:t xml:space="preserve"> </w:t>
      </w:r>
      <w:r w:rsidRPr="00D2361D">
        <w:rPr>
          <w:sz w:val="22"/>
          <w:szCs w:val="22"/>
        </w:rPr>
        <w:t>пожаротушения.</w:t>
      </w:r>
    </w:p>
    <w:p w14:paraId="3AA98C6E" w14:textId="77777777" w:rsidR="0004422D" w:rsidRPr="00D2361D" w:rsidRDefault="00794C75"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При наличии сетей хозяйственно-питьевого водоснабжения в населенном пункте основными источниками наружного противопожарного водоснабжения являются пожарные гидранты установленные на сетях водоснабжения. На проектируемой территории пожарный водопровод допускается объединять с хозяйственно-питьевым водопроводом. Системы водоснабжения, обеспечивающие и противопожарные нужды, следует проектировать исходя из</w:t>
      </w:r>
      <w:r w:rsidR="0004422D" w:rsidRPr="00D2361D">
        <w:rPr>
          <w:spacing w:val="-14"/>
          <w:sz w:val="22"/>
          <w:szCs w:val="22"/>
        </w:rPr>
        <w:t xml:space="preserve"> </w:t>
      </w:r>
      <w:r w:rsidR="0004422D" w:rsidRPr="00D2361D">
        <w:rPr>
          <w:sz w:val="22"/>
          <w:szCs w:val="22"/>
        </w:rPr>
        <w:t>расчетов</w:t>
      </w:r>
      <w:r w:rsidR="0004422D" w:rsidRPr="00D2361D">
        <w:rPr>
          <w:spacing w:val="-14"/>
          <w:sz w:val="22"/>
          <w:szCs w:val="22"/>
        </w:rPr>
        <w:t xml:space="preserve"> </w:t>
      </w:r>
      <w:r w:rsidR="0004422D" w:rsidRPr="00D2361D">
        <w:rPr>
          <w:sz w:val="22"/>
          <w:szCs w:val="22"/>
        </w:rPr>
        <w:t>расхода</w:t>
      </w:r>
      <w:r w:rsidR="0004422D" w:rsidRPr="00D2361D">
        <w:rPr>
          <w:spacing w:val="-14"/>
          <w:sz w:val="22"/>
          <w:szCs w:val="22"/>
        </w:rPr>
        <w:t xml:space="preserve"> </w:t>
      </w:r>
      <w:r w:rsidR="0004422D" w:rsidRPr="00D2361D">
        <w:rPr>
          <w:sz w:val="22"/>
          <w:szCs w:val="22"/>
        </w:rPr>
        <w:t>воды</w:t>
      </w:r>
      <w:r w:rsidR="0004422D" w:rsidRPr="00D2361D">
        <w:rPr>
          <w:spacing w:val="-14"/>
          <w:sz w:val="22"/>
          <w:szCs w:val="22"/>
        </w:rPr>
        <w:t xml:space="preserve"> </w:t>
      </w:r>
      <w:r w:rsidR="0004422D" w:rsidRPr="00D2361D">
        <w:rPr>
          <w:sz w:val="22"/>
          <w:szCs w:val="22"/>
        </w:rPr>
        <w:t>на</w:t>
      </w:r>
      <w:r w:rsidR="0004422D" w:rsidRPr="00D2361D">
        <w:rPr>
          <w:spacing w:val="-14"/>
          <w:sz w:val="22"/>
          <w:szCs w:val="22"/>
        </w:rPr>
        <w:t xml:space="preserve"> </w:t>
      </w:r>
      <w:r w:rsidR="0004422D" w:rsidRPr="00D2361D">
        <w:rPr>
          <w:sz w:val="22"/>
          <w:szCs w:val="22"/>
        </w:rPr>
        <w:t>тушение</w:t>
      </w:r>
      <w:r w:rsidR="0004422D" w:rsidRPr="00D2361D">
        <w:rPr>
          <w:spacing w:val="-14"/>
          <w:sz w:val="22"/>
          <w:szCs w:val="22"/>
        </w:rPr>
        <w:t xml:space="preserve"> </w:t>
      </w:r>
      <w:r w:rsidR="0004422D" w:rsidRPr="00D2361D">
        <w:rPr>
          <w:sz w:val="22"/>
          <w:szCs w:val="22"/>
        </w:rPr>
        <w:t>пожара.</w:t>
      </w:r>
      <w:r w:rsidR="0004422D" w:rsidRPr="00D2361D">
        <w:rPr>
          <w:spacing w:val="-15"/>
          <w:sz w:val="22"/>
          <w:szCs w:val="22"/>
        </w:rPr>
        <w:t xml:space="preserve"> </w:t>
      </w:r>
      <w:r w:rsidR="0004422D" w:rsidRPr="00D2361D">
        <w:rPr>
          <w:sz w:val="22"/>
          <w:szCs w:val="22"/>
        </w:rPr>
        <w:t>Пожарные</w:t>
      </w:r>
      <w:r w:rsidR="0004422D" w:rsidRPr="00D2361D">
        <w:rPr>
          <w:spacing w:val="-14"/>
          <w:sz w:val="22"/>
          <w:szCs w:val="22"/>
        </w:rPr>
        <w:t xml:space="preserve"> </w:t>
      </w:r>
      <w:r w:rsidR="0004422D" w:rsidRPr="00D2361D">
        <w:rPr>
          <w:sz w:val="22"/>
          <w:szCs w:val="22"/>
        </w:rPr>
        <w:t>гидранты</w:t>
      </w:r>
      <w:r w:rsidR="0004422D" w:rsidRPr="00D2361D">
        <w:rPr>
          <w:spacing w:val="-14"/>
          <w:sz w:val="22"/>
          <w:szCs w:val="22"/>
        </w:rPr>
        <w:t xml:space="preserve"> </w:t>
      </w:r>
      <w:r w:rsidR="0004422D" w:rsidRPr="00D2361D">
        <w:rPr>
          <w:sz w:val="22"/>
          <w:szCs w:val="22"/>
        </w:rPr>
        <w:t>надлежит</w:t>
      </w:r>
      <w:r w:rsidR="0004422D" w:rsidRPr="00D2361D">
        <w:rPr>
          <w:spacing w:val="-14"/>
          <w:sz w:val="22"/>
          <w:szCs w:val="22"/>
        </w:rPr>
        <w:t xml:space="preserve"> </w:t>
      </w:r>
      <w:r w:rsidR="0004422D" w:rsidRPr="00D2361D">
        <w:rPr>
          <w:sz w:val="22"/>
          <w:szCs w:val="22"/>
        </w:rPr>
        <w:t>предусматривать вдоль</w:t>
      </w:r>
      <w:r w:rsidR="0004422D" w:rsidRPr="00D2361D">
        <w:rPr>
          <w:spacing w:val="-10"/>
          <w:sz w:val="22"/>
          <w:szCs w:val="22"/>
        </w:rPr>
        <w:t xml:space="preserve"> </w:t>
      </w:r>
      <w:r w:rsidR="0004422D" w:rsidRPr="00D2361D">
        <w:rPr>
          <w:sz w:val="22"/>
          <w:szCs w:val="22"/>
        </w:rPr>
        <w:t>автомобильных</w:t>
      </w:r>
      <w:r w:rsidR="0004422D" w:rsidRPr="00D2361D">
        <w:rPr>
          <w:spacing w:val="-8"/>
          <w:sz w:val="22"/>
          <w:szCs w:val="22"/>
        </w:rPr>
        <w:t xml:space="preserve"> </w:t>
      </w:r>
      <w:r w:rsidR="0004422D" w:rsidRPr="00D2361D">
        <w:rPr>
          <w:sz w:val="22"/>
          <w:szCs w:val="22"/>
        </w:rPr>
        <w:t>дорог</w:t>
      </w:r>
      <w:r w:rsidR="0004422D" w:rsidRPr="00D2361D">
        <w:rPr>
          <w:spacing w:val="-8"/>
          <w:sz w:val="22"/>
          <w:szCs w:val="22"/>
        </w:rPr>
        <w:t xml:space="preserve"> </w:t>
      </w:r>
      <w:r w:rsidR="0004422D" w:rsidRPr="00D2361D">
        <w:rPr>
          <w:sz w:val="22"/>
          <w:szCs w:val="22"/>
        </w:rPr>
        <w:t>на</w:t>
      </w:r>
      <w:r w:rsidR="0004422D" w:rsidRPr="00D2361D">
        <w:rPr>
          <w:spacing w:val="-9"/>
          <w:sz w:val="22"/>
          <w:szCs w:val="22"/>
        </w:rPr>
        <w:t xml:space="preserve"> </w:t>
      </w:r>
      <w:r w:rsidR="0004422D" w:rsidRPr="00D2361D">
        <w:rPr>
          <w:sz w:val="22"/>
          <w:szCs w:val="22"/>
        </w:rPr>
        <w:t>расстоянии</w:t>
      </w:r>
      <w:r w:rsidR="0004422D" w:rsidRPr="00D2361D">
        <w:rPr>
          <w:spacing w:val="-9"/>
          <w:sz w:val="22"/>
          <w:szCs w:val="22"/>
        </w:rPr>
        <w:t xml:space="preserve"> </w:t>
      </w:r>
      <w:r w:rsidR="0004422D" w:rsidRPr="00D2361D">
        <w:rPr>
          <w:sz w:val="22"/>
          <w:szCs w:val="22"/>
        </w:rPr>
        <w:t>не</w:t>
      </w:r>
      <w:r w:rsidR="0004422D" w:rsidRPr="00D2361D">
        <w:rPr>
          <w:spacing w:val="-9"/>
          <w:sz w:val="22"/>
          <w:szCs w:val="22"/>
        </w:rPr>
        <w:t xml:space="preserve"> </w:t>
      </w:r>
      <w:r w:rsidR="0004422D" w:rsidRPr="00D2361D">
        <w:rPr>
          <w:sz w:val="22"/>
          <w:szCs w:val="22"/>
        </w:rPr>
        <w:t>более</w:t>
      </w:r>
      <w:r w:rsidR="0004422D" w:rsidRPr="00D2361D">
        <w:rPr>
          <w:spacing w:val="-9"/>
          <w:sz w:val="22"/>
          <w:szCs w:val="22"/>
        </w:rPr>
        <w:t xml:space="preserve"> </w:t>
      </w:r>
      <w:r w:rsidR="0004422D" w:rsidRPr="00D2361D">
        <w:rPr>
          <w:sz w:val="22"/>
          <w:szCs w:val="22"/>
        </w:rPr>
        <w:t>2,5</w:t>
      </w:r>
      <w:r w:rsidR="0004422D" w:rsidRPr="00D2361D">
        <w:rPr>
          <w:spacing w:val="-10"/>
          <w:sz w:val="22"/>
          <w:szCs w:val="22"/>
        </w:rPr>
        <w:t xml:space="preserve"> </w:t>
      </w:r>
      <w:r w:rsidR="0004422D" w:rsidRPr="00D2361D">
        <w:rPr>
          <w:sz w:val="22"/>
          <w:szCs w:val="22"/>
        </w:rPr>
        <w:t>м</w:t>
      </w:r>
      <w:r w:rsidR="0004422D" w:rsidRPr="00D2361D">
        <w:rPr>
          <w:spacing w:val="-9"/>
          <w:sz w:val="22"/>
          <w:szCs w:val="22"/>
        </w:rPr>
        <w:t xml:space="preserve"> </w:t>
      </w:r>
      <w:r w:rsidR="0004422D" w:rsidRPr="00D2361D">
        <w:rPr>
          <w:sz w:val="22"/>
          <w:szCs w:val="22"/>
        </w:rPr>
        <w:t>от</w:t>
      </w:r>
      <w:r w:rsidR="0004422D" w:rsidRPr="00D2361D">
        <w:rPr>
          <w:spacing w:val="-9"/>
          <w:sz w:val="22"/>
          <w:szCs w:val="22"/>
        </w:rPr>
        <w:t xml:space="preserve"> </w:t>
      </w:r>
      <w:r w:rsidR="0004422D" w:rsidRPr="00D2361D">
        <w:rPr>
          <w:sz w:val="22"/>
          <w:szCs w:val="22"/>
        </w:rPr>
        <w:t>края</w:t>
      </w:r>
      <w:r w:rsidR="0004422D" w:rsidRPr="00D2361D">
        <w:rPr>
          <w:spacing w:val="-9"/>
          <w:sz w:val="22"/>
          <w:szCs w:val="22"/>
        </w:rPr>
        <w:t xml:space="preserve"> </w:t>
      </w:r>
      <w:r w:rsidR="0004422D" w:rsidRPr="00D2361D">
        <w:rPr>
          <w:sz w:val="22"/>
          <w:szCs w:val="22"/>
        </w:rPr>
        <w:t>проезжей</w:t>
      </w:r>
      <w:r w:rsidR="0004422D" w:rsidRPr="00D2361D">
        <w:rPr>
          <w:spacing w:val="-9"/>
          <w:sz w:val="22"/>
          <w:szCs w:val="22"/>
        </w:rPr>
        <w:t xml:space="preserve"> </w:t>
      </w:r>
      <w:r w:rsidR="0004422D" w:rsidRPr="00D2361D">
        <w:rPr>
          <w:sz w:val="22"/>
          <w:szCs w:val="22"/>
        </w:rPr>
        <w:t>части,</w:t>
      </w:r>
      <w:r w:rsidR="0004422D" w:rsidRPr="00D2361D">
        <w:rPr>
          <w:spacing w:val="-9"/>
          <w:sz w:val="22"/>
          <w:szCs w:val="22"/>
        </w:rPr>
        <w:t xml:space="preserve"> </w:t>
      </w:r>
      <w:r w:rsidR="0004422D" w:rsidRPr="00D2361D">
        <w:rPr>
          <w:sz w:val="22"/>
          <w:szCs w:val="22"/>
        </w:rPr>
        <w:t>но</w:t>
      </w:r>
      <w:r w:rsidR="0004422D" w:rsidRPr="00D2361D">
        <w:rPr>
          <w:spacing w:val="-8"/>
          <w:sz w:val="22"/>
          <w:szCs w:val="22"/>
        </w:rPr>
        <w:t xml:space="preserve"> </w:t>
      </w:r>
      <w:r w:rsidR="0004422D" w:rsidRPr="00D2361D">
        <w:rPr>
          <w:sz w:val="22"/>
          <w:szCs w:val="22"/>
        </w:rPr>
        <w:t>не</w:t>
      </w:r>
      <w:r w:rsidR="0004422D" w:rsidRPr="00D2361D">
        <w:rPr>
          <w:spacing w:val="-9"/>
          <w:sz w:val="22"/>
          <w:szCs w:val="22"/>
        </w:rPr>
        <w:t xml:space="preserve"> </w:t>
      </w:r>
      <w:r w:rsidR="0004422D" w:rsidRPr="00D2361D">
        <w:rPr>
          <w:sz w:val="22"/>
          <w:szCs w:val="22"/>
        </w:rPr>
        <w:t>ближе 5</w:t>
      </w:r>
      <w:r w:rsidR="0004422D" w:rsidRPr="00D2361D">
        <w:rPr>
          <w:spacing w:val="-8"/>
          <w:sz w:val="22"/>
          <w:szCs w:val="22"/>
        </w:rPr>
        <w:t xml:space="preserve"> </w:t>
      </w:r>
      <w:r w:rsidR="0004422D" w:rsidRPr="00D2361D">
        <w:rPr>
          <w:sz w:val="22"/>
          <w:szCs w:val="22"/>
        </w:rPr>
        <w:t>м</w:t>
      </w:r>
      <w:r w:rsidR="0004422D" w:rsidRPr="00D2361D">
        <w:rPr>
          <w:spacing w:val="-8"/>
          <w:sz w:val="22"/>
          <w:szCs w:val="22"/>
        </w:rPr>
        <w:t xml:space="preserve"> </w:t>
      </w:r>
      <w:r w:rsidR="0004422D" w:rsidRPr="00D2361D">
        <w:rPr>
          <w:sz w:val="22"/>
          <w:szCs w:val="22"/>
        </w:rPr>
        <w:t>от</w:t>
      </w:r>
      <w:r w:rsidR="0004422D" w:rsidRPr="00D2361D">
        <w:rPr>
          <w:spacing w:val="-8"/>
          <w:sz w:val="22"/>
          <w:szCs w:val="22"/>
        </w:rPr>
        <w:t xml:space="preserve"> </w:t>
      </w:r>
      <w:r w:rsidR="0004422D" w:rsidRPr="00D2361D">
        <w:rPr>
          <w:sz w:val="22"/>
          <w:szCs w:val="22"/>
        </w:rPr>
        <w:t>стен</w:t>
      </w:r>
      <w:r w:rsidR="0004422D" w:rsidRPr="00D2361D">
        <w:rPr>
          <w:spacing w:val="-10"/>
          <w:sz w:val="22"/>
          <w:szCs w:val="22"/>
        </w:rPr>
        <w:t xml:space="preserve"> </w:t>
      </w:r>
      <w:r w:rsidR="0004422D" w:rsidRPr="00D2361D">
        <w:rPr>
          <w:sz w:val="22"/>
          <w:szCs w:val="22"/>
        </w:rPr>
        <w:t>зданий;</w:t>
      </w:r>
      <w:r w:rsidR="0004422D" w:rsidRPr="00D2361D">
        <w:rPr>
          <w:spacing w:val="-7"/>
          <w:sz w:val="22"/>
          <w:szCs w:val="22"/>
        </w:rPr>
        <w:t xml:space="preserve"> </w:t>
      </w:r>
      <w:r w:rsidR="0004422D" w:rsidRPr="00D2361D">
        <w:rPr>
          <w:sz w:val="22"/>
          <w:szCs w:val="22"/>
        </w:rPr>
        <w:t>допускается</w:t>
      </w:r>
      <w:r w:rsidR="0004422D" w:rsidRPr="00D2361D">
        <w:rPr>
          <w:spacing w:val="-8"/>
          <w:sz w:val="22"/>
          <w:szCs w:val="22"/>
        </w:rPr>
        <w:t xml:space="preserve"> </w:t>
      </w:r>
      <w:r w:rsidR="0004422D" w:rsidRPr="00D2361D">
        <w:rPr>
          <w:sz w:val="22"/>
          <w:szCs w:val="22"/>
        </w:rPr>
        <w:t>располагать</w:t>
      </w:r>
      <w:r w:rsidR="0004422D" w:rsidRPr="00D2361D">
        <w:rPr>
          <w:spacing w:val="-8"/>
          <w:sz w:val="22"/>
          <w:szCs w:val="22"/>
        </w:rPr>
        <w:t xml:space="preserve"> </w:t>
      </w:r>
      <w:r w:rsidR="0004422D" w:rsidRPr="00D2361D">
        <w:rPr>
          <w:sz w:val="22"/>
          <w:szCs w:val="22"/>
        </w:rPr>
        <w:t>гидранты</w:t>
      </w:r>
      <w:r w:rsidR="0004422D" w:rsidRPr="00D2361D">
        <w:rPr>
          <w:spacing w:val="-8"/>
          <w:sz w:val="22"/>
          <w:szCs w:val="22"/>
        </w:rPr>
        <w:t xml:space="preserve"> </w:t>
      </w:r>
      <w:r w:rsidR="0004422D" w:rsidRPr="00D2361D">
        <w:rPr>
          <w:sz w:val="22"/>
          <w:szCs w:val="22"/>
        </w:rPr>
        <w:t>на</w:t>
      </w:r>
      <w:r w:rsidR="0004422D" w:rsidRPr="00D2361D">
        <w:rPr>
          <w:spacing w:val="-8"/>
          <w:sz w:val="22"/>
          <w:szCs w:val="22"/>
        </w:rPr>
        <w:t xml:space="preserve"> </w:t>
      </w:r>
      <w:r w:rsidR="0004422D" w:rsidRPr="00D2361D">
        <w:rPr>
          <w:sz w:val="22"/>
          <w:szCs w:val="22"/>
        </w:rPr>
        <w:t>проезжей</w:t>
      </w:r>
      <w:r w:rsidR="0004422D" w:rsidRPr="00D2361D">
        <w:rPr>
          <w:spacing w:val="-7"/>
          <w:sz w:val="22"/>
          <w:szCs w:val="22"/>
        </w:rPr>
        <w:t xml:space="preserve"> </w:t>
      </w:r>
      <w:r w:rsidR="0004422D" w:rsidRPr="00D2361D">
        <w:rPr>
          <w:sz w:val="22"/>
          <w:szCs w:val="22"/>
        </w:rPr>
        <w:t>части.</w:t>
      </w:r>
      <w:r w:rsidR="0004422D" w:rsidRPr="00D2361D">
        <w:rPr>
          <w:spacing w:val="-8"/>
          <w:sz w:val="22"/>
          <w:szCs w:val="22"/>
        </w:rPr>
        <w:t xml:space="preserve"> </w:t>
      </w:r>
      <w:r w:rsidR="0004422D" w:rsidRPr="00D2361D">
        <w:rPr>
          <w:sz w:val="22"/>
          <w:szCs w:val="22"/>
        </w:rPr>
        <w:t>При</w:t>
      </w:r>
      <w:r w:rsidR="0004422D" w:rsidRPr="00D2361D">
        <w:rPr>
          <w:spacing w:val="-8"/>
          <w:sz w:val="22"/>
          <w:szCs w:val="22"/>
        </w:rPr>
        <w:t xml:space="preserve"> </w:t>
      </w:r>
      <w:r w:rsidR="0004422D" w:rsidRPr="00D2361D">
        <w:rPr>
          <w:sz w:val="22"/>
          <w:szCs w:val="22"/>
        </w:rPr>
        <w:t>этом</w:t>
      </w:r>
      <w:r w:rsidR="0004422D" w:rsidRPr="00D2361D">
        <w:rPr>
          <w:spacing w:val="-10"/>
          <w:sz w:val="22"/>
          <w:szCs w:val="22"/>
        </w:rPr>
        <w:t xml:space="preserve"> </w:t>
      </w:r>
      <w:r w:rsidR="0004422D" w:rsidRPr="00D2361D">
        <w:rPr>
          <w:sz w:val="22"/>
          <w:szCs w:val="22"/>
        </w:rPr>
        <w:t>установка гидрантов на ответвлении от линии водопровода не допускается. Пожарные гидранты на водопроводной сети должны располагаться на расстоянии не более 200 м друг от друга, для обеспечения пожаротушение любого обслуживаемого данной сетью здания, сооружения или его части не менее чем от двух</w:t>
      </w:r>
      <w:r w:rsidR="0004422D" w:rsidRPr="00D2361D">
        <w:rPr>
          <w:spacing w:val="-5"/>
          <w:sz w:val="22"/>
          <w:szCs w:val="22"/>
        </w:rPr>
        <w:t xml:space="preserve"> </w:t>
      </w:r>
      <w:r w:rsidR="0004422D" w:rsidRPr="00D2361D">
        <w:rPr>
          <w:sz w:val="22"/>
          <w:szCs w:val="22"/>
        </w:rPr>
        <w:t>гидрантов.</w:t>
      </w:r>
    </w:p>
    <w:p w14:paraId="157D1AF3" w14:textId="77777777" w:rsidR="0004422D" w:rsidRPr="00D2361D" w:rsidRDefault="006967C7" w:rsidP="00D2361D">
      <w:pPr>
        <w:pStyle w:val="af4"/>
        <w:spacing w:line="360" w:lineRule="auto"/>
        <w:ind w:right="-142"/>
        <w:jc w:val="both"/>
        <w:rPr>
          <w:sz w:val="22"/>
          <w:szCs w:val="22"/>
        </w:rPr>
      </w:pPr>
      <w:r w:rsidRPr="00D2361D">
        <w:rPr>
          <w:sz w:val="22"/>
          <w:szCs w:val="22"/>
        </w:rPr>
        <w:t xml:space="preserve">        </w:t>
      </w:r>
      <w:r w:rsidR="0004422D" w:rsidRPr="00D2361D">
        <w:rPr>
          <w:sz w:val="22"/>
          <w:szCs w:val="22"/>
        </w:rPr>
        <w:t xml:space="preserve">В соответствии с СП 8.13130.2009 «Источники наружного противопожарного водоснабжения. Требования пожарной безопасности» противопожарные водопроводные сети должны обеспечить определенный расход воды на наружное пожаротушение в зависимости от численности населенного пункта и характера застройки. </w:t>
      </w:r>
    </w:p>
    <w:p w14:paraId="7B7F9E96" w14:textId="77777777" w:rsidR="00F8597C" w:rsidRPr="00D2361D" w:rsidRDefault="00F8597C" w:rsidP="00D2361D">
      <w:pPr>
        <w:pStyle w:val="2"/>
        <w:keepNext w:val="0"/>
        <w:widowControl w:val="0"/>
        <w:autoSpaceDE w:val="0"/>
        <w:autoSpaceDN w:val="0"/>
        <w:spacing w:before="119" w:after="0" w:line="360" w:lineRule="auto"/>
        <w:ind w:left="-474"/>
        <w:jc w:val="center"/>
        <w:rPr>
          <w:rFonts w:ascii="Times New Roman" w:hAnsi="Times New Roman"/>
          <w:i w:val="0"/>
          <w:sz w:val="22"/>
          <w:szCs w:val="22"/>
        </w:rPr>
      </w:pPr>
      <w:bookmarkStart w:id="9" w:name="_TOC_250007"/>
      <w:r w:rsidRPr="00D2361D">
        <w:rPr>
          <w:rFonts w:ascii="Times New Roman" w:hAnsi="Times New Roman"/>
          <w:i w:val="0"/>
          <w:sz w:val="22"/>
          <w:szCs w:val="22"/>
        </w:rPr>
        <w:lastRenderedPageBreak/>
        <w:t xml:space="preserve">                     Инженерно-технические мероприятия гражданской</w:t>
      </w:r>
      <w:r w:rsidRPr="00D2361D">
        <w:rPr>
          <w:rFonts w:ascii="Times New Roman" w:hAnsi="Times New Roman"/>
          <w:i w:val="0"/>
          <w:spacing w:val="-7"/>
          <w:sz w:val="22"/>
          <w:szCs w:val="22"/>
        </w:rPr>
        <w:t xml:space="preserve"> </w:t>
      </w:r>
      <w:bookmarkEnd w:id="9"/>
      <w:r w:rsidRPr="00D2361D">
        <w:rPr>
          <w:rFonts w:ascii="Times New Roman" w:hAnsi="Times New Roman"/>
          <w:i w:val="0"/>
          <w:sz w:val="22"/>
          <w:szCs w:val="22"/>
        </w:rPr>
        <w:t>обороны</w:t>
      </w:r>
    </w:p>
    <w:p w14:paraId="69F3D72D" w14:textId="77777777" w:rsidR="00F8597C" w:rsidRPr="00D2361D" w:rsidRDefault="00F8597C" w:rsidP="00D2361D">
      <w:pPr>
        <w:pStyle w:val="3"/>
        <w:keepNext w:val="0"/>
        <w:widowControl w:val="0"/>
        <w:tabs>
          <w:tab w:val="left" w:pos="1412"/>
        </w:tabs>
        <w:autoSpaceDE w:val="0"/>
        <w:autoSpaceDN w:val="0"/>
        <w:spacing w:before="121" w:after="0" w:line="360" w:lineRule="auto"/>
        <w:ind w:left="993"/>
        <w:jc w:val="center"/>
        <w:rPr>
          <w:rFonts w:ascii="Times New Roman" w:hAnsi="Times New Roman"/>
          <w:sz w:val="22"/>
          <w:szCs w:val="22"/>
        </w:rPr>
      </w:pPr>
      <w:r w:rsidRPr="00D2361D">
        <w:rPr>
          <w:rFonts w:ascii="Times New Roman" w:hAnsi="Times New Roman"/>
          <w:sz w:val="22"/>
          <w:szCs w:val="22"/>
        </w:rPr>
        <w:t>Защитные сооружения гражданской</w:t>
      </w:r>
      <w:r w:rsidRPr="00D2361D">
        <w:rPr>
          <w:rFonts w:ascii="Times New Roman" w:hAnsi="Times New Roman"/>
          <w:spacing w:val="-2"/>
          <w:sz w:val="22"/>
          <w:szCs w:val="22"/>
        </w:rPr>
        <w:t xml:space="preserve"> </w:t>
      </w:r>
      <w:r w:rsidRPr="00D2361D">
        <w:rPr>
          <w:rFonts w:ascii="Times New Roman" w:hAnsi="Times New Roman"/>
          <w:sz w:val="22"/>
          <w:szCs w:val="22"/>
        </w:rPr>
        <w:t>обороны</w:t>
      </w:r>
    </w:p>
    <w:p w14:paraId="4A92CEC3"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Основным способом защиты населения от современных средств поражения является укрытие его в защитных сооружениях (СП 165.1325800.2014). Согласно требованиям действующих нормативных документов, на территории </w:t>
      </w:r>
      <w:r w:rsidR="002672FE" w:rsidRPr="00D2361D">
        <w:rPr>
          <w:sz w:val="22"/>
          <w:szCs w:val="22"/>
        </w:rPr>
        <w:t>района</w:t>
      </w:r>
      <w:r w:rsidRPr="00D2361D">
        <w:rPr>
          <w:sz w:val="22"/>
          <w:szCs w:val="22"/>
        </w:rPr>
        <w:t xml:space="preserve"> в «особый» период укрытие населения, а также эвакуируемого населения предусматривается в противорадиационных укрытиях (далее – ПРУ). В соответствии с Постановлением Правительства Российской Федерации от 29.11.1999 № 1309 «О порядке создания убежищ и иных объектов гражданской обороны».</w:t>
      </w:r>
    </w:p>
    <w:p w14:paraId="7D12DA84" w14:textId="77777777" w:rsidR="00F8597C" w:rsidRPr="00D2361D" w:rsidRDefault="00F8597C" w:rsidP="00D2361D">
      <w:pPr>
        <w:pStyle w:val="af4"/>
        <w:spacing w:before="61" w:line="360" w:lineRule="auto"/>
        <w:ind w:right="-142" w:hanging="1"/>
        <w:jc w:val="both"/>
        <w:rPr>
          <w:sz w:val="22"/>
          <w:szCs w:val="22"/>
        </w:rPr>
      </w:pPr>
      <w:r w:rsidRPr="00D2361D">
        <w:rPr>
          <w:sz w:val="22"/>
          <w:szCs w:val="22"/>
        </w:rPr>
        <w:t xml:space="preserve">        ПРУ создаются для населения и работников организаций, не отнесенных к категориям по гражданской обороне, в том числе для нетранспортабельных больных, находящихся в учреждениях здравоохранения, и обслуживающего их медицинского персонала, расположенных в зоне возможного радиоактивного заражения (загрязнения) и за пределами зоны возможных сильных разрушений.</w:t>
      </w:r>
    </w:p>
    <w:p w14:paraId="5755E553"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Количество, места расположения и вместимость защитных сооружений должны определяться при разработке Плана гражданской обороны и защиты населения,</w:t>
      </w:r>
      <w:r w:rsidRPr="00D2361D">
        <w:rPr>
          <w:spacing w:val="-10"/>
          <w:sz w:val="22"/>
          <w:szCs w:val="22"/>
        </w:rPr>
        <w:t xml:space="preserve"> </w:t>
      </w:r>
      <w:r w:rsidRPr="00D2361D">
        <w:rPr>
          <w:sz w:val="22"/>
          <w:szCs w:val="22"/>
        </w:rPr>
        <w:t>с</w:t>
      </w:r>
      <w:r w:rsidRPr="00D2361D">
        <w:rPr>
          <w:spacing w:val="-8"/>
          <w:sz w:val="22"/>
          <w:szCs w:val="22"/>
        </w:rPr>
        <w:t xml:space="preserve"> </w:t>
      </w:r>
      <w:r w:rsidRPr="00D2361D">
        <w:rPr>
          <w:sz w:val="22"/>
          <w:szCs w:val="22"/>
        </w:rPr>
        <w:t>учетом</w:t>
      </w:r>
      <w:r w:rsidRPr="00D2361D">
        <w:rPr>
          <w:spacing w:val="-8"/>
          <w:sz w:val="22"/>
          <w:szCs w:val="22"/>
        </w:rPr>
        <w:t xml:space="preserve"> </w:t>
      </w:r>
      <w:r w:rsidRPr="00D2361D">
        <w:rPr>
          <w:sz w:val="22"/>
          <w:szCs w:val="22"/>
        </w:rPr>
        <w:t>их</w:t>
      </w:r>
      <w:r w:rsidRPr="00D2361D">
        <w:rPr>
          <w:spacing w:val="-7"/>
          <w:sz w:val="22"/>
          <w:szCs w:val="22"/>
        </w:rPr>
        <w:t xml:space="preserve"> </w:t>
      </w:r>
      <w:r w:rsidRPr="00D2361D">
        <w:rPr>
          <w:sz w:val="22"/>
          <w:szCs w:val="22"/>
        </w:rPr>
        <w:t>шаговой</w:t>
      </w:r>
      <w:r w:rsidRPr="00D2361D">
        <w:rPr>
          <w:spacing w:val="-8"/>
          <w:sz w:val="22"/>
          <w:szCs w:val="22"/>
        </w:rPr>
        <w:t xml:space="preserve"> </w:t>
      </w:r>
      <w:r w:rsidRPr="00D2361D">
        <w:rPr>
          <w:sz w:val="22"/>
          <w:szCs w:val="22"/>
        </w:rPr>
        <w:t>доступности</w:t>
      </w:r>
      <w:r w:rsidRPr="00D2361D">
        <w:rPr>
          <w:spacing w:val="-9"/>
          <w:sz w:val="22"/>
          <w:szCs w:val="22"/>
        </w:rPr>
        <w:t xml:space="preserve"> </w:t>
      </w:r>
      <w:r w:rsidRPr="00D2361D">
        <w:rPr>
          <w:sz w:val="22"/>
          <w:szCs w:val="22"/>
        </w:rPr>
        <w:t>и</w:t>
      </w:r>
      <w:r w:rsidRPr="00D2361D">
        <w:rPr>
          <w:spacing w:val="-8"/>
          <w:sz w:val="22"/>
          <w:szCs w:val="22"/>
        </w:rPr>
        <w:t xml:space="preserve"> </w:t>
      </w:r>
      <w:r w:rsidRPr="00D2361D">
        <w:rPr>
          <w:sz w:val="22"/>
          <w:szCs w:val="22"/>
        </w:rPr>
        <w:t>возможного</w:t>
      </w:r>
      <w:r w:rsidRPr="00D2361D">
        <w:rPr>
          <w:spacing w:val="-7"/>
          <w:sz w:val="22"/>
          <w:szCs w:val="22"/>
        </w:rPr>
        <w:t xml:space="preserve"> </w:t>
      </w:r>
      <w:r w:rsidRPr="00D2361D">
        <w:rPr>
          <w:sz w:val="22"/>
          <w:szCs w:val="22"/>
        </w:rPr>
        <w:t>приема</w:t>
      </w:r>
      <w:r w:rsidRPr="00D2361D">
        <w:rPr>
          <w:spacing w:val="-6"/>
          <w:sz w:val="22"/>
          <w:szCs w:val="22"/>
        </w:rPr>
        <w:t xml:space="preserve"> </w:t>
      </w:r>
      <w:r w:rsidRPr="00D2361D">
        <w:rPr>
          <w:sz w:val="22"/>
          <w:szCs w:val="22"/>
        </w:rPr>
        <w:t>эвакуируемого</w:t>
      </w:r>
      <w:r w:rsidRPr="00D2361D">
        <w:rPr>
          <w:spacing w:val="-8"/>
          <w:sz w:val="22"/>
          <w:szCs w:val="22"/>
        </w:rPr>
        <w:t xml:space="preserve"> </w:t>
      </w:r>
      <w:r w:rsidRPr="00D2361D">
        <w:rPr>
          <w:sz w:val="22"/>
          <w:szCs w:val="22"/>
        </w:rPr>
        <w:t>населения. Радиус сбора укрываемого населения в ПРУ составляет 1 км, при подвозе укрываемых автотранспортом радиус сбора укрываемых в ПРУ допускается увеличивать до 20 км (СП 165.1325800.2014).</w:t>
      </w:r>
      <w:r w:rsidRPr="00D2361D">
        <w:rPr>
          <w:spacing w:val="-6"/>
          <w:sz w:val="22"/>
          <w:szCs w:val="22"/>
        </w:rPr>
        <w:t xml:space="preserve"> </w:t>
      </w:r>
    </w:p>
    <w:p w14:paraId="154B863C" w14:textId="77777777" w:rsidR="00F8597C" w:rsidRPr="00D2361D" w:rsidRDefault="00F8597C" w:rsidP="00D2361D">
      <w:pPr>
        <w:pStyle w:val="af4"/>
        <w:spacing w:before="121" w:line="360" w:lineRule="auto"/>
        <w:ind w:left="685" w:right="-142" w:hanging="1"/>
        <w:jc w:val="both"/>
        <w:rPr>
          <w:sz w:val="22"/>
          <w:szCs w:val="22"/>
        </w:rPr>
      </w:pPr>
      <w:r w:rsidRPr="00D2361D">
        <w:rPr>
          <w:sz w:val="22"/>
          <w:szCs w:val="22"/>
        </w:rPr>
        <w:t>Создание фонда защитных сооружений осуществляется путем:</w:t>
      </w:r>
    </w:p>
    <w:p w14:paraId="0D69608D" w14:textId="77777777" w:rsidR="00F8597C" w:rsidRPr="00D2361D" w:rsidRDefault="00F8597C" w:rsidP="00D2361D">
      <w:pPr>
        <w:pStyle w:val="af4"/>
        <w:spacing w:before="60" w:line="360" w:lineRule="auto"/>
        <w:ind w:left="685" w:right="-142" w:hanging="1"/>
        <w:jc w:val="both"/>
        <w:rPr>
          <w:sz w:val="22"/>
          <w:szCs w:val="22"/>
        </w:rPr>
      </w:pPr>
      <w:r w:rsidRPr="00D2361D">
        <w:rPr>
          <w:sz w:val="22"/>
          <w:szCs w:val="22"/>
        </w:rPr>
        <w:t>а) комплексного освоения подземного пространства для нужд экономики страны с учетом</w:t>
      </w:r>
      <w:r w:rsidRPr="00D2361D">
        <w:rPr>
          <w:spacing w:val="-14"/>
          <w:sz w:val="22"/>
          <w:szCs w:val="22"/>
        </w:rPr>
        <w:t xml:space="preserve"> </w:t>
      </w:r>
      <w:r w:rsidRPr="00D2361D">
        <w:rPr>
          <w:sz w:val="22"/>
          <w:szCs w:val="22"/>
        </w:rPr>
        <w:t>приспособления</w:t>
      </w:r>
      <w:r w:rsidRPr="00D2361D">
        <w:rPr>
          <w:spacing w:val="-14"/>
          <w:sz w:val="22"/>
          <w:szCs w:val="22"/>
        </w:rPr>
        <w:t xml:space="preserve"> </w:t>
      </w:r>
      <w:r w:rsidRPr="00D2361D">
        <w:rPr>
          <w:sz w:val="22"/>
          <w:szCs w:val="22"/>
        </w:rPr>
        <w:t>и</w:t>
      </w:r>
      <w:r w:rsidRPr="00D2361D">
        <w:rPr>
          <w:spacing w:val="-14"/>
          <w:sz w:val="22"/>
          <w:szCs w:val="22"/>
        </w:rPr>
        <w:t xml:space="preserve"> </w:t>
      </w:r>
      <w:r w:rsidRPr="00D2361D">
        <w:rPr>
          <w:sz w:val="22"/>
          <w:szCs w:val="22"/>
        </w:rPr>
        <w:t>использования</w:t>
      </w:r>
      <w:r w:rsidRPr="00D2361D">
        <w:rPr>
          <w:spacing w:val="-14"/>
          <w:sz w:val="22"/>
          <w:szCs w:val="22"/>
        </w:rPr>
        <w:t xml:space="preserve"> </w:t>
      </w:r>
      <w:r w:rsidRPr="00D2361D">
        <w:rPr>
          <w:sz w:val="22"/>
          <w:szCs w:val="22"/>
        </w:rPr>
        <w:t>его</w:t>
      </w:r>
      <w:r w:rsidRPr="00D2361D">
        <w:rPr>
          <w:spacing w:val="-13"/>
          <w:sz w:val="22"/>
          <w:szCs w:val="22"/>
        </w:rPr>
        <w:t xml:space="preserve"> </w:t>
      </w:r>
      <w:r w:rsidRPr="00D2361D">
        <w:rPr>
          <w:sz w:val="22"/>
          <w:szCs w:val="22"/>
        </w:rPr>
        <w:t>сооружений</w:t>
      </w:r>
      <w:r w:rsidRPr="00D2361D">
        <w:rPr>
          <w:spacing w:val="-15"/>
          <w:sz w:val="22"/>
          <w:szCs w:val="22"/>
        </w:rPr>
        <w:t xml:space="preserve"> </w:t>
      </w:r>
      <w:r w:rsidRPr="00D2361D">
        <w:rPr>
          <w:sz w:val="22"/>
          <w:szCs w:val="22"/>
        </w:rPr>
        <w:t>в</w:t>
      </w:r>
      <w:r w:rsidRPr="00D2361D">
        <w:rPr>
          <w:spacing w:val="-15"/>
          <w:sz w:val="22"/>
          <w:szCs w:val="22"/>
        </w:rPr>
        <w:t xml:space="preserve"> </w:t>
      </w:r>
      <w:r w:rsidRPr="00D2361D">
        <w:rPr>
          <w:sz w:val="22"/>
          <w:szCs w:val="22"/>
        </w:rPr>
        <w:t>интересах</w:t>
      </w:r>
      <w:r w:rsidRPr="00D2361D">
        <w:rPr>
          <w:spacing w:val="-14"/>
          <w:sz w:val="22"/>
          <w:szCs w:val="22"/>
        </w:rPr>
        <w:t xml:space="preserve"> </w:t>
      </w:r>
      <w:r w:rsidRPr="00D2361D">
        <w:rPr>
          <w:sz w:val="22"/>
          <w:szCs w:val="22"/>
        </w:rPr>
        <w:t>защиты</w:t>
      </w:r>
      <w:r w:rsidRPr="00D2361D">
        <w:rPr>
          <w:spacing w:val="-13"/>
          <w:sz w:val="22"/>
          <w:szCs w:val="22"/>
        </w:rPr>
        <w:t xml:space="preserve"> </w:t>
      </w:r>
      <w:r w:rsidRPr="00D2361D">
        <w:rPr>
          <w:sz w:val="22"/>
          <w:szCs w:val="22"/>
        </w:rPr>
        <w:t>населения, а</w:t>
      </w:r>
      <w:r w:rsidRPr="00D2361D">
        <w:rPr>
          <w:spacing w:val="-2"/>
          <w:sz w:val="22"/>
          <w:szCs w:val="22"/>
        </w:rPr>
        <w:t xml:space="preserve"> </w:t>
      </w:r>
      <w:r w:rsidRPr="00D2361D">
        <w:rPr>
          <w:sz w:val="22"/>
          <w:szCs w:val="22"/>
        </w:rPr>
        <w:t>именно:</w:t>
      </w:r>
    </w:p>
    <w:p w14:paraId="1EA9AFE8" w14:textId="77777777" w:rsidR="00F8597C" w:rsidRPr="00D2361D" w:rsidRDefault="00F8597C" w:rsidP="00D2361D">
      <w:pPr>
        <w:pStyle w:val="aa"/>
        <w:widowControl w:val="0"/>
        <w:numPr>
          <w:ilvl w:val="1"/>
          <w:numId w:val="41"/>
        </w:numPr>
        <w:tabs>
          <w:tab w:val="left" w:pos="872"/>
        </w:tabs>
        <w:autoSpaceDE w:val="0"/>
        <w:autoSpaceDN w:val="0"/>
        <w:spacing w:before="58" w:line="360" w:lineRule="auto"/>
        <w:ind w:right="-142" w:hanging="1"/>
        <w:jc w:val="both"/>
        <w:rPr>
          <w:sz w:val="22"/>
          <w:szCs w:val="22"/>
        </w:rPr>
      </w:pPr>
      <w:r w:rsidRPr="00D2361D">
        <w:rPr>
          <w:sz w:val="22"/>
          <w:szCs w:val="22"/>
        </w:rPr>
        <w:t>приспособления под защитные сооружения подвальных помещений во вновь строящихся и существующих зданиях, и сооружениях различного</w:t>
      </w:r>
      <w:r w:rsidRPr="00D2361D">
        <w:rPr>
          <w:spacing w:val="-3"/>
          <w:sz w:val="22"/>
          <w:szCs w:val="22"/>
        </w:rPr>
        <w:t xml:space="preserve"> </w:t>
      </w:r>
      <w:r w:rsidRPr="00D2361D">
        <w:rPr>
          <w:sz w:val="22"/>
          <w:szCs w:val="22"/>
        </w:rPr>
        <w:t>предназначения;</w:t>
      </w:r>
    </w:p>
    <w:p w14:paraId="6ECE10F9" w14:textId="77777777" w:rsidR="00F8597C" w:rsidRPr="00D2361D" w:rsidRDefault="00F8597C" w:rsidP="00D2361D">
      <w:pPr>
        <w:pStyle w:val="aa"/>
        <w:widowControl w:val="0"/>
        <w:numPr>
          <w:ilvl w:val="1"/>
          <w:numId w:val="41"/>
        </w:numPr>
        <w:tabs>
          <w:tab w:val="left" w:pos="872"/>
        </w:tabs>
        <w:autoSpaceDE w:val="0"/>
        <w:autoSpaceDN w:val="0"/>
        <w:spacing w:before="60" w:line="360" w:lineRule="auto"/>
        <w:ind w:right="-142" w:hanging="1"/>
        <w:jc w:val="both"/>
        <w:rPr>
          <w:sz w:val="22"/>
          <w:szCs w:val="22"/>
        </w:rPr>
      </w:pPr>
      <w:r w:rsidRPr="00D2361D">
        <w:rPr>
          <w:sz w:val="22"/>
          <w:szCs w:val="22"/>
        </w:rPr>
        <w:t>приспособления под защитные сооружения вновь строящихся и существующих отдельно стоящих заглубленных сооружений различного</w:t>
      </w:r>
      <w:r w:rsidRPr="00D2361D">
        <w:rPr>
          <w:spacing w:val="-7"/>
          <w:sz w:val="22"/>
          <w:szCs w:val="22"/>
        </w:rPr>
        <w:t xml:space="preserve"> </w:t>
      </w:r>
      <w:r w:rsidRPr="00D2361D">
        <w:rPr>
          <w:sz w:val="22"/>
          <w:szCs w:val="22"/>
        </w:rPr>
        <w:t>назначения;</w:t>
      </w:r>
    </w:p>
    <w:p w14:paraId="726E1B69" w14:textId="77777777" w:rsidR="00F8597C" w:rsidRPr="00D2361D" w:rsidRDefault="00F8597C" w:rsidP="00D2361D">
      <w:pPr>
        <w:pStyle w:val="af4"/>
        <w:spacing w:before="61" w:line="360" w:lineRule="auto"/>
        <w:ind w:left="685" w:right="-142" w:hanging="1"/>
        <w:jc w:val="both"/>
        <w:rPr>
          <w:sz w:val="22"/>
          <w:szCs w:val="22"/>
        </w:rPr>
      </w:pPr>
      <w:r w:rsidRPr="00D2361D">
        <w:rPr>
          <w:sz w:val="22"/>
          <w:szCs w:val="22"/>
        </w:rPr>
        <w:t>б) приспособления под защитные сооружения помещений в цокольных и наземных этажах существующих и вновь строящихся зданий и сооружений или возведения отдельно стоящих возвышающихся защитных сооружений двойного назначения.</w:t>
      </w:r>
    </w:p>
    <w:p w14:paraId="051E8E33" w14:textId="77777777" w:rsidR="00F8597C" w:rsidRPr="00D2361D" w:rsidRDefault="00F8597C" w:rsidP="00D2361D">
      <w:pPr>
        <w:pStyle w:val="af4"/>
        <w:spacing w:line="360" w:lineRule="auto"/>
        <w:ind w:right="-142" w:hanging="1"/>
        <w:jc w:val="center"/>
        <w:rPr>
          <w:sz w:val="22"/>
          <w:szCs w:val="22"/>
        </w:rPr>
      </w:pPr>
      <w:r w:rsidRPr="00D2361D">
        <w:rPr>
          <w:sz w:val="22"/>
          <w:szCs w:val="22"/>
        </w:rPr>
        <w:t>Возможные последствия при воздействии обычных средств поражения по территории проектирования</w:t>
      </w:r>
    </w:p>
    <w:p w14:paraId="0041E22B"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Обычные средства поражения составляют все огневые и ударные средства, применяющиеся артиллерийские, зенитные, авиационные, стрелковые и инженерные боеприпасы и ракеты в обычном снаряжении, зажигательные боеприпасы и смеси. Применение обычных средств </w:t>
      </w:r>
      <w:r w:rsidRPr="00D2361D">
        <w:rPr>
          <w:sz w:val="22"/>
          <w:szCs w:val="22"/>
        </w:rPr>
        <w:lastRenderedPageBreak/>
        <w:t xml:space="preserve">поражения как правило применяется выборочно, в первую очередь будут поражаться </w:t>
      </w:r>
      <w:proofErr w:type="spellStart"/>
      <w:r w:rsidRPr="00D2361D">
        <w:rPr>
          <w:sz w:val="22"/>
          <w:szCs w:val="22"/>
        </w:rPr>
        <w:t>пожаро</w:t>
      </w:r>
      <w:proofErr w:type="spellEnd"/>
      <w:r w:rsidRPr="00D2361D">
        <w:rPr>
          <w:sz w:val="22"/>
          <w:szCs w:val="22"/>
        </w:rPr>
        <w:t xml:space="preserve">-, </w:t>
      </w:r>
      <w:proofErr w:type="spellStart"/>
      <w:r w:rsidRPr="00D2361D">
        <w:rPr>
          <w:sz w:val="22"/>
          <w:szCs w:val="22"/>
        </w:rPr>
        <w:t>взрыво</w:t>
      </w:r>
      <w:proofErr w:type="spellEnd"/>
      <w:r w:rsidRPr="00D2361D">
        <w:rPr>
          <w:sz w:val="22"/>
          <w:szCs w:val="22"/>
        </w:rPr>
        <w:t>-, химически опасные и другие стратегические объекты.</w:t>
      </w:r>
    </w:p>
    <w:p w14:paraId="7A8E4277"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Очаги поражения от обычных средств поражения подразделяют на простые и сложные (комбинированные). Простые характеризуются одновременным применением только фугасных, осколочных и зажигательных боеприпасов. Сложные – одновременным применением различных типов боеприпасов и ракет.</w:t>
      </w:r>
    </w:p>
    <w:p w14:paraId="3E98CDF0"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Воздействие боеприпасов на людей, здания и сооружения подразделяется на прямое и косвенное.</w:t>
      </w:r>
      <w:r w:rsidRPr="00D2361D">
        <w:rPr>
          <w:spacing w:val="-13"/>
          <w:sz w:val="22"/>
          <w:szCs w:val="22"/>
        </w:rPr>
        <w:t xml:space="preserve"> </w:t>
      </w:r>
      <w:r w:rsidRPr="00D2361D">
        <w:rPr>
          <w:sz w:val="22"/>
          <w:szCs w:val="22"/>
        </w:rPr>
        <w:t>Прямое</w:t>
      </w:r>
      <w:r w:rsidRPr="00D2361D">
        <w:rPr>
          <w:spacing w:val="-12"/>
          <w:sz w:val="22"/>
          <w:szCs w:val="22"/>
        </w:rPr>
        <w:t xml:space="preserve"> </w:t>
      </w:r>
      <w:r w:rsidRPr="00D2361D">
        <w:rPr>
          <w:sz w:val="22"/>
          <w:szCs w:val="22"/>
        </w:rPr>
        <w:t>воздействие</w:t>
      </w:r>
      <w:r w:rsidRPr="00D2361D">
        <w:rPr>
          <w:spacing w:val="-12"/>
          <w:sz w:val="22"/>
          <w:szCs w:val="22"/>
        </w:rPr>
        <w:t xml:space="preserve"> </w:t>
      </w:r>
      <w:r w:rsidRPr="00D2361D">
        <w:rPr>
          <w:sz w:val="22"/>
          <w:szCs w:val="22"/>
        </w:rPr>
        <w:t>характеризуется</w:t>
      </w:r>
      <w:r w:rsidRPr="00D2361D">
        <w:rPr>
          <w:spacing w:val="-12"/>
          <w:sz w:val="22"/>
          <w:szCs w:val="22"/>
        </w:rPr>
        <w:t xml:space="preserve"> </w:t>
      </w:r>
      <w:r w:rsidRPr="00D2361D">
        <w:rPr>
          <w:sz w:val="22"/>
          <w:szCs w:val="22"/>
        </w:rPr>
        <w:t>непосредственным</w:t>
      </w:r>
      <w:r w:rsidRPr="00D2361D">
        <w:rPr>
          <w:spacing w:val="-12"/>
          <w:sz w:val="22"/>
          <w:szCs w:val="22"/>
        </w:rPr>
        <w:t xml:space="preserve"> </w:t>
      </w:r>
      <w:r w:rsidRPr="00D2361D">
        <w:rPr>
          <w:sz w:val="22"/>
          <w:szCs w:val="22"/>
        </w:rPr>
        <w:t>воздействием</w:t>
      </w:r>
      <w:r w:rsidRPr="00D2361D">
        <w:rPr>
          <w:spacing w:val="-13"/>
          <w:sz w:val="22"/>
          <w:szCs w:val="22"/>
        </w:rPr>
        <w:t xml:space="preserve"> </w:t>
      </w:r>
      <w:r w:rsidRPr="00D2361D">
        <w:rPr>
          <w:sz w:val="22"/>
          <w:szCs w:val="22"/>
        </w:rPr>
        <w:t>следующих поражающих факторов: ударное или пробивное действие; действие взрывной и воздушной ударной волны; осколочное и огневое действие. В результате данных воздействий прогнозируются многочисленные гибель и ранения среди населения, разрушения (частичные и полные) зданий</w:t>
      </w:r>
      <w:r w:rsidRPr="00D2361D">
        <w:rPr>
          <w:spacing w:val="-4"/>
          <w:sz w:val="22"/>
          <w:szCs w:val="22"/>
        </w:rPr>
        <w:t xml:space="preserve"> </w:t>
      </w:r>
      <w:r w:rsidRPr="00D2361D">
        <w:rPr>
          <w:sz w:val="22"/>
          <w:szCs w:val="22"/>
        </w:rPr>
        <w:t>сооружений.</w:t>
      </w:r>
    </w:p>
    <w:p w14:paraId="0721380C" w14:textId="77777777" w:rsidR="00F8597C" w:rsidRPr="00D2361D" w:rsidRDefault="00F8597C" w:rsidP="00D2361D">
      <w:pPr>
        <w:pStyle w:val="af4"/>
        <w:spacing w:line="360" w:lineRule="auto"/>
        <w:ind w:right="125" w:hanging="1"/>
        <w:jc w:val="center"/>
        <w:rPr>
          <w:sz w:val="22"/>
          <w:szCs w:val="22"/>
        </w:rPr>
      </w:pPr>
      <w:r w:rsidRPr="00D2361D">
        <w:rPr>
          <w:sz w:val="22"/>
          <w:szCs w:val="22"/>
        </w:rPr>
        <w:t>Мероприятия по световой</w:t>
      </w:r>
      <w:r w:rsidRPr="00D2361D">
        <w:rPr>
          <w:spacing w:val="-2"/>
          <w:sz w:val="22"/>
          <w:szCs w:val="22"/>
        </w:rPr>
        <w:t xml:space="preserve"> </w:t>
      </w:r>
      <w:r w:rsidRPr="00D2361D">
        <w:rPr>
          <w:sz w:val="22"/>
          <w:szCs w:val="22"/>
        </w:rPr>
        <w:t>маскировке</w:t>
      </w:r>
    </w:p>
    <w:p w14:paraId="206FDF41" w14:textId="77777777" w:rsidR="00F8597C" w:rsidRPr="00D2361D" w:rsidRDefault="00F8597C" w:rsidP="00D2361D">
      <w:pPr>
        <w:pStyle w:val="af4"/>
        <w:spacing w:line="360" w:lineRule="auto"/>
        <w:ind w:right="-142" w:hanging="1"/>
        <w:jc w:val="both"/>
        <w:rPr>
          <w:sz w:val="22"/>
          <w:szCs w:val="22"/>
        </w:rPr>
      </w:pPr>
      <w:r w:rsidRPr="00D2361D">
        <w:rPr>
          <w:sz w:val="22"/>
          <w:szCs w:val="22"/>
        </w:rPr>
        <w:t xml:space="preserve">      Территория</w:t>
      </w:r>
      <w:r w:rsidRPr="00D2361D">
        <w:rPr>
          <w:spacing w:val="-18"/>
          <w:sz w:val="22"/>
          <w:szCs w:val="22"/>
        </w:rPr>
        <w:t xml:space="preserve"> </w:t>
      </w:r>
      <w:r w:rsidR="00094CE1" w:rsidRPr="00D2361D">
        <w:rPr>
          <w:sz w:val="22"/>
          <w:szCs w:val="22"/>
        </w:rPr>
        <w:t>района</w:t>
      </w:r>
      <w:r w:rsidRPr="00D2361D">
        <w:rPr>
          <w:spacing w:val="-17"/>
          <w:sz w:val="22"/>
          <w:szCs w:val="22"/>
        </w:rPr>
        <w:t xml:space="preserve"> </w:t>
      </w:r>
      <w:r w:rsidRPr="00D2361D">
        <w:rPr>
          <w:sz w:val="22"/>
          <w:szCs w:val="22"/>
        </w:rPr>
        <w:t>входит</w:t>
      </w:r>
      <w:r w:rsidRPr="00D2361D">
        <w:rPr>
          <w:spacing w:val="-17"/>
          <w:sz w:val="22"/>
          <w:szCs w:val="22"/>
        </w:rPr>
        <w:t xml:space="preserve"> </w:t>
      </w:r>
      <w:r w:rsidRPr="00D2361D">
        <w:rPr>
          <w:sz w:val="22"/>
          <w:szCs w:val="22"/>
        </w:rPr>
        <w:t>в</w:t>
      </w:r>
      <w:r w:rsidRPr="00D2361D">
        <w:rPr>
          <w:spacing w:val="-17"/>
          <w:sz w:val="22"/>
          <w:szCs w:val="22"/>
        </w:rPr>
        <w:t xml:space="preserve"> </w:t>
      </w:r>
      <w:r w:rsidRPr="00D2361D">
        <w:rPr>
          <w:sz w:val="22"/>
          <w:szCs w:val="22"/>
        </w:rPr>
        <w:t>зону</w:t>
      </w:r>
      <w:r w:rsidRPr="00D2361D">
        <w:rPr>
          <w:spacing w:val="-15"/>
          <w:sz w:val="22"/>
          <w:szCs w:val="22"/>
        </w:rPr>
        <w:t xml:space="preserve"> </w:t>
      </w:r>
      <w:r w:rsidRPr="00D2361D">
        <w:rPr>
          <w:sz w:val="22"/>
          <w:szCs w:val="22"/>
        </w:rPr>
        <w:t>проведения</w:t>
      </w:r>
      <w:r w:rsidRPr="00D2361D">
        <w:rPr>
          <w:spacing w:val="-17"/>
          <w:sz w:val="22"/>
          <w:szCs w:val="22"/>
        </w:rPr>
        <w:t xml:space="preserve"> </w:t>
      </w:r>
      <w:r w:rsidRPr="00D2361D">
        <w:rPr>
          <w:sz w:val="22"/>
          <w:szCs w:val="22"/>
        </w:rPr>
        <w:t>маскировочных</w:t>
      </w:r>
      <w:r w:rsidRPr="00D2361D">
        <w:rPr>
          <w:spacing w:val="-18"/>
          <w:sz w:val="22"/>
          <w:szCs w:val="22"/>
        </w:rPr>
        <w:t xml:space="preserve"> </w:t>
      </w:r>
      <w:r w:rsidRPr="00D2361D">
        <w:rPr>
          <w:sz w:val="22"/>
          <w:szCs w:val="22"/>
        </w:rPr>
        <w:t>мероприятий в виде световой маскировки в соответствии с СП 165.1325800.2014. Согласно СП 264.1325800.2016 «Световая маскировка населенных пунктов и объектов народного хозяйства», световая маскировка предусматривается в двух режимах: частичного затемнения и ложного освещения. Режим частичного затемнения рассматривается как подготовительный этап к введению режима ложного</w:t>
      </w:r>
      <w:r w:rsidRPr="00D2361D">
        <w:rPr>
          <w:spacing w:val="-7"/>
          <w:sz w:val="22"/>
          <w:szCs w:val="22"/>
        </w:rPr>
        <w:t xml:space="preserve"> </w:t>
      </w:r>
      <w:r w:rsidRPr="00D2361D">
        <w:rPr>
          <w:sz w:val="22"/>
          <w:szCs w:val="22"/>
        </w:rPr>
        <w:t>освещения.</w:t>
      </w:r>
    </w:p>
    <w:p w14:paraId="7ED4919B" w14:textId="77777777" w:rsidR="00F8597C" w:rsidRPr="00D2361D" w:rsidRDefault="00F8597C" w:rsidP="00D2361D">
      <w:pPr>
        <w:pStyle w:val="af4"/>
        <w:spacing w:before="119" w:line="360" w:lineRule="auto"/>
        <w:ind w:right="-142" w:hanging="1"/>
        <w:jc w:val="both"/>
        <w:rPr>
          <w:sz w:val="22"/>
          <w:szCs w:val="22"/>
        </w:rPr>
      </w:pPr>
      <w:r w:rsidRPr="00D2361D">
        <w:rPr>
          <w:sz w:val="22"/>
          <w:szCs w:val="22"/>
        </w:rPr>
        <w:t xml:space="preserve">       При введении режима частичного затемнения освещение территорий установки для архитектурной подсветки, осветительные приборы рекламного и витринного освещения должны</w:t>
      </w:r>
      <w:r w:rsidRPr="00D2361D">
        <w:rPr>
          <w:spacing w:val="-6"/>
          <w:sz w:val="22"/>
          <w:szCs w:val="22"/>
        </w:rPr>
        <w:t xml:space="preserve"> </w:t>
      </w:r>
      <w:r w:rsidRPr="00D2361D">
        <w:rPr>
          <w:sz w:val="22"/>
          <w:szCs w:val="22"/>
        </w:rPr>
        <w:t>отключаться</w:t>
      </w:r>
      <w:r w:rsidRPr="00D2361D">
        <w:rPr>
          <w:spacing w:val="-6"/>
          <w:sz w:val="22"/>
          <w:szCs w:val="22"/>
        </w:rPr>
        <w:t xml:space="preserve"> </w:t>
      </w:r>
      <w:r w:rsidRPr="00D2361D">
        <w:rPr>
          <w:sz w:val="22"/>
          <w:szCs w:val="22"/>
        </w:rPr>
        <w:t>от</w:t>
      </w:r>
      <w:r w:rsidRPr="00D2361D">
        <w:rPr>
          <w:spacing w:val="-6"/>
          <w:sz w:val="22"/>
          <w:szCs w:val="22"/>
        </w:rPr>
        <w:t xml:space="preserve"> </w:t>
      </w:r>
      <w:r w:rsidRPr="00D2361D">
        <w:rPr>
          <w:sz w:val="22"/>
          <w:szCs w:val="22"/>
        </w:rPr>
        <w:t>источников</w:t>
      </w:r>
      <w:r w:rsidRPr="00D2361D">
        <w:rPr>
          <w:spacing w:val="-6"/>
          <w:sz w:val="22"/>
          <w:szCs w:val="22"/>
        </w:rPr>
        <w:t xml:space="preserve"> </w:t>
      </w:r>
      <w:r w:rsidRPr="00D2361D">
        <w:rPr>
          <w:sz w:val="22"/>
          <w:szCs w:val="22"/>
        </w:rPr>
        <w:t>питания</w:t>
      </w:r>
      <w:r w:rsidRPr="00D2361D">
        <w:rPr>
          <w:spacing w:val="-5"/>
          <w:sz w:val="22"/>
          <w:szCs w:val="22"/>
        </w:rPr>
        <w:t xml:space="preserve"> </w:t>
      </w:r>
      <w:r w:rsidRPr="00D2361D">
        <w:rPr>
          <w:sz w:val="22"/>
          <w:szCs w:val="22"/>
        </w:rPr>
        <w:t>или</w:t>
      </w:r>
      <w:r w:rsidRPr="00D2361D">
        <w:rPr>
          <w:spacing w:val="-6"/>
          <w:sz w:val="22"/>
          <w:szCs w:val="22"/>
        </w:rPr>
        <w:t xml:space="preserve"> </w:t>
      </w:r>
      <w:r w:rsidRPr="00D2361D">
        <w:rPr>
          <w:sz w:val="22"/>
          <w:szCs w:val="22"/>
        </w:rPr>
        <w:t>электрических</w:t>
      </w:r>
      <w:r w:rsidRPr="00D2361D">
        <w:rPr>
          <w:spacing w:val="-6"/>
          <w:sz w:val="22"/>
          <w:szCs w:val="22"/>
        </w:rPr>
        <w:t xml:space="preserve"> </w:t>
      </w:r>
      <w:r w:rsidRPr="00D2361D">
        <w:rPr>
          <w:sz w:val="22"/>
          <w:szCs w:val="22"/>
        </w:rPr>
        <w:t>сетей.</w:t>
      </w:r>
      <w:r w:rsidRPr="00D2361D">
        <w:rPr>
          <w:spacing w:val="-6"/>
          <w:sz w:val="22"/>
          <w:szCs w:val="22"/>
        </w:rPr>
        <w:t xml:space="preserve"> </w:t>
      </w:r>
      <w:r w:rsidRPr="00D2361D">
        <w:rPr>
          <w:sz w:val="22"/>
          <w:szCs w:val="22"/>
        </w:rPr>
        <w:t>При</w:t>
      </w:r>
      <w:r w:rsidRPr="00D2361D">
        <w:rPr>
          <w:spacing w:val="-6"/>
          <w:sz w:val="22"/>
          <w:szCs w:val="22"/>
        </w:rPr>
        <w:t xml:space="preserve"> </w:t>
      </w:r>
      <w:r w:rsidRPr="00D2361D">
        <w:rPr>
          <w:sz w:val="22"/>
          <w:szCs w:val="22"/>
        </w:rPr>
        <w:t>этом</w:t>
      </w:r>
      <w:r w:rsidRPr="00D2361D">
        <w:rPr>
          <w:spacing w:val="-6"/>
          <w:sz w:val="22"/>
          <w:szCs w:val="22"/>
        </w:rPr>
        <w:t xml:space="preserve"> </w:t>
      </w:r>
      <w:r w:rsidRPr="00D2361D">
        <w:rPr>
          <w:sz w:val="22"/>
          <w:szCs w:val="22"/>
        </w:rPr>
        <w:t>должна</w:t>
      </w:r>
      <w:r w:rsidRPr="00D2361D">
        <w:rPr>
          <w:spacing w:val="-6"/>
          <w:sz w:val="22"/>
          <w:szCs w:val="22"/>
        </w:rPr>
        <w:t xml:space="preserve"> </w:t>
      </w:r>
      <w:r w:rsidRPr="00D2361D">
        <w:rPr>
          <w:sz w:val="22"/>
          <w:szCs w:val="22"/>
        </w:rPr>
        <w:t>быть исключена возможность их местного включения. Одновременно следует предусматривать снижение уровней наружного освещения поселковых улиц, дорог, площадей, территорий парков, бульваров, детских, школьных, лечебно-оздоровительных учреждений и других объектов с нормируемыми значениями в обычном режиме средней яркости 0,4 кд/м2 или средней</w:t>
      </w:r>
      <w:r w:rsidRPr="00D2361D">
        <w:rPr>
          <w:spacing w:val="-12"/>
          <w:sz w:val="22"/>
          <w:szCs w:val="22"/>
        </w:rPr>
        <w:t xml:space="preserve"> </w:t>
      </w:r>
      <w:r w:rsidRPr="00D2361D">
        <w:rPr>
          <w:sz w:val="22"/>
          <w:szCs w:val="22"/>
        </w:rPr>
        <w:t>освещенности</w:t>
      </w:r>
      <w:r w:rsidRPr="00D2361D">
        <w:rPr>
          <w:spacing w:val="-11"/>
          <w:sz w:val="22"/>
          <w:szCs w:val="22"/>
        </w:rPr>
        <w:t xml:space="preserve"> </w:t>
      </w:r>
      <w:r w:rsidRPr="00D2361D">
        <w:rPr>
          <w:sz w:val="22"/>
          <w:szCs w:val="22"/>
        </w:rPr>
        <w:t>4</w:t>
      </w:r>
      <w:r w:rsidRPr="00D2361D">
        <w:rPr>
          <w:spacing w:val="-11"/>
          <w:sz w:val="22"/>
          <w:szCs w:val="22"/>
        </w:rPr>
        <w:t xml:space="preserve"> </w:t>
      </w:r>
      <w:proofErr w:type="spellStart"/>
      <w:r w:rsidRPr="00D2361D">
        <w:rPr>
          <w:sz w:val="22"/>
          <w:szCs w:val="22"/>
        </w:rPr>
        <w:t>лк</w:t>
      </w:r>
      <w:proofErr w:type="spellEnd"/>
      <w:r w:rsidRPr="00D2361D">
        <w:rPr>
          <w:spacing w:val="-11"/>
          <w:sz w:val="22"/>
          <w:szCs w:val="22"/>
        </w:rPr>
        <w:t xml:space="preserve"> </w:t>
      </w:r>
      <w:r w:rsidRPr="00D2361D">
        <w:rPr>
          <w:sz w:val="22"/>
          <w:szCs w:val="22"/>
        </w:rPr>
        <w:t>и</w:t>
      </w:r>
      <w:r w:rsidRPr="00D2361D">
        <w:rPr>
          <w:spacing w:val="-11"/>
          <w:sz w:val="22"/>
          <w:szCs w:val="22"/>
        </w:rPr>
        <w:t xml:space="preserve"> </w:t>
      </w:r>
      <w:r w:rsidRPr="00D2361D">
        <w:rPr>
          <w:sz w:val="22"/>
          <w:szCs w:val="22"/>
        </w:rPr>
        <w:t>более</w:t>
      </w:r>
      <w:r w:rsidRPr="00D2361D">
        <w:rPr>
          <w:spacing w:val="-11"/>
          <w:sz w:val="22"/>
          <w:szCs w:val="22"/>
        </w:rPr>
        <w:t xml:space="preserve"> </w:t>
      </w:r>
      <w:r w:rsidRPr="00D2361D">
        <w:rPr>
          <w:sz w:val="22"/>
          <w:szCs w:val="22"/>
        </w:rPr>
        <w:t>путем</w:t>
      </w:r>
      <w:r w:rsidRPr="00D2361D">
        <w:rPr>
          <w:spacing w:val="-11"/>
          <w:sz w:val="22"/>
          <w:szCs w:val="22"/>
        </w:rPr>
        <w:t xml:space="preserve"> </w:t>
      </w:r>
      <w:r w:rsidRPr="00D2361D">
        <w:rPr>
          <w:sz w:val="22"/>
          <w:szCs w:val="22"/>
        </w:rPr>
        <w:t>выключения</w:t>
      </w:r>
      <w:r w:rsidRPr="00D2361D">
        <w:rPr>
          <w:spacing w:val="-11"/>
          <w:sz w:val="22"/>
          <w:szCs w:val="22"/>
        </w:rPr>
        <w:t xml:space="preserve"> </w:t>
      </w:r>
      <w:r w:rsidRPr="00D2361D">
        <w:rPr>
          <w:sz w:val="22"/>
          <w:szCs w:val="22"/>
        </w:rPr>
        <w:t>до</w:t>
      </w:r>
      <w:r w:rsidRPr="00D2361D">
        <w:rPr>
          <w:spacing w:val="-11"/>
          <w:sz w:val="22"/>
          <w:szCs w:val="22"/>
        </w:rPr>
        <w:t xml:space="preserve"> </w:t>
      </w:r>
      <w:r w:rsidRPr="00D2361D">
        <w:rPr>
          <w:sz w:val="22"/>
          <w:szCs w:val="22"/>
        </w:rPr>
        <w:t>половины</w:t>
      </w:r>
      <w:r w:rsidRPr="00D2361D">
        <w:rPr>
          <w:spacing w:val="-10"/>
          <w:sz w:val="22"/>
          <w:szCs w:val="22"/>
        </w:rPr>
        <w:t xml:space="preserve"> </w:t>
      </w:r>
      <w:r w:rsidRPr="00D2361D">
        <w:rPr>
          <w:sz w:val="22"/>
          <w:szCs w:val="22"/>
        </w:rPr>
        <w:t>осветительных</w:t>
      </w:r>
      <w:r w:rsidRPr="00D2361D">
        <w:rPr>
          <w:spacing w:val="-11"/>
          <w:sz w:val="22"/>
          <w:szCs w:val="22"/>
        </w:rPr>
        <w:t xml:space="preserve"> </w:t>
      </w:r>
      <w:r w:rsidRPr="00D2361D">
        <w:rPr>
          <w:sz w:val="22"/>
          <w:szCs w:val="22"/>
        </w:rPr>
        <w:t>приборов.</w:t>
      </w:r>
    </w:p>
    <w:p w14:paraId="3BE2F513" w14:textId="77777777" w:rsidR="00F8597C" w:rsidRPr="00D2361D" w:rsidRDefault="00F8597C" w:rsidP="00D2361D">
      <w:pPr>
        <w:pStyle w:val="af4"/>
        <w:spacing w:before="121" w:line="360" w:lineRule="auto"/>
        <w:ind w:right="-142" w:hanging="1"/>
        <w:jc w:val="both"/>
        <w:rPr>
          <w:sz w:val="22"/>
          <w:szCs w:val="22"/>
        </w:rPr>
      </w:pPr>
      <w:r w:rsidRPr="00D2361D">
        <w:rPr>
          <w:sz w:val="22"/>
          <w:szCs w:val="22"/>
        </w:rPr>
        <w:t xml:space="preserve">         В режиме ложного освещения, все наружное освещение населенных пунктов и организаций, не задействованное на организации мероприятий ложного освещения, должно быть выключено. В местах проведения неотложных производственных, аварийно- спасательных и других неотложных работ, а также на опасных участках путей эвакуации людей к защитным сооружениям и у входов в них следует предусматривать маскировочное стационарное или автономное освещение с помощью переносных осветительных фонарей.</w:t>
      </w:r>
    </w:p>
    <w:p w14:paraId="0CE0A6DB" w14:textId="77777777" w:rsidR="00F8597C" w:rsidRPr="00D2361D" w:rsidRDefault="00F8597C" w:rsidP="00D2361D">
      <w:pPr>
        <w:pStyle w:val="af4"/>
        <w:spacing w:line="360" w:lineRule="auto"/>
        <w:ind w:right="-142" w:hanging="1"/>
        <w:jc w:val="both"/>
        <w:rPr>
          <w:sz w:val="22"/>
          <w:szCs w:val="22"/>
        </w:rPr>
      </w:pPr>
      <w:r w:rsidRPr="00D2361D">
        <w:rPr>
          <w:sz w:val="22"/>
          <w:szCs w:val="22"/>
        </w:rPr>
        <w:lastRenderedPageBreak/>
        <w:t xml:space="preserve">         Управление мероприятиями по световой маскировке освещения территории предусматривается централизованным – телемеханическим или дистанционным способом из пунктов управления освещением территории. </w:t>
      </w:r>
    </w:p>
    <w:p w14:paraId="216DE7F1" w14:textId="77777777" w:rsidR="003D5A7D" w:rsidRPr="00CF41D6" w:rsidRDefault="003D5A7D" w:rsidP="00CF41D6">
      <w:pPr>
        <w:pStyle w:val="ConsPlusNormal"/>
        <w:widowControl/>
        <w:spacing w:line="360" w:lineRule="auto"/>
        <w:ind w:right="-142" w:firstLine="567"/>
        <w:jc w:val="center"/>
        <w:rPr>
          <w:rFonts w:ascii="Times New Roman" w:hAnsi="Times New Roman" w:cs="Times New Roman"/>
          <w:b/>
          <w:bCs/>
          <w:sz w:val="22"/>
          <w:szCs w:val="22"/>
        </w:rPr>
      </w:pPr>
      <w:r w:rsidRPr="00CF41D6">
        <w:rPr>
          <w:rFonts w:ascii="Times New Roman" w:hAnsi="Times New Roman" w:cs="Times New Roman"/>
          <w:b/>
          <w:bCs/>
          <w:sz w:val="22"/>
          <w:szCs w:val="22"/>
        </w:rPr>
        <w:t>2.11. Перечень мероприятий по охране окружающей среды</w:t>
      </w:r>
    </w:p>
    <w:p w14:paraId="1067CDDD" w14:textId="77777777" w:rsidR="003D5A7D" w:rsidRPr="00CF41D6" w:rsidRDefault="003D5A7D" w:rsidP="00CF41D6">
      <w:pPr>
        <w:pStyle w:val="leftmenu"/>
        <w:spacing w:before="0" w:beforeAutospacing="0" w:after="0" w:afterAutospacing="0" w:line="360" w:lineRule="auto"/>
        <w:ind w:right="-142" w:firstLine="567"/>
        <w:jc w:val="center"/>
        <w:rPr>
          <w:sz w:val="22"/>
          <w:szCs w:val="22"/>
        </w:rPr>
      </w:pPr>
      <w:r w:rsidRPr="00CF41D6">
        <w:rPr>
          <w:sz w:val="22"/>
          <w:szCs w:val="22"/>
        </w:rPr>
        <w:t>Охрана воздушной среды</w:t>
      </w:r>
    </w:p>
    <w:p w14:paraId="79514B6F" w14:textId="77777777" w:rsidR="002672FE" w:rsidRPr="00CF41D6" w:rsidRDefault="002672FE" w:rsidP="00CF41D6">
      <w:pPr>
        <w:autoSpaceDE w:val="0"/>
        <w:autoSpaceDN w:val="0"/>
        <w:adjustRightInd w:val="0"/>
        <w:spacing w:line="360" w:lineRule="auto"/>
        <w:ind w:right="-142" w:firstLine="567"/>
        <w:jc w:val="both"/>
        <w:rPr>
          <w:sz w:val="22"/>
          <w:szCs w:val="22"/>
        </w:rPr>
      </w:pPr>
      <w:r w:rsidRPr="00CF41D6">
        <w:rPr>
          <w:sz w:val="22"/>
          <w:szCs w:val="22"/>
        </w:rPr>
        <w:t>Проектом предлагается осуществление ряда мероприятий по охране окружающего воздуха:</w:t>
      </w:r>
    </w:p>
    <w:p w14:paraId="3EC7CB59" w14:textId="77777777" w:rsidR="002672FE" w:rsidRPr="00CF41D6" w:rsidRDefault="002672FE" w:rsidP="00CF41D6">
      <w:pPr>
        <w:autoSpaceDE w:val="0"/>
        <w:autoSpaceDN w:val="0"/>
        <w:adjustRightInd w:val="0"/>
        <w:spacing w:line="360" w:lineRule="auto"/>
        <w:ind w:right="-142" w:firstLine="567"/>
        <w:jc w:val="both"/>
        <w:rPr>
          <w:sz w:val="22"/>
          <w:szCs w:val="22"/>
        </w:rPr>
      </w:pPr>
      <w:r w:rsidRPr="00CF41D6">
        <w:rPr>
          <w:sz w:val="22"/>
          <w:szCs w:val="22"/>
        </w:rPr>
        <w:t xml:space="preserve">- размещение объектов нового строительства  </w:t>
      </w:r>
      <w:r w:rsidR="00B53FC1" w:rsidRPr="00CF41D6">
        <w:rPr>
          <w:sz w:val="22"/>
          <w:szCs w:val="22"/>
        </w:rPr>
        <w:t xml:space="preserve">максимально </w:t>
      </w:r>
      <w:r w:rsidRPr="00CF41D6">
        <w:rPr>
          <w:sz w:val="22"/>
          <w:szCs w:val="22"/>
        </w:rPr>
        <w:t>только 4 – 5 класса опасности с учетом господствующего направления ветра;</w:t>
      </w:r>
    </w:p>
    <w:p w14:paraId="11D0F013" w14:textId="77777777" w:rsidR="002672FE" w:rsidRPr="00CF41D6" w:rsidRDefault="002672FE" w:rsidP="00CF41D6">
      <w:pPr>
        <w:spacing w:line="360" w:lineRule="auto"/>
        <w:ind w:right="-142" w:firstLine="567"/>
        <w:jc w:val="both"/>
        <w:rPr>
          <w:sz w:val="22"/>
          <w:szCs w:val="22"/>
        </w:rPr>
      </w:pPr>
      <w:r w:rsidRPr="00CF41D6">
        <w:rPr>
          <w:sz w:val="22"/>
          <w:szCs w:val="22"/>
        </w:rPr>
        <w:t>- асфальтирование районных магистралей и  улиц и проездов местного значения;</w:t>
      </w:r>
    </w:p>
    <w:p w14:paraId="1796BB1B" w14:textId="77777777" w:rsidR="002672FE" w:rsidRPr="00CF41D6" w:rsidRDefault="002672FE" w:rsidP="00CF41D6">
      <w:pPr>
        <w:spacing w:line="360" w:lineRule="auto"/>
        <w:ind w:right="-142" w:firstLine="567"/>
        <w:jc w:val="both"/>
        <w:rPr>
          <w:sz w:val="22"/>
          <w:szCs w:val="22"/>
        </w:rPr>
      </w:pPr>
      <w:r w:rsidRPr="00CF41D6">
        <w:rPr>
          <w:sz w:val="22"/>
          <w:szCs w:val="22"/>
        </w:rPr>
        <w:t>- вдоль улиц и проездов предлагается посадка газоустойчивых деревьев с густой кроной.</w:t>
      </w:r>
    </w:p>
    <w:p w14:paraId="0C94C91D" w14:textId="77777777" w:rsidR="003D5A7D" w:rsidRDefault="003D5A7D" w:rsidP="003D5A7D">
      <w:pPr>
        <w:autoSpaceDE w:val="0"/>
        <w:autoSpaceDN w:val="0"/>
        <w:adjustRightInd w:val="0"/>
        <w:spacing w:line="360" w:lineRule="auto"/>
        <w:ind w:right="-142" w:firstLine="567"/>
        <w:jc w:val="center"/>
        <w:rPr>
          <w:sz w:val="22"/>
          <w:szCs w:val="22"/>
        </w:rPr>
      </w:pPr>
    </w:p>
    <w:p w14:paraId="42F409E5" w14:textId="77777777" w:rsidR="003D5A7D" w:rsidRPr="002672FE" w:rsidRDefault="003D5A7D" w:rsidP="003D5A7D">
      <w:pPr>
        <w:autoSpaceDE w:val="0"/>
        <w:autoSpaceDN w:val="0"/>
        <w:adjustRightInd w:val="0"/>
        <w:spacing w:line="360" w:lineRule="auto"/>
        <w:ind w:right="-142" w:firstLine="567"/>
        <w:jc w:val="center"/>
        <w:rPr>
          <w:b/>
          <w:bCs/>
          <w:iCs/>
          <w:sz w:val="22"/>
          <w:szCs w:val="22"/>
        </w:rPr>
      </w:pPr>
      <w:r w:rsidRPr="002672FE">
        <w:rPr>
          <w:b/>
          <w:bCs/>
          <w:iCs/>
          <w:sz w:val="22"/>
          <w:szCs w:val="22"/>
        </w:rPr>
        <w:t>Охрана поверхностных и подземных вод</w:t>
      </w:r>
    </w:p>
    <w:p w14:paraId="272C5E0D" w14:textId="77777777" w:rsidR="003D5A7D" w:rsidRPr="00B92A77" w:rsidRDefault="003D5A7D" w:rsidP="003D5A7D">
      <w:pPr>
        <w:autoSpaceDE w:val="0"/>
        <w:autoSpaceDN w:val="0"/>
        <w:adjustRightInd w:val="0"/>
        <w:spacing w:line="360" w:lineRule="auto"/>
        <w:ind w:right="-142" w:firstLine="567"/>
        <w:jc w:val="both"/>
        <w:rPr>
          <w:sz w:val="22"/>
          <w:szCs w:val="22"/>
        </w:rPr>
      </w:pPr>
      <w:r w:rsidRPr="00B92A77">
        <w:rPr>
          <w:sz w:val="22"/>
          <w:szCs w:val="22"/>
        </w:rPr>
        <w:t>Предлагается проведение комплекса мероприятий по охране поверхностных и подземных вод:</w:t>
      </w:r>
    </w:p>
    <w:p w14:paraId="6C20D39D" w14:textId="77777777" w:rsidR="003D5A7D" w:rsidRPr="00B92A77" w:rsidRDefault="003D5A7D" w:rsidP="003D5A7D">
      <w:pPr>
        <w:autoSpaceDE w:val="0"/>
        <w:autoSpaceDN w:val="0"/>
        <w:adjustRightInd w:val="0"/>
        <w:spacing w:line="360" w:lineRule="auto"/>
        <w:ind w:right="-142" w:firstLine="567"/>
        <w:jc w:val="both"/>
        <w:rPr>
          <w:sz w:val="22"/>
          <w:szCs w:val="22"/>
        </w:rPr>
      </w:pPr>
      <w:r w:rsidRPr="00B92A77">
        <w:rPr>
          <w:sz w:val="22"/>
          <w:szCs w:val="22"/>
        </w:rPr>
        <w:t>- обеспечение всех размещаемых объектов сооружениями, гарантирующими охрану водных объектов от загрязнения, засорения и истощения вод в соответствии с требованиями Водного кодекса Российской Федерации;</w:t>
      </w:r>
    </w:p>
    <w:p w14:paraId="42632565" w14:textId="77777777" w:rsidR="003D5A7D" w:rsidRPr="00B92A77" w:rsidRDefault="003D5A7D" w:rsidP="003D5A7D">
      <w:pPr>
        <w:autoSpaceDE w:val="0"/>
        <w:autoSpaceDN w:val="0"/>
        <w:adjustRightInd w:val="0"/>
        <w:spacing w:line="360" w:lineRule="auto"/>
        <w:ind w:right="-142" w:firstLine="567"/>
        <w:jc w:val="both"/>
        <w:rPr>
          <w:sz w:val="22"/>
          <w:szCs w:val="22"/>
        </w:rPr>
      </w:pPr>
      <w:r w:rsidRPr="00B92A77">
        <w:rPr>
          <w:sz w:val="22"/>
          <w:szCs w:val="22"/>
        </w:rPr>
        <w:t>- 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 в зонах санитарной охраны источников питьевого водоснабжения;</w:t>
      </w:r>
    </w:p>
    <w:p w14:paraId="709E7B2A" w14:textId="77777777" w:rsidR="003D5A7D" w:rsidRPr="00B92A77" w:rsidRDefault="003D5A7D" w:rsidP="003D5A7D">
      <w:pPr>
        <w:autoSpaceDE w:val="0"/>
        <w:autoSpaceDN w:val="0"/>
        <w:adjustRightInd w:val="0"/>
        <w:spacing w:line="360" w:lineRule="auto"/>
        <w:ind w:right="-142" w:firstLine="567"/>
        <w:jc w:val="both"/>
        <w:rPr>
          <w:sz w:val="22"/>
          <w:szCs w:val="22"/>
        </w:rPr>
      </w:pPr>
      <w:r w:rsidRPr="00B92A77">
        <w:rPr>
          <w:sz w:val="22"/>
          <w:szCs w:val="22"/>
        </w:rPr>
        <w:t>- 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14:paraId="0AE7F48B" w14:textId="77777777" w:rsidR="003D5A7D" w:rsidRDefault="003D5A7D" w:rsidP="003D5A7D">
      <w:pPr>
        <w:spacing w:line="360" w:lineRule="auto"/>
        <w:ind w:right="-142" w:firstLine="567"/>
        <w:jc w:val="both"/>
        <w:rPr>
          <w:sz w:val="22"/>
          <w:szCs w:val="22"/>
        </w:rPr>
      </w:pPr>
      <w:r w:rsidRPr="00B92A77">
        <w:rPr>
          <w:sz w:val="22"/>
          <w:szCs w:val="22"/>
        </w:rPr>
        <w:t>Не допускается ввод в эксплуатацию новых и реконструируемых зданий, которые не обеспечены сооружениями для предотвращения загрязнения водных объектов.</w:t>
      </w:r>
    </w:p>
    <w:p w14:paraId="7F9D3CC1" w14:textId="77777777" w:rsidR="002672FE" w:rsidRDefault="002672FE" w:rsidP="003D5A7D">
      <w:pPr>
        <w:spacing w:line="360" w:lineRule="auto"/>
        <w:ind w:right="-142" w:firstLine="567"/>
        <w:jc w:val="both"/>
        <w:rPr>
          <w:sz w:val="22"/>
          <w:szCs w:val="22"/>
        </w:rPr>
      </w:pPr>
    </w:p>
    <w:p w14:paraId="4E30A429" w14:textId="77777777" w:rsidR="003D5A7D" w:rsidRPr="002672FE" w:rsidRDefault="003D5A7D" w:rsidP="003D5A7D">
      <w:pPr>
        <w:spacing w:line="360" w:lineRule="auto"/>
        <w:ind w:right="-142" w:firstLine="567"/>
        <w:jc w:val="center"/>
        <w:rPr>
          <w:b/>
          <w:sz w:val="22"/>
          <w:szCs w:val="22"/>
        </w:rPr>
      </w:pPr>
      <w:r w:rsidRPr="002672FE">
        <w:rPr>
          <w:b/>
          <w:sz w:val="22"/>
          <w:szCs w:val="22"/>
        </w:rPr>
        <w:t>Охрана почвенного покрова</w:t>
      </w:r>
    </w:p>
    <w:p w14:paraId="3B169009" w14:textId="77777777" w:rsidR="003D5A7D" w:rsidRPr="00B92A77" w:rsidRDefault="003D5A7D" w:rsidP="003D5A7D">
      <w:pPr>
        <w:autoSpaceDE w:val="0"/>
        <w:autoSpaceDN w:val="0"/>
        <w:adjustRightInd w:val="0"/>
        <w:spacing w:line="360" w:lineRule="auto"/>
        <w:ind w:right="-142" w:firstLine="567"/>
        <w:jc w:val="both"/>
        <w:rPr>
          <w:sz w:val="22"/>
          <w:szCs w:val="22"/>
        </w:rPr>
      </w:pPr>
      <w:r w:rsidRPr="00B92A77">
        <w:rPr>
          <w:sz w:val="22"/>
          <w:szCs w:val="22"/>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14:paraId="6BA08C9F" w14:textId="77777777" w:rsidR="002672FE" w:rsidRPr="00B92A77" w:rsidRDefault="002672FE" w:rsidP="002672FE">
      <w:pPr>
        <w:spacing w:line="360" w:lineRule="auto"/>
        <w:ind w:right="-142" w:firstLine="567"/>
        <w:jc w:val="both"/>
        <w:rPr>
          <w:sz w:val="22"/>
          <w:szCs w:val="22"/>
        </w:rPr>
      </w:pPr>
      <w:r w:rsidRPr="00CF41D6">
        <w:rPr>
          <w:sz w:val="22"/>
          <w:szCs w:val="22"/>
        </w:rPr>
        <w:t>При проектировании коммунально-складской застройки, предусматривающей использование земельных участков для хранения пищевой  продукции,  в том</w:t>
      </w:r>
      <w:r w:rsidRPr="005B42A2">
        <w:rPr>
          <w:sz w:val="22"/>
          <w:szCs w:val="22"/>
        </w:rPr>
        <w:t xml:space="preserve"> числе сельскохозяйственной, следует предусмотреть мероприятия по обследованию почвенного покрова на наличие в</w:t>
      </w:r>
      <w:r w:rsidRPr="005B42A2">
        <w:t xml:space="preserve"> </w:t>
      </w:r>
      <w:r w:rsidRPr="005B42A2">
        <w:rPr>
          <w:sz w:val="22"/>
          <w:szCs w:val="22"/>
        </w:rPr>
        <w:t xml:space="preserve">нем токсичных веществ и соединений, а также радиоактивности с последующей </w:t>
      </w:r>
      <w:r w:rsidRPr="005B42A2">
        <w:rPr>
          <w:sz w:val="22"/>
          <w:szCs w:val="22"/>
        </w:rPr>
        <w:lastRenderedPageBreak/>
        <w:t>дезактивацией, реабилитацией и т. д.</w:t>
      </w:r>
      <w:r w:rsidRPr="002672FE">
        <w:rPr>
          <w:sz w:val="22"/>
          <w:szCs w:val="22"/>
        </w:rPr>
        <w:t xml:space="preserve"> </w:t>
      </w:r>
      <w:r w:rsidRPr="00B92A77">
        <w:rPr>
          <w:sz w:val="22"/>
          <w:szCs w:val="22"/>
        </w:rPr>
        <w:t>Особо загрязненные участки необходимо выводить на консервацию с созданием объектов зеленого фонда (скверы, парки, аллеи и т. п.).</w:t>
      </w:r>
    </w:p>
    <w:p w14:paraId="093FAA6C" w14:textId="77777777" w:rsidR="002672FE" w:rsidRPr="00B92A77" w:rsidRDefault="002672FE" w:rsidP="002672FE">
      <w:pPr>
        <w:pStyle w:val="310"/>
        <w:ind w:left="0" w:right="-142"/>
        <w:jc w:val="both"/>
        <w:rPr>
          <w:sz w:val="22"/>
          <w:szCs w:val="22"/>
        </w:rPr>
      </w:pPr>
      <w:r w:rsidRPr="00B92A77">
        <w:rPr>
          <w:sz w:val="22"/>
          <w:szCs w:val="22"/>
        </w:rPr>
        <w:t>Для обеспечения защиты природно-территориального комплекса, почвенного покрова и рационального использования земельных ресурсов предусматривается:</w:t>
      </w:r>
    </w:p>
    <w:p w14:paraId="6A79B20C" w14:textId="77777777" w:rsidR="002672FE" w:rsidRPr="00B92A77" w:rsidRDefault="002672FE" w:rsidP="002672FE">
      <w:pPr>
        <w:spacing w:line="360" w:lineRule="auto"/>
        <w:ind w:right="-142" w:firstLine="567"/>
        <w:jc w:val="both"/>
        <w:rPr>
          <w:sz w:val="22"/>
          <w:szCs w:val="22"/>
        </w:rPr>
      </w:pPr>
      <w:r w:rsidRPr="00B92A77">
        <w:rPr>
          <w:sz w:val="22"/>
          <w:szCs w:val="22"/>
        </w:rPr>
        <w:t>- качественная очистка хозяйственно-бытовых сточных вод в районах усадебной застройки;</w:t>
      </w:r>
    </w:p>
    <w:p w14:paraId="59B054C5" w14:textId="77777777" w:rsidR="002672FE" w:rsidRPr="00B92A77" w:rsidRDefault="002672FE" w:rsidP="002672FE">
      <w:pPr>
        <w:spacing w:line="360" w:lineRule="auto"/>
        <w:ind w:right="-142" w:firstLine="567"/>
        <w:jc w:val="both"/>
        <w:rPr>
          <w:sz w:val="22"/>
          <w:szCs w:val="22"/>
        </w:rPr>
      </w:pPr>
      <w:r w:rsidRPr="00B92A77">
        <w:rPr>
          <w:sz w:val="22"/>
          <w:szCs w:val="22"/>
        </w:rPr>
        <w:t>- организация мест сбора и утилизация твердых бытовых отходов, с целью исключения попадания загрязняющих веществ в почву;</w:t>
      </w:r>
    </w:p>
    <w:p w14:paraId="5CB0DE4F" w14:textId="77777777" w:rsidR="002672FE" w:rsidRPr="00B92A77" w:rsidRDefault="002672FE" w:rsidP="002672FE">
      <w:pPr>
        <w:spacing w:line="360" w:lineRule="auto"/>
        <w:ind w:right="-142" w:firstLine="567"/>
        <w:jc w:val="both"/>
        <w:rPr>
          <w:sz w:val="22"/>
          <w:szCs w:val="22"/>
        </w:rPr>
      </w:pPr>
      <w:r w:rsidRPr="00B92A77">
        <w:rPr>
          <w:sz w:val="22"/>
          <w:szCs w:val="22"/>
        </w:rPr>
        <w:t>- устройство дорог, проездов, площадок с твердым покрытием из асфальтобетона для обеспечения защиты почв прилегающей территории от загрязнения нефтепродуктами и оседания на почву загрязняющих веществ;</w:t>
      </w:r>
    </w:p>
    <w:p w14:paraId="084D6740" w14:textId="77777777" w:rsidR="002672FE" w:rsidRPr="00B92A77" w:rsidRDefault="002672FE" w:rsidP="002672FE">
      <w:pPr>
        <w:pStyle w:val="310"/>
        <w:tabs>
          <w:tab w:val="left" w:pos="0"/>
        </w:tabs>
        <w:autoSpaceDN w:val="0"/>
        <w:ind w:left="0" w:right="-142"/>
        <w:jc w:val="both"/>
        <w:rPr>
          <w:sz w:val="22"/>
          <w:szCs w:val="22"/>
        </w:rPr>
      </w:pPr>
      <w:r w:rsidRPr="00B92A77">
        <w:rPr>
          <w:sz w:val="22"/>
          <w:szCs w:val="22"/>
        </w:rPr>
        <w:t>- организация рельефа и отвод поверхностного стока;</w:t>
      </w:r>
    </w:p>
    <w:p w14:paraId="1C7EC0F8" w14:textId="77777777" w:rsidR="002672FE" w:rsidRDefault="002672FE" w:rsidP="002672FE">
      <w:pPr>
        <w:pStyle w:val="310"/>
        <w:tabs>
          <w:tab w:val="left" w:pos="0"/>
        </w:tabs>
        <w:autoSpaceDN w:val="0"/>
        <w:ind w:left="0" w:right="-142"/>
        <w:jc w:val="both"/>
        <w:rPr>
          <w:sz w:val="22"/>
          <w:szCs w:val="22"/>
        </w:rPr>
      </w:pPr>
      <w:r w:rsidRPr="00B92A77">
        <w:rPr>
          <w:sz w:val="22"/>
          <w:szCs w:val="22"/>
        </w:rPr>
        <w:t>- рекультивация и сохранение плодородного слоя почвы.</w:t>
      </w:r>
    </w:p>
    <w:p w14:paraId="45BD9ED8" w14:textId="77777777" w:rsidR="00CF41D6" w:rsidRDefault="00CF41D6" w:rsidP="002672FE">
      <w:pPr>
        <w:pStyle w:val="310"/>
        <w:tabs>
          <w:tab w:val="left" w:pos="0"/>
        </w:tabs>
        <w:autoSpaceDN w:val="0"/>
        <w:ind w:left="0" w:right="-142"/>
        <w:jc w:val="both"/>
        <w:rPr>
          <w:sz w:val="22"/>
          <w:szCs w:val="22"/>
        </w:rPr>
      </w:pPr>
    </w:p>
    <w:p w14:paraId="16839984" w14:textId="77777777" w:rsidR="009C05EF" w:rsidRDefault="00FD0AF0" w:rsidP="00B92A77">
      <w:pPr>
        <w:spacing w:line="360" w:lineRule="auto"/>
        <w:ind w:right="-142" w:firstLine="567"/>
        <w:jc w:val="center"/>
        <w:outlineLvl w:val="0"/>
        <w:rPr>
          <w:rFonts w:eastAsia="Lucida Sans Unicode" w:cs="Tahoma"/>
          <w:b/>
          <w:kern w:val="3"/>
        </w:rPr>
      </w:pPr>
      <w:r w:rsidRPr="00B92A77">
        <w:rPr>
          <w:rFonts w:eastAsia="Lucida Sans Unicode" w:cs="Tahoma"/>
          <w:b/>
          <w:kern w:val="3"/>
        </w:rPr>
        <w:t xml:space="preserve">2.12 </w:t>
      </w:r>
      <w:r w:rsidR="009C05EF" w:rsidRPr="003D5A7D">
        <w:rPr>
          <w:b/>
        </w:rPr>
        <w:t>Очередность планируемого развития территории</w:t>
      </w:r>
      <w:r w:rsidRPr="003D5A7D">
        <w:rPr>
          <w:rFonts w:eastAsia="Lucida Sans Unicode" w:cs="Tahoma"/>
          <w:b/>
          <w:kern w:val="3"/>
        </w:rPr>
        <w:t>.</w:t>
      </w:r>
      <w:r w:rsidRPr="00B92A77">
        <w:rPr>
          <w:rFonts w:eastAsia="Lucida Sans Unicode" w:cs="Tahoma"/>
          <w:b/>
          <w:kern w:val="3"/>
        </w:rPr>
        <w:t xml:space="preserve"> </w:t>
      </w:r>
    </w:p>
    <w:p w14:paraId="51A516A6" w14:textId="77777777" w:rsidR="002672FE" w:rsidRPr="00C06384" w:rsidRDefault="002672FE" w:rsidP="00CF41D6">
      <w:pPr>
        <w:pStyle w:val="af4"/>
        <w:spacing w:line="360" w:lineRule="auto"/>
        <w:ind w:right="-142" w:firstLine="707"/>
        <w:jc w:val="both"/>
        <w:rPr>
          <w:sz w:val="22"/>
          <w:szCs w:val="22"/>
        </w:rPr>
      </w:pPr>
      <w:r w:rsidRPr="00CF41D6">
        <w:rPr>
          <w:sz w:val="22"/>
          <w:szCs w:val="22"/>
        </w:rPr>
        <w:t>Проектом планировки предлагается выделение 9 кварталов (земельных участков) для размещения</w:t>
      </w:r>
      <w:r w:rsidRPr="00CF41D6">
        <w:rPr>
          <w:spacing w:val="1"/>
          <w:sz w:val="22"/>
          <w:szCs w:val="22"/>
        </w:rPr>
        <w:t xml:space="preserve"> и </w:t>
      </w:r>
      <w:r w:rsidRPr="00CF41D6">
        <w:rPr>
          <w:sz w:val="22"/>
          <w:szCs w:val="22"/>
        </w:rPr>
        <w:t>строительства объектов,</w:t>
      </w:r>
      <w:r w:rsidRPr="00CF41D6">
        <w:rPr>
          <w:spacing w:val="1"/>
          <w:sz w:val="22"/>
          <w:szCs w:val="22"/>
        </w:rPr>
        <w:t xml:space="preserve"> </w:t>
      </w:r>
      <w:r w:rsidRPr="00CF41D6">
        <w:rPr>
          <w:sz w:val="22"/>
          <w:szCs w:val="22"/>
        </w:rPr>
        <w:t>предусмотренных в видах разрешенного использования</w:t>
      </w:r>
      <w:r w:rsidRPr="00CF41D6">
        <w:rPr>
          <w:spacing w:val="1"/>
          <w:sz w:val="22"/>
          <w:szCs w:val="22"/>
        </w:rPr>
        <w:t xml:space="preserve"> </w:t>
      </w:r>
      <w:r w:rsidRPr="00C06384">
        <w:rPr>
          <w:sz w:val="22"/>
          <w:szCs w:val="22"/>
        </w:rPr>
        <w:t xml:space="preserve">зоны  </w:t>
      </w:r>
      <w:r w:rsidR="0035465B" w:rsidRPr="00C06384">
        <w:rPr>
          <w:sz w:val="22"/>
          <w:szCs w:val="22"/>
        </w:rPr>
        <w:t xml:space="preserve">ОД и </w:t>
      </w:r>
      <w:r w:rsidRPr="00C06384">
        <w:rPr>
          <w:sz w:val="22"/>
          <w:szCs w:val="22"/>
        </w:rPr>
        <w:t xml:space="preserve">КС.  </w:t>
      </w:r>
    </w:p>
    <w:p w14:paraId="4562B2E6" w14:textId="77777777" w:rsidR="009F2A68" w:rsidRPr="00C06384" w:rsidRDefault="007A472D" w:rsidP="009F2A68">
      <w:pPr>
        <w:pStyle w:val="Standard"/>
        <w:spacing w:line="360" w:lineRule="auto"/>
        <w:ind w:right="-142" w:firstLine="567"/>
        <w:jc w:val="both"/>
        <w:rPr>
          <w:rFonts w:cs="Times New Roman"/>
          <w:spacing w:val="1"/>
          <w:sz w:val="22"/>
          <w:szCs w:val="22"/>
        </w:rPr>
      </w:pPr>
      <w:r w:rsidRPr="00C06384">
        <w:rPr>
          <w:sz w:val="22"/>
          <w:szCs w:val="22"/>
        </w:rPr>
        <w:t xml:space="preserve">1 этап – выделение участка и строительство </w:t>
      </w:r>
      <w:r w:rsidR="00A91005" w:rsidRPr="00C06384">
        <w:rPr>
          <w:sz w:val="22"/>
          <w:szCs w:val="22"/>
        </w:rPr>
        <w:t>складского</w:t>
      </w:r>
      <w:r w:rsidRPr="00C06384">
        <w:rPr>
          <w:sz w:val="22"/>
          <w:szCs w:val="22"/>
        </w:rPr>
        <w:t xml:space="preserve"> комплекса в квартале №5</w:t>
      </w:r>
      <w:r w:rsidR="00AE0A24" w:rsidRPr="00C06384">
        <w:rPr>
          <w:sz w:val="22"/>
          <w:szCs w:val="22"/>
        </w:rPr>
        <w:t xml:space="preserve"> и </w:t>
      </w:r>
      <w:r w:rsidR="009F2A68" w:rsidRPr="00C06384">
        <w:rPr>
          <w:sz w:val="22"/>
          <w:szCs w:val="22"/>
        </w:rPr>
        <w:t xml:space="preserve">организация въезда (выезда) на </w:t>
      </w:r>
      <w:r w:rsidR="009F2A68" w:rsidRPr="00C06384">
        <w:rPr>
          <w:rFonts w:cs="Times New Roman"/>
          <w:spacing w:val="1"/>
          <w:sz w:val="22"/>
          <w:szCs w:val="22"/>
        </w:rPr>
        <w:t xml:space="preserve">кольцевую развязку по </w:t>
      </w:r>
      <w:proofErr w:type="spellStart"/>
      <w:r w:rsidR="009F2A68" w:rsidRPr="00C06384">
        <w:rPr>
          <w:rFonts w:cs="Times New Roman"/>
          <w:spacing w:val="1"/>
          <w:sz w:val="22"/>
          <w:szCs w:val="22"/>
        </w:rPr>
        <w:t>ул</w:t>
      </w:r>
      <w:proofErr w:type="gramStart"/>
      <w:r w:rsidR="009F2A68" w:rsidRPr="00C06384">
        <w:rPr>
          <w:rFonts w:cs="Times New Roman"/>
          <w:spacing w:val="1"/>
          <w:sz w:val="22"/>
          <w:szCs w:val="22"/>
        </w:rPr>
        <w:t>.Х</w:t>
      </w:r>
      <w:proofErr w:type="gramEnd"/>
      <w:r w:rsidR="009F2A68" w:rsidRPr="00C06384">
        <w:rPr>
          <w:rFonts w:cs="Times New Roman"/>
          <w:spacing w:val="1"/>
          <w:sz w:val="22"/>
          <w:szCs w:val="22"/>
        </w:rPr>
        <w:t>ренникова</w:t>
      </w:r>
      <w:proofErr w:type="spellEnd"/>
      <w:r w:rsidR="009F2A68" w:rsidRPr="00C06384">
        <w:rPr>
          <w:rFonts w:cs="Times New Roman"/>
          <w:spacing w:val="1"/>
          <w:sz w:val="22"/>
          <w:szCs w:val="22"/>
        </w:rPr>
        <w:t xml:space="preserve"> и выезда на </w:t>
      </w:r>
      <w:r w:rsidR="009F2A68" w:rsidRPr="00C06384">
        <w:rPr>
          <w:sz w:val="22"/>
          <w:szCs w:val="22"/>
        </w:rPr>
        <w:t xml:space="preserve">автомобильную </w:t>
      </w:r>
      <w:r w:rsidR="009F2A68" w:rsidRPr="00C06384">
        <w:rPr>
          <w:spacing w:val="1"/>
          <w:sz w:val="22"/>
          <w:szCs w:val="22"/>
        </w:rPr>
        <w:t xml:space="preserve"> </w:t>
      </w:r>
      <w:r w:rsidR="009F2A68" w:rsidRPr="00C06384">
        <w:rPr>
          <w:sz w:val="22"/>
          <w:szCs w:val="22"/>
        </w:rPr>
        <w:t xml:space="preserve">дорогу </w:t>
      </w:r>
      <w:r w:rsidR="009F2A68" w:rsidRPr="00C06384">
        <w:rPr>
          <w:spacing w:val="-70"/>
          <w:sz w:val="22"/>
          <w:szCs w:val="22"/>
        </w:rPr>
        <w:t xml:space="preserve"> </w:t>
      </w:r>
      <w:r w:rsidR="009F2A68" w:rsidRPr="00C06384">
        <w:rPr>
          <w:sz w:val="22"/>
          <w:szCs w:val="22"/>
        </w:rPr>
        <w:t>общего</w:t>
      </w:r>
      <w:r w:rsidR="009F2A68" w:rsidRPr="00C06384">
        <w:rPr>
          <w:spacing w:val="1"/>
          <w:sz w:val="22"/>
          <w:szCs w:val="22"/>
        </w:rPr>
        <w:t xml:space="preserve"> </w:t>
      </w:r>
      <w:r w:rsidR="009F2A68" w:rsidRPr="00C06384">
        <w:rPr>
          <w:sz w:val="22"/>
          <w:szCs w:val="22"/>
        </w:rPr>
        <w:t>пользования</w:t>
      </w:r>
      <w:r w:rsidR="009F2A68" w:rsidRPr="00C06384">
        <w:rPr>
          <w:spacing w:val="1"/>
          <w:sz w:val="22"/>
          <w:szCs w:val="22"/>
        </w:rPr>
        <w:t xml:space="preserve">  </w:t>
      </w:r>
      <w:r w:rsidR="009F2A68" w:rsidRPr="00C06384">
        <w:rPr>
          <w:sz w:val="22"/>
          <w:szCs w:val="22"/>
        </w:rPr>
        <w:t>регионального</w:t>
      </w:r>
      <w:r w:rsidR="009F2A68" w:rsidRPr="00C06384">
        <w:rPr>
          <w:spacing w:val="-70"/>
          <w:sz w:val="22"/>
          <w:szCs w:val="22"/>
        </w:rPr>
        <w:t xml:space="preserve">       </w:t>
      </w:r>
      <w:r w:rsidR="009F2A68" w:rsidRPr="00C06384">
        <w:rPr>
          <w:sz w:val="22"/>
          <w:szCs w:val="22"/>
        </w:rPr>
        <w:t xml:space="preserve">  значения «Обход</w:t>
      </w:r>
      <w:r w:rsidR="009F2A68" w:rsidRPr="00C06384">
        <w:rPr>
          <w:spacing w:val="1"/>
          <w:sz w:val="22"/>
          <w:szCs w:val="22"/>
        </w:rPr>
        <w:t xml:space="preserve"> </w:t>
      </w:r>
      <w:r w:rsidR="009F2A68" w:rsidRPr="00C06384">
        <w:rPr>
          <w:sz w:val="22"/>
          <w:szCs w:val="22"/>
        </w:rPr>
        <w:t>г.</w:t>
      </w:r>
      <w:r w:rsidR="009F2A68" w:rsidRPr="00C06384">
        <w:rPr>
          <w:spacing w:val="1"/>
          <w:sz w:val="22"/>
          <w:szCs w:val="22"/>
        </w:rPr>
        <w:t xml:space="preserve"> </w:t>
      </w:r>
      <w:r w:rsidR="009F2A68" w:rsidRPr="00C06384">
        <w:rPr>
          <w:sz w:val="22"/>
          <w:szCs w:val="22"/>
        </w:rPr>
        <w:t>Липецка»</w:t>
      </w:r>
      <w:r w:rsidR="009F2A68" w:rsidRPr="00C06384">
        <w:rPr>
          <w:rFonts w:cs="Times New Roman"/>
          <w:spacing w:val="1"/>
          <w:sz w:val="22"/>
          <w:szCs w:val="22"/>
        </w:rPr>
        <w:t xml:space="preserve"> с поворотом направо со строительством </w:t>
      </w:r>
      <w:r w:rsidR="009F2A68" w:rsidRPr="00C06384">
        <w:rPr>
          <w:sz w:val="22"/>
          <w:szCs w:val="22"/>
        </w:rPr>
        <w:t>дороги местного значения и переходной скоростной полосы.</w:t>
      </w:r>
    </w:p>
    <w:p w14:paraId="7675FE2A" w14:textId="77777777" w:rsidR="002672FE" w:rsidRPr="00C06384" w:rsidRDefault="007A472D" w:rsidP="009F2A68">
      <w:pPr>
        <w:pStyle w:val="Standard"/>
        <w:spacing w:line="276" w:lineRule="auto"/>
        <w:ind w:right="-142" w:firstLine="567"/>
        <w:jc w:val="both"/>
        <w:rPr>
          <w:sz w:val="22"/>
          <w:szCs w:val="22"/>
        </w:rPr>
      </w:pPr>
      <w:r w:rsidRPr="00C06384">
        <w:rPr>
          <w:sz w:val="22"/>
          <w:szCs w:val="22"/>
        </w:rPr>
        <w:t>Дальнейшая о</w:t>
      </w:r>
      <w:r w:rsidR="002672FE" w:rsidRPr="00C06384">
        <w:rPr>
          <w:sz w:val="22"/>
          <w:szCs w:val="22"/>
        </w:rPr>
        <w:t>чередность планируемого развития территории — по мере появления инвесторов и предоставления им земельных участков.</w:t>
      </w:r>
    </w:p>
    <w:p w14:paraId="27A47E94" w14:textId="77777777" w:rsidR="002672FE" w:rsidRPr="00CF41D6" w:rsidRDefault="002672FE" w:rsidP="00CF41D6">
      <w:pPr>
        <w:pStyle w:val="af4"/>
        <w:spacing w:line="360" w:lineRule="auto"/>
        <w:ind w:right="-142" w:firstLine="707"/>
        <w:jc w:val="both"/>
        <w:rPr>
          <w:sz w:val="22"/>
          <w:szCs w:val="22"/>
        </w:rPr>
      </w:pPr>
      <w:r w:rsidRPr="00C06384">
        <w:rPr>
          <w:sz w:val="22"/>
          <w:szCs w:val="22"/>
        </w:rPr>
        <w:t>При  планируемом</w:t>
      </w:r>
      <w:r w:rsidRPr="00C06384">
        <w:rPr>
          <w:spacing w:val="1"/>
          <w:sz w:val="22"/>
          <w:szCs w:val="22"/>
        </w:rPr>
        <w:t xml:space="preserve"> </w:t>
      </w:r>
      <w:r w:rsidRPr="00C06384">
        <w:rPr>
          <w:sz w:val="22"/>
          <w:szCs w:val="22"/>
        </w:rPr>
        <w:t>размещении</w:t>
      </w:r>
      <w:r w:rsidRPr="00CF41D6">
        <w:rPr>
          <w:spacing w:val="1"/>
          <w:sz w:val="22"/>
          <w:szCs w:val="22"/>
        </w:rPr>
        <w:t xml:space="preserve"> </w:t>
      </w:r>
      <w:r w:rsidRPr="00CF41D6">
        <w:rPr>
          <w:sz w:val="22"/>
          <w:szCs w:val="22"/>
        </w:rPr>
        <w:t>объектов</w:t>
      </w:r>
      <w:r w:rsidRPr="00CF41D6">
        <w:rPr>
          <w:spacing w:val="1"/>
          <w:sz w:val="22"/>
          <w:szCs w:val="22"/>
        </w:rPr>
        <w:t xml:space="preserve"> </w:t>
      </w:r>
      <w:r w:rsidRPr="00CF41D6">
        <w:rPr>
          <w:sz w:val="22"/>
          <w:szCs w:val="22"/>
        </w:rPr>
        <w:t>капитального</w:t>
      </w:r>
      <w:r w:rsidRPr="00CF41D6">
        <w:rPr>
          <w:spacing w:val="1"/>
          <w:sz w:val="22"/>
          <w:szCs w:val="22"/>
        </w:rPr>
        <w:t xml:space="preserve"> </w:t>
      </w:r>
      <w:r w:rsidRPr="00CF41D6">
        <w:rPr>
          <w:sz w:val="22"/>
          <w:szCs w:val="22"/>
        </w:rPr>
        <w:t>строительства</w:t>
      </w:r>
      <w:r w:rsidRPr="00CF41D6">
        <w:rPr>
          <w:spacing w:val="1"/>
          <w:sz w:val="22"/>
          <w:szCs w:val="22"/>
        </w:rPr>
        <w:t xml:space="preserve"> </w:t>
      </w:r>
      <w:r w:rsidRPr="00CF41D6">
        <w:rPr>
          <w:sz w:val="22"/>
          <w:szCs w:val="22"/>
        </w:rPr>
        <w:t xml:space="preserve"> </w:t>
      </w:r>
      <w:r w:rsidR="007A472D" w:rsidRPr="00CF41D6">
        <w:rPr>
          <w:sz w:val="22"/>
          <w:szCs w:val="22"/>
        </w:rPr>
        <w:t xml:space="preserve">следует </w:t>
      </w:r>
      <w:r w:rsidRPr="00CF41D6">
        <w:rPr>
          <w:sz w:val="22"/>
          <w:szCs w:val="22"/>
        </w:rPr>
        <w:t xml:space="preserve">учитывать </w:t>
      </w:r>
      <w:r w:rsidRPr="00CF41D6">
        <w:rPr>
          <w:spacing w:val="1"/>
          <w:sz w:val="22"/>
          <w:szCs w:val="22"/>
        </w:rPr>
        <w:t xml:space="preserve"> </w:t>
      </w:r>
      <w:r w:rsidRPr="00CF41D6">
        <w:rPr>
          <w:sz w:val="22"/>
          <w:szCs w:val="22"/>
        </w:rPr>
        <w:t xml:space="preserve">функциональное </w:t>
      </w:r>
      <w:r w:rsidRPr="00CF41D6">
        <w:rPr>
          <w:spacing w:val="1"/>
          <w:sz w:val="22"/>
          <w:szCs w:val="22"/>
        </w:rPr>
        <w:t xml:space="preserve"> </w:t>
      </w:r>
      <w:r w:rsidRPr="00CF41D6">
        <w:rPr>
          <w:sz w:val="22"/>
          <w:szCs w:val="22"/>
        </w:rPr>
        <w:t>назначени</w:t>
      </w:r>
      <w:r w:rsidR="007A472D" w:rsidRPr="00CF41D6">
        <w:rPr>
          <w:sz w:val="22"/>
          <w:szCs w:val="22"/>
        </w:rPr>
        <w:t>е</w:t>
      </w:r>
      <w:r w:rsidRPr="00CF41D6">
        <w:rPr>
          <w:spacing w:val="1"/>
          <w:sz w:val="22"/>
          <w:szCs w:val="22"/>
        </w:rPr>
        <w:t xml:space="preserve"> </w:t>
      </w:r>
      <w:r w:rsidRPr="00CF41D6">
        <w:rPr>
          <w:sz w:val="22"/>
          <w:szCs w:val="22"/>
        </w:rPr>
        <w:t>объектов,</w:t>
      </w:r>
      <w:r w:rsidRPr="00CF41D6">
        <w:rPr>
          <w:spacing w:val="1"/>
          <w:sz w:val="22"/>
          <w:szCs w:val="22"/>
        </w:rPr>
        <w:t xml:space="preserve"> </w:t>
      </w:r>
      <w:r w:rsidRPr="00CF41D6">
        <w:rPr>
          <w:sz w:val="22"/>
          <w:szCs w:val="22"/>
        </w:rPr>
        <w:t>с</w:t>
      </w:r>
      <w:r w:rsidRPr="00CF41D6">
        <w:rPr>
          <w:spacing w:val="1"/>
          <w:sz w:val="22"/>
          <w:szCs w:val="22"/>
        </w:rPr>
        <w:t xml:space="preserve"> </w:t>
      </w:r>
      <w:r w:rsidRPr="00CF41D6">
        <w:rPr>
          <w:sz w:val="22"/>
          <w:szCs w:val="22"/>
        </w:rPr>
        <w:t>учетом</w:t>
      </w:r>
      <w:r w:rsidRPr="00CF41D6">
        <w:rPr>
          <w:spacing w:val="1"/>
          <w:sz w:val="22"/>
          <w:szCs w:val="22"/>
        </w:rPr>
        <w:t xml:space="preserve"> </w:t>
      </w:r>
      <w:r w:rsidRPr="00CF41D6">
        <w:rPr>
          <w:sz w:val="22"/>
          <w:szCs w:val="22"/>
        </w:rPr>
        <w:t>организации</w:t>
      </w:r>
      <w:r w:rsidRPr="00CF41D6">
        <w:rPr>
          <w:spacing w:val="-1"/>
          <w:sz w:val="22"/>
          <w:szCs w:val="22"/>
        </w:rPr>
        <w:t xml:space="preserve"> </w:t>
      </w:r>
      <w:r w:rsidRPr="00CF41D6">
        <w:rPr>
          <w:sz w:val="22"/>
          <w:szCs w:val="22"/>
        </w:rPr>
        <w:t>въездов</w:t>
      </w:r>
      <w:r w:rsidRPr="00CF41D6">
        <w:rPr>
          <w:spacing w:val="-1"/>
          <w:sz w:val="22"/>
          <w:szCs w:val="22"/>
        </w:rPr>
        <w:t xml:space="preserve"> </w:t>
      </w:r>
      <w:r w:rsidRPr="00CF41D6">
        <w:rPr>
          <w:sz w:val="22"/>
          <w:szCs w:val="22"/>
        </w:rPr>
        <w:t>и противопожарных</w:t>
      </w:r>
      <w:r w:rsidRPr="00CF41D6">
        <w:rPr>
          <w:spacing w:val="-4"/>
          <w:sz w:val="22"/>
          <w:szCs w:val="22"/>
        </w:rPr>
        <w:t xml:space="preserve"> </w:t>
      </w:r>
      <w:r w:rsidRPr="00CF41D6">
        <w:rPr>
          <w:sz w:val="22"/>
          <w:szCs w:val="22"/>
        </w:rPr>
        <w:t>проездов,  а также размещения смежных предприятий</w:t>
      </w:r>
    </w:p>
    <w:p w14:paraId="6C98CE34" w14:textId="77777777" w:rsidR="007A472D" w:rsidRPr="00CF41D6" w:rsidRDefault="007A472D" w:rsidP="00CF41D6">
      <w:pPr>
        <w:spacing w:line="360" w:lineRule="auto"/>
        <w:ind w:firstLine="709"/>
        <w:jc w:val="both"/>
        <w:rPr>
          <w:sz w:val="22"/>
          <w:szCs w:val="22"/>
          <w:lang w:eastAsia="x-none"/>
        </w:rPr>
      </w:pPr>
      <w:r w:rsidRPr="00CF41D6">
        <w:rPr>
          <w:sz w:val="22"/>
          <w:szCs w:val="22"/>
          <w:lang w:eastAsia="x-none"/>
        </w:rPr>
        <w:t>После утверждения документации по планировке территории и до введения объектов капитального строительства в эксплуатацию остаются два этапа: разработка проектной и рабочей документации и строительство объектов капитального строительства. Разработка проектной документации для строительства объектов капитального строительства может вестись одновременно, для всех объектов. Конкретные сроки проектирования будут устанавливаться исходя из проектной мощности объектов, без учета подготовки задания на проектирование, проведения конкурсов и прохождения экспертизы.</w:t>
      </w:r>
    </w:p>
    <w:p w14:paraId="3D2B83F2" w14:textId="77777777" w:rsidR="00E6427E" w:rsidRPr="003B5395" w:rsidRDefault="00E6427E" w:rsidP="007A472D">
      <w:pPr>
        <w:tabs>
          <w:tab w:val="left" w:pos="709"/>
        </w:tabs>
        <w:suppressAutoHyphens/>
        <w:spacing w:line="360" w:lineRule="auto"/>
        <w:ind w:right="-142" w:firstLine="567"/>
        <w:jc w:val="both"/>
        <w:rPr>
          <w:color w:val="FF0000"/>
          <w:sz w:val="22"/>
          <w:szCs w:val="26"/>
          <w:lang w:eastAsia="zh-CN" w:bidi="en-US"/>
        </w:rPr>
      </w:pPr>
    </w:p>
    <w:p w14:paraId="4971B9D9" w14:textId="77777777" w:rsidR="005F5BEC" w:rsidRDefault="005F5BEC" w:rsidP="00764058">
      <w:pPr>
        <w:tabs>
          <w:tab w:val="left" w:pos="709"/>
        </w:tabs>
        <w:suppressAutoHyphens/>
        <w:spacing w:line="360" w:lineRule="auto"/>
        <w:ind w:right="-142" w:firstLine="567"/>
        <w:jc w:val="center"/>
        <w:rPr>
          <w:b/>
          <w:sz w:val="26"/>
          <w:szCs w:val="26"/>
        </w:rPr>
      </w:pPr>
    </w:p>
    <w:p w14:paraId="2AF398FE" w14:textId="77777777" w:rsidR="005F5BEC" w:rsidRDefault="005F5BEC" w:rsidP="00764058">
      <w:pPr>
        <w:tabs>
          <w:tab w:val="left" w:pos="709"/>
        </w:tabs>
        <w:suppressAutoHyphens/>
        <w:spacing w:line="360" w:lineRule="auto"/>
        <w:ind w:right="-142" w:firstLine="567"/>
        <w:jc w:val="center"/>
        <w:rPr>
          <w:b/>
          <w:sz w:val="26"/>
          <w:szCs w:val="26"/>
        </w:rPr>
      </w:pPr>
    </w:p>
    <w:p w14:paraId="5E4115F9" w14:textId="77777777" w:rsidR="00014790" w:rsidRDefault="00764058" w:rsidP="00764058">
      <w:pPr>
        <w:tabs>
          <w:tab w:val="left" w:pos="709"/>
        </w:tabs>
        <w:suppressAutoHyphens/>
        <w:spacing w:line="360" w:lineRule="auto"/>
        <w:ind w:right="-142" w:firstLine="567"/>
        <w:jc w:val="center"/>
        <w:rPr>
          <w:b/>
          <w:sz w:val="26"/>
          <w:szCs w:val="26"/>
        </w:rPr>
      </w:pPr>
      <w:r w:rsidRPr="00B92A77">
        <w:rPr>
          <w:b/>
          <w:sz w:val="26"/>
          <w:szCs w:val="26"/>
        </w:rPr>
        <w:lastRenderedPageBreak/>
        <w:t>3 Основные технико-экономические показатели</w:t>
      </w:r>
    </w:p>
    <w:tbl>
      <w:tblPr>
        <w:tblW w:w="8930" w:type="dxa"/>
        <w:tblInd w:w="534" w:type="dxa"/>
        <w:tblLayout w:type="fixed"/>
        <w:tblCellMar>
          <w:left w:w="10" w:type="dxa"/>
          <w:right w:w="10" w:type="dxa"/>
        </w:tblCellMar>
        <w:tblLook w:val="0000" w:firstRow="0" w:lastRow="0" w:firstColumn="0" w:lastColumn="0" w:noHBand="0" w:noVBand="0"/>
      </w:tblPr>
      <w:tblGrid>
        <w:gridCol w:w="732"/>
        <w:gridCol w:w="3969"/>
        <w:gridCol w:w="1418"/>
        <w:gridCol w:w="1393"/>
        <w:gridCol w:w="1418"/>
      </w:tblGrid>
      <w:tr w:rsidR="008A2E28" w:rsidRPr="006A039C" w14:paraId="10F78BC6" w14:textId="77777777" w:rsidTr="003D6067">
        <w:trPr>
          <w:trHeight w:val="144"/>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1F4D929" w14:textId="77777777" w:rsidR="008A2E28" w:rsidRPr="006A039C" w:rsidRDefault="008A2E28" w:rsidP="003D6067">
            <w:pPr>
              <w:pStyle w:val="Standard"/>
              <w:snapToGrid w:val="0"/>
              <w:spacing w:line="276" w:lineRule="auto"/>
              <w:ind w:left="-108" w:right="-108"/>
              <w:jc w:val="center"/>
              <w:rPr>
                <w:rFonts w:cs="Times New Roman"/>
                <w:b/>
                <w:sz w:val="22"/>
                <w:szCs w:val="22"/>
              </w:rPr>
            </w:pPr>
            <w:r w:rsidRPr="006A039C">
              <w:rPr>
                <w:rFonts w:cs="Times New Roman"/>
                <w:b/>
                <w:sz w:val="22"/>
                <w:szCs w:val="22"/>
              </w:rPr>
              <w:t>№№</w:t>
            </w:r>
          </w:p>
          <w:p w14:paraId="293BBC5C" w14:textId="77777777" w:rsidR="008A2E28" w:rsidRPr="006A039C" w:rsidRDefault="008A2E28" w:rsidP="003D6067">
            <w:pPr>
              <w:pStyle w:val="Standard"/>
              <w:snapToGrid w:val="0"/>
              <w:spacing w:line="276" w:lineRule="auto"/>
              <w:ind w:left="-108" w:right="-108"/>
              <w:jc w:val="center"/>
              <w:rPr>
                <w:rFonts w:cs="Times New Roman"/>
                <w:b/>
                <w:sz w:val="22"/>
                <w:szCs w:val="22"/>
              </w:rPr>
            </w:pPr>
            <w:r w:rsidRPr="006A039C">
              <w:rPr>
                <w:rFonts w:cs="Times New Roman"/>
                <w:b/>
                <w:sz w:val="22"/>
                <w:szCs w:val="22"/>
              </w:rPr>
              <w:t xml:space="preserve"> п/п</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3B5CD51"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Наименование показателей</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092A09A"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Един.</w:t>
            </w:r>
          </w:p>
          <w:p w14:paraId="3427F74F" w14:textId="77777777" w:rsidR="008A2E28" w:rsidRPr="006A039C" w:rsidRDefault="008A2E28" w:rsidP="003D6067">
            <w:pPr>
              <w:pStyle w:val="Standard"/>
              <w:snapToGrid w:val="0"/>
              <w:spacing w:line="276" w:lineRule="auto"/>
              <w:jc w:val="center"/>
              <w:rPr>
                <w:rFonts w:cs="Times New Roman"/>
                <w:b/>
                <w:sz w:val="22"/>
                <w:szCs w:val="22"/>
              </w:rPr>
            </w:pPr>
            <w:proofErr w:type="spellStart"/>
            <w:r w:rsidRPr="006A039C">
              <w:rPr>
                <w:rFonts w:cs="Times New Roman"/>
                <w:b/>
                <w:sz w:val="22"/>
                <w:szCs w:val="22"/>
              </w:rPr>
              <w:t>измер</w:t>
            </w:r>
            <w:proofErr w:type="spellEnd"/>
            <w:r w:rsidRPr="006A039C">
              <w:rPr>
                <w:rFonts w:cs="Times New Roman"/>
                <w:b/>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C47507C" w14:textId="77777777" w:rsidR="008A2E28" w:rsidRPr="006A039C" w:rsidRDefault="008A2E28" w:rsidP="003D6067">
            <w:pPr>
              <w:pStyle w:val="Standard"/>
              <w:snapToGrid w:val="0"/>
              <w:spacing w:line="276" w:lineRule="auto"/>
              <w:ind w:left="-137" w:right="-115"/>
              <w:jc w:val="center"/>
              <w:rPr>
                <w:rFonts w:cs="Times New Roman"/>
                <w:b/>
                <w:sz w:val="22"/>
                <w:szCs w:val="22"/>
              </w:rPr>
            </w:pPr>
            <w:r w:rsidRPr="006A039C">
              <w:rPr>
                <w:rFonts w:cs="Times New Roman"/>
                <w:b/>
                <w:sz w:val="22"/>
                <w:szCs w:val="22"/>
              </w:rPr>
              <w:t>Современное состояние</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E7AD7D" w14:textId="77777777" w:rsidR="008A2E28" w:rsidRPr="006A039C" w:rsidRDefault="008A2E28" w:rsidP="003D6067">
            <w:pPr>
              <w:pStyle w:val="Standard"/>
              <w:snapToGrid w:val="0"/>
              <w:spacing w:line="276" w:lineRule="auto"/>
              <w:ind w:left="-108" w:right="-108"/>
              <w:jc w:val="center"/>
              <w:rPr>
                <w:rFonts w:cs="Times New Roman"/>
                <w:b/>
                <w:sz w:val="22"/>
                <w:szCs w:val="22"/>
              </w:rPr>
            </w:pPr>
            <w:r w:rsidRPr="006A039C">
              <w:rPr>
                <w:rFonts w:cs="Times New Roman"/>
                <w:b/>
                <w:sz w:val="22"/>
                <w:szCs w:val="22"/>
              </w:rPr>
              <w:t>Проектное предложение</w:t>
            </w:r>
          </w:p>
        </w:tc>
      </w:tr>
      <w:tr w:rsidR="008A2E28" w:rsidRPr="006A039C" w14:paraId="12C3693A" w14:textId="77777777" w:rsidTr="003D6067">
        <w:trPr>
          <w:trHeight w:val="186"/>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3B9EBF9" w14:textId="77777777" w:rsidR="008A2E28" w:rsidRPr="006A039C" w:rsidRDefault="008A2E28" w:rsidP="003D6067">
            <w:pPr>
              <w:pStyle w:val="Standard"/>
              <w:snapToGrid w:val="0"/>
              <w:spacing w:line="276" w:lineRule="auto"/>
              <w:ind w:left="-108" w:right="-84"/>
              <w:jc w:val="center"/>
              <w:rPr>
                <w:rFonts w:cs="Times New Roman"/>
                <w:b/>
                <w:sz w:val="22"/>
                <w:szCs w:val="22"/>
              </w:rPr>
            </w:pPr>
            <w:r w:rsidRPr="006A039C">
              <w:rPr>
                <w:rFonts w:cs="Times New Roman"/>
                <w:b/>
                <w:sz w:val="22"/>
                <w:szCs w:val="22"/>
              </w:rPr>
              <w:t>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E9E560C"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2</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B57D2BD"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3</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33C8856"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4</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46FF77" w14:textId="77777777" w:rsidR="008A2E28" w:rsidRPr="006A039C" w:rsidRDefault="008A2E28" w:rsidP="003D6067">
            <w:pPr>
              <w:pStyle w:val="Standard"/>
              <w:snapToGrid w:val="0"/>
              <w:spacing w:line="276" w:lineRule="auto"/>
              <w:jc w:val="center"/>
              <w:rPr>
                <w:rFonts w:cs="Times New Roman"/>
                <w:b/>
                <w:sz w:val="22"/>
                <w:szCs w:val="22"/>
              </w:rPr>
            </w:pPr>
            <w:r w:rsidRPr="006A039C">
              <w:rPr>
                <w:rFonts w:cs="Times New Roman"/>
                <w:b/>
                <w:sz w:val="22"/>
                <w:szCs w:val="22"/>
              </w:rPr>
              <w:t>5</w:t>
            </w:r>
          </w:p>
        </w:tc>
      </w:tr>
      <w:tr w:rsidR="008A2E28" w:rsidRPr="006A039C" w14:paraId="33D9A608" w14:textId="77777777" w:rsidTr="003D6067">
        <w:trPr>
          <w:trHeight w:val="264"/>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DA8863F" w14:textId="77777777" w:rsidR="008A2E28" w:rsidRPr="006A039C" w:rsidRDefault="008A2E28" w:rsidP="003D6067">
            <w:pPr>
              <w:pStyle w:val="Standard"/>
              <w:snapToGrid w:val="0"/>
              <w:ind w:left="-108" w:right="-84"/>
              <w:jc w:val="center"/>
              <w:rPr>
                <w:rFonts w:cs="Times New Roman"/>
                <w:b/>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75331738" w14:textId="77777777" w:rsidR="008A2E28" w:rsidRPr="006A039C" w:rsidRDefault="008A2E28" w:rsidP="003D6067">
            <w:pPr>
              <w:pStyle w:val="Standard"/>
              <w:snapToGrid w:val="0"/>
              <w:ind w:firstLine="10"/>
              <w:jc w:val="center"/>
              <w:rPr>
                <w:rFonts w:cs="Times New Roman"/>
                <w:b/>
                <w:sz w:val="22"/>
                <w:szCs w:val="22"/>
              </w:rPr>
            </w:pPr>
            <w:r w:rsidRPr="006A039C">
              <w:rPr>
                <w:rFonts w:cs="Times New Roman"/>
                <w:b/>
                <w:sz w:val="22"/>
                <w:szCs w:val="22"/>
              </w:rPr>
              <w:t>Территория</w:t>
            </w:r>
          </w:p>
        </w:tc>
        <w:tc>
          <w:tcPr>
            <w:tcW w:w="1418" w:type="dxa"/>
            <w:tcBorders>
              <w:bottom w:val="single" w:sz="4" w:space="0" w:color="000000"/>
            </w:tcBorders>
            <w:shd w:val="clear" w:color="auto" w:fill="auto"/>
            <w:tcMar>
              <w:top w:w="0" w:type="dxa"/>
              <w:left w:w="108" w:type="dxa"/>
              <w:bottom w:w="0" w:type="dxa"/>
              <w:right w:w="108" w:type="dxa"/>
            </w:tcMar>
            <w:vAlign w:val="center"/>
          </w:tcPr>
          <w:p w14:paraId="440EB4C2" w14:textId="77777777" w:rsidR="008A2E28" w:rsidRPr="006A039C" w:rsidRDefault="008A2E28" w:rsidP="003D6067">
            <w:pPr>
              <w:pStyle w:val="Standard"/>
              <w:snapToGrid w:val="0"/>
              <w:rPr>
                <w:rFonts w:cs="Times New Roman"/>
                <w:b/>
                <w:sz w:val="22"/>
                <w:szCs w:val="22"/>
              </w:rPr>
            </w:pPr>
          </w:p>
        </w:tc>
        <w:tc>
          <w:tcPr>
            <w:tcW w:w="1393" w:type="dxa"/>
            <w:tcBorders>
              <w:bottom w:val="single" w:sz="4" w:space="0" w:color="000000"/>
            </w:tcBorders>
            <w:shd w:val="clear" w:color="auto" w:fill="auto"/>
            <w:tcMar>
              <w:top w:w="0" w:type="dxa"/>
              <w:left w:w="108" w:type="dxa"/>
              <w:bottom w:w="0" w:type="dxa"/>
              <w:right w:w="108" w:type="dxa"/>
            </w:tcMar>
            <w:vAlign w:val="center"/>
          </w:tcPr>
          <w:p w14:paraId="0339423C" w14:textId="77777777" w:rsidR="008A2E28" w:rsidRPr="006A039C" w:rsidRDefault="008A2E28" w:rsidP="003D6067">
            <w:pPr>
              <w:pStyle w:val="Standard"/>
              <w:snapToGrid w:val="0"/>
              <w:rPr>
                <w:rFonts w:cs="Times New Roman"/>
                <w:b/>
                <w:sz w:val="22"/>
                <w:szCs w:val="22"/>
              </w:rPr>
            </w:pPr>
          </w:p>
        </w:tc>
        <w:tc>
          <w:tcPr>
            <w:tcW w:w="1418" w:type="dxa"/>
            <w:tcBorders>
              <w:bottom w:val="single" w:sz="4" w:space="0" w:color="000000"/>
              <w:right w:val="single" w:sz="4" w:space="0" w:color="000000"/>
            </w:tcBorders>
            <w:shd w:val="clear" w:color="auto" w:fill="auto"/>
            <w:tcMar>
              <w:top w:w="0" w:type="dxa"/>
              <w:left w:w="108" w:type="dxa"/>
              <w:bottom w:w="0" w:type="dxa"/>
              <w:right w:w="108" w:type="dxa"/>
            </w:tcMar>
            <w:vAlign w:val="center"/>
          </w:tcPr>
          <w:p w14:paraId="46AE9D69" w14:textId="77777777" w:rsidR="008A2E28" w:rsidRPr="006A039C" w:rsidRDefault="008A2E28" w:rsidP="003D6067">
            <w:pPr>
              <w:pStyle w:val="Standard"/>
              <w:snapToGrid w:val="0"/>
              <w:rPr>
                <w:rFonts w:cs="Times New Roman"/>
                <w:b/>
                <w:sz w:val="22"/>
                <w:szCs w:val="22"/>
              </w:rPr>
            </w:pPr>
          </w:p>
        </w:tc>
      </w:tr>
      <w:tr w:rsidR="008A2E28" w:rsidRPr="006A039C" w14:paraId="7A6D19A6" w14:textId="77777777" w:rsidTr="003D6067">
        <w:trPr>
          <w:trHeight w:val="317"/>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FC34611" w14:textId="77777777" w:rsidR="008A2E28" w:rsidRPr="006A039C" w:rsidRDefault="008A2E28" w:rsidP="003D6067">
            <w:pPr>
              <w:pStyle w:val="Standard"/>
              <w:snapToGrid w:val="0"/>
              <w:ind w:left="-108" w:right="-84"/>
              <w:jc w:val="center"/>
              <w:rPr>
                <w:rFonts w:cs="Times New Roman"/>
                <w:b/>
                <w:sz w:val="22"/>
                <w:szCs w:val="22"/>
              </w:rPr>
            </w:pPr>
            <w:r w:rsidRPr="006A039C">
              <w:rPr>
                <w:rFonts w:cs="Times New Roman"/>
                <w:b/>
                <w:sz w:val="22"/>
                <w:szCs w:val="22"/>
              </w:rPr>
              <w:t>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4163C6C1" w14:textId="77777777" w:rsidR="008A2E28" w:rsidRPr="006A039C" w:rsidRDefault="008A2E28" w:rsidP="003D6067">
            <w:pPr>
              <w:pStyle w:val="Standard"/>
              <w:snapToGrid w:val="0"/>
              <w:rPr>
                <w:rFonts w:cs="Times New Roman"/>
                <w:sz w:val="22"/>
                <w:szCs w:val="22"/>
              </w:rPr>
            </w:pPr>
            <w:r w:rsidRPr="006A039C">
              <w:rPr>
                <w:rFonts w:cs="Times New Roman"/>
                <w:b/>
                <w:sz w:val="22"/>
                <w:szCs w:val="22"/>
                <w:lang w:eastAsia="ar-SA"/>
              </w:rPr>
              <w:t>Проектируемая территория, всего</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2BCCA604"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га/%</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6509C15D" w14:textId="77777777" w:rsidR="008A2E28" w:rsidRPr="006A039C" w:rsidRDefault="008A2E28" w:rsidP="003D6067">
            <w:pPr>
              <w:pStyle w:val="Standard"/>
              <w:snapToGrid w:val="0"/>
              <w:ind w:left="-132" w:right="-108"/>
              <w:jc w:val="center"/>
              <w:rPr>
                <w:rFonts w:cs="Times New Roman"/>
                <w:b/>
                <w:sz w:val="22"/>
                <w:szCs w:val="22"/>
              </w:rPr>
            </w:pPr>
            <w:r w:rsidRPr="006A039C">
              <w:rPr>
                <w:rFonts w:cs="Times New Roman"/>
                <w:sz w:val="22"/>
                <w:szCs w:val="22"/>
                <w:lang w:eastAsia="ar-SA"/>
              </w:rPr>
              <w:t>117/100</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4C0BCA"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lang w:eastAsia="ar-SA"/>
              </w:rPr>
              <w:t>117/100</w:t>
            </w:r>
          </w:p>
        </w:tc>
      </w:tr>
      <w:tr w:rsidR="008A2E28" w:rsidRPr="006A039C" w14:paraId="1B5559C3"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67DEA45" w14:textId="77777777" w:rsidR="008A2E28" w:rsidRPr="006A039C" w:rsidRDefault="008A2E28" w:rsidP="003D6067">
            <w:pPr>
              <w:pStyle w:val="Standard"/>
              <w:snapToGrid w:val="0"/>
              <w:ind w:left="-108" w:right="-84"/>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6791215F" w14:textId="77777777" w:rsidR="008A2E28" w:rsidRPr="006A039C" w:rsidRDefault="008A2E28" w:rsidP="003D6067">
            <w:pPr>
              <w:pStyle w:val="Standard"/>
              <w:snapToGrid w:val="0"/>
              <w:rPr>
                <w:rFonts w:cs="Times New Roman"/>
                <w:sz w:val="22"/>
                <w:szCs w:val="22"/>
              </w:rPr>
            </w:pPr>
            <w:r w:rsidRPr="006A039C">
              <w:rPr>
                <w:rFonts w:cs="Times New Roman"/>
                <w:sz w:val="22"/>
                <w:szCs w:val="22"/>
              </w:rPr>
              <w:t>в том числе:</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45BA1E37" w14:textId="77777777" w:rsidR="008A2E28" w:rsidRPr="006A039C" w:rsidRDefault="008A2E28" w:rsidP="003D6067">
            <w:pPr>
              <w:pStyle w:val="Standard"/>
              <w:snapToGrid w:val="0"/>
              <w:ind w:left="-108" w:right="-108"/>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1026029E" w14:textId="77777777" w:rsidR="008A2E28" w:rsidRPr="006A039C" w:rsidRDefault="008A2E28" w:rsidP="003D6067">
            <w:pPr>
              <w:pStyle w:val="Standard"/>
              <w:snapToGrid w:val="0"/>
              <w:ind w:left="-132" w:right="-108"/>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3F2AB0" w14:textId="77777777" w:rsidR="008A2E28" w:rsidRPr="006A039C" w:rsidRDefault="008A2E28" w:rsidP="003D6067">
            <w:pPr>
              <w:pStyle w:val="Standard"/>
              <w:snapToGrid w:val="0"/>
              <w:ind w:left="-108" w:right="-108"/>
              <w:jc w:val="center"/>
              <w:rPr>
                <w:rFonts w:cs="Times New Roman"/>
                <w:b/>
                <w:sz w:val="22"/>
                <w:szCs w:val="22"/>
              </w:rPr>
            </w:pPr>
          </w:p>
        </w:tc>
      </w:tr>
      <w:tr w:rsidR="008A2E28" w:rsidRPr="006A039C" w14:paraId="6754088E"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4614DAE"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1.1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13EDDCC3" w14:textId="77777777" w:rsidR="008A2E28" w:rsidRPr="006A039C" w:rsidRDefault="008A2E28" w:rsidP="003D6067">
            <w:pPr>
              <w:pStyle w:val="Standard"/>
              <w:snapToGrid w:val="0"/>
              <w:rPr>
                <w:rFonts w:cs="Times New Roman"/>
                <w:sz w:val="22"/>
                <w:szCs w:val="22"/>
              </w:rPr>
            </w:pPr>
            <w:r w:rsidRPr="006A039C">
              <w:rPr>
                <w:rFonts w:cs="Times New Roman"/>
                <w:sz w:val="22"/>
                <w:szCs w:val="22"/>
              </w:rPr>
              <w:t>Кварталы (</w:t>
            </w:r>
            <w:proofErr w:type="spellStart"/>
            <w:r w:rsidRPr="006A039C">
              <w:rPr>
                <w:rFonts w:cs="Times New Roman"/>
                <w:sz w:val="22"/>
                <w:szCs w:val="22"/>
              </w:rPr>
              <w:t>зем</w:t>
            </w:r>
            <w:proofErr w:type="spellEnd"/>
            <w:r w:rsidRPr="006A039C">
              <w:rPr>
                <w:rFonts w:cs="Times New Roman"/>
                <w:sz w:val="22"/>
                <w:szCs w:val="22"/>
              </w:rPr>
              <w:t xml:space="preserve">. участки), </w:t>
            </w:r>
            <w:r w:rsidRPr="006A039C">
              <w:rPr>
                <w:rFonts w:cs="Times New Roman"/>
                <w:sz w:val="22"/>
                <w:szCs w:val="22"/>
                <w:lang w:eastAsia="ar-SA"/>
              </w:rPr>
              <w:t>всего</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273AE26F"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га/%</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190D7BA4" w14:textId="77777777" w:rsidR="008A2E28" w:rsidRPr="006A039C" w:rsidRDefault="008A2E28" w:rsidP="003D6067">
            <w:pPr>
              <w:pStyle w:val="Standard"/>
              <w:snapToGrid w:val="0"/>
              <w:ind w:left="-132" w:right="-108"/>
              <w:jc w:val="center"/>
              <w:rPr>
                <w:rFonts w:cs="Times New Roman"/>
                <w:b/>
                <w:sz w:val="22"/>
                <w:szCs w:val="22"/>
              </w:rPr>
            </w:pPr>
            <w:r w:rsidRPr="006A039C">
              <w:rPr>
                <w:rFonts w:cs="Times New Roman"/>
                <w:sz w:val="22"/>
                <w:szCs w:val="22"/>
              </w:rPr>
              <w:t>4,29/3,67</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4D08B6"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61,75/52,78</w:t>
            </w:r>
          </w:p>
        </w:tc>
      </w:tr>
      <w:tr w:rsidR="008A2E28" w:rsidRPr="006A039C" w14:paraId="406DE08F"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DD912A5" w14:textId="77777777" w:rsidR="008A2E28" w:rsidRPr="006A039C" w:rsidRDefault="008A2E28" w:rsidP="003D6067">
            <w:pPr>
              <w:pStyle w:val="Standard"/>
              <w:snapToGrid w:val="0"/>
              <w:ind w:left="-108" w:right="-84"/>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2BACFC5D" w14:textId="77777777" w:rsidR="008A2E28" w:rsidRPr="006A039C" w:rsidRDefault="008A2E28" w:rsidP="003D6067">
            <w:pPr>
              <w:pStyle w:val="Standard"/>
              <w:snapToGrid w:val="0"/>
              <w:rPr>
                <w:rFonts w:cs="Times New Roman"/>
                <w:sz w:val="22"/>
                <w:szCs w:val="22"/>
              </w:rPr>
            </w:pPr>
            <w:r w:rsidRPr="006A039C">
              <w:rPr>
                <w:rFonts w:cs="Times New Roman"/>
                <w:sz w:val="22"/>
                <w:szCs w:val="22"/>
              </w:rPr>
              <w:t>в том числе:</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265A4D02" w14:textId="77777777" w:rsidR="008A2E28" w:rsidRPr="006A039C" w:rsidRDefault="008A2E28" w:rsidP="003D6067">
            <w:pPr>
              <w:pStyle w:val="Standard"/>
              <w:snapToGrid w:val="0"/>
              <w:ind w:left="-108" w:right="-108"/>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71491BAB" w14:textId="77777777" w:rsidR="008A2E28" w:rsidRPr="006A039C" w:rsidRDefault="008A2E28" w:rsidP="003D6067">
            <w:pPr>
              <w:pStyle w:val="Standard"/>
              <w:snapToGrid w:val="0"/>
              <w:ind w:left="-132" w:right="-108"/>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B75613" w14:textId="77777777" w:rsidR="008A2E28" w:rsidRPr="006A039C" w:rsidRDefault="008A2E28" w:rsidP="003D6067">
            <w:pPr>
              <w:pStyle w:val="Standard"/>
              <w:snapToGrid w:val="0"/>
              <w:ind w:left="-108" w:right="-108"/>
              <w:jc w:val="center"/>
              <w:rPr>
                <w:rFonts w:cs="Times New Roman"/>
                <w:sz w:val="22"/>
                <w:szCs w:val="22"/>
              </w:rPr>
            </w:pPr>
          </w:p>
        </w:tc>
      </w:tr>
      <w:tr w:rsidR="008A2E28" w:rsidRPr="006A039C" w14:paraId="6B5DC96F"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24C96A1"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1.1.1.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5F3B7FAB"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Общественно-деловая зона</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089DB384"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га/%</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24FC941D"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3,17/2,71</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CAE91E"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11,61/9,92</w:t>
            </w:r>
          </w:p>
        </w:tc>
      </w:tr>
      <w:tr w:rsidR="008A2E28" w:rsidRPr="006A039C" w14:paraId="5EC773E4"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805A79B"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1.1.2.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5BFB9796"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Коммунально-складская зона</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5DF32AC2"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54BC4970" w14:textId="77777777" w:rsidR="008A2E28" w:rsidRPr="006A039C" w:rsidRDefault="008A2E28" w:rsidP="003D6067">
            <w:pPr>
              <w:pStyle w:val="Standard"/>
              <w:snapToGrid w:val="0"/>
              <w:ind w:left="-132" w:right="-108"/>
              <w:jc w:val="center"/>
              <w:rPr>
                <w:rFonts w:cs="Times New Roman"/>
                <w:sz w:val="22"/>
                <w:szCs w:val="22"/>
              </w:rPr>
            </w:pPr>
            <w:r w:rsidRPr="006A039C">
              <w:rPr>
                <w:rFonts w:cs="Times New Roman"/>
                <w:sz w:val="22"/>
                <w:szCs w:val="22"/>
              </w:rPr>
              <w:t>1,12/0,96</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5A3C48"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50,17/42,88</w:t>
            </w:r>
          </w:p>
        </w:tc>
      </w:tr>
      <w:tr w:rsidR="008A2E28" w:rsidRPr="006A039C" w14:paraId="5C011020"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4B5D496" w14:textId="77777777" w:rsidR="008A2E28" w:rsidRPr="006A039C" w:rsidRDefault="008A2E28" w:rsidP="003D6067">
            <w:pPr>
              <w:pStyle w:val="afb"/>
              <w:snapToGrid w:val="0"/>
              <w:ind w:left="-108" w:right="-84"/>
              <w:jc w:val="center"/>
              <w:rPr>
                <w:sz w:val="22"/>
                <w:szCs w:val="22"/>
              </w:rPr>
            </w:pPr>
            <w:r w:rsidRPr="006A039C">
              <w:rPr>
                <w:sz w:val="22"/>
                <w:szCs w:val="22"/>
              </w:rPr>
              <w:t>1.2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6EA94167"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Зоны инженерной и транспортной инфраструктуры</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E3EEE1F"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га/%</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F421611" w14:textId="77777777" w:rsidR="008A2E28" w:rsidRPr="006A039C" w:rsidRDefault="008A2E28" w:rsidP="003D6067">
            <w:pPr>
              <w:pStyle w:val="Standard"/>
              <w:snapToGrid w:val="0"/>
              <w:ind w:left="-132" w:right="-108"/>
              <w:jc w:val="center"/>
              <w:rPr>
                <w:rFonts w:cs="Times New Roman"/>
                <w:b/>
                <w:sz w:val="22"/>
                <w:szCs w:val="22"/>
                <w:lang w:val="en-US"/>
              </w:rPr>
            </w:pPr>
            <w:r w:rsidRPr="006A039C">
              <w:rPr>
                <w:rFonts w:cs="Times New Roman"/>
                <w:sz w:val="22"/>
                <w:szCs w:val="22"/>
                <w:lang w:eastAsia="ar-SA"/>
              </w:rPr>
              <w:t>4,08</w:t>
            </w:r>
            <w:r w:rsidRPr="006A039C">
              <w:rPr>
                <w:rFonts w:cs="Times New Roman"/>
                <w:sz w:val="22"/>
                <w:szCs w:val="22"/>
                <w:lang w:val="en-US" w:eastAsia="ar-SA"/>
              </w:rPr>
              <w:t>/3</w:t>
            </w:r>
            <w:r w:rsidRPr="006A039C">
              <w:rPr>
                <w:rFonts w:cs="Times New Roman"/>
                <w:sz w:val="22"/>
                <w:szCs w:val="22"/>
                <w:lang w:eastAsia="ar-SA"/>
              </w:rPr>
              <w:t>,</w:t>
            </w:r>
            <w:r w:rsidRPr="006A039C">
              <w:rPr>
                <w:rFonts w:cs="Times New Roman"/>
                <w:sz w:val="22"/>
                <w:szCs w:val="22"/>
                <w:lang w:val="en-US" w:eastAsia="ar-SA"/>
              </w:rPr>
              <w:t>49</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5557F4A"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40,19/34,35</w:t>
            </w:r>
          </w:p>
        </w:tc>
      </w:tr>
      <w:tr w:rsidR="008A2E28" w:rsidRPr="006A039C" w14:paraId="1F2D3DE6"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2FD47816" w14:textId="77777777" w:rsidR="008A2E28" w:rsidRPr="006A039C" w:rsidRDefault="008A2E28" w:rsidP="003D6067">
            <w:pPr>
              <w:suppressLineNumbers/>
              <w:suppressAutoHyphens/>
              <w:snapToGrid w:val="0"/>
              <w:ind w:left="-108" w:right="-84"/>
              <w:jc w:val="center"/>
              <w:rPr>
                <w:sz w:val="22"/>
                <w:szCs w:val="22"/>
                <w:lang w:eastAsia="ar-SA"/>
              </w:rPr>
            </w:pPr>
            <w:r w:rsidRPr="006A039C">
              <w:rPr>
                <w:sz w:val="22"/>
                <w:szCs w:val="22"/>
                <w:lang w:eastAsia="ar-SA"/>
              </w:rPr>
              <w:t>1.3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050FC361"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Зона сельскохозяйственного использования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8C71C7B"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99C7606" w14:textId="77777777" w:rsidR="008A2E28" w:rsidRPr="006A039C" w:rsidRDefault="008A2E28" w:rsidP="003D6067">
            <w:pPr>
              <w:pStyle w:val="Standard"/>
              <w:snapToGrid w:val="0"/>
              <w:ind w:left="-132" w:right="-108"/>
              <w:jc w:val="center"/>
              <w:rPr>
                <w:rFonts w:cs="Times New Roman"/>
                <w:sz w:val="22"/>
                <w:szCs w:val="22"/>
                <w:lang w:val="en-US"/>
              </w:rPr>
            </w:pPr>
            <w:r w:rsidRPr="006A039C">
              <w:rPr>
                <w:rFonts w:cs="Times New Roman"/>
                <w:sz w:val="22"/>
                <w:szCs w:val="22"/>
              </w:rPr>
              <w:t>105,70/90,34</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887C4"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w:t>
            </w:r>
          </w:p>
        </w:tc>
      </w:tr>
      <w:tr w:rsidR="008A2E28" w:rsidRPr="006A039C" w14:paraId="2F9910A8"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25AC7646" w14:textId="77777777" w:rsidR="008A2E28" w:rsidRPr="006A039C" w:rsidRDefault="008A2E28" w:rsidP="003D6067">
            <w:pPr>
              <w:suppressLineNumbers/>
              <w:suppressAutoHyphens/>
              <w:snapToGrid w:val="0"/>
              <w:ind w:left="-108" w:right="-84"/>
              <w:jc w:val="center"/>
              <w:rPr>
                <w:sz w:val="22"/>
                <w:szCs w:val="22"/>
                <w:lang w:eastAsia="ar-SA"/>
              </w:rPr>
            </w:pPr>
            <w:r w:rsidRPr="006A039C">
              <w:rPr>
                <w:sz w:val="22"/>
                <w:szCs w:val="22"/>
                <w:lang w:eastAsia="ar-SA"/>
              </w:rPr>
              <w:t>1.4</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64422D79"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Защитные зеленые насаждения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9D77730"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A044C6C" w14:textId="77777777" w:rsidR="008A2E28" w:rsidRPr="006A039C" w:rsidRDefault="008A2E28" w:rsidP="003D6067">
            <w:pPr>
              <w:pStyle w:val="Standard"/>
              <w:snapToGrid w:val="0"/>
              <w:ind w:left="-132" w:right="-108"/>
              <w:jc w:val="center"/>
              <w:rPr>
                <w:rFonts w:cs="Times New Roman"/>
                <w:sz w:val="22"/>
                <w:szCs w:val="22"/>
              </w:rPr>
            </w:pPr>
            <w:r w:rsidRPr="006A039C">
              <w:rPr>
                <w:rFonts w:cs="Times New Roman"/>
                <w:sz w:val="22"/>
                <w:szCs w:val="22"/>
              </w:rPr>
              <w:t>2,93/2,50</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498DC"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2,93/2,5</w:t>
            </w:r>
          </w:p>
        </w:tc>
      </w:tr>
      <w:tr w:rsidR="008A2E28" w:rsidRPr="006A039C" w14:paraId="5B777A7F" w14:textId="77777777" w:rsidTr="003D6067">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1E20C39E" w14:textId="77777777" w:rsidR="008A2E28" w:rsidRPr="006A039C" w:rsidRDefault="008A2E28" w:rsidP="003D6067">
            <w:pPr>
              <w:suppressLineNumbers/>
              <w:suppressAutoHyphens/>
              <w:snapToGrid w:val="0"/>
              <w:ind w:left="-108" w:right="-84"/>
              <w:jc w:val="center"/>
              <w:rPr>
                <w:sz w:val="22"/>
                <w:szCs w:val="22"/>
                <w:lang w:eastAsia="ar-SA"/>
              </w:rPr>
            </w:pPr>
            <w:r w:rsidRPr="006A039C">
              <w:rPr>
                <w:sz w:val="22"/>
                <w:szCs w:val="22"/>
                <w:lang w:eastAsia="ar-SA"/>
              </w:rPr>
              <w:t>1.5</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9FD3BEB" w14:textId="77777777" w:rsidR="008A2E28" w:rsidRPr="006A039C" w:rsidRDefault="008A2E28" w:rsidP="003D6067">
            <w:pPr>
              <w:suppressLineNumbers/>
              <w:suppressAutoHyphens/>
              <w:snapToGrid w:val="0"/>
              <w:ind w:right="-142"/>
              <w:rPr>
                <w:sz w:val="22"/>
                <w:szCs w:val="22"/>
                <w:lang w:eastAsia="ar-SA"/>
              </w:rPr>
            </w:pPr>
            <w:r w:rsidRPr="006A039C">
              <w:rPr>
                <w:sz w:val="22"/>
                <w:szCs w:val="22"/>
                <w:lang w:eastAsia="ar-SA"/>
              </w:rPr>
              <w:t>Иные территории</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2F09710" w14:textId="77777777" w:rsidR="008A2E28" w:rsidRPr="006A039C" w:rsidRDefault="008A2E28" w:rsidP="003D6067">
            <w:pPr>
              <w:pStyle w:val="Standard"/>
              <w:snapToGrid w:val="0"/>
              <w:ind w:left="-108" w:right="-84"/>
              <w:jc w:val="center"/>
              <w:rPr>
                <w:rFonts w:cs="Times New Roman"/>
                <w:sz w:val="22"/>
                <w:szCs w:val="22"/>
              </w:rPr>
            </w:pPr>
            <w:r w:rsidRPr="006A039C">
              <w:rPr>
                <w:rFonts w:cs="Times New Roman"/>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2E021D8" w14:textId="77777777" w:rsidR="008A2E28" w:rsidRPr="006A039C" w:rsidRDefault="00E92357" w:rsidP="003D6067">
            <w:pPr>
              <w:pStyle w:val="Standard"/>
              <w:snapToGrid w:val="0"/>
              <w:ind w:left="-132" w:right="-108"/>
              <w:jc w:val="center"/>
              <w:rPr>
                <w:rFonts w:cs="Times New Roman"/>
                <w:sz w:val="22"/>
                <w:szCs w:val="22"/>
              </w:rPr>
            </w:pPr>
            <w:r w:rsidRPr="006A039C">
              <w:rPr>
                <w:rFonts w:cs="Times New Roman"/>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7F3DEC" w14:textId="77777777" w:rsidR="008A2E28" w:rsidRPr="006A039C" w:rsidRDefault="008A2E28" w:rsidP="003D6067">
            <w:pPr>
              <w:pStyle w:val="Standard"/>
              <w:snapToGrid w:val="0"/>
              <w:ind w:left="-108" w:right="-108"/>
              <w:jc w:val="center"/>
              <w:rPr>
                <w:rFonts w:cs="Times New Roman"/>
                <w:sz w:val="22"/>
                <w:szCs w:val="22"/>
              </w:rPr>
            </w:pPr>
            <w:r w:rsidRPr="006A039C">
              <w:rPr>
                <w:rFonts w:cs="Times New Roman"/>
                <w:sz w:val="22"/>
                <w:szCs w:val="22"/>
              </w:rPr>
              <w:t>12,10/10,34</w:t>
            </w:r>
          </w:p>
        </w:tc>
      </w:tr>
      <w:tr w:rsidR="00A754AD" w:rsidRPr="006A039C" w14:paraId="0BC3DF07" w14:textId="77777777" w:rsidTr="00A754AD">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1A34C68" w14:textId="77777777" w:rsidR="00A754AD" w:rsidRPr="00C06384" w:rsidRDefault="00A754AD" w:rsidP="00A754AD">
            <w:pPr>
              <w:suppressLineNumbers/>
              <w:suppressAutoHyphens/>
              <w:snapToGrid w:val="0"/>
              <w:ind w:left="-108" w:right="-84"/>
              <w:jc w:val="center"/>
              <w:rPr>
                <w:b/>
                <w:sz w:val="22"/>
                <w:szCs w:val="22"/>
                <w:lang w:eastAsia="ar-SA"/>
              </w:rPr>
            </w:pPr>
            <w:r w:rsidRPr="00C06384">
              <w:rPr>
                <w:b/>
                <w:sz w:val="22"/>
                <w:szCs w:val="22"/>
                <w:lang w:eastAsia="ar-SA"/>
              </w:rPr>
              <w:t>1.6</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0B6E555" w14:textId="77777777" w:rsidR="00A754AD" w:rsidRPr="00C06384" w:rsidRDefault="00A754AD" w:rsidP="00911E35">
            <w:pPr>
              <w:suppressLineNumbers/>
              <w:suppressAutoHyphens/>
              <w:snapToGrid w:val="0"/>
              <w:ind w:right="-142"/>
              <w:rPr>
                <w:b/>
                <w:sz w:val="22"/>
                <w:szCs w:val="22"/>
                <w:lang w:eastAsia="ar-SA"/>
              </w:rPr>
            </w:pPr>
            <w:r w:rsidRPr="00C06384">
              <w:rPr>
                <w:b/>
                <w:sz w:val="22"/>
                <w:szCs w:val="22"/>
                <w:lang w:eastAsia="ar-SA"/>
              </w:rPr>
              <w:t>Показатели плотности застройки участков территориальных зон</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4388C685" w14:textId="77777777" w:rsidR="00A754AD" w:rsidRPr="00C06384" w:rsidRDefault="00A754AD" w:rsidP="003D6067">
            <w:pPr>
              <w:pStyle w:val="Standard"/>
              <w:snapToGrid w:val="0"/>
              <w:ind w:left="-108" w:right="-84"/>
              <w:jc w:val="center"/>
              <w:rPr>
                <w:rFonts w:cs="Times New Roman"/>
                <w:sz w:val="22"/>
                <w:szCs w:val="22"/>
              </w:rPr>
            </w:pP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7134B195" w14:textId="77777777" w:rsidR="00A754AD" w:rsidRPr="00C06384" w:rsidRDefault="00A754AD" w:rsidP="003D6067">
            <w:pPr>
              <w:pStyle w:val="Standard"/>
              <w:snapToGrid w:val="0"/>
              <w:ind w:left="-132" w:right="-108"/>
              <w:jc w:val="center"/>
              <w:rPr>
                <w:rFonts w:cs="Times New Roman"/>
                <w:sz w:val="22"/>
                <w:szCs w:val="22"/>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8D9618" w14:textId="77777777" w:rsidR="00A754AD" w:rsidRPr="00C06384" w:rsidRDefault="00A754AD" w:rsidP="003D6067">
            <w:pPr>
              <w:pStyle w:val="Standard"/>
              <w:snapToGrid w:val="0"/>
              <w:ind w:left="-108" w:right="-108"/>
              <w:jc w:val="center"/>
              <w:rPr>
                <w:rFonts w:cs="Times New Roman"/>
                <w:sz w:val="22"/>
                <w:szCs w:val="22"/>
              </w:rPr>
            </w:pPr>
          </w:p>
        </w:tc>
      </w:tr>
      <w:tr w:rsidR="00A754AD" w:rsidRPr="006A039C" w14:paraId="76096244" w14:textId="77777777" w:rsidTr="00A754AD">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44FCDE1" w14:textId="77777777" w:rsidR="00A754AD" w:rsidRPr="00C06384" w:rsidRDefault="00A754AD" w:rsidP="00A754AD">
            <w:pPr>
              <w:suppressLineNumbers/>
              <w:suppressAutoHyphens/>
              <w:snapToGrid w:val="0"/>
              <w:ind w:left="-108" w:right="-84"/>
              <w:jc w:val="center"/>
              <w:rPr>
                <w:sz w:val="22"/>
                <w:szCs w:val="22"/>
                <w:lang w:eastAsia="ar-SA"/>
              </w:rPr>
            </w:pPr>
            <w:r w:rsidRPr="00C06384">
              <w:rPr>
                <w:sz w:val="22"/>
                <w:szCs w:val="22"/>
                <w:lang w:eastAsia="ar-SA"/>
              </w:rPr>
              <w:t>1.6.1</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49A35BD" w14:textId="77777777" w:rsidR="00A754AD" w:rsidRPr="00C06384" w:rsidRDefault="00A754AD" w:rsidP="00911E35">
            <w:pPr>
              <w:suppressLineNumbers/>
              <w:suppressAutoHyphens/>
              <w:snapToGrid w:val="0"/>
              <w:ind w:right="-142"/>
              <w:rPr>
                <w:sz w:val="22"/>
                <w:szCs w:val="22"/>
                <w:lang w:eastAsia="ar-SA"/>
              </w:rPr>
            </w:pPr>
            <w:r w:rsidRPr="00C06384">
              <w:rPr>
                <w:sz w:val="22"/>
                <w:szCs w:val="22"/>
                <w:lang w:eastAsia="ar-SA"/>
              </w:rPr>
              <w:t>Коэффициент застройки для общественно-деловой зоны</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B0C5706" w14:textId="77777777" w:rsidR="00A754AD" w:rsidRPr="00C06384" w:rsidRDefault="00A754AD" w:rsidP="0069748F">
            <w:pPr>
              <w:pStyle w:val="Standard"/>
              <w:snapToGrid w:val="0"/>
              <w:ind w:left="-108" w:right="-84"/>
              <w:jc w:val="center"/>
              <w:rPr>
                <w:rFonts w:cs="Times New Roman"/>
                <w:sz w:val="22"/>
                <w:szCs w:val="22"/>
              </w:rPr>
            </w:pPr>
            <w:r w:rsidRPr="00C06384">
              <w:rPr>
                <w:rFonts w:cs="Times New Roman"/>
                <w:b/>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3733FF8" w14:textId="77777777" w:rsidR="00A754AD" w:rsidRPr="00C06384" w:rsidRDefault="00A754AD" w:rsidP="0069748F">
            <w:pPr>
              <w:jc w:val="center"/>
            </w:pPr>
            <w:r w:rsidRPr="00C06384">
              <w:rPr>
                <w:b/>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69EF2D" w14:textId="77777777" w:rsidR="00A754AD" w:rsidRPr="00C06384" w:rsidRDefault="00A754AD" w:rsidP="00911E35">
            <w:pPr>
              <w:pStyle w:val="Standard"/>
              <w:snapToGrid w:val="0"/>
              <w:ind w:left="-108" w:right="-108"/>
              <w:jc w:val="center"/>
              <w:rPr>
                <w:rFonts w:cs="Times New Roman"/>
                <w:sz w:val="22"/>
                <w:szCs w:val="22"/>
              </w:rPr>
            </w:pPr>
            <w:r w:rsidRPr="00C06384">
              <w:rPr>
                <w:rFonts w:cs="Times New Roman"/>
                <w:sz w:val="22"/>
                <w:szCs w:val="22"/>
              </w:rPr>
              <w:t>1,0</w:t>
            </w:r>
          </w:p>
        </w:tc>
      </w:tr>
      <w:tr w:rsidR="00A754AD" w:rsidRPr="006A039C" w14:paraId="19C104ED" w14:textId="77777777" w:rsidTr="00A754AD">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610BD17F" w14:textId="77777777" w:rsidR="00A754AD" w:rsidRPr="00C06384" w:rsidRDefault="00A754AD" w:rsidP="00A754AD">
            <w:pPr>
              <w:jc w:val="center"/>
            </w:pPr>
            <w:r w:rsidRPr="00C06384">
              <w:rPr>
                <w:sz w:val="22"/>
                <w:szCs w:val="22"/>
                <w:lang w:eastAsia="ar-SA"/>
              </w:rPr>
              <w:t>1.6.2</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1D70ECA6" w14:textId="77777777" w:rsidR="00A754AD" w:rsidRPr="00C06384" w:rsidRDefault="00A754AD" w:rsidP="00911E35">
            <w:pPr>
              <w:suppressLineNumbers/>
              <w:suppressAutoHyphens/>
              <w:snapToGrid w:val="0"/>
              <w:ind w:right="-142"/>
              <w:rPr>
                <w:sz w:val="22"/>
                <w:szCs w:val="22"/>
                <w:lang w:eastAsia="ar-SA"/>
              </w:rPr>
            </w:pPr>
            <w:r w:rsidRPr="00C06384">
              <w:rPr>
                <w:sz w:val="22"/>
                <w:szCs w:val="22"/>
                <w:lang w:eastAsia="ar-SA"/>
              </w:rPr>
              <w:t>Коэффициент плотности застройки для общественно-деловой зоны</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0336B48" w14:textId="77777777" w:rsidR="00A754AD" w:rsidRPr="00C06384" w:rsidRDefault="00A754AD" w:rsidP="0069748F">
            <w:pPr>
              <w:jc w:val="center"/>
            </w:pPr>
            <w:r w:rsidRPr="00C06384">
              <w:rPr>
                <w:b/>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FA76DDE" w14:textId="77777777" w:rsidR="00A754AD" w:rsidRPr="00C06384" w:rsidRDefault="00A754AD" w:rsidP="0069748F">
            <w:pPr>
              <w:jc w:val="center"/>
            </w:pPr>
            <w:r w:rsidRPr="00C06384">
              <w:rPr>
                <w:b/>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2EA6C7" w14:textId="77777777" w:rsidR="00A754AD" w:rsidRPr="00C06384" w:rsidRDefault="00A754AD" w:rsidP="00911E35">
            <w:pPr>
              <w:pStyle w:val="Standard"/>
              <w:snapToGrid w:val="0"/>
              <w:ind w:left="-108" w:right="-108"/>
              <w:jc w:val="center"/>
              <w:rPr>
                <w:rFonts w:cs="Times New Roman"/>
                <w:sz w:val="22"/>
                <w:szCs w:val="22"/>
              </w:rPr>
            </w:pPr>
            <w:r w:rsidRPr="00C06384">
              <w:rPr>
                <w:rFonts w:cs="Times New Roman"/>
                <w:sz w:val="22"/>
                <w:szCs w:val="22"/>
              </w:rPr>
              <w:t>3,0</w:t>
            </w:r>
          </w:p>
        </w:tc>
      </w:tr>
      <w:tr w:rsidR="00A754AD" w:rsidRPr="006A039C" w14:paraId="0AA36EB8" w14:textId="77777777" w:rsidTr="00A754AD">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CE6A97A" w14:textId="77777777" w:rsidR="00A754AD" w:rsidRPr="00C06384" w:rsidRDefault="00A754AD" w:rsidP="00A754AD">
            <w:pPr>
              <w:jc w:val="center"/>
            </w:pPr>
            <w:r w:rsidRPr="00C06384">
              <w:rPr>
                <w:sz w:val="22"/>
                <w:szCs w:val="22"/>
                <w:lang w:eastAsia="ar-SA"/>
              </w:rPr>
              <w:t>1.6.3</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58007BB2" w14:textId="77777777" w:rsidR="00A754AD" w:rsidRPr="00C06384" w:rsidRDefault="00A754AD" w:rsidP="00911E35">
            <w:pPr>
              <w:suppressLineNumbers/>
              <w:suppressAutoHyphens/>
              <w:snapToGrid w:val="0"/>
              <w:ind w:right="-142"/>
              <w:rPr>
                <w:sz w:val="22"/>
                <w:szCs w:val="22"/>
                <w:lang w:eastAsia="ar-SA"/>
              </w:rPr>
            </w:pPr>
            <w:r w:rsidRPr="00C06384">
              <w:rPr>
                <w:sz w:val="22"/>
                <w:szCs w:val="22"/>
                <w:lang w:eastAsia="ar-SA"/>
              </w:rPr>
              <w:t>Коэффициент застройки для коммунально-складской зоны</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596355B" w14:textId="77777777" w:rsidR="00A754AD" w:rsidRPr="00C06384" w:rsidRDefault="00A754AD" w:rsidP="0069748F">
            <w:pPr>
              <w:jc w:val="center"/>
            </w:pPr>
            <w:r w:rsidRPr="00C06384">
              <w:rPr>
                <w:b/>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E89A7CC" w14:textId="77777777" w:rsidR="00A754AD" w:rsidRPr="00C06384" w:rsidRDefault="00A754AD" w:rsidP="0069748F">
            <w:pPr>
              <w:jc w:val="center"/>
            </w:pPr>
            <w:r w:rsidRPr="00C06384">
              <w:rPr>
                <w:b/>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F6F860" w14:textId="77777777" w:rsidR="00A754AD" w:rsidRPr="00C06384" w:rsidRDefault="00A754AD" w:rsidP="00911E35">
            <w:pPr>
              <w:pStyle w:val="Standard"/>
              <w:snapToGrid w:val="0"/>
              <w:ind w:left="-108" w:right="-108"/>
              <w:jc w:val="center"/>
              <w:rPr>
                <w:rFonts w:cs="Times New Roman"/>
                <w:sz w:val="22"/>
                <w:szCs w:val="22"/>
              </w:rPr>
            </w:pPr>
            <w:r w:rsidRPr="00C06384">
              <w:rPr>
                <w:rFonts w:cs="Times New Roman"/>
                <w:sz w:val="22"/>
                <w:szCs w:val="22"/>
              </w:rPr>
              <w:t>0,6</w:t>
            </w:r>
          </w:p>
        </w:tc>
      </w:tr>
      <w:tr w:rsidR="00A754AD" w:rsidRPr="006A039C" w14:paraId="16CE73B7" w14:textId="77777777" w:rsidTr="00A754AD">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ADB3547" w14:textId="77777777" w:rsidR="00A754AD" w:rsidRPr="00C06384" w:rsidRDefault="00A754AD" w:rsidP="00A754AD">
            <w:pPr>
              <w:jc w:val="center"/>
            </w:pPr>
            <w:r w:rsidRPr="00C06384">
              <w:rPr>
                <w:sz w:val="22"/>
                <w:szCs w:val="22"/>
                <w:lang w:eastAsia="ar-SA"/>
              </w:rPr>
              <w:t>1.6.4</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697B39F" w14:textId="77777777" w:rsidR="00A754AD" w:rsidRPr="00C06384" w:rsidRDefault="00A754AD" w:rsidP="00E15E42">
            <w:pPr>
              <w:suppressLineNumbers/>
              <w:suppressAutoHyphens/>
              <w:snapToGrid w:val="0"/>
              <w:ind w:right="-142"/>
              <w:rPr>
                <w:sz w:val="22"/>
                <w:szCs w:val="22"/>
                <w:lang w:eastAsia="ar-SA"/>
              </w:rPr>
            </w:pPr>
            <w:r w:rsidRPr="00C06384">
              <w:rPr>
                <w:sz w:val="22"/>
                <w:szCs w:val="22"/>
                <w:lang w:eastAsia="ar-SA"/>
              </w:rPr>
              <w:t>Коэффициент плотности застройки для коммунально-складской зоны</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4D2918A" w14:textId="77777777" w:rsidR="00A754AD" w:rsidRPr="00C06384" w:rsidRDefault="00A754AD" w:rsidP="0069748F">
            <w:pPr>
              <w:jc w:val="center"/>
            </w:pPr>
            <w:r w:rsidRPr="00C06384">
              <w:rPr>
                <w:b/>
                <w:sz w:val="22"/>
                <w:szCs w:val="22"/>
              </w:rPr>
              <w:t>-</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D260625" w14:textId="77777777" w:rsidR="00A754AD" w:rsidRPr="00C06384" w:rsidRDefault="00A754AD" w:rsidP="0069748F">
            <w:pPr>
              <w:jc w:val="center"/>
            </w:pPr>
            <w:r w:rsidRPr="00C06384">
              <w:rPr>
                <w:b/>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676F5" w14:textId="77777777" w:rsidR="00A754AD" w:rsidRPr="00C06384" w:rsidRDefault="00A754AD" w:rsidP="00911E35">
            <w:pPr>
              <w:pStyle w:val="Standard"/>
              <w:snapToGrid w:val="0"/>
              <w:ind w:left="-108" w:right="-108"/>
              <w:jc w:val="center"/>
              <w:rPr>
                <w:rFonts w:cs="Times New Roman"/>
                <w:sz w:val="22"/>
                <w:szCs w:val="22"/>
              </w:rPr>
            </w:pPr>
            <w:r w:rsidRPr="00C06384">
              <w:rPr>
                <w:rFonts w:cs="Times New Roman"/>
                <w:sz w:val="22"/>
                <w:szCs w:val="22"/>
              </w:rPr>
              <w:t>1,8</w:t>
            </w:r>
          </w:p>
        </w:tc>
      </w:tr>
      <w:tr w:rsidR="00A754AD" w:rsidRPr="006A039C" w14:paraId="613682FF" w14:textId="77777777" w:rsidTr="003D6067">
        <w:trPr>
          <w:trHeight w:val="227"/>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0939FDBD" w14:textId="77777777" w:rsidR="00A754AD" w:rsidRPr="00C06384" w:rsidRDefault="00A754AD" w:rsidP="003D6067">
            <w:pPr>
              <w:pStyle w:val="Standard"/>
              <w:snapToGrid w:val="0"/>
              <w:spacing w:line="276" w:lineRule="auto"/>
              <w:ind w:left="-108" w:right="-84"/>
              <w:jc w:val="center"/>
              <w:rPr>
                <w:rFonts w:cs="Times New Roman"/>
                <w:b/>
                <w:sz w:val="22"/>
                <w:szCs w:val="22"/>
              </w:rPr>
            </w:pPr>
            <w:r w:rsidRPr="00C06384">
              <w:rPr>
                <w:rFonts w:cs="Times New Roman"/>
                <w:b/>
                <w:sz w:val="22"/>
                <w:szCs w:val="22"/>
              </w:rPr>
              <w:t>2</w:t>
            </w:r>
          </w:p>
        </w:tc>
        <w:tc>
          <w:tcPr>
            <w:tcW w:w="8198" w:type="dxa"/>
            <w:gridSpan w:val="4"/>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C7EF5D" w14:textId="77777777" w:rsidR="00A754AD" w:rsidRPr="00C06384" w:rsidRDefault="00A754AD" w:rsidP="003D6067">
            <w:pPr>
              <w:pStyle w:val="Standard"/>
              <w:snapToGrid w:val="0"/>
              <w:spacing w:line="276" w:lineRule="auto"/>
              <w:ind w:left="861"/>
              <w:rPr>
                <w:rFonts w:cs="Times New Roman"/>
                <w:b/>
                <w:sz w:val="22"/>
                <w:szCs w:val="22"/>
              </w:rPr>
            </w:pPr>
            <w:r w:rsidRPr="00C06384">
              <w:rPr>
                <w:rFonts w:cs="Times New Roman"/>
                <w:b/>
                <w:sz w:val="22"/>
                <w:szCs w:val="22"/>
              </w:rPr>
              <w:t>Транспортная инфраструктура</w:t>
            </w:r>
          </w:p>
        </w:tc>
      </w:tr>
      <w:tr w:rsidR="00A754AD" w:rsidRPr="006A039C" w14:paraId="39429B7B" w14:textId="77777777" w:rsidTr="003D6067">
        <w:trPr>
          <w:trHeight w:val="54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34C6408"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2.1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4A62FE5"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Общая протяженность улично-дорожной сети</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6882562"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00EEC22" w14:textId="77777777" w:rsidR="00A754AD" w:rsidRPr="006A039C" w:rsidRDefault="00A754AD" w:rsidP="003D6067">
            <w:pPr>
              <w:pStyle w:val="Standard"/>
              <w:snapToGrid w:val="0"/>
              <w:spacing w:line="276" w:lineRule="auto"/>
              <w:ind w:left="-132" w:right="-108"/>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58B6C"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lang w:eastAsia="zh-CN" w:bidi="en-US"/>
              </w:rPr>
              <w:t>6,732</w:t>
            </w:r>
          </w:p>
        </w:tc>
      </w:tr>
      <w:tr w:rsidR="00A754AD" w:rsidRPr="006A039C" w14:paraId="2672BB14" w14:textId="77777777" w:rsidTr="003D6067">
        <w:trPr>
          <w:trHeight w:val="191"/>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4B539EB7"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2.2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61FCB4EF"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Площадь проезжей части уличной сети</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36B62897"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кв. 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053FF4B0" w14:textId="77777777" w:rsidR="00A754AD" w:rsidRPr="006A039C" w:rsidRDefault="00A754AD" w:rsidP="003D6067">
            <w:pPr>
              <w:pStyle w:val="Standard"/>
              <w:snapToGrid w:val="0"/>
              <w:spacing w:line="276" w:lineRule="auto"/>
              <w:ind w:left="-132" w:right="-108"/>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AB086"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lang w:eastAsia="zh-CN" w:bidi="en-US"/>
              </w:rPr>
              <w:t>0,078</w:t>
            </w:r>
          </w:p>
        </w:tc>
      </w:tr>
      <w:tr w:rsidR="00A754AD" w:rsidRPr="006A039C" w14:paraId="619B8870" w14:textId="77777777" w:rsidTr="003D6067">
        <w:trPr>
          <w:trHeight w:val="227"/>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A7FC32A" w14:textId="77777777" w:rsidR="00A754AD" w:rsidRPr="006A039C" w:rsidRDefault="00A754AD" w:rsidP="003D6067">
            <w:pPr>
              <w:pStyle w:val="Standard"/>
              <w:snapToGrid w:val="0"/>
              <w:spacing w:line="276" w:lineRule="auto"/>
              <w:ind w:left="-108" w:right="-84"/>
              <w:jc w:val="center"/>
              <w:rPr>
                <w:rFonts w:cs="Times New Roman"/>
                <w:b/>
                <w:sz w:val="22"/>
                <w:szCs w:val="22"/>
              </w:rPr>
            </w:pPr>
            <w:r w:rsidRPr="006A039C">
              <w:rPr>
                <w:rFonts w:cs="Times New Roman"/>
                <w:b/>
                <w:sz w:val="22"/>
                <w:szCs w:val="22"/>
              </w:rPr>
              <w:t>3</w:t>
            </w:r>
          </w:p>
        </w:tc>
        <w:tc>
          <w:tcPr>
            <w:tcW w:w="8198" w:type="dxa"/>
            <w:gridSpan w:val="4"/>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6ED985" w14:textId="77777777" w:rsidR="00A754AD" w:rsidRPr="006A039C" w:rsidRDefault="00A754AD" w:rsidP="003D6067">
            <w:pPr>
              <w:pStyle w:val="Standard"/>
              <w:snapToGrid w:val="0"/>
              <w:spacing w:line="276" w:lineRule="auto"/>
              <w:ind w:left="861"/>
              <w:rPr>
                <w:rFonts w:cs="Times New Roman"/>
                <w:b/>
                <w:sz w:val="22"/>
                <w:szCs w:val="22"/>
              </w:rPr>
            </w:pPr>
            <w:r w:rsidRPr="006A039C">
              <w:rPr>
                <w:rFonts w:cs="Times New Roman"/>
                <w:b/>
                <w:sz w:val="22"/>
                <w:szCs w:val="22"/>
              </w:rPr>
              <w:t>Инженерная инфраструктура и благоустройство территории</w:t>
            </w:r>
          </w:p>
        </w:tc>
      </w:tr>
      <w:tr w:rsidR="00A754AD" w:rsidRPr="006A039C" w14:paraId="3643EAC3"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6CE0CF7"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9D41A79"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Водоснабжение</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9087D61" w14:textId="77777777" w:rsidR="00A754AD" w:rsidRPr="006A039C" w:rsidRDefault="00A754AD" w:rsidP="003D6067">
            <w:pPr>
              <w:pStyle w:val="Standard"/>
              <w:snapToGrid w:val="0"/>
              <w:spacing w:line="276" w:lineRule="auto"/>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5BEE1E3" w14:textId="77777777" w:rsidR="00A754AD" w:rsidRPr="006A039C" w:rsidRDefault="00A754AD" w:rsidP="003D6067">
            <w:pPr>
              <w:pStyle w:val="Standard"/>
              <w:snapToGrid w:val="0"/>
              <w:spacing w:line="276" w:lineRule="auto"/>
              <w:jc w:val="center"/>
              <w:rPr>
                <w:rFonts w:cs="Times New Roman"/>
                <w:color w:val="FF0000"/>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EC674F" w14:textId="77777777" w:rsidR="00A754AD" w:rsidRPr="006A039C" w:rsidRDefault="00A754AD" w:rsidP="003D6067">
            <w:pPr>
              <w:pStyle w:val="Standard"/>
              <w:snapToGrid w:val="0"/>
              <w:spacing w:line="276" w:lineRule="auto"/>
              <w:jc w:val="center"/>
              <w:rPr>
                <w:rFonts w:cs="Times New Roman"/>
                <w:color w:val="FF0000"/>
                <w:sz w:val="22"/>
                <w:szCs w:val="22"/>
              </w:rPr>
            </w:pPr>
          </w:p>
        </w:tc>
      </w:tr>
      <w:tr w:rsidR="00A754AD" w:rsidRPr="006A039C" w14:paraId="17C7342C"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69202FE"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3.1.1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A89C768"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Водопотребление - всего,</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2B3A14B"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м</w:t>
            </w:r>
            <w:r w:rsidRPr="006A039C">
              <w:rPr>
                <w:rFonts w:cs="Times New Roman"/>
                <w:sz w:val="22"/>
                <w:szCs w:val="22"/>
                <w:vertAlign w:val="superscript"/>
              </w:rPr>
              <w:t>3</w:t>
            </w:r>
            <w:r w:rsidRPr="006A039C">
              <w:rPr>
                <w:rFonts w:cs="Times New Roman"/>
                <w:sz w:val="22"/>
                <w:szCs w:val="22"/>
              </w:rPr>
              <w:t>/</w:t>
            </w:r>
            <w:proofErr w:type="spellStart"/>
            <w:r w:rsidRPr="006A039C">
              <w:rPr>
                <w:rFonts w:cs="Times New Roman"/>
                <w:sz w:val="22"/>
                <w:szCs w:val="22"/>
              </w:rPr>
              <w:t>сут</w:t>
            </w:r>
            <w:proofErr w:type="spellEnd"/>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03FA326"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62A7AB"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950,0</w:t>
            </w:r>
          </w:p>
        </w:tc>
      </w:tr>
      <w:tr w:rsidR="00A754AD" w:rsidRPr="006A039C" w14:paraId="2195A35E" w14:textId="77777777" w:rsidTr="003D6067">
        <w:trPr>
          <w:trHeight w:val="308"/>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02948C9" w14:textId="77777777" w:rsidR="00A754AD" w:rsidRPr="006A039C" w:rsidRDefault="00A754AD" w:rsidP="003D6067">
            <w:pPr>
              <w:pStyle w:val="Standard"/>
              <w:snapToGrid w:val="0"/>
              <w:spacing w:line="276" w:lineRule="auto"/>
              <w:ind w:left="-108" w:right="-84"/>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ADA27D3"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 том числе:</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E36BD90"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5133D71" w14:textId="77777777" w:rsidR="00A754AD" w:rsidRPr="006A039C" w:rsidRDefault="00A754AD" w:rsidP="003D6067">
            <w:pPr>
              <w:pStyle w:val="Standard"/>
              <w:snapToGrid w:val="0"/>
              <w:spacing w:line="276" w:lineRule="auto"/>
              <w:jc w:val="center"/>
              <w:rPr>
                <w:rFonts w:cs="Times New Roman"/>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28E2E8" w14:textId="77777777" w:rsidR="00A754AD" w:rsidRPr="006A039C" w:rsidRDefault="00A754AD" w:rsidP="003D6067">
            <w:pPr>
              <w:pStyle w:val="Standard"/>
              <w:snapToGrid w:val="0"/>
              <w:spacing w:line="276" w:lineRule="auto"/>
              <w:jc w:val="center"/>
              <w:rPr>
                <w:rFonts w:cs="Times New Roman"/>
                <w:sz w:val="22"/>
                <w:szCs w:val="22"/>
              </w:rPr>
            </w:pPr>
          </w:p>
        </w:tc>
      </w:tr>
      <w:tr w:rsidR="00A754AD" w:rsidRPr="006A039C" w14:paraId="47B2487D" w14:textId="77777777" w:rsidTr="003D6067">
        <w:trPr>
          <w:trHeight w:val="70"/>
        </w:trPr>
        <w:tc>
          <w:tcPr>
            <w:tcW w:w="732"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04A912C3" w14:textId="77777777" w:rsidR="00A754AD" w:rsidRPr="006A039C" w:rsidRDefault="00A754AD" w:rsidP="003D6067">
            <w:pPr>
              <w:pStyle w:val="Standard"/>
              <w:snapToGrid w:val="0"/>
              <w:spacing w:line="276" w:lineRule="auto"/>
              <w:ind w:left="-108" w:right="-84"/>
              <w:jc w:val="center"/>
              <w:rPr>
                <w:rFonts w:cs="Times New Roman"/>
                <w:sz w:val="22"/>
                <w:szCs w:val="22"/>
              </w:rPr>
            </w:pPr>
          </w:p>
        </w:tc>
        <w:tc>
          <w:tcPr>
            <w:tcW w:w="3969"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65416C7F"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на хозяйственно-бытовые нужды/полив</w:t>
            </w:r>
          </w:p>
        </w:tc>
        <w:tc>
          <w:tcPr>
            <w:tcW w:w="1418" w:type="dxa"/>
            <w:tcBorders>
              <w:left w:val="single" w:sz="4" w:space="0" w:color="000000"/>
              <w:bottom w:val="single" w:sz="4" w:space="0" w:color="000000"/>
            </w:tcBorders>
            <w:shd w:val="clear" w:color="auto" w:fill="FFFFFF"/>
            <w:tcMar>
              <w:top w:w="0" w:type="dxa"/>
              <w:left w:w="108" w:type="dxa"/>
              <w:bottom w:w="0" w:type="dxa"/>
              <w:right w:w="108" w:type="dxa"/>
            </w:tcMar>
          </w:tcPr>
          <w:p w14:paraId="19EC440B"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FFFFFF"/>
            <w:tcMar>
              <w:top w:w="0" w:type="dxa"/>
              <w:left w:w="108" w:type="dxa"/>
              <w:bottom w:w="0" w:type="dxa"/>
              <w:right w:w="108" w:type="dxa"/>
            </w:tcMar>
          </w:tcPr>
          <w:p w14:paraId="17FB0FCC"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c>
          <w:tcPr>
            <w:tcW w:w="141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9C89F"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950,0</w:t>
            </w:r>
          </w:p>
        </w:tc>
      </w:tr>
      <w:tr w:rsidR="00A754AD" w:rsidRPr="006A039C" w14:paraId="1F9D2942" w14:textId="77777777" w:rsidTr="003D6067">
        <w:trPr>
          <w:trHeight w:val="70"/>
        </w:trPr>
        <w:tc>
          <w:tcPr>
            <w:tcW w:w="732"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vAlign w:val="center"/>
          </w:tcPr>
          <w:p w14:paraId="1D93BD40"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3.1.2</w:t>
            </w:r>
          </w:p>
        </w:tc>
        <w:tc>
          <w:tcPr>
            <w:tcW w:w="3969"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vAlign w:val="center"/>
          </w:tcPr>
          <w:p w14:paraId="47D011EC"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Производительность водозаборных сооружений,</w:t>
            </w:r>
          </w:p>
        </w:tc>
        <w:tc>
          <w:tcPr>
            <w:tcW w:w="1418"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vAlign w:val="center"/>
          </w:tcPr>
          <w:p w14:paraId="144C6420"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м</w:t>
            </w:r>
            <w:r w:rsidRPr="006A039C">
              <w:rPr>
                <w:rFonts w:cs="Times New Roman"/>
                <w:sz w:val="22"/>
                <w:szCs w:val="22"/>
                <w:vertAlign w:val="superscript"/>
              </w:rPr>
              <w:t>3</w:t>
            </w:r>
            <w:r w:rsidRPr="006A039C">
              <w:rPr>
                <w:rFonts w:cs="Times New Roman"/>
                <w:sz w:val="22"/>
                <w:szCs w:val="22"/>
              </w:rPr>
              <w:t>/</w:t>
            </w:r>
            <w:proofErr w:type="spellStart"/>
            <w:r w:rsidRPr="006A039C">
              <w:rPr>
                <w:rFonts w:cs="Times New Roman"/>
                <w:sz w:val="22"/>
                <w:szCs w:val="22"/>
              </w:rPr>
              <w:t>сут</w:t>
            </w:r>
            <w:proofErr w:type="spellEnd"/>
            <w:r w:rsidRPr="006A039C">
              <w:rPr>
                <w:rFonts w:cs="Times New Roman"/>
                <w:sz w:val="22"/>
                <w:szCs w:val="22"/>
              </w:rPr>
              <w:t>.</w:t>
            </w:r>
          </w:p>
        </w:tc>
        <w:tc>
          <w:tcPr>
            <w:tcW w:w="1393"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vAlign w:val="center"/>
          </w:tcPr>
          <w:p w14:paraId="51A9EDD9"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F168FF2"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r>
      <w:tr w:rsidR="00A754AD" w:rsidRPr="006A039C" w14:paraId="2EF213D2" w14:textId="77777777" w:rsidTr="003D6067">
        <w:trPr>
          <w:trHeight w:val="70"/>
        </w:trPr>
        <w:tc>
          <w:tcPr>
            <w:tcW w:w="732"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6B4483A5" w14:textId="77777777" w:rsidR="00A754AD" w:rsidRPr="006A039C" w:rsidRDefault="00A754AD" w:rsidP="003D6067">
            <w:pPr>
              <w:pStyle w:val="Standard"/>
              <w:snapToGrid w:val="0"/>
              <w:spacing w:line="276" w:lineRule="auto"/>
              <w:ind w:left="-108" w:right="-84"/>
              <w:jc w:val="center"/>
              <w:rPr>
                <w:rFonts w:cs="Times New Roman"/>
                <w:sz w:val="22"/>
                <w:szCs w:val="22"/>
              </w:rPr>
            </w:pPr>
          </w:p>
        </w:tc>
        <w:tc>
          <w:tcPr>
            <w:tcW w:w="3969"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3E7B3366"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 том числе: водозаборов подземных вод</w:t>
            </w:r>
          </w:p>
        </w:tc>
        <w:tc>
          <w:tcPr>
            <w:tcW w:w="1418"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176F9D9C"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FFFFFF"/>
            <w:tcMar>
              <w:top w:w="0" w:type="dxa"/>
              <w:left w:w="108" w:type="dxa"/>
              <w:bottom w:w="0" w:type="dxa"/>
              <w:right w:w="108" w:type="dxa"/>
            </w:tcMar>
            <w:vAlign w:val="center"/>
          </w:tcPr>
          <w:p w14:paraId="2FFE1D13"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c>
          <w:tcPr>
            <w:tcW w:w="141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2AE2C9B"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r>
      <w:tr w:rsidR="00A754AD" w:rsidRPr="006A039C" w14:paraId="294C4387" w14:textId="77777777" w:rsidTr="003D6067">
        <w:trPr>
          <w:trHeight w:val="54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7EF2D24"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3.1.3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DA38D5A"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Среднесуточное водопотребление на                  1 чел.</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6729648"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л/</w:t>
            </w:r>
            <w:proofErr w:type="spellStart"/>
            <w:r w:rsidRPr="006A039C">
              <w:rPr>
                <w:rFonts w:cs="Times New Roman"/>
                <w:sz w:val="22"/>
                <w:szCs w:val="22"/>
              </w:rPr>
              <w:t>сут</w:t>
            </w:r>
            <w:proofErr w:type="spellEnd"/>
            <w:r w:rsidRPr="006A039C">
              <w:rPr>
                <w:rFonts w:cs="Times New Roman"/>
                <w:sz w:val="22"/>
                <w:szCs w:val="22"/>
              </w:rPr>
              <w:t>. на чел.</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4FC00CD"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B79E9A"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25,0</w:t>
            </w:r>
          </w:p>
        </w:tc>
      </w:tr>
      <w:tr w:rsidR="00A754AD" w:rsidRPr="006A039C" w14:paraId="1736651A"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DC753C1"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3.1.4</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2E4F86B"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Протяженность сетей</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51AEA86"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4A405BA"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37C6B8A"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6,7</w:t>
            </w:r>
          </w:p>
        </w:tc>
      </w:tr>
      <w:tr w:rsidR="00A754AD" w:rsidRPr="006A039C" w14:paraId="0A23A2B4"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CD1535D"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577E41D"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Канализация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376F166"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51786C3"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999CDC" w14:textId="77777777" w:rsidR="00A754AD" w:rsidRPr="006A039C" w:rsidRDefault="00A754AD" w:rsidP="003D6067">
            <w:pPr>
              <w:pStyle w:val="Standard"/>
              <w:snapToGrid w:val="0"/>
              <w:spacing w:line="276" w:lineRule="auto"/>
              <w:jc w:val="center"/>
              <w:rPr>
                <w:rFonts w:cs="Times New Roman"/>
                <w:sz w:val="22"/>
                <w:szCs w:val="22"/>
              </w:rPr>
            </w:pPr>
          </w:p>
        </w:tc>
      </w:tr>
      <w:tr w:rsidR="00A754AD" w:rsidRPr="006A039C" w14:paraId="427598A6"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42593C2" w14:textId="77777777" w:rsidR="00A754AD" w:rsidRPr="006A039C" w:rsidRDefault="00A754AD" w:rsidP="003D6067">
            <w:pPr>
              <w:pStyle w:val="Standard"/>
              <w:snapToGrid w:val="0"/>
              <w:spacing w:line="276" w:lineRule="auto"/>
              <w:ind w:left="-108" w:right="-84"/>
              <w:jc w:val="center"/>
              <w:rPr>
                <w:rFonts w:cs="Times New Roman"/>
                <w:sz w:val="22"/>
                <w:szCs w:val="22"/>
              </w:rPr>
            </w:pPr>
            <w:r w:rsidRPr="006A039C">
              <w:rPr>
                <w:rFonts w:cs="Times New Roman"/>
                <w:sz w:val="22"/>
                <w:szCs w:val="22"/>
              </w:rPr>
              <w:t>3.2.1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0A22E15"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Общее поступление сточных вод - всего,</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8CE7C5F"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м</w:t>
            </w:r>
            <w:r w:rsidRPr="006A039C">
              <w:rPr>
                <w:rFonts w:cs="Times New Roman"/>
                <w:sz w:val="22"/>
                <w:szCs w:val="22"/>
                <w:vertAlign w:val="superscript"/>
              </w:rPr>
              <w:t>3</w:t>
            </w:r>
            <w:r w:rsidRPr="006A039C">
              <w:rPr>
                <w:rFonts w:cs="Times New Roman"/>
                <w:sz w:val="22"/>
                <w:szCs w:val="22"/>
              </w:rPr>
              <w:t>/</w:t>
            </w:r>
            <w:proofErr w:type="spellStart"/>
            <w:r w:rsidRPr="006A039C">
              <w:rPr>
                <w:rFonts w:cs="Times New Roman"/>
                <w:sz w:val="22"/>
                <w:szCs w:val="22"/>
              </w:rPr>
              <w:t>сут</w:t>
            </w:r>
            <w:proofErr w:type="spellEnd"/>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48630D0"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0B7ADF"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950,0</w:t>
            </w:r>
          </w:p>
        </w:tc>
      </w:tr>
      <w:tr w:rsidR="00A754AD" w:rsidRPr="006A039C" w14:paraId="5513E73E" w14:textId="77777777" w:rsidTr="003D6067">
        <w:trPr>
          <w:trHeight w:val="270"/>
        </w:trPr>
        <w:tc>
          <w:tcPr>
            <w:tcW w:w="732" w:type="dxa"/>
            <w:tcBorders>
              <w:left w:val="single" w:sz="4" w:space="0" w:color="000000"/>
              <w:bottom w:val="single" w:sz="4" w:space="0" w:color="auto"/>
            </w:tcBorders>
            <w:shd w:val="clear" w:color="auto" w:fill="auto"/>
            <w:tcMar>
              <w:top w:w="0" w:type="dxa"/>
              <w:left w:w="108" w:type="dxa"/>
              <w:bottom w:w="0" w:type="dxa"/>
              <w:right w:w="108" w:type="dxa"/>
            </w:tcMar>
            <w:vAlign w:val="center"/>
          </w:tcPr>
          <w:p w14:paraId="346DF7C4" w14:textId="77777777" w:rsidR="00A754AD" w:rsidRPr="006A039C" w:rsidRDefault="00A754AD" w:rsidP="003D6067">
            <w:pPr>
              <w:pStyle w:val="Standard"/>
              <w:snapToGrid w:val="0"/>
              <w:spacing w:line="276" w:lineRule="auto"/>
              <w:ind w:left="-108" w:right="-84"/>
              <w:jc w:val="center"/>
              <w:rPr>
                <w:rFonts w:cs="Times New Roman"/>
                <w:sz w:val="22"/>
                <w:szCs w:val="22"/>
              </w:rPr>
            </w:pPr>
          </w:p>
        </w:tc>
        <w:tc>
          <w:tcPr>
            <w:tcW w:w="3969" w:type="dxa"/>
            <w:tcBorders>
              <w:left w:val="single" w:sz="4" w:space="0" w:color="000000"/>
              <w:bottom w:val="single" w:sz="4" w:space="0" w:color="auto"/>
            </w:tcBorders>
            <w:shd w:val="clear" w:color="auto" w:fill="auto"/>
            <w:tcMar>
              <w:top w:w="0" w:type="dxa"/>
              <w:left w:w="108" w:type="dxa"/>
              <w:bottom w:w="0" w:type="dxa"/>
              <w:right w:w="108" w:type="dxa"/>
            </w:tcMar>
            <w:vAlign w:val="center"/>
          </w:tcPr>
          <w:p w14:paraId="79C6DD69"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 том числе:</w:t>
            </w:r>
          </w:p>
        </w:tc>
        <w:tc>
          <w:tcPr>
            <w:tcW w:w="1418" w:type="dxa"/>
            <w:tcBorders>
              <w:left w:val="single" w:sz="4" w:space="0" w:color="000000"/>
              <w:bottom w:val="single" w:sz="4" w:space="0" w:color="auto"/>
            </w:tcBorders>
            <w:shd w:val="clear" w:color="auto" w:fill="auto"/>
            <w:tcMar>
              <w:top w:w="0" w:type="dxa"/>
              <w:left w:w="108" w:type="dxa"/>
              <w:bottom w:w="0" w:type="dxa"/>
              <w:right w:w="108" w:type="dxa"/>
            </w:tcMar>
            <w:vAlign w:val="center"/>
          </w:tcPr>
          <w:p w14:paraId="5D2902B9"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auto"/>
            </w:tcBorders>
            <w:shd w:val="clear" w:color="auto" w:fill="auto"/>
            <w:tcMar>
              <w:top w:w="0" w:type="dxa"/>
              <w:left w:w="108" w:type="dxa"/>
              <w:bottom w:w="0" w:type="dxa"/>
              <w:right w:w="108" w:type="dxa"/>
            </w:tcMar>
            <w:vAlign w:val="center"/>
          </w:tcPr>
          <w:p w14:paraId="095A5D89"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6AC2FA94" w14:textId="77777777" w:rsidR="00A754AD" w:rsidRPr="006A039C" w:rsidRDefault="00A754AD" w:rsidP="003D6067">
            <w:pPr>
              <w:pStyle w:val="Standard"/>
              <w:snapToGrid w:val="0"/>
              <w:spacing w:line="276" w:lineRule="auto"/>
              <w:jc w:val="center"/>
              <w:rPr>
                <w:rFonts w:cs="Times New Roman"/>
                <w:sz w:val="22"/>
                <w:szCs w:val="22"/>
              </w:rPr>
            </w:pPr>
          </w:p>
        </w:tc>
      </w:tr>
      <w:tr w:rsidR="00A754AD" w:rsidRPr="006A039C" w14:paraId="312AE470" w14:textId="77777777" w:rsidTr="003D6067">
        <w:trPr>
          <w:trHeight w:val="285"/>
        </w:trPr>
        <w:tc>
          <w:tcPr>
            <w:tcW w:w="732"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779B0971" w14:textId="77777777" w:rsidR="00A754AD" w:rsidRPr="006A039C" w:rsidRDefault="00A754AD" w:rsidP="003D6067">
            <w:pPr>
              <w:pStyle w:val="Standard"/>
              <w:snapToGrid w:val="0"/>
              <w:spacing w:line="276" w:lineRule="auto"/>
              <w:ind w:left="-108" w:right="-84"/>
              <w:jc w:val="center"/>
              <w:rPr>
                <w:rFonts w:cs="Times New Roman"/>
                <w:sz w:val="22"/>
                <w:szCs w:val="22"/>
              </w:rPr>
            </w:pPr>
          </w:p>
        </w:tc>
        <w:tc>
          <w:tcPr>
            <w:tcW w:w="3969"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11C61EAD"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хозяйственно-бытовые сточные воды</w:t>
            </w:r>
          </w:p>
        </w:tc>
        <w:tc>
          <w:tcPr>
            <w:tcW w:w="1418"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7893989A"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51525045"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5DDE3883"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950,0</w:t>
            </w:r>
          </w:p>
        </w:tc>
      </w:tr>
      <w:tr w:rsidR="00A754AD" w:rsidRPr="006A039C" w14:paraId="6857710C" w14:textId="77777777" w:rsidTr="003D6067">
        <w:trPr>
          <w:trHeight w:val="555"/>
        </w:trPr>
        <w:tc>
          <w:tcPr>
            <w:tcW w:w="732"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558A7746"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lastRenderedPageBreak/>
              <w:t>3.2.2</w:t>
            </w:r>
          </w:p>
        </w:tc>
        <w:tc>
          <w:tcPr>
            <w:tcW w:w="3969"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3C0EA96C"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Производительность очистных сооружений канализации</w:t>
            </w:r>
          </w:p>
        </w:tc>
        <w:tc>
          <w:tcPr>
            <w:tcW w:w="1418"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19866AC7"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54BB2643"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B7CD9B"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w:t>
            </w:r>
          </w:p>
        </w:tc>
      </w:tr>
      <w:tr w:rsidR="00A754AD" w:rsidRPr="006A039C" w14:paraId="56FFD771"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D98CCF8"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3.2.3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9FC50B5"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Протяженность сетей</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FB13175"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BC31917"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A65B0D"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3,7</w:t>
            </w:r>
          </w:p>
        </w:tc>
      </w:tr>
      <w:tr w:rsidR="00A754AD" w:rsidRPr="006A039C" w14:paraId="5BD87A93"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FF8DC19"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92080F2"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Дождевая канализация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EFFCA42"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5FF3A0A"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627969" w14:textId="77777777" w:rsidR="00A754AD" w:rsidRPr="006A039C" w:rsidRDefault="00A754AD" w:rsidP="003D6067">
            <w:pPr>
              <w:pStyle w:val="Standard"/>
              <w:snapToGrid w:val="0"/>
              <w:spacing w:line="276" w:lineRule="auto"/>
              <w:jc w:val="center"/>
              <w:rPr>
                <w:rFonts w:cs="Times New Roman"/>
                <w:sz w:val="22"/>
                <w:szCs w:val="22"/>
              </w:rPr>
            </w:pPr>
          </w:p>
        </w:tc>
      </w:tr>
      <w:tr w:rsidR="00A754AD" w:rsidRPr="006A039C" w14:paraId="4F10F907"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AE3338B"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3.3.1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93D22AE"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Общее поступление дождевых вод -</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968361D"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л/с</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DF0ECA0"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B273CA"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2900</w:t>
            </w:r>
          </w:p>
        </w:tc>
      </w:tr>
      <w:tr w:rsidR="00A754AD" w:rsidRPr="006A039C" w14:paraId="6549C064"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92E6A11"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3.3.2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4A7F6EC"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Производительность очистных сооружений  дождевой канализации</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AB8B964"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л/с</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BACFC42"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563C07"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600</w:t>
            </w:r>
          </w:p>
        </w:tc>
      </w:tr>
      <w:tr w:rsidR="00A754AD" w:rsidRPr="006A039C" w14:paraId="2ED3F683"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966B33D"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3.3.3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3F70F1D"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Протяженность сетей</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80BB136"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39A511E"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2269FF9" w14:textId="77777777" w:rsidR="00A754AD" w:rsidRPr="006A039C" w:rsidRDefault="00A754AD" w:rsidP="003D6067">
            <w:pPr>
              <w:pStyle w:val="Standard"/>
              <w:snapToGrid w:val="0"/>
              <w:spacing w:line="276" w:lineRule="auto"/>
              <w:jc w:val="center"/>
              <w:rPr>
                <w:rFonts w:cs="Times New Roman"/>
                <w:sz w:val="22"/>
                <w:szCs w:val="22"/>
              </w:rPr>
            </w:pPr>
            <w:r w:rsidRPr="006A039C">
              <w:rPr>
                <w:rFonts w:cs="Times New Roman"/>
                <w:sz w:val="22"/>
                <w:szCs w:val="22"/>
              </w:rPr>
              <w:t>5,4</w:t>
            </w:r>
          </w:p>
        </w:tc>
      </w:tr>
      <w:tr w:rsidR="00A754AD" w:rsidRPr="006A039C" w14:paraId="6AC747AA" w14:textId="77777777" w:rsidTr="003D6067">
        <w:trPr>
          <w:trHeight w:val="270"/>
        </w:trPr>
        <w:tc>
          <w:tcPr>
            <w:tcW w:w="732"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14A4DE61"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3.4</w:t>
            </w:r>
          </w:p>
        </w:tc>
        <w:tc>
          <w:tcPr>
            <w:tcW w:w="3969"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13F3DA1A"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Электроснабжение</w:t>
            </w:r>
          </w:p>
        </w:tc>
        <w:tc>
          <w:tcPr>
            <w:tcW w:w="1418"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0D02C707"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top w:val="single" w:sz="4" w:space="0" w:color="auto"/>
              <w:left w:val="single" w:sz="4" w:space="0" w:color="000000"/>
              <w:bottom w:val="single" w:sz="4" w:space="0" w:color="auto"/>
            </w:tcBorders>
            <w:shd w:val="clear" w:color="auto" w:fill="auto"/>
            <w:tcMar>
              <w:top w:w="0" w:type="dxa"/>
              <w:left w:w="108" w:type="dxa"/>
              <w:bottom w:w="0" w:type="dxa"/>
              <w:right w:w="108" w:type="dxa"/>
            </w:tcMar>
            <w:vAlign w:val="center"/>
          </w:tcPr>
          <w:p w14:paraId="3E9A1822" w14:textId="77777777" w:rsidR="00A754AD" w:rsidRPr="006A039C" w:rsidRDefault="00A754AD" w:rsidP="003D6067">
            <w:pPr>
              <w:pStyle w:val="Standard"/>
              <w:snapToGrid w:val="0"/>
              <w:spacing w:line="276" w:lineRule="auto"/>
              <w:jc w:val="center"/>
              <w:rPr>
                <w:rFonts w:cs="Times New Roman"/>
                <w:b/>
                <w:color w:val="FF0000"/>
                <w:sz w:val="22"/>
                <w:szCs w:val="22"/>
              </w:rPr>
            </w:pPr>
          </w:p>
        </w:tc>
        <w:tc>
          <w:tcPr>
            <w:tcW w:w="1418" w:type="dxa"/>
            <w:tcBorders>
              <w:top w:val="single" w:sz="4" w:space="0" w:color="auto"/>
              <w:left w:val="single" w:sz="4" w:space="0" w:color="000000"/>
              <w:bottom w:val="single" w:sz="4" w:space="0" w:color="auto"/>
              <w:right w:val="single" w:sz="4" w:space="0" w:color="000000"/>
            </w:tcBorders>
            <w:shd w:val="clear" w:color="auto" w:fill="auto"/>
            <w:tcMar>
              <w:top w:w="0" w:type="dxa"/>
              <w:left w:w="108" w:type="dxa"/>
              <w:bottom w:w="0" w:type="dxa"/>
              <w:right w:w="108" w:type="dxa"/>
            </w:tcMar>
            <w:vAlign w:val="center"/>
          </w:tcPr>
          <w:p w14:paraId="389C99DB" w14:textId="77777777" w:rsidR="00A754AD" w:rsidRPr="006A039C" w:rsidRDefault="00A754AD" w:rsidP="003D6067">
            <w:pPr>
              <w:pStyle w:val="Standard"/>
              <w:snapToGrid w:val="0"/>
              <w:spacing w:line="276" w:lineRule="auto"/>
              <w:jc w:val="center"/>
              <w:rPr>
                <w:rFonts w:cs="Times New Roman"/>
                <w:color w:val="FF0000"/>
                <w:sz w:val="22"/>
                <w:szCs w:val="22"/>
              </w:rPr>
            </w:pPr>
          </w:p>
        </w:tc>
      </w:tr>
      <w:tr w:rsidR="00A754AD" w:rsidRPr="006A039C" w14:paraId="676328C2" w14:textId="77777777" w:rsidTr="003D6067">
        <w:trPr>
          <w:trHeight w:val="270"/>
        </w:trPr>
        <w:tc>
          <w:tcPr>
            <w:tcW w:w="732"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7A152E2E"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3.4.1</w:t>
            </w:r>
          </w:p>
        </w:tc>
        <w:tc>
          <w:tcPr>
            <w:tcW w:w="3969"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19998A6F"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Потребность в электроэнергии - всего,</w:t>
            </w:r>
          </w:p>
        </w:tc>
        <w:tc>
          <w:tcPr>
            <w:tcW w:w="1418"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32607135"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МВт</w:t>
            </w:r>
          </w:p>
        </w:tc>
        <w:tc>
          <w:tcPr>
            <w:tcW w:w="1393"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38E3D087"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C38F75" w14:textId="77777777" w:rsidR="00A754AD" w:rsidRPr="006A039C" w:rsidRDefault="00A754AD" w:rsidP="003D6067">
            <w:pPr>
              <w:pStyle w:val="afb"/>
              <w:jc w:val="center"/>
              <w:rPr>
                <w:sz w:val="22"/>
                <w:szCs w:val="22"/>
              </w:rPr>
            </w:pPr>
            <w:r w:rsidRPr="006A039C">
              <w:rPr>
                <w:sz w:val="22"/>
                <w:szCs w:val="22"/>
              </w:rPr>
              <w:t>9,0</w:t>
            </w:r>
          </w:p>
        </w:tc>
      </w:tr>
      <w:tr w:rsidR="00A754AD" w:rsidRPr="006A039C" w14:paraId="4DA1ABD4"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21F8F96"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FD46A05"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в том числе:</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2F43DAC"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EEED311"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23F604" w14:textId="77777777" w:rsidR="00A754AD" w:rsidRPr="006A039C" w:rsidRDefault="00A754AD" w:rsidP="003D6067">
            <w:pPr>
              <w:pStyle w:val="afb"/>
              <w:jc w:val="center"/>
              <w:rPr>
                <w:sz w:val="22"/>
                <w:szCs w:val="22"/>
              </w:rPr>
            </w:pPr>
          </w:p>
        </w:tc>
      </w:tr>
      <w:tr w:rsidR="00A754AD" w:rsidRPr="006A039C" w14:paraId="35AECB9F"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E49BC95"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DD46E6D" w14:textId="77777777" w:rsidR="00A754AD" w:rsidRPr="006A039C" w:rsidRDefault="00A754AD" w:rsidP="003D6067">
            <w:pPr>
              <w:pStyle w:val="Standard"/>
              <w:snapToGrid w:val="0"/>
              <w:rPr>
                <w:rFonts w:cs="Times New Roman"/>
                <w:sz w:val="22"/>
                <w:szCs w:val="22"/>
                <w:lang w:eastAsia="zh-CN" w:bidi="en-US"/>
              </w:rPr>
            </w:pPr>
            <w:r w:rsidRPr="006A039C">
              <w:rPr>
                <w:rFonts w:cs="Times New Roman"/>
                <w:sz w:val="22"/>
                <w:szCs w:val="22"/>
              </w:rPr>
              <w:t xml:space="preserve">на </w:t>
            </w:r>
            <w:r w:rsidRPr="006A039C">
              <w:rPr>
                <w:rFonts w:cs="Times New Roman"/>
                <w:sz w:val="22"/>
                <w:szCs w:val="22"/>
                <w:lang w:eastAsia="zh-CN" w:bidi="en-US"/>
              </w:rPr>
              <w:t>общественно-деловую</w:t>
            </w:r>
          </w:p>
          <w:p w14:paraId="599D44AE" w14:textId="77777777" w:rsidR="00A754AD" w:rsidRPr="006A039C" w:rsidRDefault="00A754AD" w:rsidP="003D6067">
            <w:pPr>
              <w:pStyle w:val="Standard"/>
              <w:snapToGrid w:val="0"/>
              <w:rPr>
                <w:rFonts w:cs="Times New Roman"/>
                <w:sz w:val="22"/>
                <w:szCs w:val="22"/>
              </w:rPr>
            </w:pPr>
            <w:r w:rsidRPr="006A039C">
              <w:rPr>
                <w:rFonts w:cs="Times New Roman"/>
                <w:sz w:val="22"/>
                <w:szCs w:val="22"/>
                <w:lang w:eastAsia="zh-CN" w:bidi="en-US"/>
              </w:rPr>
              <w:t>(коммунально-складскую) застройку</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160B56F"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61D1E37"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1D1B57" w14:textId="77777777" w:rsidR="00A754AD" w:rsidRPr="006A039C" w:rsidRDefault="00A754AD" w:rsidP="00347018">
            <w:pPr>
              <w:pStyle w:val="afb"/>
              <w:jc w:val="center"/>
              <w:rPr>
                <w:sz w:val="22"/>
                <w:szCs w:val="22"/>
              </w:rPr>
            </w:pPr>
            <w:r w:rsidRPr="006A039C">
              <w:rPr>
                <w:sz w:val="22"/>
                <w:szCs w:val="22"/>
              </w:rPr>
              <w:t>8,9</w:t>
            </w:r>
            <w:r>
              <w:rPr>
                <w:sz w:val="22"/>
                <w:szCs w:val="22"/>
              </w:rPr>
              <w:t>2</w:t>
            </w:r>
            <w:r w:rsidRPr="006A039C">
              <w:rPr>
                <w:sz w:val="22"/>
                <w:szCs w:val="22"/>
              </w:rPr>
              <w:t>0</w:t>
            </w:r>
          </w:p>
        </w:tc>
      </w:tr>
      <w:tr w:rsidR="00A754AD" w:rsidRPr="006A039C" w14:paraId="73554946"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DC665A3"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F35CDA6"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lang w:eastAsia="zh-CN" w:bidi="en-US"/>
              </w:rPr>
              <w:t>нагрузка наружного освещения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E1F0BF5"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81A87C1"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D6B11C" w14:textId="77777777" w:rsidR="00A754AD" w:rsidRPr="006A039C" w:rsidRDefault="00A754AD" w:rsidP="00347018">
            <w:pPr>
              <w:pStyle w:val="afb"/>
              <w:jc w:val="center"/>
              <w:rPr>
                <w:sz w:val="22"/>
                <w:szCs w:val="22"/>
              </w:rPr>
            </w:pPr>
            <w:r w:rsidRPr="006A039C">
              <w:rPr>
                <w:sz w:val="22"/>
                <w:szCs w:val="22"/>
              </w:rPr>
              <w:t>0,0</w:t>
            </w:r>
            <w:r>
              <w:rPr>
                <w:sz w:val="22"/>
                <w:szCs w:val="22"/>
              </w:rPr>
              <w:t>8</w:t>
            </w:r>
          </w:p>
        </w:tc>
      </w:tr>
      <w:tr w:rsidR="00A754AD" w:rsidRPr="006A039C" w14:paraId="7304891A"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9E8F4EC"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3.4.2</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908CA30"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Здания и сооружения:</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1418615"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9C183A9"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4AE6E" w14:textId="77777777" w:rsidR="00A754AD" w:rsidRPr="006A039C" w:rsidRDefault="00A754AD" w:rsidP="003D6067">
            <w:pPr>
              <w:pStyle w:val="afb"/>
              <w:jc w:val="center"/>
              <w:rPr>
                <w:sz w:val="22"/>
                <w:szCs w:val="22"/>
              </w:rPr>
            </w:pPr>
          </w:p>
        </w:tc>
      </w:tr>
      <w:tr w:rsidR="00A754AD" w:rsidRPr="006A039C" w14:paraId="54B2FF72"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100C8DCE"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CA8C5EB"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 xml:space="preserve">Комплектная двух-трансформаторная подстанция (ТП </w:t>
            </w:r>
            <w:r w:rsidRPr="006A039C">
              <w:rPr>
                <w:rFonts w:cs="Times New Roman"/>
                <w:sz w:val="22"/>
                <w:szCs w:val="22"/>
                <w:lang w:val="en-US"/>
              </w:rPr>
              <w:t>N</w:t>
            </w:r>
            <w:r w:rsidRPr="006A039C">
              <w:rPr>
                <w:rFonts w:cs="Times New Roman"/>
                <w:sz w:val="22"/>
                <w:szCs w:val="22"/>
              </w:rPr>
              <w:t>1-2х250кВа)</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1BD970D" w14:textId="77777777" w:rsidR="00A754AD" w:rsidRPr="006A039C" w:rsidRDefault="00A754AD" w:rsidP="003D6067">
            <w:pPr>
              <w:pStyle w:val="Standard"/>
              <w:snapToGrid w:val="0"/>
              <w:spacing w:line="276" w:lineRule="auto"/>
              <w:ind w:left="-132" w:right="-84"/>
              <w:jc w:val="center"/>
              <w:rPr>
                <w:rFonts w:cs="Times New Roman"/>
                <w:sz w:val="22"/>
                <w:szCs w:val="22"/>
              </w:rPr>
            </w:pPr>
            <w:proofErr w:type="spellStart"/>
            <w:r w:rsidRPr="006A039C">
              <w:rPr>
                <w:rFonts w:cs="Times New Roman"/>
                <w:sz w:val="22"/>
                <w:szCs w:val="22"/>
              </w:rPr>
              <w:t>шт</w:t>
            </w:r>
            <w:proofErr w:type="spellEnd"/>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158768F"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C92592" w14:textId="77777777" w:rsidR="00A754AD" w:rsidRPr="006A039C" w:rsidRDefault="00A754AD" w:rsidP="003D6067">
            <w:pPr>
              <w:pStyle w:val="afb"/>
              <w:jc w:val="center"/>
              <w:rPr>
                <w:sz w:val="22"/>
                <w:szCs w:val="22"/>
              </w:rPr>
            </w:pPr>
            <w:r w:rsidRPr="006A039C">
              <w:rPr>
                <w:sz w:val="22"/>
                <w:szCs w:val="22"/>
              </w:rPr>
              <w:t>1</w:t>
            </w:r>
          </w:p>
        </w:tc>
      </w:tr>
      <w:tr w:rsidR="00A754AD" w:rsidRPr="006A039C" w14:paraId="01CD05A1"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1FE9519"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EAAD45F"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 xml:space="preserve">Комплектная </w:t>
            </w:r>
            <w:proofErr w:type="spellStart"/>
            <w:r w:rsidRPr="006A039C">
              <w:rPr>
                <w:rFonts w:cs="Times New Roman"/>
                <w:sz w:val="22"/>
                <w:szCs w:val="22"/>
              </w:rPr>
              <w:t>однотрансформаторная</w:t>
            </w:r>
            <w:proofErr w:type="spellEnd"/>
            <w:r w:rsidRPr="006A039C">
              <w:rPr>
                <w:rFonts w:cs="Times New Roman"/>
                <w:sz w:val="22"/>
                <w:szCs w:val="22"/>
              </w:rPr>
              <w:t xml:space="preserve"> подстанция (ТП </w:t>
            </w:r>
            <w:r w:rsidRPr="006A039C">
              <w:rPr>
                <w:rFonts w:cs="Times New Roman"/>
                <w:sz w:val="22"/>
                <w:szCs w:val="22"/>
                <w:lang w:val="en-US"/>
              </w:rPr>
              <w:t>N</w:t>
            </w:r>
            <w:r w:rsidRPr="006A039C">
              <w:rPr>
                <w:rFonts w:cs="Times New Roman"/>
                <w:sz w:val="22"/>
                <w:szCs w:val="22"/>
              </w:rPr>
              <w:t>2-2х250кВа)</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AA216C2" w14:textId="77777777" w:rsidR="00A754AD" w:rsidRPr="006A039C" w:rsidRDefault="00A754AD" w:rsidP="003D6067">
            <w:pPr>
              <w:pStyle w:val="Standard"/>
              <w:snapToGrid w:val="0"/>
              <w:spacing w:line="276" w:lineRule="auto"/>
              <w:ind w:left="-132" w:right="-84"/>
              <w:jc w:val="center"/>
              <w:rPr>
                <w:rFonts w:cs="Times New Roman"/>
                <w:sz w:val="22"/>
                <w:szCs w:val="22"/>
              </w:rPr>
            </w:pPr>
            <w:proofErr w:type="spellStart"/>
            <w:r w:rsidRPr="006A039C">
              <w:rPr>
                <w:rFonts w:cs="Times New Roman"/>
                <w:sz w:val="22"/>
                <w:szCs w:val="22"/>
              </w:rPr>
              <w:t>шт</w:t>
            </w:r>
            <w:proofErr w:type="spellEnd"/>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74FC694" w14:textId="77777777" w:rsidR="00A754AD" w:rsidRPr="006A039C" w:rsidRDefault="00A754AD" w:rsidP="003D6067">
            <w:pPr>
              <w:pStyle w:val="Standard"/>
              <w:snapToGrid w:val="0"/>
              <w:spacing w:line="276" w:lineRule="auto"/>
              <w:jc w:val="center"/>
              <w:rPr>
                <w:rFonts w:cs="Times New Roman"/>
                <w:b/>
                <w:sz w:val="22"/>
                <w:szCs w:val="22"/>
              </w:rPr>
            </w:pPr>
            <w:r w:rsidRPr="006A039C">
              <w:rPr>
                <w:rFonts w:cs="Times New Roman"/>
                <w:b/>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1D4CA" w14:textId="77777777" w:rsidR="00A754AD" w:rsidRPr="006A039C" w:rsidRDefault="00A754AD" w:rsidP="003D6067">
            <w:pPr>
              <w:pStyle w:val="afb"/>
              <w:jc w:val="center"/>
              <w:rPr>
                <w:sz w:val="22"/>
                <w:szCs w:val="22"/>
              </w:rPr>
            </w:pPr>
            <w:r w:rsidRPr="006A039C">
              <w:rPr>
                <w:sz w:val="22"/>
                <w:szCs w:val="22"/>
              </w:rPr>
              <w:t>1</w:t>
            </w:r>
          </w:p>
        </w:tc>
      </w:tr>
      <w:tr w:rsidR="00A754AD" w:rsidRPr="006A039C" w14:paraId="49967A0D"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15DA677"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3.4.3.</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0C7E6D1"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Протяженность сетей:</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FEECAA0"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6E028C7" w14:textId="77777777" w:rsidR="00A754AD" w:rsidRPr="006A039C" w:rsidRDefault="00A754AD" w:rsidP="003D6067">
            <w:pPr>
              <w:pStyle w:val="Standard"/>
              <w:snapToGrid w:val="0"/>
              <w:spacing w:line="276" w:lineRule="auto"/>
              <w:jc w:val="center"/>
              <w:rPr>
                <w:rFonts w:cs="Times New Roman"/>
                <w:b/>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0892D2A" w14:textId="77777777" w:rsidR="00A754AD" w:rsidRPr="006A039C" w:rsidRDefault="00A754AD" w:rsidP="003D6067">
            <w:pPr>
              <w:pStyle w:val="afb"/>
              <w:jc w:val="center"/>
              <w:rPr>
                <w:sz w:val="22"/>
                <w:szCs w:val="22"/>
              </w:rPr>
            </w:pPr>
          </w:p>
        </w:tc>
      </w:tr>
      <w:tr w:rsidR="00A754AD" w:rsidRPr="006A039C" w14:paraId="1A96205A"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CD51DBD"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6E2AD69" w14:textId="77777777" w:rsidR="00A754AD" w:rsidRPr="006A039C" w:rsidRDefault="00A754AD" w:rsidP="003D6067">
            <w:pPr>
              <w:spacing w:line="276" w:lineRule="auto"/>
              <w:ind w:right="-142"/>
              <w:rPr>
                <w:sz w:val="22"/>
                <w:szCs w:val="22"/>
              </w:rPr>
            </w:pPr>
            <w:r w:rsidRPr="006A039C">
              <w:rPr>
                <w:sz w:val="22"/>
                <w:szCs w:val="22"/>
              </w:rPr>
              <w:t>КЛ-10кВ от ПС «Университетская» до РТП</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1234F24" w14:textId="77777777" w:rsidR="00A754AD" w:rsidRPr="006A039C" w:rsidRDefault="00A754AD" w:rsidP="003D6067">
            <w:pPr>
              <w:pStyle w:val="afb"/>
              <w:spacing w:line="276" w:lineRule="auto"/>
              <w:ind w:left="-132" w:right="-84"/>
              <w:jc w:val="center"/>
              <w:rPr>
                <w:sz w:val="22"/>
                <w:szCs w:val="22"/>
              </w:rPr>
            </w:pPr>
            <w:r w:rsidRPr="006A039C">
              <w:rPr>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29FE230" w14:textId="77777777" w:rsidR="00A754AD" w:rsidRPr="006A039C" w:rsidRDefault="00A754AD" w:rsidP="003D6067">
            <w:pPr>
              <w:pStyle w:val="afb"/>
              <w:spacing w:line="276" w:lineRule="auto"/>
              <w:jc w:val="center"/>
              <w:rPr>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4F133" w14:textId="77777777" w:rsidR="00A754AD" w:rsidRPr="006A039C" w:rsidRDefault="00A754AD" w:rsidP="003D6067">
            <w:pPr>
              <w:pStyle w:val="afb"/>
              <w:jc w:val="center"/>
              <w:rPr>
                <w:sz w:val="22"/>
                <w:szCs w:val="22"/>
              </w:rPr>
            </w:pPr>
            <w:r w:rsidRPr="006A039C">
              <w:rPr>
                <w:sz w:val="22"/>
                <w:szCs w:val="22"/>
              </w:rPr>
              <w:t>0,71</w:t>
            </w:r>
          </w:p>
        </w:tc>
      </w:tr>
      <w:tr w:rsidR="00A754AD" w:rsidRPr="006A039C" w14:paraId="5D2755D7"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0C63D99E"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DA0295C" w14:textId="77777777" w:rsidR="00A754AD" w:rsidRPr="006A039C" w:rsidRDefault="00A754AD" w:rsidP="003D6067">
            <w:pPr>
              <w:ind w:right="-142"/>
              <w:rPr>
                <w:sz w:val="22"/>
                <w:szCs w:val="22"/>
              </w:rPr>
            </w:pPr>
            <w:r w:rsidRPr="006A039C">
              <w:rPr>
                <w:sz w:val="22"/>
                <w:szCs w:val="22"/>
              </w:rPr>
              <w:t xml:space="preserve">КЛ-10кВ от РТП до  ТП </w:t>
            </w:r>
            <w:r w:rsidRPr="006A039C">
              <w:rPr>
                <w:sz w:val="22"/>
                <w:szCs w:val="22"/>
                <w:lang w:val="en-US"/>
              </w:rPr>
              <w:t>N</w:t>
            </w:r>
            <w:r w:rsidRPr="006A039C">
              <w:rPr>
                <w:sz w:val="22"/>
                <w:szCs w:val="22"/>
              </w:rPr>
              <w:t xml:space="preserve">1  </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45F99A5" w14:textId="77777777" w:rsidR="00A754AD" w:rsidRPr="006A039C" w:rsidRDefault="00A754AD" w:rsidP="003D6067">
            <w:pPr>
              <w:pStyle w:val="afb"/>
              <w:spacing w:line="276" w:lineRule="auto"/>
              <w:ind w:left="-132" w:right="-84"/>
              <w:jc w:val="center"/>
              <w:rPr>
                <w:sz w:val="22"/>
                <w:szCs w:val="22"/>
              </w:rPr>
            </w:pPr>
            <w:r w:rsidRPr="006A039C">
              <w:rPr>
                <w:bCs/>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52962615" w14:textId="77777777" w:rsidR="00A754AD" w:rsidRPr="006A039C" w:rsidRDefault="00A754AD" w:rsidP="003D6067">
            <w:pPr>
              <w:pStyle w:val="afb"/>
              <w:spacing w:line="276" w:lineRule="auto"/>
              <w:ind w:left="-132" w:right="-108"/>
              <w:jc w:val="center"/>
              <w:rPr>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3FD6FB" w14:textId="77777777" w:rsidR="00A754AD" w:rsidRPr="006A039C" w:rsidRDefault="00A754AD" w:rsidP="003D6067">
            <w:pPr>
              <w:pStyle w:val="afb"/>
              <w:jc w:val="center"/>
              <w:rPr>
                <w:sz w:val="22"/>
                <w:szCs w:val="22"/>
              </w:rPr>
            </w:pPr>
            <w:r w:rsidRPr="006A039C">
              <w:rPr>
                <w:sz w:val="22"/>
                <w:szCs w:val="22"/>
              </w:rPr>
              <w:t>0,61</w:t>
            </w:r>
          </w:p>
        </w:tc>
      </w:tr>
      <w:tr w:rsidR="00A754AD" w:rsidRPr="006A039C" w14:paraId="095AD97D"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9150035"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5B5C8B2" w14:textId="77777777" w:rsidR="00A754AD" w:rsidRPr="006A039C" w:rsidRDefault="00A754AD" w:rsidP="003D6067">
            <w:pPr>
              <w:ind w:right="-142"/>
              <w:rPr>
                <w:bCs/>
                <w:sz w:val="22"/>
                <w:szCs w:val="22"/>
              </w:rPr>
            </w:pPr>
            <w:r w:rsidRPr="006A039C">
              <w:rPr>
                <w:sz w:val="22"/>
                <w:szCs w:val="22"/>
              </w:rPr>
              <w:t xml:space="preserve">КЛ-10кВ от РТП до  ТП </w:t>
            </w:r>
            <w:r w:rsidRPr="006A039C">
              <w:rPr>
                <w:sz w:val="22"/>
                <w:szCs w:val="22"/>
                <w:lang w:val="en-US"/>
              </w:rPr>
              <w:t>N</w:t>
            </w:r>
            <w:r w:rsidRPr="006A039C">
              <w:rPr>
                <w:sz w:val="22"/>
                <w:szCs w:val="22"/>
              </w:rPr>
              <w:t xml:space="preserve">2  </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9E12D87" w14:textId="77777777" w:rsidR="00A754AD" w:rsidRPr="006A039C" w:rsidRDefault="00A754AD" w:rsidP="003D6067">
            <w:pPr>
              <w:pStyle w:val="afb"/>
              <w:spacing w:line="276" w:lineRule="auto"/>
              <w:ind w:left="-132" w:right="-84"/>
              <w:jc w:val="center"/>
              <w:rPr>
                <w:bCs/>
                <w:sz w:val="22"/>
                <w:szCs w:val="22"/>
              </w:rPr>
            </w:pPr>
            <w:r w:rsidRPr="006A039C">
              <w:rPr>
                <w:bCs/>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E9C7E36" w14:textId="77777777" w:rsidR="00A754AD" w:rsidRPr="006A039C" w:rsidRDefault="00A754AD" w:rsidP="003D6067">
            <w:pPr>
              <w:pStyle w:val="afb"/>
              <w:spacing w:line="276" w:lineRule="auto"/>
              <w:jc w:val="center"/>
              <w:rPr>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A2EC94" w14:textId="77777777" w:rsidR="00A754AD" w:rsidRPr="006A039C" w:rsidRDefault="00A754AD" w:rsidP="003D6067">
            <w:pPr>
              <w:pStyle w:val="afb"/>
              <w:jc w:val="center"/>
              <w:rPr>
                <w:sz w:val="22"/>
                <w:szCs w:val="22"/>
              </w:rPr>
            </w:pPr>
            <w:r w:rsidRPr="006A039C">
              <w:rPr>
                <w:sz w:val="22"/>
                <w:szCs w:val="22"/>
              </w:rPr>
              <w:t>0,65</w:t>
            </w:r>
          </w:p>
        </w:tc>
      </w:tr>
      <w:tr w:rsidR="00A754AD" w:rsidRPr="006A039C" w14:paraId="4D62F994"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D563D37"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707758A5" w14:textId="77777777" w:rsidR="00A754AD" w:rsidRPr="006A039C" w:rsidRDefault="00A754AD" w:rsidP="003D6067">
            <w:pPr>
              <w:ind w:right="-142"/>
              <w:rPr>
                <w:bCs/>
                <w:sz w:val="22"/>
                <w:szCs w:val="22"/>
              </w:rPr>
            </w:pPr>
            <w:r w:rsidRPr="006A039C">
              <w:rPr>
                <w:sz w:val="22"/>
                <w:szCs w:val="22"/>
              </w:rPr>
              <w:t xml:space="preserve">ВЛИ -Воздушная линия наружного освещения СИП-2  </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D90A0E9" w14:textId="77777777" w:rsidR="00A754AD" w:rsidRPr="006A039C" w:rsidRDefault="00A754AD" w:rsidP="003D6067">
            <w:pPr>
              <w:pStyle w:val="afb"/>
              <w:spacing w:line="276" w:lineRule="auto"/>
              <w:ind w:left="-132" w:right="-84"/>
              <w:jc w:val="center"/>
              <w:rPr>
                <w:bCs/>
                <w:sz w:val="22"/>
                <w:szCs w:val="22"/>
              </w:rPr>
            </w:pPr>
            <w:r w:rsidRPr="006A039C">
              <w:rPr>
                <w:bCs/>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2079E4EF" w14:textId="77777777" w:rsidR="00A754AD" w:rsidRPr="006A039C" w:rsidRDefault="00A754AD" w:rsidP="003D6067">
            <w:pPr>
              <w:pStyle w:val="afb"/>
              <w:spacing w:line="276" w:lineRule="auto"/>
              <w:jc w:val="center"/>
              <w:rPr>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5079F0" w14:textId="77777777" w:rsidR="00A754AD" w:rsidRPr="006A039C" w:rsidRDefault="00A754AD" w:rsidP="003D6067">
            <w:pPr>
              <w:pStyle w:val="afb"/>
              <w:jc w:val="center"/>
              <w:rPr>
                <w:sz w:val="22"/>
                <w:szCs w:val="22"/>
              </w:rPr>
            </w:pPr>
            <w:r w:rsidRPr="006A039C">
              <w:rPr>
                <w:sz w:val="22"/>
                <w:szCs w:val="22"/>
              </w:rPr>
              <w:t>8,13</w:t>
            </w:r>
          </w:p>
        </w:tc>
      </w:tr>
      <w:tr w:rsidR="00A754AD" w:rsidRPr="006A039C" w14:paraId="012BBC1B" w14:textId="77777777" w:rsidTr="003D6067">
        <w:trPr>
          <w:trHeight w:val="285"/>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690D7350" w14:textId="77777777" w:rsidR="00A754AD" w:rsidRPr="006A039C" w:rsidRDefault="00A754AD" w:rsidP="003D6067">
            <w:pPr>
              <w:pStyle w:val="Standard"/>
              <w:snapToGrid w:val="0"/>
              <w:spacing w:line="276" w:lineRule="auto"/>
              <w:ind w:left="-108" w:right="-108"/>
              <w:jc w:val="center"/>
              <w:rPr>
                <w:rFonts w:cs="Times New Roman"/>
                <w:sz w:val="22"/>
                <w:szCs w:val="22"/>
              </w:rPr>
            </w:pP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40DA804" w14:textId="77777777" w:rsidR="00A754AD" w:rsidRPr="00347018" w:rsidRDefault="00A754AD" w:rsidP="00AB150A">
            <w:pPr>
              <w:ind w:right="-142"/>
              <w:jc w:val="center"/>
            </w:pPr>
            <w:r w:rsidRPr="00347018">
              <w:rPr>
                <w:sz w:val="22"/>
                <w:szCs w:val="22"/>
              </w:rPr>
              <w:t xml:space="preserve">Кабельная линия наружного освещения </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5AF38721" w14:textId="77777777" w:rsidR="00A754AD" w:rsidRPr="00347018" w:rsidRDefault="00A754AD" w:rsidP="00AB150A">
            <w:pPr>
              <w:jc w:val="center"/>
            </w:pPr>
            <w:r w:rsidRPr="00347018">
              <w:rPr>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B93E97C" w14:textId="77777777" w:rsidR="00A754AD" w:rsidRPr="00347018" w:rsidRDefault="00A754AD" w:rsidP="00AB150A">
            <w:pPr>
              <w:jc w:val="cente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471147D" w14:textId="77777777" w:rsidR="00A754AD" w:rsidRPr="006A039C" w:rsidRDefault="00A754AD" w:rsidP="003D6067">
            <w:pPr>
              <w:pStyle w:val="afb"/>
              <w:jc w:val="center"/>
              <w:rPr>
                <w:sz w:val="22"/>
                <w:szCs w:val="22"/>
              </w:rPr>
            </w:pPr>
            <w:r w:rsidRPr="00347018">
              <w:rPr>
                <w:sz w:val="22"/>
                <w:szCs w:val="22"/>
              </w:rPr>
              <w:t>6,1</w:t>
            </w:r>
          </w:p>
        </w:tc>
      </w:tr>
      <w:tr w:rsidR="00A754AD" w:rsidRPr="006A039C" w14:paraId="35DA96B1" w14:textId="77777777" w:rsidTr="003D6067">
        <w:trPr>
          <w:trHeight w:val="270"/>
        </w:trPr>
        <w:tc>
          <w:tcPr>
            <w:tcW w:w="732"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05DC103C" w14:textId="77777777" w:rsidR="00A754AD" w:rsidRPr="006A039C" w:rsidRDefault="00A754AD" w:rsidP="003D6067">
            <w:pPr>
              <w:spacing w:before="100" w:beforeAutospacing="1" w:line="276" w:lineRule="auto"/>
              <w:ind w:left="-108" w:right="-108"/>
              <w:jc w:val="center"/>
              <w:rPr>
                <w:sz w:val="22"/>
                <w:szCs w:val="22"/>
              </w:rPr>
            </w:pPr>
            <w:r w:rsidRPr="006A039C">
              <w:rPr>
                <w:sz w:val="22"/>
                <w:szCs w:val="22"/>
              </w:rPr>
              <w:t>3.5</w:t>
            </w:r>
          </w:p>
        </w:tc>
        <w:tc>
          <w:tcPr>
            <w:tcW w:w="3969"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666778A8" w14:textId="77777777" w:rsidR="00A754AD" w:rsidRPr="006A039C" w:rsidRDefault="00A754AD" w:rsidP="003D6067">
            <w:pPr>
              <w:spacing w:before="100" w:beforeAutospacing="1" w:line="276" w:lineRule="auto"/>
              <w:rPr>
                <w:sz w:val="22"/>
                <w:szCs w:val="22"/>
              </w:rPr>
            </w:pPr>
            <w:r w:rsidRPr="006A039C">
              <w:rPr>
                <w:sz w:val="22"/>
                <w:szCs w:val="22"/>
              </w:rPr>
              <w:t>Газоснабжение</w:t>
            </w:r>
          </w:p>
        </w:tc>
        <w:tc>
          <w:tcPr>
            <w:tcW w:w="1418"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2A8CA679" w14:textId="77777777" w:rsidR="00A754AD" w:rsidRPr="006A039C" w:rsidRDefault="00A754AD" w:rsidP="003D6067">
            <w:pPr>
              <w:spacing w:before="100" w:beforeAutospacing="1"/>
              <w:jc w:val="center"/>
              <w:rPr>
                <w:sz w:val="22"/>
                <w:szCs w:val="22"/>
              </w:rPr>
            </w:pPr>
          </w:p>
        </w:tc>
        <w:tc>
          <w:tcPr>
            <w:tcW w:w="1393"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vAlign w:val="center"/>
          </w:tcPr>
          <w:p w14:paraId="70DB3796" w14:textId="77777777" w:rsidR="00A754AD" w:rsidRPr="006A039C" w:rsidRDefault="00A754AD" w:rsidP="003D6067">
            <w:pPr>
              <w:spacing w:before="100" w:beforeAutospacing="1"/>
              <w:jc w:val="center"/>
              <w:rPr>
                <w:sz w:val="22"/>
                <w:szCs w:val="22"/>
              </w:rPr>
            </w:pPr>
          </w:p>
        </w:tc>
        <w:tc>
          <w:tcPr>
            <w:tcW w:w="1418"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F06836" w14:textId="77777777" w:rsidR="00A754AD" w:rsidRPr="006A039C" w:rsidRDefault="00A754AD" w:rsidP="003D6067">
            <w:pPr>
              <w:spacing w:before="100" w:beforeAutospacing="1"/>
              <w:jc w:val="center"/>
              <w:rPr>
                <w:sz w:val="22"/>
                <w:szCs w:val="22"/>
              </w:rPr>
            </w:pPr>
          </w:p>
        </w:tc>
      </w:tr>
      <w:tr w:rsidR="00A754AD" w:rsidRPr="006A039C" w14:paraId="250AED28"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1DD3CB2F" w14:textId="77777777" w:rsidR="00A754AD" w:rsidRPr="006A039C" w:rsidRDefault="00A754AD" w:rsidP="003D6067">
            <w:pPr>
              <w:spacing w:before="100" w:beforeAutospacing="1" w:line="276" w:lineRule="auto"/>
              <w:ind w:left="-108" w:right="-108"/>
              <w:jc w:val="center"/>
              <w:rPr>
                <w:sz w:val="22"/>
                <w:szCs w:val="22"/>
              </w:rPr>
            </w:pPr>
            <w:r w:rsidRPr="006A039C">
              <w:rPr>
                <w:sz w:val="22"/>
                <w:szCs w:val="22"/>
              </w:rPr>
              <w:t>3.5.1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61269D78" w14:textId="77777777" w:rsidR="00A754AD" w:rsidRPr="006A039C" w:rsidRDefault="00A754AD" w:rsidP="003D6067">
            <w:pPr>
              <w:spacing w:before="100" w:beforeAutospacing="1" w:line="276" w:lineRule="auto"/>
              <w:rPr>
                <w:sz w:val="22"/>
                <w:szCs w:val="22"/>
              </w:rPr>
            </w:pPr>
            <w:r w:rsidRPr="006A039C">
              <w:rPr>
                <w:sz w:val="22"/>
                <w:szCs w:val="22"/>
              </w:rPr>
              <w:t>Максимальное часовое потребление газа</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2173E4CE" w14:textId="77777777" w:rsidR="00A754AD" w:rsidRPr="006A039C" w:rsidRDefault="00A754AD" w:rsidP="003D6067">
            <w:pPr>
              <w:spacing w:before="100" w:beforeAutospacing="1" w:line="60" w:lineRule="atLeast"/>
              <w:jc w:val="center"/>
              <w:rPr>
                <w:sz w:val="22"/>
                <w:szCs w:val="22"/>
              </w:rPr>
            </w:pPr>
            <w:r w:rsidRPr="006A039C">
              <w:rPr>
                <w:sz w:val="22"/>
                <w:szCs w:val="22"/>
              </w:rPr>
              <w:t>нм³/ч</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761D6F00" w14:textId="77777777" w:rsidR="00A754AD" w:rsidRPr="006A039C" w:rsidRDefault="00A754AD" w:rsidP="003D6067">
            <w:pPr>
              <w:spacing w:before="100" w:beforeAutospacing="1"/>
              <w:jc w:val="center"/>
              <w:rPr>
                <w:sz w:val="22"/>
                <w:szCs w:val="22"/>
              </w:rPr>
            </w:pPr>
            <w:r w:rsidRPr="006A039C">
              <w:rPr>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384DBB" w14:textId="77777777" w:rsidR="00A754AD" w:rsidRPr="006A039C" w:rsidRDefault="00A754AD" w:rsidP="003D6067">
            <w:pPr>
              <w:spacing w:before="100" w:beforeAutospacing="1" w:line="60" w:lineRule="atLeast"/>
              <w:jc w:val="center"/>
              <w:rPr>
                <w:sz w:val="22"/>
                <w:szCs w:val="22"/>
              </w:rPr>
            </w:pPr>
            <w:r w:rsidRPr="006A039C">
              <w:rPr>
                <w:sz w:val="22"/>
                <w:szCs w:val="22"/>
              </w:rPr>
              <w:t>1250,0</w:t>
            </w:r>
          </w:p>
        </w:tc>
      </w:tr>
      <w:tr w:rsidR="00A754AD" w:rsidRPr="006A039C" w14:paraId="46F01D77" w14:textId="77777777" w:rsidTr="003D6067">
        <w:trPr>
          <w:trHeight w:val="270"/>
        </w:trPr>
        <w:tc>
          <w:tcPr>
            <w:tcW w:w="732" w:type="dxa"/>
            <w:tcBorders>
              <w:left w:val="single" w:sz="4" w:space="0" w:color="000000"/>
              <w:bottom w:val="single" w:sz="4" w:space="0" w:color="auto"/>
            </w:tcBorders>
            <w:shd w:val="clear" w:color="auto" w:fill="auto"/>
            <w:tcMar>
              <w:top w:w="0" w:type="dxa"/>
              <w:left w:w="108" w:type="dxa"/>
              <w:bottom w:w="0" w:type="dxa"/>
              <w:right w:w="108" w:type="dxa"/>
            </w:tcMar>
          </w:tcPr>
          <w:p w14:paraId="2F38D26D" w14:textId="77777777" w:rsidR="00A754AD" w:rsidRPr="006A039C" w:rsidRDefault="00A754AD" w:rsidP="003D6067">
            <w:pPr>
              <w:spacing w:before="100" w:beforeAutospacing="1" w:line="276" w:lineRule="auto"/>
              <w:ind w:left="-108" w:right="-108"/>
              <w:jc w:val="center"/>
              <w:rPr>
                <w:sz w:val="22"/>
                <w:szCs w:val="22"/>
              </w:rPr>
            </w:pPr>
            <w:r w:rsidRPr="006A039C">
              <w:rPr>
                <w:sz w:val="22"/>
                <w:szCs w:val="22"/>
              </w:rPr>
              <w:t>3.5.2</w:t>
            </w:r>
          </w:p>
        </w:tc>
        <w:tc>
          <w:tcPr>
            <w:tcW w:w="3969" w:type="dxa"/>
            <w:tcBorders>
              <w:left w:val="single" w:sz="4" w:space="0" w:color="000000"/>
              <w:bottom w:val="single" w:sz="4" w:space="0" w:color="auto"/>
            </w:tcBorders>
            <w:shd w:val="clear" w:color="auto" w:fill="auto"/>
            <w:tcMar>
              <w:top w:w="0" w:type="dxa"/>
              <w:left w:w="108" w:type="dxa"/>
              <w:bottom w:w="0" w:type="dxa"/>
              <w:right w:w="108" w:type="dxa"/>
            </w:tcMar>
          </w:tcPr>
          <w:p w14:paraId="31ED7099" w14:textId="77777777" w:rsidR="00A754AD" w:rsidRPr="006A039C" w:rsidRDefault="00A754AD" w:rsidP="003D6067">
            <w:pPr>
              <w:spacing w:before="100" w:beforeAutospacing="1" w:line="276" w:lineRule="auto"/>
              <w:rPr>
                <w:sz w:val="22"/>
                <w:szCs w:val="22"/>
              </w:rPr>
            </w:pPr>
            <w:r w:rsidRPr="006A039C">
              <w:rPr>
                <w:sz w:val="22"/>
                <w:szCs w:val="22"/>
              </w:rPr>
              <w:t>Протяженность газопровода высокого 1 категории (Р≤1.2 МПа) давления</w:t>
            </w:r>
          </w:p>
        </w:tc>
        <w:tc>
          <w:tcPr>
            <w:tcW w:w="1418" w:type="dxa"/>
            <w:tcBorders>
              <w:left w:val="single" w:sz="4" w:space="0" w:color="000000"/>
              <w:bottom w:val="single" w:sz="4" w:space="0" w:color="auto"/>
            </w:tcBorders>
            <w:shd w:val="clear" w:color="auto" w:fill="auto"/>
            <w:tcMar>
              <w:top w:w="0" w:type="dxa"/>
              <w:left w:w="108" w:type="dxa"/>
              <w:bottom w:w="0" w:type="dxa"/>
              <w:right w:w="108" w:type="dxa"/>
            </w:tcMar>
          </w:tcPr>
          <w:p w14:paraId="7D055E9E" w14:textId="77777777" w:rsidR="00A754AD" w:rsidRPr="006A039C" w:rsidRDefault="00A754AD" w:rsidP="003D6067">
            <w:pPr>
              <w:spacing w:before="100" w:beforeAutospacing="1" w:line="60" w:lineRule="atLeast"/>
              <w:jc w:val="center"/>
              <w:rPr>
                <w:sz w:val="22"/>
                <w:szCs w:val="22"/>
              </w:rPr>
            </w:pPr>
            <w:r w:rsidRPr="006A039C">
              <w:rPr>
                <w:sz w:val="22"/>
                <w:szCs w:val="22"/>
              </w:rPr>
              <w:t>км</w:t>
            </w:r>
          </w:p>
        </w:tc>
        <w:tc>
          <w:tcPr>
            <w:tcW w:w="1393" w:type="dxa"/>
            <w:tcBorders>
              <w:left w:val="single" w:sz="4" w:space="0" w:color="000000"/>
              <w:bottom w:val="single" w:sz="4" w:space="0" w:color="auto"/>
            </w:tcBorders>
            <w:shd w:val="clear" w:color="auto" w:fill="auto"/>
            <w:tcMar>
              <w:top w:w="0" w:type="dxa"/>
              <w:left w:w="108" w:type="dxa"/>
              <w:bottom w:w="0" w:type="dxa"/>
              <w:right w:w="108" w:type="dxa"/>
            </w:tcMar>
          </w:tcPr>
          <w:p w14:paraId="520BC6B6" w14:textId="77777777" w:rsidR="00A754AD" w:rsidRPr="006A039C" w:rsidRDefault="00A754AD" w:rsidP="003D6067">
            <w:pPr>
              <w:spacing w:before="100" w:beforeAutospacing="1"/>
              <w:jc w:val="center"/>
              <w:rPr>
                <w:sz w:val="22"/>
                <w:szCs w:val="22"/>
              </w:rPr>
            </w:pPr>
            <w:r w:rsidRPr="006A039C">
              <w:rPr>
                <w:sz w:val="22"/>
                <w:szCs w:val="22"/>
              </w:rPr>
              <w:t>-</w:t>
            </w:r>
          </w:p>
        </w:tc>
        <w:tc>
          <w:tcPr>
            <w:tcW w:w="1418" w:type="dxa"/>
            <w:tcBorders>
              <w:left w:val="single" w:sz="4" w:space="0" w:color="000000"/>
              <w:bottom w:val="single" w:sz="4" w:space="0" w:color="auto"/>
              <w:right w:val="single" w:sz="4" w:space="0" w:color="000000"/>
            </w:tcBorders>
            <w:shd w:val="clear" w:color="auto" w:fill="auto"/>
            <w:tcMar>
              <w:top w:w="0" w:type="dxa"/>
              <w:left w:w="108" w:type="dxa"/>
              <w:bottom w:w="0" w:type="dxa"/>
              <w:right w:w="108" w:type="dxa"/>
            </w:tcMar>
          </w:tcPr>
          <w:p w14:paraId="28D322F0" w14:textId="77777777" w:rsidR="00A754AD" w:rsidRPr="006A039C" w:rsidRDefault="00A754AD" w:rsidP="003D6067">
            <w:pPr>
              <w:spacing w:before="100" w:beforeAutospacing="1" w:line="60" w:lineRule="atLeast"/>
              <w:jc w:val="center"/>
              <w:rPr>
                <w:sz w:val="22"/>
                <w:szCs w:val="22"/>
              </w:rPr>
            </w:pPr>
            <w:r w:rsidRPr="006A039C">
              <w:rPr>
                <w:sz w:val="22"/>
                <w:szCs w:val="22"/>
              </w:rPr>
              <w:t>0,6</w:t>
            </w:r>
          </w:p>
        </w:tc>
      </w:tr>
      <w:tr w:rsidR="00A754AD" w:rsidRPr="006A039C" w14:paraId="25340FF9" w14:textId="77777777" w:rsidTr="003D6067">
        <w:trPr>
          <w:trHeight w:val="270"/>
        </w:trPr>
        <w:tc>
          <w:tcPr>
            <w:tcW w:w="732"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04A734A0" w14:textId="77777777" w:rsidR="00A754AD" w:rsidRPr="006A039C" w:rsidRDefault="00A754AD" w:rsidP="003D6067">
            <w:pPr>
              <w:spacing w:before="100" w:beforeAutospacing="1" w:line="276" w:lineRule="auto"/>
              <w:ind w:left="-108" w:right="-108"/>
              <w:jc w:val="center"/>
              <w:rPr>
                <w:sz w:val="22"/>
                <w:szCs w:val="22"/>
              </w:rPr>
            </w:pPr>
            <w:r w:rsidRPr="006A039C">
              <w:rPr>
                <w:sz w:val="22"/>
                <w:szCs w:val="22"/>
              </w:rPr>
              <w:t>3.5.3</w:t>
            </w:r>
          </w:p>
        </w:tc>
        <w:tc>
          <w:tcPr>
            <w:tcW w:w="3969"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1D9AA22A" w14:textId="77777777" w:rsidR="00A754AD" w:rsidRPr="006A039C" w:rsidRDefault="00A754AD" w:rsidP="003D6067">
            <w:pPr>
              <w:spacing w:before="100" w:beforeAutospacing="1" w:line="276" w:lineRule="auto"/>
              <w:rPr>
                <w:sz w:val="22"/>
                <w:szCs w:val="22"/>
              </w:rPr>
            </w:pPr>
            <w:r w:rsidRPr="006A039C">
              <w:rPr>
                <w:sz w:val="22"/>
                <w:szCs w:val="22"/>
              </w:rPr>
              <w:t>Протяженность газопровода среднего (Р≤0.3 МПа) давления</w:t>
            </w:r>
          </w:p>
        </w:tc>
        <w:tc>
          <w:tcPr>
            <w:tcW w:w="1418"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504BD609" w14:textId="77777777" w:rsidR="00A754AD" w:rsidRPr="006A039C" w:rsidRDefault="00A754AD" w:rsidP="003D6067">
            <w:pPr>
              <w:spacing w:before="100" w:beforeAutospacing="1" w:line="60" w:lineRule="atLeast"/>
              <w:jc w:val="center"/>
              <w:rPr>
                <w:sz w:val="22"/>
                <w:szCs w:val="22"/>
              </w:rPr>
            </w:pPr>
            <w:r w:rsidRPr="006A039C">
              <w:rPr>
                <w:sz w:val="22"/>
                <w:szCs w:val="22"/>
              </w:rPr>
              <w:t>км</w:t>
            </w:r>
          </w:p>
        </w:tc>
        <w:tc>
          <w:tcPr>
            <w:tcW w:w="1393" w:type="dxa"/>
            <w:tcBorders>
              <w:top w:val="single" w:sz="4" w:space="0" w:color="auto"/>
              <w:left w:val="single" w:sz="4" w:space="0" w:color="000000"/>
              <w:bottom w:val="single" w:sz="4" w:space="0" w:color="000000"/>
            </w:tcBorders>
            <w:shd w:val="clear" w:color="auto" w:fill="auto"/>
            <w:tcMar>
              <w:top w:w="0" w:type="dxa"/>
              <w:left w:w="108" w:type="dxa"/>
              <w:bottom w:w="0" w:type="dxa"/>
              <w:right w:w="108" w:type="dxa"/>
            </w:tcMar>
          </w:tcPr>
          <w:p w14:paraId="085EFAA1" w14:textId="77777777" w:rsidR="00A754AD" w:rsidRPr="006A039C" w:rsidRDefault="00A754AD" w:rsidP="003D6067">
            <w:pPr>
              <w:spacing w:before="100" w:beforeAutospacing="1"/>
              <w:jc w:val="center"/>
              <w:rPr>
                <w:sz w:val="22"/>
                <w:szCs w:val="22"/>
              </w:rPr>
            </w:pPr>
            <w:r w:rsidRPr="006A039C">
              <w:rPr>
                <w:sz w:val="22"/>
                <w:szCs w:val="22"/>
              </w:rPr>
              <w:t>-</w:t>
            </w:r>
          </w:p>
        </w:tc>
        <w:tc>
          <w:tcPr>
            <w:tcW w:w="1418" w:type="dxa"/>
            <w:tcBorders>
              <w:top w:val="single" w:sz="4"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C1A06B" w14:textId="77777777" w:rsidR="00A754AD" w:rsidRPr="006A039C" w:rsidRDefault="00A754AD" w:rsidP="003D6067">
            <w:pPr>
              <w:spacing w:before="100" w:beforeAutospacing="1" w:line="60" w:lineRule="atLeast"/>
              <w:jc w:val="center"/>
              <w:rPr>
                <w:sz w:val="22"/>
                <w:szCs w:val="22"/>
              </w:rPr>
            </w:pPr>
            <w:r w:rsidRPr="006A039C">
              <w:rPr>
                <w:bCs/>
                <w:sz w:val="22"/>
                <w:szCs w:val="22"/>
              </w:rPr>
              <w:t>2,3</w:t>
            </w:r>
          </w:p>
        </w:tc>
      </w:tr>
      <w:tr w:rsidR="00A754AD" w:rsidRPr="006A039C" w14:paraId="1A02075C"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59559AE6" w14:textId="77777777" w:rsidR="00A754AD" w:rsidRPr="006A039C" w:rsidRDefault="00A754AD" w:rsidP="003D6067">
            <w:pPr>
              <w:spacing w:before="100" w:beforeAutospacing="1" w:line="276" w:lineRule="auto"/>
              <w:ind w:left="-108" w:right="-108"/>
              <w:jc w:val="center"/>
              <w:rPr>
                <w:sz w:val="22"/>
                <w:szCs w:val="22"/>
              </w:rPr>
            </w:pPr>
            <w:r w:rsidRPr="006A039C">
              <w:rPr>
                <w:sz w:val="22"/>
                <w:szCs w:val="22"/>
              </w:rPr>
              <w:t>3.5.4.</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4424426B" w14:textId="77777777" w:rsidR="00A754AD" w:rsidRPr="006A039C" w:rsidRDefault="00A754AD" w:rsidP="003D6067">
            <w:pPr>
              <w:spacing w:before="100" w:beforeAutospacing="1" w:line="276" w:lineRule="auto"/>
              <w:rPr>
                <w:sz w:val="22"/>
                <w:szCs w:val="22"/>
              </w:rPr>
            </w:pPr>
            <w:r w:rsidRPr="006A039C">
              <w:rPr>
                <w:sz w:val="22"/>
                <w:szCs w:val="22"/>
              </w:rPr>
              <w:t>Шкафной газорегуляторный пункт</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14:paraId="3E14ED0C" w14:textId="77777777" w:rsidR="00A754AD" w:rsidRPr="006A039C" w:rsidRDefault="00A754AD" w:rsidP="003D6067">
            <w:pPr>
              <w:spacing w:before="100" w:beforeAutospacing="1" w:line="45" w:lineRule="atLeast"/>
              <w:jc w:val="center"/>
              <w:rPr>
                <w:sz w:val="22"/>
                <w:szCs w:val="22"/>
              </w:rPr>
            </w:pPr>
            <w:proofErr w:type="spellStart"/>
            <w:r w:rsidRPr="006A039C">
              <w:rPr>
                <w:sz w:val="22"/>
                <w:szCs w:val="22"/>
              </w:rPr>
              <w:t>шт</w:t>
            </w:r>
            <w:proofErr w:type="spellEnd"/>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43D6A799" w14:textId="77777777" w:rsidR="00A754AD" w:rsidRPr="006A039C" w:rsidRDefault="00A754AD" w:rsidP="003D6067">
            <w:pPr>
              <w:spacing w:before="100" w:beforeAutospacing="1"/>
              <w:jc w:val="center"/>
              <w:rPr>
                <w:sz w:val="22"/>
                <w:szCs w:val="22"/>
              </w:rPr>
            </w:pPr>
            <w:r w:rsidRPr="006A039C">
              <w:rPr>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861F0" w14:textId="77777777" w:rsidR="00A754AD" w:rsidRPr="006A039C" w:rsidRDefault="00A754AD" w:rsidP="003D6067">
            <w:pPr>
              <w:spacing w:before="100" w:beforeAutospacing="1" w:line="45" w:lineRule="atLeast"/>
              <w:jc w:val="center"/>
              <w:rPr>
                <w:sz w:val="22"/>
                <w:szCs w:val="22"/>
              </w:rPr>
            </w:pPr>
            <w:r w:rsidRPr="006A039C">
              <w:rPr>
                <w:bCs/>
                <w:sz w:val="22"/>
                <w:szCs w:val="22"/>
              </w:rPr>
              <w:t>1</w:t>
            </w:r>
          </w:p>
        </w:tc>
      </w:tr>
      <w:tr w:rsidR="00A754AD" w:rsidRPr="006A039C" w14:paraId="74D8492E"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5AE11FB9"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3.6</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098AEB1B" w14:textId="77777777" w:rsidR="00A754AD" w:rsidRPr="006A039C" w:rsidRDefault="00A754AD" w:rsidP="003D6067">
            <w:pPr>
              <w:pStyle w:val="TableContents"/>
              <w:spacing w:line="276" w:lineRule="auto"/>
              <w:rPr>
                <w:rFonts w:cs="Times New Roman"/>
                <w:sz w:val="22"/>
                <w:szCs w:val="22"/>
              </w:rPr>
            </w:pPr>
            <w:r w:rsidRPr="006A039C">
              <w:rPr>
                <w:rFonts w:cs="Times New Roman"/>
                <w:sz w:val="22"/>
                <w:szCs w:val="22"/>
              </w:rPr>
              <w:t>Связь</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316A17B1" w14:textId="77777777" w:rsidR="00A754AD" w:rsidRPr="006A039C" w:rsidRDefault="00A754AD" w:rsidP="003D6067">
            <w:pPr>
              <w:pStyle w:val="TableContents"/>
              <w:spacing w:line="276" w:lineRule="auto"/>
              <w:ind w:left="-132" w:right="-84"/>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4E1BB392" w14:textId="77777777" w:rsidR="00A754AD" w:rsidRPr="006A039C" w:rsidRDefault="00A754AD" w:rsidP="003D6067">
            <w:pPr>
              <w:pStyle w:val="TableContents"/>
              <w:spacing w:line="276" w:lineRule="auto"/>
              <w:ind w:left="-132" w:right="-108"/>
              <w:jc w:val="center"/>
              <w:rPr>
                <w:rFonts w:cs="Times New Roman"/>
                <w:color w:val="FF0000"/>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C4D2D1" w14:textId="77777777" w:rsidR="00A754AD" w:rsidRPr="006A039C" w:rsidRDefault="00A754AD" w:rsidP="003D6067">
            <w:pPr>
              <w:pStyle w:val="TableContents"/>
              <w:spacing w:line="276" w:lineRule="auto"/>
              <w:rPr>
                <w:rFonts w:cs="Times New Roman"/>
                <w:color w:val="FF0000"/>
                <w:sz w:val="22"/>
                <w:szCs w:val="22"/>
              </w:rPr>
            </w:pPr>
          </w:p>
        </w:tc>
      </w:tr>
      <w:tr w:rsidR="00A754AD" w:rsidRPr="006A039C" w14:paraId="48E003DA"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287C5ED3"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3.6.1</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464E9AE5" w14:textId="77777777" w:rsidR="00A754AD" w:rsidRPr="006A039C" w:rsidRDefault="00A754AD" w:rsidP="003D6067">
            <w:pPr>
              <w:pStyle w:val="TableContents"/>
              <w:spacing w:line="276" w:lineRule="auto"/>
              <w:rPr>
                <w:rFonts w:cs="Times New Roman"/>
                <w:sz w:val="22"/>
                <w:szCs w:val="22"/>
              </w:rPr>
            </w:pPr>
            <w:r w:rsidRPr="006A039C">
              <w:rPr>
                <w:rFonts w:cs="Times New Roman"/>
                <w:sz w:val="22"/>
                <w:szCs w:val="22"/>
              </w:rPr>
              <w:t>Протяженность сетей связи</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50991FA7" w14:textId="77777777" w:rsidR="00A754AD" w:rsidRPr="006A039C" w:rsidRDefault="00A754AD" w:rsidP="003D6067">
            <w:pPr>
              <w:pStyle w:val="TableContents"/>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1D60290E" w14:textId="77777777" w:rsidR="00A754AD" w:rsidRPr="006A039C" w:rsidRDefault="00A754AD" w:rsidP="003D6067">
            <w:pPr>
              <w:pStyle w:val="TableContents"/>
              <w:spacing w:line="276" w:lineRule="auto"/>
              <w:ind w:left="-132" w:right="-108"/>
              <w:jc w:val="center"/>
              <w:rPr>
                <w:rFonts w:cs="Times New Roman"/>
                <w:color w:val="FF0000"/>
                <w:sz w:val="22"/>
                <w:szCs w:val="22"/>
              </w:rPr>
            </w:pPr>
            <w:r w:rsidRPr="006A039C">
              <w:rPr>
                <w:rFonts w:cs="Times New Roman"/>
                <w:color w:val="FF0000"/>
                <w:sz w:val="22"/>
                <w:szCs w:val="22"/>
              </w:rPr>
              <w:t>-</w:t>
            </w: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13BA55" w14:textId="77777777" w:rsidR="00A754AD" w:rsidRPr="006A039C" w:rsidRDefault="00A754AD" w:rsidP="003D6067">
            <w:pPr>
              <w:pStyle w:val="TableContents"/>
              <w:spacing w:line="276" w:lineRule="auto"/>
              <w:jc w:val="center"/>
              <w:rPr>
                <w:rFonts w:cs="Times New Roman"/>
                <w:color w:val="FF0000"/>
                <w:sz w:val="22"/>
                <w:szCs w:val="22"/>
              </w:rPr>
            </w:pPr>
          </w:p>
        </w:tc>
      </w:tr>
      <w:tr w:rsidR="00A754AD" w:rsidRPr="006A039C" w14:paraId="26833639" w14:textId="77777777" w:rsidTr="003D6067">
        <w:trPr>
          <w:trHeight w:val="270"/>
        </w:trPr>
        <w:tc>
          <w:tcPr>
            <w:tcW w:w="732" w:type="dxa"/>
            <w:tcBorders>
              <w:left w:val="single" w:sz="4" w:space="0" w:color="000000"/>
              <w:bottom w:val="single" w:sz="4" w:space="0" w:color="000000"/>
            </w:tcBorders>
            <w:shd w:val="clear" w:color="auto" w:fill="auto"/>
            <w:tcMar>
              <w:top w:w="0" w:type="dxa"/>
              <w:left w:w="108" w:type="dxa"/>
              <w:bottom w:w="0" w:type="dxa"/>
              <w:right w:w="108" w:type="dxa"/>
            </w:tcMar>
          </w:tcPr>
          <w:p w14:paraId="5500AC25"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3.7</w:t>
            </w:r>
          </w:p>
        </w:tc>
        <w:tc>
          <w:tcPr>
            <w:tcW w:w="3969" w:type="dxa"/>
            <w:tcBorders>
              <w:left w:val="single" w:sz="4" w:space="0" w:color="000000"/>
              <w:bottom w:val="single" w:sz="4" w:space="0" w:color="000000"/>
            </w:tcBorders>
            <w:shd w:val="clear" w:color="auto" w:fill="auto"/>
            <w:tcMar>
              <w:top w:w="0" w:type="dxa"/>
              <w:left w:w="108" w:type="dxa"/>
              <w:bottom w:w="0" w:type="dxa"/>
              <w:right w:w="108" w:type="dxa"/>
            </w:tcMar>
          </w:tcPr>
          <w:p w14:paraId="15D8DB24" w14:textId="77777777" w:rsidR="00A754AD" w:rsidRPr="006A039C" w:rsidRDefault="00A754AD" w:rsidP="003D6067">
            <w:pPr>
              <w:pStyle w:val="Standard"/>
              <w:snapToGrid w:val="0"/>
              <w:spacing w:line="276" w:lineRule="auto"/>
              <w:rPr>
                <w:rFonts w:cs="Times New Roman"/>
                <w:sz w:val="22"/>
                <w:szCs w:val="22"/>
              </w:rPr>
            </w:pPr>
            <w:r w:rsidRPr="006A039C">
              <w:rPr>
                <w:rFonts w:cs="Times New Roman"/>
                <w:sz w:val="22"/>
                <w:szCs w:val="22"/>
              </w:rPr>
              <w:t>Инженерная подготовка территории</w:t>
            </w:r>
          </w:p>
        </w:tc>
        <w:tc>
          <w:tcPr>
            <w:tcW w:w="1418" w:type="dxa"/>
            <w:tcBorders>
              <w:left w:val="single" w:sz="4" w:space="0" w:color="000000"/>
              <w:bottom w:val="single" w:sz="4" w:space="0" w:color="000000"/>
            </w:tcBorders>
            <w:shd w:val="clear" w:color="auto" w:fill="auto"/>
            <w:tcMar>
              <w:top w:w="0" w:type="dxa"/>
              <w:left w:w="108" w:type="dxa"/>
              <w:bottom w:w="0" w:type="dxa"/>
              <w:right w:w="108" w:type="dxa"/>
            </w:tcMar>
          </w:tcPr>
          <w:p w14:paraId="3B5BA36F" w14:textId="77777777" w:rsidR="00A754AD" w:rsidRPr="006A039C" w:rsidRDefault="00A754AD" w:rsidP="003D6067">
            <w:pPr>
              <w:pStyle w:val="Standard"/>
              <w:snapToGrid w:val="0"/>
              <w:spacing w:line="276" w:lineRule="auto"/>
              <w:ind w:left="-132" w:right="-84"/>
              <w:jc w:val="center"/>
              <w:rPr>
                <w:rFonts w:cs="Times New Roman"/>
                <w:sz w:val="22"/>
                <w:szCs w:val="22"/>
              </w:rPr>
            </w:pPr>
          </w:p>
        </w:tc>
        <w:tc>
          <w:tcPr>
            <w:tcW w:w="1393" w:type="dxa"/>
            <w:tcBorders>
              <w:left w:val="single" w:sz="4" w:space="0" w:color="000000"/>
              <w:bottom w:val="single" w:sz="4" w:space="0" w:color="000000"/>
            </w:tcBorders>
            <w:shd w:val="clear" w:color="auto" w:fill="auto"/>
            <w:tcMar>
              <w:top w:w="0" w:type="dxa"/>
              <w:left w:w="108" w:type="dxa"/>
              <w:bottom w:w="0" w:type="dxa"/>
              <w:right w:w="108" w:type="dxa"/>
            </w:tcMar>
          </w:tcPr>
          <w:p w14:paraId="4599AB5F" w14:textId="77777777" w:rsidR="00A754AD" w:rsidRPr="006A039C" w:rsidRDefault="00A754AD" w:rsidP="003D6067">
            <w:pPr>
              <w:pStyle w:val="Standard"/>
              <w:snapToGrid w:val="0"/>
              <w:spacing w:line="276" w:lineRule="auto"/>
              <w:ind w:left="-132" w:right="-108"/>
              <w:jc w:val="center"/>
              <w:rPr>
                <w:rFonts w:cs="Times New Roman"/>
                <w:b/>
                <w:color w:val="FF0000"/>
                <w:sz w:val="22"/>
                <w:szCs w:val="22"/>
              </w:rPr>
            </w:pPr>
          </w:p>
        </w:tc>
        <w:tc>
          <w:tcPr>
            <w:tcW w:w="1418"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503161" w14:textId="77777777" w:rsidR="00A754AD" w:rsidRPr="006A039C" w:rsidRDefault="00A754AD" w:rsidP="003D6067">
            <w:pPr>
              <w:pStyle w:val="Standard"/>
              <w:snapToGrid w:val="0"/>
              <w:spacing w:line="276" w:lineRule="auto"/>
              <w:ind w:left="-108" w:right="-108"/>
              <w:jc w:val="center"/>
              <w:rPr>
                <w:rFonts w:cs="Times New Roman"/>
                <w:b/>
                <w:color w:val="FF0000"/>
                <w:sz w:val="22"/>
                <w:szCs w:val="22"/>
              </w:rPr>
            </w:pPr>
          </w:p>
        </w:tc>
      </w:tr>
      <w:tr w:rsidR="00A754AD" w:rsidRPr="006A039C" w14:paraId="602EFF29" w14:textId="77777777" w:rsidTr="003D6067">
        <w:trPr>
          <w:trHeight w:val="270"/>
        </w:trPr>
        <w:tc>
          <w:tcPr>
            <w:tcW w:w="732"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12C3F656"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3.7.1</w:t>
            </w:r>
          </w:p>
        </w:tc>
        <w:tc>
          <w:tcPr>
            <w:tcW w:w="396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02CDFB9E" w14:textId="77777777" w:rsidR="00A754AD" w:rsidRPr="006A039C" w:rsidRDefault="00A754AD" w:rsidP="003D6067">
            <w:pPr>
              <w:pStyle w:val="Standard"/>
              <w:spacing w:line="276" w:lineRule="auto"/>
              <w:rPr>
                <w:rFonts w:cs="Times New Roman"/>
                <w:sz w:val="22"/>
                <w:szCs w:val="22"/>
              </w:rPr>
            </w:pPr>
            <w:r w:rsidRPr="006A039C">
              <w:rPr>
                <w:rFonts w:cs="Times New Roman"/>
                <w:sz w:val="22"/>
                <w:szCs w:val="22"/>
              </w:rPr>
              <w:t xml:space="preserve">Организация поверхностного стока </w:t>
            </w:r>
          </w:p>
        </w:tc>
        <w:tc>
          <w:tcPr>
            <w:tcW w:w="141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333A7C9E" w14:textId="77777777" w:rsidR="00A754AD" w:rsidRPr="006A039C" w:rsidRDefault="00A754AD" w:rsidP="003D6067">
            <w:pPr>
              <w:pStyle w:val="Standard"/>
              <w:snapToGrid w:val="0"/>
              <w:spacing w:line="276" w:lineRule="auto"/>
              <w:ind w:left="-132" w:right="-84"/>
              <w:jc w:val="center"/>
              <w:rPr>
                <w:rFonts w:cs="Times New Roman"/>
                <w:sz w:val="22"/>
                <w:szCs w:val="22"/>
              </w:rPr>
            </w:pPr>
            <w:r w:rsidRPr="006A039C">
              <w:rPr>
                <w:rFonts w:cs="Times New Roman"/>
                <w:sz w:val="22"/>
                <w:szCs w:val="22"/>
              </w:rPr>
              <w:t>км</w:t>
            </w:r>
          </w:p>
        </w:tc>
        <w:tc>
          <w:tcPr>
            <w:tcW w:w="1393"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tcPr>
          <w:p w14:paraId="65CB9749" w14:textId="77777777" w:rsidR="00A754AD" w:rsidRPr="006A039C" w:rsidRDefault="00A754AD" w:rsidP="003D6067">
            <w:pPr>
              <w:pStyle w:val="Standard"/>
              <w:snapToGrid w:val="0"/>
              <w:spacing w:line="276" w:lineRule="auto"/>
              <w:ind w:left="-132" w:right="-108"/>
              <w:jc w:val="center"/>
              <w:rPr>
                <w:rFonts w:cs="Times New Roman"/>
                <w:b/>
                <w:color w:val="FF0000"/>
                <w:sz w:val="22"/>
                <w:szCs w:val="22"/>
              </w:rPr>
            </w:pPr>
            <w:r w:rsidRPr="006A039C">
              <w:rPr>
                <w:rFonts w:cs="Times New Roman"/>
                <w:b/>
                <w:color w:val="FF0000"/>
                <w:sz w:val="22"/>
                <w:szCs w:val="22"/>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77ACDA" w14:textId="77777777" w:rsidR="00A754AD" w:rsidRPr="006A039C" w:rsidRDefault="00A754AD" w:rsidP="003D6067">
            <w:pPr>
              <w:pStyle w:val="Standard"/>
              <w:snapToGrid w:val="0"/>
              <w:spacing w:line="276" w:lineRule="auto"/>
              <w:ind w:left="-108" w:right="-108"/>
              <w:jc w:val="center"/>
              <w:rPr>
                <w:rFonts w:cs="Times New Roman"/>
                <w:sz w:val="22"/>
                <w:szCs w:val="22"/>
              </w:rPr>
            </w:pPr>
            <w:r w:rsidRPr="006A039C">
              <w:rPr>
                <w:rFonts w:cs="Times New Roman"/>
                <w:sz w:val="22"/>
                <w:szCs w:val="22"/>
              </w:rPr>
              <w:t>8,9</w:t>
            </w:r>
          </w:p>
        </w:tc>
      </w:tr>
    </w:tbl>
    <w:p w14:paraId="05FFAB2E" w14:textId="77777777" w:rsidR="00127FF5" w:rsidRDefault="00127FF5" w:rsidP="00C14DE4">
      <w:pPr>
        <w:spacing w:line="360" w:lineRule="auto"/>
        <w:ind w:right="-142" w:firstLine="567"/>
        <w:jc w:val="center"/>
        <w:outlineLvl w:val="0"/>
        <w:rPr>
          <w:b/>
          <w:bCs/>
          <w:sz w:val="26"/>
          <w:szCs w:val="26"/>
        </w:rPr>
      </w:pPr>
    </w:p>
    <w:p w14:paraId="3C56AAAD" w14:textId="77777777" w:rsidR="005F5BEC" w:rsidRDefault="005F5BEC" w:rsidP="00C14DE4">
      <w:pPr>
        <w:spacing w:line="360" w:lineRule="auto"/>
        <w:ind w:right="-142" w:firstLine="567"/>
        <w:jc w:val="center"/>
        <w:outlineLvl w:val="0"/>
        <w:rPr>
          <w:b/>
          <w:bCs/>
          <w:sz w:val="26"/>
          <w:szCs w:val="26"/>
        </w:rPr>
      </w:pPr>
    </w:p>
    <w:p w14:paraId="63DE73B4" w14:textId="77777777" w:rsidR="005F5BEC" w:rsidRDefault="005F5BEC" w:rsidP="00C14DE4">
      <w:pPr>
        <w:spacing w:line="360" w:lineRule="auto"/>
        <w:ind w:right="-142" w:firstLine="567"/>
        <w:jc w:val="center"/>
        <w:outlineLvl w:val="0"/>
        <w:rPr>
          <w:b/>
          <w:bCs/>
          <w:sz w:val="26"/>
          <w:szCs w:val="26"/>
        </w:rPr>
      </w:pPr>
    </w:p>
    <w:p w14:paraId="6809BDD2" w14:textId="77777777" w:rsidR="005F5BEC" w:rsidRDefault="005F5BEC" w:rsidP="00C14DE4">
      <w:pPr>
        <w:spacing w:line="360" w:lineRule="auto"/>
        <w:ind w:right="-142" w:firstLine="567"/>
        <w:jc w:val="center"/>
        <w:outlineLvl w:val="0"/>
        <w:rPr>
          <w:b/>
          <w:bCs/>
          <w:sz w:val="26"/>
          <w:szCs w:val="26"/>
        </w:rPr>
      </w:pPr>
    </w:p>
    <w:p w14:paraId="58C3FDAD" w14:textId="77777777" w:rsidR="005F5BEC" w:rsidRDefault="005F5BEC" w:rsidP="00C14DE4">
      <w:pPr>
        <w:spacing w:line="360" w:lineRule="auto"/>
        <w:ind w:right="-142" w:firstLine="567"/>
        <w:jc w:val="center"/>
        <w:outlineLvl w:val="0"/>
        <w:rPr>
          <w:b/>
          <w:bCs/>
          <w:sz w:val="26"/>
          <w:szCs w:val="26"/>
        </w:rPr>
      </w:pPr>
    </w:p>
    <w:p w14:paraId="71E7AE43" w14:textId="77777777" w:rsidR="00C14DE4" w:rsidRDefault="00C14DE4" w:rsidP="00C14DE4">
      <w:pPr>
        <w:spacing w:line="360" w:lineRule="auto"/>
        <w:ind w:right="-142" w:firstLine="567"/>
        <w:jc w:val="center"/>
        <w:outlineLvl w:val="0"/>
        <w:rPr>
          <w:b/>
          <w:bCs/>
          <w:sz w:val="26"/>
          <w:szCs w:val="26"/>
        </w:rPr>
      </w:pPr>
      <w:r w:rsidRPr="00B92A77">
        <w:rPr>
          <w:b/>
          <w:bCs/>
          <w:sz w:val="26"/>
          <w:szCs w:val="26"/>
        </w:rPr>
        <w:lastRenderedPageBreak/>
        <w:t>4 Литература</w:t>
      </w:r>
    </w:p>
    <w:p w14:paraId="60152711" w14:textId="77777777" w:rsidR="00C14DE4" w:rsidRPr="004746A5" w:rsidRDefault="00C14DE4" w:rsidP="00C07760">
      <w:pPr>
        <w:pStyle w:val="aa"/>
        <w:numPr>
          <w:ilvl w:val="0"/>
          <w:numId w:val="40"/>
        </w:numPr>
        <w:spacing w:line="360" w:lineRule="auto"/>
        <w:ind w:right="-142"/>
        <w:jc w:val="both"/>
        <w:rPr>
          <w:spacing w:val="1"/>
          <w:sz w:val="22"/>
          <w:szCs w:val="22"/>
        </w:rPr>
      </w:pPr>
      <w:r w:rsidRPr="004746A5">
        <w:rPr>
          <w:spacing w:val="1"/>
          <w:sz w:val="22"/>
          <w:szCs w:val="22"/>
        </w:rPr>
        <w:t>Градостроительный кодекс Российской Федерации.</w:t>
      </w:r>
    </w:p>
    <w:p w14:paraId="26889237" w14:textId="77777777" w:rsidR="00C159EB" w:rsidRPr="004746A5" w:rsidRDefault="00227B61" w:rsidP="00C07760">
      <w:pPr>
        <w:pStyle w:val="aa"/>
        <w:numPr>
          <w:ilvl w:val="0"/>
          <w:numId w:val="40"/>
        </w:numPr>
        <w:spacing w:line="360" w:lineRule="auto"/>
        <w:ind w:right="-142"/>
        <w:jc w:val="both"/>
        <w:rPr>
          <w:spacing w:val="1"/>
          <w:sz w:val="22"/>
          <w:szCs w:val="22"/>
        </w:rPr>
      </w:pPr>
      <w:r w:rsidRPr="004746A5">
        <w:rPr>
          <w:spacing w:val="1"/>
          <w:sz w:val="22"/>
          <w:szCs w:val="22"/>
        </w:rPr>
        <w:t>СП 42.13330.2016</w:t>
      </w:r>
      <w:r w:rsidR="00C14DE4" w:rsidRPr="004746A5">
        <w:rPr>
          <w:spacing w:val="1"/>
          <w:sz w:val="22"/>
          <w:szCs w:val="22"/>
        </w:rPr>
        <w:t xml:space="preserve">. </w:t>
      </w:r>
      <w:r w:rsidRPr="004746A5">
        <w:rPr>
          <w:spacing w:val="1"/>
          <w:sz w:val="22"/>
          <w:szCs w:val="22"/>
        </w:rPr>
        <w:t>«</w:t>
      </w:r>
      <w:r w:rsidR="00C14DE4" w:rsidRPr="004746A5">
        <w:rPr>
          <w:spacing w:val="1"/>
          <w:sz w:val="22"/>
          <w:szCs w:val="22"/>
        </w:rPr>
        <w:t>Градостроительство. Планировка и застройка городских и сельских поселений».</w:t>
      </w:r>
    </w:p>
    <w:p w14:paraId="605E160E" w14:textId="77777777" w:rsidR="00227B61" w:rsidRPr="00CF41D6" w:rsidRDefault="00227B61" w:rsidP="00C07760">
      <w:pPr>
        <w:pStyle w:val="aa"/>
        <w:numPr>
          <w:ilvl w:val="0"/>
          <w:numId w:val="40"/>
        </w:numPr>
        <w:spacing w:line="360" w:lineRule="auto"/>
        <w:ind w:right="-142"/>
        <w:jc w:val="both"/>
        <w:rPr>
          <w:spacing w:val="1"/>
          <w:sz w:val="22"/>
          <w:szCs w:val="22"/>
        </w:rPr>
      </w:pPr>
      <w:r w:rsidRPr="00CF41D6">
        <w:rPr>
          <w:spacing w:val="1"/>
          <w:sz w:val="22"/>
          <w:szCs w:val="22"/>
        </w:rPr>
        <w:t xml:space="preserve">Генеральный план </w:t>
      </w:r>
      <w:r w:rsidR="002B7D96" w:rsidRPr="00CF41D6">
        <w:rPr>
          <w:kern w:val="3"/>
          <w:sz w:val="22"/>
          <w:szCs w:val="22"/>
          <w:lang w:bidi="en-US"/>
        </w:rPr>
        <w:t xml:space="preserve">городского округа город Липецк </w:t>
      </w:r>
      <w:r w:rsidRPr="00CF41D6">
        <w:rPr>
          <w:spacing w:val="1"/>
          <w:sz w:val="22"/>
          <w:szCs w:val="22"/>
        </w:rPr>
        <w:t>Липецкой области Российской Федерации.</w:t>
      </w:r>
    </w:p>
    <w:p w14:paraId="1480FB45" w14:textId="77777777" w:rsidR="00227B61" w:rsidRPr="00CF41D6" w:rsidRDefault="00227B61" w:rsidP="00C07760">
      <w:pPr>
        <w:pStyle w:val="aa"/>
        <w:numPr>
          <w:ilvl w:val="0"/>
          <w:numId w:val="40"/>
        </w:numPr>
        <w:spacing w:line="360" w:lineRule="auto"/>
        <w:ind w:right="-142"/>
        <w:jc w:val="both"/>
        <w:rPr>
          <w:spacing w:val="1"/>
          <w:sz w:val="22"/>
          <w:szCs w:val="22"/>
        </w:rPr>
      </w:pPr>
      <w:r w:rsidRPr="00CF41D6">
        <w:rPr>
          <w:spacing w:val="1"/>
          <w:sz w:val="22"/>
          <w:szCs w:val="22"/>
        </w:rPr>
        <w:t xml:space="preserve">Правила землепользования и застройки </w:t>
      </w:r>
      <w:r w:rsidR="002B7D96" w:rsidRPr="00CF41D6">
        <w:rPr>
          <w:kern w:val="3"/>
          <w:sz w:val="22"/>
          <w:szCs w:val="22"/>
          <w:lang w:bidi="en-US"/>
        </w:rPr>
        <w:t>городского округа город Липецк</w:t>
      </w:r>
      <w:r w:rsidRPr="00CF41D6">
        <w:rPr>
          <w:spacing w:val="1"/>
          <w:sz w:val="22"/>
          <w:szCs w:val="22"/>
        </w:rPr>
        <w:t xml:space="preserve"> Липецкой области Российской Федерации.</w:t>
      </w:r>
    </w:p>
    <w:p w14:paraId="333433EC" w14:textId="77777777" w:rsidR="00C14DE4" w:rsidRPr="00CF41D6" w:rsidRDefault="00F4120E" w:rsidP="00C07760">
      <w:pPr>
        <w:pStyle w:val="aa"/>
        <w:numPr>
          <w:ilvl w:val="0"/>
          <w:numId w:val="40"/>
        </w:numPr>
        <w:spacing w:line="360" w:lineRule="auto"/>
        <w:ind w:right="-142"/>
        <w:jc w:val="both"/>
        <w:rPr>
          <w:spacing w:val="1"/>
          <w:sz w:val="22"/>
          <w:szCs w:val="22"/>
        </w:rPr>
      </w:pPr>
      <w:r w:rsidRPr="00CF41D6">
        <w:rPr>
          <w:spacing w:val="1"/>
          <w:sz w:val="22"/>
          <w:szCs w:val="22"/>
        </w:rPr>
        <w:t>Региональные н</w:t>
      </w:r>
      <w:r w:rsidR="00C14DE4" w:rsidRPr="00CF41D6">
        <w:rPr>
          <w:spacing w:val="1"/>
          <w:sz w:val="22"/>
          <w:szCs w:val="22"/>
        </w:rPr>
        <w:t>ормативы градостроительного проектирования Липецкой области.</w:t>
      </w:r>
    </w:p>
    <w:p w14:paraId="74B8C4DD" w14:textId="77777777" w:rsidR="002B7D96" w:rsidRPr="00CF41D6" w:rsidRDefault="002B7D96" w:rsidP="00C07760">
      <w:pPr>
        <w:pStyle w:val="aa"/>
        <w:numPr>
          <w:ilvl w:val="0"/>
          <w:numId w:val="40"/>
        </w:numPr>
        <w:spacing w:line="360" w:lineRule="auto"/>
        <w:ind w:right="-142"/>
        <w:jc w:val="both"/>
        <w:rPr>
          <w:spacing w:val="1"/>
          <w:sz w:val="22"/>
          <w:szCs w:val="22"/>
        </w:rPr>
      </w:pPr>
      <w:r w:rsidRPr="00CF41D6">
        <w:rPr>
          <w:spacing w:val="1"/>
          <w:sz w:val="22"/>
          <w:szCs w:val="22"/>
        </w:rPr>
        <w:t>Местные нормативы градостроительного проектирования г. Липецка.</w:t>
      </w:r>
    </w:p>
    <w:p w14:paraId="6F655435" w14:textId="77777777" w:rsidR="00C14DE4" w:rsidRPr="00CF41D6" w:rsidRDefault="00C14DE4" w:rsidP="00C07760">
      <w:pPr>
        <w:pStyle w:val="aa"/>
        <w:numPr>
          <w:ilvl w:val="0"/>
          <w:numId w:val="40"/>
        </w:numPr>
        <w:spacing w:line="360" w:lineRule="auto"/>
        <w:ind w:right="-142"/>
        <w:jc w:val="both"/>
        <w:rPr>
          <w:spacing w:val="1"/>
          <w:sz w:val="22"/>
          <w:szCs w:val="22"/>
        </w:rPr>
      </w:pPr>
      <w:r w:rsidRPr="00CF41D6">
        <w:rPr>
          <w:spacing w:val="1"/>
          <w:sz w:val="22"/>
          <w:szCs w:val="22"/>
        </w:rPr>
        <w:t>«Инструкция о порядке проектирования и установления красных линий в городах и других поселениях Российской Федерации» РДС 30-201-98.</w:t>
      </w:r>
    </w:p>
    <w:p w14:paraId="1D5C7443" w14:textId="77777777" w:rsidR="008C27C4" w:rsidRPr="00CF41D6" w:rsidRDefault="008C27C4" w:rsidP="00C07760">
      <w:pPr>
        <w:pStyle w:val="aa"/>
        <w:widowControl w:val="0"/>
        <w:numPr>
          <w:ilvl w:val="0"/>
          <w:numId w:val="40"/>
        </w:numPr>
        <w:tabs>
          <w:tab w:val="left" w:pos="2018"/>
        </w:tabs>
        <w:autoSpaceDE w:val="0"/>
        <w:autoSpaceDN w:val="0"/>
        <w:spacing w:line="288" w:lineRule="auto"/>
        <w:ind w:right="127"/>
        <w:jc w:val="both"/>
        <w:rPr>
          <w:sz w:val="22"/>
          <w:szCs w:val="22"/>
        </w:rPr>
      </w:pPr>
      <w:r w:rsidRPr="00CF41D6">
        <w:rPr>
          <w:sz w:val="22"/>
          <w:szCs w:val="22"/>
        </w:rPr>
        <w:t>Классификатор</w:t>
      </w:r>
      <w:r w:rsidRPr="00CF41D6">
        <w:rPr>
          <w:spacing w:val="1"/>
          <w:sz w:val="22"/>
          <w:szCs w:val="22"/>
        </w:rPr>
        <w:t xml:space="preserve"> </w:t>
      </w:r>
      <w:r w:rsidRPr="00CF41D6">
        <w:rPr>
          <w:sz w:val="22"/>
          <w:szCs w:val="22"/>
        </w:rPr>
        <w:t>видов</w:t>
      </w:r>
      <w:r w:rsidRPr="00CF41D6">
        <w:rPr>
          <w:spacing w:val="1"/>
          <w:sz w:val="22"/>
          <w:szCs w:val="22"/>
        </w:rPr>
        <w:t xml:space="preserve"> </w:t>
      </w:r>
      <w:r w:rsidRPr="00CF41D6">
        <w:rPr>
          <w:sz w:val="22"/>
          <w:szCs w:val="22"/>
        </w:rPr>
        <w:t>разрешенного</w:t>
      </w:r>
      <w:r w:rsidRPr="00CF41D6">
        <w:rPr>
          <w:spacing w:val="1"/>
          <w:sz w:val="22"/>
          <w:szCs w:val="22"/>
        </w:rPr>
        <w:t xml:space="preserve"> </w:t>
      </w:r>
      <w:r w:rsidRPr="00CF41D6">
        <w:rPr>
          <w:sz w:val="22"/>
          <w:szCs w:val="22"/>
        </w:rPr>
        <w:t>использования</w:t>
      </w:r>
      <w:r w:rsidRPr="00CF41D6">
        <w:rPr>
          <w:spacing w:val="1"/>
          <w:sz w:val="22"/>
          <w:szCs w:val="22"/>
        </w:rPr>
        <w:t xml:space="preserve"> </w:t>
      </w:r>
      <w:r w:rsidRPr="00CF41D6">
        <w:rPr>
          <w:sz w:val="22"/>
          <w:szCs w:val="22"/>
        </w:rPr>
        <w:t>земельных</w:t>
      </w:r>
      <w:r w:rsidRPr="00CF41D6">
        <w:rPr>
          <w:spacing w:val="1"/>
          <w:sz w:val="22"/>
          <w:szCs w:val="22"/>
        </w:rPr>
        <w:t xml:space="preserve"> </w:t>
      </w:r>
      <w:r w:rsidRPr="00CF41D6">
        <w:rPr>
          <w:sz w:val="22"/>
          <w:szCs w:val="22"/>
        </w:rPr>
        <w:t>участков</w:t>
      </w:r>
      <w:r w:rsidRPr="00CF41D6">
        <w:rPr>
          <w:spacing w:val="-3"/>
          <w:sz w:val="22"/>
          <w:szCs w:val="22"/>
        </w:rPr>
        <w:t xml:space="preserve"> </w:t>
      </w:r>
      <w:r w:rsidRPr="00CF41D6">
        <w:rPr>
          <w:sz w:val="22"/>
          <w:szCs w:val="22"/>
        </w:rPr>
        <w:t>от</w:t>
      </w:r>
      <w:r w:rsidRPr="00CF41D6">
        <w:rPr>
          <w:spacing w:val="-2"/>
          <w:sz w:val="22"/>
          <w:szCs w:val="22"/>
        </w:rPr>
        <w:t xml:space="preserve"> </w:t>
      </w:r>
      <w:r w:rsidRPr="00CF41D6">
        <w:rPr>
          <w:sz w:val="22"/>
          <w:szCs w:val="22"/>
        </w:rPr>
        <w:t>10.11.2020</w:t>
      </w:r>
      <w:r w:rsidRPr="00CF41D6">
        <w:rPr>
          <w:spacing w:val="2"/>
          <w:sz w:val="22"/>
          <w:szCs w:val="22"/>
        </w:rPr>
        <w:t xml:space="preserve"> </w:t>
      </w:r>
      <w:r w:rsidRPr="00CF41D6">
        <w:rPr>
          <w:sz w:val="22"/>
          <w:szCs w:val="22"/>
        </w:rPr>
        <w:t>г.</w:t>
      </w:r>
      <w:r w:rsidRPr="00CF41D6">
        <w:rPr>
          <w:spacing w:val="67"/>
          <w:sz w:val="22"/>
          <w:szCs w:val="22"/>
        </w:rPr>
        <w:t xml:space="preserve"> </w:t>
      </w:r>
      <w:r w:rsidRPr="00CF41D6">
        <w:rPr>
          <w:sz w:val="22"/>
          <w:szCs w:val="22"/>
        </w:rPr>
        <w:t>№</w:t>
      </w:r>
      <w:r w:rsidR="00CD0DE2" w:rsidRPr="00CF41D6">
        <w:rPr>
          <w:sz w:val="22"/>
          <w:szCs w:val="22"/>
        </w:rPr>
        <w:t xml:space="preserve"> </w:t>
      </w:r>
      <w:r w:rsidRPr="00CF41D6">
        <w:rPr>
          <w:sz w:val="22"/>
          <w:szCs w:val="22"/>
        </w:rPr>
        <w:t>П/0412 (с изменениями</w:t>
      </w:r>
      <w:r w:rsidRPr="00CF41D6">
        <w:rPr>
          <w:spacing w:val="-4"/>
          <w:sz w:val="22"/>
          <w:szCs w:val="22"/>
        </w:rPr>
        <w:t xml:space="preserve"> </w:t>
      </w:r>
      <w:r w:rsidRPr="00CF41D6">
        <w:rPr>
          <w:sz w:val="22"/>
          <w:szCs w:val="22"/>
        </w:rPr>
        <w:t>на</w:t>
      </w:r>
      <w:r w:rsidRPr="00CF41D6">
        <w:rPr>
          <w:spacing w:val="-1"/>
          <w:sz w:val="22"/>
          <w:szCs w:val="22"/>
        </w:rPr>
        <w:t xml:space="preserve"> </w:t>
      </w:r>
      <w:r w:rsidRPr="00CF41D6">
        <w:rPr>
          <w:sz w:val="22"/>
          <w:szCs w:val="22"/>
        </w:rPr>
        <w:t>16.09.2021</w:t>
      </w:r>
      <w:r w:rsidRPr="00CF41D6">
        <w:rPr>
          <w:spacing w:val="3"/>
          <w:sz w:val="22"/>
          <w:szCs w:val="22"/>
        </w:rPr>
        <w:t xml:space="preserve"> </w:t>
      </w:r>
      <w:r w:rsidRPr="00CF41D6">
        <w:rPr>
          <w:sz w:val="22"/>
          <w:szCs w:val="22"/>
        </w:rPr>
        <w:t>г.).</w:t>
      </w:r>
    </w:p>
    <w:p w14:paraId="7EE4DD51" w14:textId="77777777" w:rsidR="00C14DE4" w:rsidRPr="004746A5" w:rsidRDefault="00A95261" w:rsidP="00C07760">
      <w:pPr>
        <w:pStyle w:val="aa"/>
        <w:numPr>
          <w:ilvl w:val="0"/>
          <w:numId w:val="40"/>
        </w:numPr>
        <w:spacing w:line="360" w:lineRule="auto"/>
        <w:ind w:right="-142"/>
        <w:jc w:val="both"/>
        <w:rPr>
          <w:spacing w:val="20"/>
          <w:sz w:val="22"/>
          <w:szCs w:val="22"/>
        </w:rPr>
      </w:pPr>
      <w:r w:rsidRPr="004746A5">
        <w:rPr>
          <w:spacing w:val="1"/>
          <w:sz w:val="22"/>
          <w:szCs w:val="22"/>
        </w:rPr>
        <w:t>СП 34.13330.2012</w:t>
      </w:r>
      <w:r w:rsidR="00C14DE4" w:rsidRPr="004746A5">
        <w:rPr>
          <w:spacing w:val="1"/>
          <w:sz w:val="22"/>
          <w:szCs w:val="22"/>
        </w:rPr>
        <w:t xml:space="preserve"> «СНиП 2.05.02-85* «Автомобильные дороги»</w:t>
      </w:r>
      <w:r w:rsidR="009A3CE6" w:rsidRPr="004746A5">
        <w:rPr>
          <w:spacing w:val="1"/>
          <w:sz w:val="22"/>
          <w:szCs w:val="22"/>
        </w:rPr>
        <w:t>.</w:t>
      </w:r>
      <w:r w:rsidR="00C14DE4" w:rsidRPr="004746A5">
        <w:rPr>
          <w:spacing w:val="1"/>
          <w:sz w:val="22"/>
          <w:szCs w:val="22"/>
        </w:rPr>
        <w:t xml:space="preserve"> </w:t>
      </w:r>
    </w:p>
    <w:p w14:paraId="2D0B685C" w14:textId="77777777" w:rsidR="00C14DE4" w:rsidRPr="004746A5" w:rsidRDefault="00C14DE4" w:rsidP="00C07760">
      <w:pPr>
        <w:pStyle w:val="Standard"/>
        <w:numPr>
          <w:ilvl w:val="0"/>
          <w:numId w:val="40"/>
        </w:numPr>
        <w:spacing w:line="360" w:lineRule="auto"/>
        <w:ind w:right="-142"/>
        <w:jc w:val="both"/>
        <w:rPr>
          <w:sz w:val="22"/>
          <w:szCs w:val="22"/>
        </w:rPr>
      </w:pPr>
      <w:r w:rsidRPr="004746A5">
        <w:rPr>
          <w:sz w:val="22"/>
          <w:szCs w:val="22"/>
        </w:rPr>
        <w:t>СП 42-101-2003 «Общие положения по проектированию и строительству    газораспределительных систем из металлических и полиэтиленовых труб»</w:t>
      </w:r>
      <w:r w:rsidR="009A3CE6" w:rsidRPr="004746A5">
        <w:rPr>
          <w:sz w:val="22"/>
          <w:szCs w:val="22"/>
        </w:rPr>
        <w:t>.</w:t>
      </w:r>
    </w:p>
    <w:p w14:paraId="29AF55AF" w14:textId="77777777" w:rsidR="008642A3" w:rsidRPr="004746A5" w:rsidRDefault="00A95261" w:rsidP="00C07760">
      <w:pPr>
        <w:pStyle w:val="aa"/>
        <w:numPr>
          <w:ilvl w:val="0"/>
          <w:numId w:val="40"/>
        </w:numPr>
        <w:spacing w:line="360" w:lineRule="auto"/>
        <w:jc w:val="both"/>
        <w:rPr>
          <w:sz w:val="22"/>
          <w:szCs w:val="22"/>
        </w:rPr>
      </w:pPr>
      <w:r w:rsidRPr="004746A5">
        <w:rPr>
          <w:sz w:val="22"/>
          <w:szCs w:val="22"/>
        </w:rPr>
        <w:t xml:space="preserve">СП 131.13330.2020 </w:t>
      </w:r>
      <w:r w:rsidR="008642A3" w:rsidRPr="004746A5">
        <w:rPr>
          <w:sz w:val="22"/>
          <w:szCs w:val="22"/>
        </w:rPr>
        <w:t>«Строительная климатология».</w:t>
      </w:r>
    </w:p>
    <w:p w14:paraId="4676E042" w14:textId="77777777" w:rsidR="00C14DE4" w:rsidRPr="0079611B" w:rsidRDefault="00A95261" w:rsidP="00C07760">
      <w:pPr>
        <w:pStyle w:val="aa"/>
        <w:numPr>
          <w:ilvl w:val="0"/>
          <w:numId w:val="40"/>
        </w:numPr>
        <w:spacing w:line="360" w:lineRule="auto"/>
        <w:ind w:right="-142"/>
        <w:jc w:val="both"/>
        <w:rPr>
          <w:sz w:val="22"/>
          <w:szCs w:val="22"/>
        </w:rPr>
      </w:pPr>
      <w:r w:rsidRPr="0079611B">
        <w:rPr>
          <w:sz w:val="22"/>
          <w:szCs w:val="22"/>
        </w:rPr>
        <w:t xml:space="preserve">СП 89.13330.2016 </w:t>
      </w:r>
      <w:r w:rsidR="00BE756F" w:rsidRPr="0079611B">
        <w:rPr>
          <w:sz w:val="22"/>
          <w:szCs w:val="22"/>
        </w:rPr>
        <w:t>«Котельные установки».</w:t>
      </w:r>
    </w:p>
    <w:p w14:paraId="59861AF8" w14:textId="77777777" w:rsidR="00C14DE4" w:rsidRPr="0079611B" w:rsidRDefault="00C14DE4" w:rsidP="00C07760">
      <w:pPr>
        <w:pStyle w:val="aa"/>
        <w:numPr>
          <w:ilvl w:val="0"/>
          <w:numId w:val="40"/>
        </w:numPr>
        <w:spacing w:line="360" w:lineRule="auto"/>
        <w:ind w:right="-142"/>
        <w:jc w:val="both"/>
        <w:rPr>
          <w:sz w:val="22"/>
          <w:szCs w:val="22"/>
        </w:rPr>
      </w:pPr>
      <w:r w:rsidRPr="0079611B">
        <w:rPr>
          <w:sz w:val="22"/>
          <w:szCs w:val="22"/>
        </w:rPr>
        <w:t>СП 41-104-2000 «Проектирование автономных источников теплоснабжения».</w:t>
      </w:r>
    </w:p>
    <w:p w14:paraId="08C57184" w14:textId="77777777" w:rsidR="00C14DE4" w:rsidRDefault="00BE756F" w:rsidP="00C07760">
      <w:pPr>
        <w:pStyle w:val="aa"/>
        <w:numPr>
          <w:ilvl w:val="0"/>
          <w:numId w:val="40"/>
        </w:numPr>
        <w:spacing w:line="360" w:lineRule="auto"/>
        <w:ind w:right="-142"/>
        <w:jc w:val="both"/>
        <w:rPr>
          <w:sz w:val="22"/>
          <w:szCs w:val="22"/>
        </w:rPr>
      </w:pPr>
      <w:r w:rsidRPr="0079611B">
        <w:rPr>
          <w:sz w:val="22"/>
          <w:szCs w:val="22"/>
        </w:rPr>
        <w:t>СП 124.13330.2012 Актуализированная редакция  СНиП 41-02-2003 «Тепловые сети».</w:t>
      </w:r>
    </w:p>
    <w:p w14:paraId="19A08B21" w14:textId="77777777" w:rsidR="00E323EF" w:rsidRPr="00010FB0" w:rsidRDefault="00E323EF" w:rsidP="00C07760">
      <w:pPr>
        <w:pStyle w:val="aa"/>
        <w:numPr>
          <w:ilvl w:val="0"/>
          <w:numId w:val="40"/>
        </w:numPr>
        <w:spacing w:line="360" w:lineRule="auto"/>
        <w:jc w:val="both"/>
      </w:pPr>
      <w:r w:rsidRPr="00010FB0">
        <w:t xml:space="preserve">СП 281.1325800.2016 «Установки </w:t>
      </w:r>
      <w:proofErr w:type="spellStart"/>
      <w:r w:rsidRPr="00010FB0">
        <w:t>теплогенераторные</w:t>
      </w:r>
      <w:proofErr w:type="spellEnd"/>
      <w:r w:rsidRPr="00010FB0">
        <w:t xml:space="preserve"> мощностью до 360 кВт, интегрированные в здание»</w:t>
      </w:r>
    </w:p>
    <w:p w14:paraId="3F0630FA" w14:textId="77777777" w:rsidR="00C14DE4" w:rsidRPr="0079611B" w:rsidRDefault="00C14DE4" w:rsidP="00C07760">
      <w:pPr>
        <w:pStyle w:val="aa"/>
        <w:numPr>
          <w:ilvl w:val="0"/>
          <w:numId w:val="40"/>
        </w:numPr>
        <w:spacing w:line="360" w:lineRule="auto"/>
        <w:ind w:right="-142"/>
        <w:jc w:val="both"/>
        <w:rPr>
          <w:sz w:val="22"/>
          <w:szCs w:val="22"/>
        </w:rPr>
      </w:pPr>
      <w:proofErr w:type="spellStart"/>
      <w:r w:rsidRPr="0079611B">
        <w:rPr>
          <w:sz w:val="22"/>
          <w:szCs w:val="22"/>
        </w:rPr>
        <w:t>Манюк</w:t>
      </w:r>
      <w:proofErr w:type="spellEnd"/>
      <w:r w:rsidRPr="0079611B">
        <w:rPr>
          <w:sz w:val="22"/>
          <w:szCs w:val="22"/>
        </w:rPr>
        <w:t xml:space="preserve"> В.И., </w:t>
      </w:r>
      <w:proofErr w:type="spellStart"/>
      <w:r w:rsidRPr="0079611B">
        <w:rPr>
          <w:sz w:val="22"/>
          <w:szCs w:val="22"/>
        </w:rPr>
        <w:t>Каплинский</w:t>
      </w:r>
      <w:proofErr w:type="spellEnd"/>
      <w:r w:rsidRPr="0079611B">
        <w:rPr>
          <w:sz w:val="22"/>
          <w:szCs w:val="22"/>
        </w:rPr>
        <w:t xml:space="preserve"> Я.И., </w:t>
      </w:r>
      <w:proofErr w:type="spellStart"/>
      <w:r w:rsidRPr="0079611B">
        <w:rPr>
          <w:sz w:val="22"/>
          <w:szCs w:val="22"/>
        </w:rPr>
        <w:t>Хиж</w:t>
      </w:r>
      <w:proofErr w:type="spellEnd"/>
      <w:r w:rsidRPr="0079611B">
        <w:rPr>
          <w:sz w:val="22"/>
          <w:szCs w:val="22"/>
        </w:rPr>
        <w:t xml:space="preserve"> Э.Б. и др. «Наладка и эксплуатация водяных тепловых сетей»</w:t>
      </w:r>
      <w:r w:rsidR="009A3CE6" w:rsidRPr="0079611B">
        <w:rPr>
          <w:sz w:val="22"/>
          <w:szCs w:val="22"/>
        </w:rPr>
        <w:t>.</w:t>
      </w:r>
    </w:p>
    <w:p w14:paraId="6B91C54D" w14:textId="77777777" w:rsidR="008D4CE5" w:rsidRPr="0079611B" w:rsidRDefault="009A3CE6" w:rsidP="00C07760">
      <w:pPr>
        <w:pStyle w:val="aa"/>
        <w:numPr>
          <w:ilvl w:val="0"/>
          <w:numId w:val="40"/>
        </w:numPr>
        <w:spacing w:line="360" w:lineRule="auto"/>
        <w:ind w:right="-142"/>
        <w:jc w:val="both"/>
        <w:rPr>
          <w:sz w:val="22"/>
          <w:szCs w:val="22"/>
        </w:rPr>
      </w:pPr>
      <w:r w:rsidRPr="0079611B">
        <w:rPr>
          <w:sz w:val="22"/>
          <w:szCs w:val="22"/>
        </w:rPr>
        <w:t xml:space="preserve">Методика </w:t>
      </w:r>
      <w:r w:rsidR="00C14DE4" w:rsidRPr="0079611B">
        <w:rPr>
          <w:sz w:val="22"/>
          <w:szCs w:val="22"/>
        </w:rPr>
        <w:t>определения потребности в топливе</w:t>
      </w:r>
      <w:r w:rsidRPr="0079611B">
        <w:rPr>
          <w:sz w:val="22"/>
          <w:szCs w:val="22"/>
        </w:rPr>
        <w:t xml:space="preserve">, электрической энергии и воде </w:t>
      </w:r>
      <w:r w:rsidR="00C14DE4" w:rsidRPr="0079611B">
        <w:rPr>
          <w:sz w:val="22"/>
          <w:szCs w:val="22"/>
        </w:rPr>
        <w:t>при производстве и передаче теп</w:t>
      </w:r>
      <w:r w:rsidRPr="0079611B">
        <w:rPr>
          <w:sz w:val="22"/>
          <w:szCs w:val="22"/>
        </w:rPr>
        <w:t xml:space="preserve">ловой энергии и теплоносителей </w:t>
      </w:r>
      <w:r w:rsidR="00C14DE4" w:rsidRPr="0079611B">
        <w:rPr>
          <w:sz w:val="22"/>
          <w:szCs w:val="22"/>
        </w:rPr>
        <w:t xml:space="preserve">в системах коммунального теплоснабжения. </w:t>
      </w:r>
    </w:p>
    <w:p w14:paraId="524B1D0C" w14:textId="77777777" w:rsidR="00227B61" w:rsidRPr="0079611B" w:rsidRDefault="008D4CE5" w:rsidP="00C07760">
      <w:pPr>
        <w:pStyle w:val="aa"/>
        <w:numPr>
          <w:ilvl w:val="0"/>
          <w:numId w:val="40"/>
        </w:numPr>
        <w:spacing w:line="360" w:lineRule="auto"/>
        <w:ind w:right="-142"/>
        <w:jc w:val="both"/>
        <w:rPr>
          <w:sz w:val="22"/>
          <w:szCs w:val="22"/>
        </w:rPr>
      </w:pPr>
      <w:r w:rsidRPr="0079611B">
        <w:rPr>
          <w:sz w:val="22"/>
          <w:szCs w:val="22"/>
        </w:rPr>
        <w:t>СП 31-110-2003 «Проектирование и монтаж электроустановок жилых и общественных зданий».</w:t>
      </w:r>
    </w:p>
    <w:p w14:paraId="26A63BCA" w14:textId="77777777" w:rsidR="008D4CE5" w:rsidRPr="0079611B" w:rsidRDefault="008D4CE5" w:rsidP="00C07760">
      <w:pPr>
        <w:pStyle w:val="aa"/>
        <w:numPr>
          <w:ilvl w:val="0"/>
          <w:numId w:val="40"/>
        </w:numPr>
        <w:spacing w:line="360" w:lineRule="auto"/>
        <w:ind w:right="-142"/>
        <w:jc w:val="both"/>
        <w:rPr>
          <w:sz w:val="22"/>
          <w:szCs w:val="22"/>
        </w:rPr>
      </w:pPr>
      <w:r w:rsidRPr="0079611B">
        <w:rPr>
          <w:sz w:val="22"/>
          <w:szCs w:val="22"/>
        </w:rPr>
        <w:t>РД 34.20.185-94 «Инструкция по проектированию городских электрических сетей»</w:t>
      </w:r>
    </w:p>
    <w:p w14:paraId="52507379" w14:textId="77777777" w:rsidR="00A10855" w:rsidRDefault="00A10855" w:rsidP="00C07760">
      <w:pPr>
        <w:pStyle w:val="aa"/>
        <w:numPr>
          <w:ilvl w:val="0"/>
          <w:numId w:val="40"/>
        </w:numPr>
        <w:spacing w:line="360" w:lineRule="auto"/>
        <w:ind w:right="-142"/>
        <w:jc w:val="both"/>
        <w:rPr>
          <w:sz w:val="22"/>
          <w:szCs w:val="22"/>
        </w:rPr>
      </w:pPr>
      <w:r w:rsidRPr="0079611B">
        <w:rPr>
          <w:sz w:val="22"/>
          <w:szCs w:val="22"/>
        </w:rPr>
        <w:t>СП 62.13330.2011 «Газораспределительные системы».</w:t>
      </w:r>
    </w:p>
    <w:p w14:paraId="736AC08C" w14:textId="77777777" w:rsidR="00D2130D" w:rsidRDefault="00D2130D" w:rsidP="00127FF5">
      <w:pPr>
        <w:spacing w:line="360" w:lineRule="auto"/>
        <w:ind w:right="-142" w:firstLine="567"/>
        <w:jc w:val="center"/>
        <w:outlineLvl w:val="0"/>
        <w:rPr>
          <w:b/>
          <w:bCs/>
          <w:sz w:val="26"/>
          <w:szCs w:val="26"/>
        </w:rPr>
      </w:pPr>
    </w:p>
    <w:p w14:paraId="6169A1A9" w14:textId="77777777" w:rsidR="00D2130D" w:rsidRDefault="00D2130D" w:rsidP="00127FF5">
      <w:pPr>
        <w:spacing w:line="360" w:lineRule="auto"/>
        <w:ind w:right="-142" w:firstLine="567"/>
        <w:jc w:val="center"/>
        <w:outlineLvl w:val="0"/>
        <w:rPr>
          <w:b/>
          <w:bCs/>
          <w:sz w:val="26"/>
          <w:szCs w:val="26"/>
        </w:rPr>
      </w:pPr>
    </w:p>
    <w:p w14:paraId="2C6BB254" w14:textId="77777777" w:rsidR="005F5BEC" w:rsidRDefault="005F5BEC" w:rsidP="00127FF5">
      <w:pPr>
        <w:spacing w:line="360" w:lineRule="auto"/>
        <w:ind w:right="-142" w:firstLine="567"/>
        <w:jc w:val="center"/>
        <w:outlineLvl w:val="0"/>
        <w:rPr>
          <w:b/>
          <w:bCs/>
          <w:sz w:val="26"/>
          <w:szCs w:val="26"/>
        </w:rPr>
      </w:pPr>
    </w:p>
    <w:p w14:paraId="3AA50381" w14:textId="77777777" w:rsidR="005F5BEC" w:rsidRDefault="005F5BEC" w:rsidP="00127FF5">
      <w:pPr>
        <w:spacing w:line="360" w:lineRule="auto"/>
        <w:ind w:right="-142" w:firstLine="567"/>
        <w:jc w:val="center"/>
        <w:outlineLvl w:val="0"/>
        <w:rPr>
          <w:b/>
          <w:bCs/>
          <w:sz w:val="26"/>
          <w:szCs w:val="26"/>
        </w:rPr>
      </w:pPr>
    </w:p>
    <w:p w14:paraId="67842E2C" w14:textId="77777777" w:rsidR="00127FF5" w:rsidRPr="00B92A77" w:rsidRDefault="00127FF5" w:rsidP="00127FF5">
      <w:pPr>
        <w:spacing w:line="360" w:lineRule="auto"/>
        <w:ind w:right="-142" w:firstLine="567"/>
        <w:jc w:val="center"/>
        <w:outlineLvl w:val="0"/>
        <w:rPr>
          <w:b/>
          <w:bCs/>
          <w:sz w:val="26"/>
          <w:szCs w:val="26"/>
        </w:rPr>
      </w:pPr>
      <w:r>
        <w:rPr>
          <w:b/>
          <w:bCs/>
          <w:sz w:val="26"/>
          <w:szCs w:val="26"/>
        </w:rPr>
        <w:lastRenderedPageBreak/>
        <w:t xml:space="preserve">5 </w:t>
      </w:r>
      <w:r w:rsidRPr="00B92A77">
        <w:rPr>
          <w:b/>
          <w:bCs/>
          <w:sz w:val="26"/>
          <w:szCs w:val="26"/>
        </w:rPr>
        <w:t xml:space="preserve"> </w:t>
      </w:r>
      <w:r>
        <w:rPr>
          <w:b/>
          <w:bCs/>
          <w:sz w:val="26"/>
          <w:szCs w:val="26"/>
        </w:rPr>
        <w:t>Приложения</w:t>
      </w:r>
    </w:p>
    <w:p w14:paraId="54EC44AB" w14:textId="77777777" w:rsidR="00A65DA1" w:rsidRDefault="00A65DA1" w:rsidP="00066FDA">
      <w:pPr>
        <w:tabs>
          <w:tab w:val="left" w:pos="709"/>
        </w:tabs>
        <w:suppressAutoHyphens/>
        <w:spacing w:line="360" w:lineRule="auto"/>
        <w:ind w:right="-142"/>
        <w:jc w:val="right"/>
        <w:rPr>
          <w:bCs/>
          <w:sz w:val="22"/>
          <w:szCs w:val="22"/>
        </w:rPr>
      </w:pPr>
    </w:p>
    <w:p w14:paraId="0713498A" w14:textId="77777777" w:rsidR="00066FDA" w:rsidRPr="00D2130D" w:rsidRDefault="00066FDA" w:rsidP="00066FDA">
      <w:pPr>
        <w:tabs>
          <w:tab w:val="left" w:pos="709"/>
        </w:tabs>
        <w:suppressAutoHyphens/>
        <w:spacing w:line="360" w:lineRule="auto"/>
        <w:ind w:right="-142"/>
        <w:jc w:val="right"/>
        <w:rPr>
          <w:b/>
          <w:bCs/>
          <w:sz w:val="22"/>
          <w:szCs w:val="22"/>
        </w:rPr>
      </w:pPr>
      <w:r w:rsidRPr="00D2130D">
        <w:rPr>
          <w:b/>
          <w:bCs/>
          <w:sz w:val="22"/>
          <w:szCs w:val="22"/>
        </w:rPr>
        <w:t xml:space="preserve">Приложение </w:t>
      </w:r>
      <w:r w:rsidR="00DE29CE">
        <w:rPr>
          <w:b/>
          <w:bCs/>
          <w:sz w:val="22"/>
          <w:szCs w:val="22"/>
        </w:rPr>
        <w:t>1</w:t>
      </w:r>
    </w:p>
    <w:p w14:paraId="09F8D873" w14:textId="77777777" w:rsidR="005D6761" w:rsidRPr="00A65DA1" w:rsidRDefault="005D6761" w:rsidP="005D6761">
      <w:pPr>
        <w:ind w:firstLine="654"/>
        <w:jc w:val="right"/>
        <w:rPr>
          <w:bCs/>
          <w:sz w:val="22"/>
          <w:szCs w:val="22"/>
        </w:rPr>
      </w:pPr>
    </w:p>
    <w:p w14:paraId="2A9478CA" w14:textId="77777777" w:rsidR="00D2130D" w:rsidRDefault="005D6761" w:rsidP="00D2130D">
      <w:pPr>
        <w:jc w:val="center"/>
        <w:rPr>
          <w:sz w:val="22"/>
          <w:szCs w:val="22"/>
        </w:rPr>
      </w:pPr>
      <w:r w:rsidRPr="00A65DA1">
        <w:rPr>
          <w:sz w:val="22"/>
          <w:szCs w:val="22"/>
        </w:rPr>
        <w:t>ТЕХНИЧЕСКОЕ ЗАДАНИЕ</w:t>
      </w:r>
      <w:r w:rsidR="00D2130D">
        <w:rPr>
          <w:sz w:val="22"/>
          <w:szCs w:val="22"/>
        </w:rPr>
        <w:t xml:space="preserve">  </w:t>
      </w:r>
    </w:p>
    <w:p w14:paraId="1CEA9C06" w14:textId="77777777" w:rsidR="00D2130D" w:rsidRPr="00A65DA1" w:rsidRDefault="00D2130D" w:rsidP="00D2130D">
      <w:pPr>
        <w:jc w:val="center"/>
        <w:rPr>
          <w:sz w:val="22"/>
          <w:szCs w:val="22"/>
        </w:rPr>
      </w:pPr>
      <w:r>
        <w:rPr>
          <w:sz w:val="22"/>
          <w:szCs w:val="22"/>
        </w:rPr>
        <w:t>(</w:t>
      </w:r>
      <w:r w:rsidRPr="00A65DA1">
        <w:rPr>
          <w:sz w:val="22"/>
          <w:szCs w:val="22"/>
        </w:rPr>
        <w:t>Приложение №1</w:t>
      </w:r>
    </w:p>
    <w:p w14:paraId="6F706652" w14:textId="77777777" w:rsidR="00D2130D" w:rsidRPr="00A65DA1" w:rsidRDefault="00D2130D" w:rsidP="00D2130D">
      <w:pPr>
        <w:jc w:val="center"/>
        <w:rPr>
          <w:sz w:val="22"/>
          <w:szCs w:val="22"/>
        </w:rPr>
      </w:pPr>
      <w:r w:rsidRPr="00A65DA1">
        <w:rPr>
          <w:sz w:val="22"/>
          <w:szCs w:val="22"/>
        </w:rPr>
        <w:t>к договору №63/22</w:t>
      </w:r>
    </w:p>
    <w:p w14:paraId="46125751" w14:textId="77777777" w:rsidR="00D2130D" w:rsidRDefault="00D2130D" w:rsidP="00D2130D">
      <w:pPr>
        <w:jc w:val="center"/>
      </w:pPr>
      <w:r w:rsidRPr="00A65DA1">
        <w:rPr>
          <w:sz w:val="22"/>
          <w:szCs w:val="22"/>
        </w:rPr>
        <w:t>от «04»июля 2022г</w:t>
      </w:r>
      <w:r>
        <w:t>.)</w:t>
      </w:r>
    </w:p>
    <w:p w14:paraId="48AC9E42" w14:textId="77777777" w:rsidR="005D6761" w:rsidRPr="00A65DA1" w:rsidRDefault="005D6761" w:rsidP="005D6761">
      <w:pPr>
        <w:ind w:left="-567"/>
        <w:jc w:val="center"/>
        <w:rPr>
          <w:sz w:val="22"/>
          <w:szCs w:val="22"/>
        </w:rPr>
      </w:pPr>
    </w:p>
    <w:p w14:paraId="21403008" w14:textId="77777777" w:rsidR="005D6761" w:rsidRPr="005D6761" w:rsidRDefault="005D6761" w:rsidP="005D6761">
      <w:pPr>
        <w:pStyle w:val="ConsPlusNonformat"/>
        <w:spacing w:line="276" w:lineRule="auto"/>
        <w:ind w:left="426" w:firstLine="425"/>
        <w:jc w:val="both"/>
        <w:rPr>
          <w:rFonts w:ascii="Times New Roman" w:hAnsi="Times New Roman" w:cs="Times New Roman"/>
          <w:sz w:val="22"/>
          <w:szCs w:val="22"/>
        </w:rPr>
      </w:pPr>
      <w:r w:rsidRPr="005D6761">
        <w:rPr>
          <w:rFonts w:ascii="Times New Roman" w:hAnsi="Times New Roman" w:cs="Times New Roman"/>
          <w:bCs/>
          <w:sz w:val="22"/>
          <w:szCs w:val="22"/>
        </w:rPr>
        <w:t xml:space="preserve"> «</w:t>
      </w:r>
      <w:r w:rsidRPr="003D6067">
        <w:rPr>
          <w:rFonts w:ascii="Times New Roman" w:hAnsi="Times New Roman" w:cs="Times New Roman"/>
          <w:bCs/>
          <w:sz w:val="22"/>
          <w:szCs w:val="22"/>
        </w:rPr>
        <w:t>Проект планировки и проект межевания общественно-деловой (коммунально-складской)</w:t>
      </w:r>
      <w:r w:rsidRPr="005D6761">
        <w:rPr>
          <w:rFonts w:ascii="Times New Roman" w:hAnsi="Times New Roman" w:cs="Times New Roman"/>
          <w:bCs/>
          <w:color w:val="00B050"/>
          <w:sz w:val="22"/>
          <w:szCs w:val="22"/>
        </w:rPr>
        <w:t xml:space="preserve"> </w:t>
      </w:r>
      <w:r w:rsidRPr="005D6761">
        <w:rPr>
          <w:rFonts w:ascii="Times New Roman" w:hAnsi="Times New Roman" w:cs="Times New Roman"/>
          <w:bCs/>
          <w:sz w:val="22"/>
          <w:szCs w:val="22"/>
        </w:rPr>
        <w:t xml:space="preserve">застройки в районе окружной дороги и Елецкого шоссе севернее </w:t>
      </w:r>
      <w:proofErr w:type="spellStart"/>
      <w:r w:rsidRPr="005D6761">
        <w:rPr>
          <w:rFonts w:ascii="Times New Roman" w:hAnsi="Times New Roman" w:cs="Times New Roman"/>
          <w:bCs/>
          <w:sz w:val="22"/>
          <w:szCs w:val="22"/>
        </w:rPr>
        <w:t>мкр</w:t>
      </w:r>
      <w:proofErr w:type="gramStart"/>
      <w:r w:rsidRPr="005D6761">
        <w:rPr>
          <w:rFonts w:ascii="Times New Roman" w:hAnsi="Times New Roman" w:cs="Times New Roman"/>
          <w:bCs/>
          <w:sz w:val="22"/>
          <w:szCs w:val="22"/>
        </w:rPr>
        <w:t>.Е</w:t>
      </w:r>
      <w:proofErr w:type="gramEnd"/>
      <w:r w:rsidRPr="005D6761">
        <w:rPr>
          <w:rFonts w:ascii="Times New Roman" w:hAnsi="Times New Roman" w:cs="Times New Roman"/>
          <w:bCs/>
          <w:sz w:val="22"/>
          <w:szCs w:val="22"/>
        </w:rPr>
        <w:t>лецкий</w:t>
      </w:r>
      <w:proofErr w:type="spellEnd"/>
      <w:r w:rsidRPr="005D6761">
        <w:rPr>
          <w:rFonts w:ascii="Times New Roman" w:hAnsi="Times New Roman" w:cs="Times New Roman"/>
          <w:bCs/>
          <w:sz w:val="22"/>
          <w:szCs w:val="22"/>
        </w:rPr>
        <w:t xml:space="preserve"> в части разработки инженерной и транспортной инфраструктуры».</w:t>
      </w:r>
    </w:p>
    <w:p w14:paraId="367F6585" w14:textId="77777777" w:rsidR="005D6761" w:rsidRPr="005D6761" w:rsidRDefault="005D6761" w:rsidP="005D6761">
      <w:pPr>
        <w:ind w:left="426" w:firstLine="425"/>
        <w:jc w:val="center"/>
        <w:rPr>
          <w:bCs/>
          <w:sz w:val="22"/>
          <w:szCs w:val="22"/>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7088"/>
      </w:tblGrid>
      <w:tr w:rsidR="005D6761" w:rsidRPr="00A65DA1" w14:paraId="4235333F"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50666526"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 п/п</w:t>
            </w:r>
          </w:p>
        </w:tc>
        <w:tc>
          <w:tcPr>
            <w:tcW w:w="1275" w:type="dxa"/>
            <w:tcBorders>
              <w:top w:val="single" w:sz="4" w:space="0" w:color="000000"/>
              <w:left w:val="single" w:sz="4" w:space="0" w:color="000000"/>
              <w:bottom w:val="single" w:sz="4" w:space="0" w:color="000000"/>
              <w:right w:val="single" w:sz="4" w:space="0" w:color="000000"/>
            </w:tcBorders>
            <w:hideMark/>
          </w:tcPr>
          <w:p w14:paraId="034347BD" w14:textId="77777777" w:rsidR="005D6761" w:rsidRPr="00A65DA1" w:rsidRDefault="005D6761" w:rsidP="00A65DA1">
            <w:pPr>
              <w:pStyle w:val="16"/>
              <w:ind w:left="33" w:right="34"/>
              <w:jc w:val="center"/>
              <w:rPr>
                <w:rFonts w:ascii="Times New Roman" w:hAnsi="Times New Roman" w:cs="Times New Roman"/>
                <w:sz w:val="20"/>
                <w:szCs w:val="20"/>
                <w:lang w:eastAsia="en-US"/>
              </w:rPr>
            </w:pPr>
            <w:r w:rsidRPr="00A65DA1">
              <w:rPr>
                <w:rFonts w:ascii="Times New Roman" w:hAnsi="Times New Roman" w:cs="Times New Roman"/>
                <w:sz w:val="20"/>
                <w:szCs w:val="20"/>
              </w:rPr>
              <w:t>Перечень данных и требований</w:t>
            </w:r>
          </w:p>
        </w:tc>
        <w:tc>
          <w:tcPr>
            <w:tcW w:w="7088" w:type="dxa"/>
            <w:tcBorders>
              <w:top w:val="single" w:sz="4" w:space="0" w:color="000000"/>
              <w:left w:val="single" w:sz="4" w:space="0" w:color="000000"/>
              <w:bottom w:val="single" w:sz="4" w:space="0" w:color="000000"/>
              <w:right w:val="single" w:sz="4" w:space="0" w:color="000000"/>
            </w:tcBorders>
            <w:hideMark/>
          </w:tcPr>
          <w:p w14:paraId="4723C479" w14:textId="77777777" w:rsidR="005D6761" w:rsidRPr="00A65DA1" w:rsidRDefault="005D6761" w:rsidP="005D6761">
            <w:pPr>
              <w:pStyle w:val="16"/>
              <w:ind w:left="426" w:firstLine="425"/>
              <w:jc w:val="center"/>
              <w:rPr>
                <w:rFonts w:ascii="Times New Roman" w:hAnsi="Times New Roman" w:cs="Times New Roman"/>
                <w:sz w:val="20"/>
                <w:szCs w:val="20"/>
                <w:lang w:eastAsia="en-US"/>
              </w:rPr>
            </w:pPr>
            <w:r w:rsidRPr="00A65DA1">
              <w:rPr>
                <w:rFonts w:ascii="Times New Roman" w:hAnsi="Times New Roman" w:cs="Times New Roman"/>
                <w:sz w:val="20"/>
                <w:szCs w:val="20"/>
              </w:rPr>
              <w:t>Содержание данных и требований</w:t>
            </w:r>
          </w:p>
        </w:tc>
      </w:tr>
      <w:tr w:rsidR="005D6761" w:rsidRPr="00A65DA1" w14:paraId="38E64978"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0DFBC7D7"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1.</w:t>
            </w:r>
          </w:p>
        </w:tc>
        <w:tc>
          <w:tcPr>
            <w:tcW w:w="1275" w:type="dxa"/>
            <w:tcBorders>
              <w:top w:val="single" w:sz="4" w:space="0" w:color="000000"/>
              <w:left w:val="single" w:sz="4" w:space="0" w:color="000000"/>
              <w:bottom w:val="single" w:sz="4" w:space="0" w:color="000000"/>
              <w:right w:val="single" w:sz="4" w:space="0" w:color="000000"/>
            </w:tcBorders>
            <w:hideMark/>
          </w:tcPr>
          <w:p w14:paraId="0F2E2F51" w14:textId="77777777" w:rsidR="005D6761" w:rsidRPr="00A65DA1" w:rsidRDefault="005D6761" w:rsidP="00A65DA1">
            <w:pPr>
              <w:pStyle w:val="16"/>
              <w:ind w:left="33" w:firstLine="425"/>
              <w:rPr>
                <w:rFonts w:ascii="Times New Roman" w:hAnsi="Times New Roman" w:cs="Times New Roman"/>
                <w:sz w:val="20"/>
                <w:szCs w:val="20"/>
                <w:lang w:eastAsia="en-US"/>
              </w:rPr>
            </w:pPr>
            <w:r w:rsidRPr="00A65DA1">
              <w:rPr>
                <w:rFonts w:ascii="Times New Roman" w:hAnsi="Times New Roman" w:cs="Times New Roman"/>
                <w:sz w:val="20"/>
                <w:szCs w:val="20"/>
              </w:rPr>
              <w:t>Вид документации по планировке территории</w:t>
            </w:r>
          </w:p>
        </w:tc>
        <w:tc>
          <w:tcPr>
            <w:tcW w:w="7088" w:type="dxa"/>
            <w:tcBorders>
              <w:top w:val="single" w:sz="4" w:space="0" w:color="000000"/>
              <w:left w:val="single" w:sz="4" w:space="0" w:color="000000"/>
              <w:bottom w:val="single" w:sz="4" w:space="0" w:color="000000"/>
              <w:right w:val="single" w:sz="4" w:space="0" w:color="000000"/>
            </w:tcBorders>
            <w:hideMark/>
          </w:tcPr>
          <w:p w14:paraId="79D9F058"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Проект планировки  и проект межевания территории</w:t>
            </w:r>
          </w:p>
        </w:tc>
      </w:tr>
      <w:tr w:rsidR="005D6761" w:rsidRPr="00A65DA1" w14:paraId="28415D8F"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759D50D7"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2.</w:t>
            </w:r>
          </w:p>
        </w:tc>
        <w:tc>
          <w:tcPr>
            <w:tcW w:w="1275" w:type="dxa"/>
            <w:tcBorders>
              <w:top w:val="single" w:sz="4" w:space="0" w:color="000000"/>
              <w:left w:val="single" w:sz="4" w:space="0" w:color="000000"/>
              <w:bottom w:val="single" w:sz="4" w:space="0" w:color="000000"/>
              <w:right w:val="single" w:sz="4" w:space="0" w:color="000000"/>
            </w:tcBorders>
            <w:hideMark/>
          </w:tcPr>
          <w:p w14:paraId="2F33368D" w14:textId="77777777" w:rsidR="005D6761" w:rsidRPr="00A65DA1" w:rsidRDefault="005D6761" w:rsidP="00A65DA1">
            <w:pPr>
              <w:pStyle w:val="16"/>
              <w:ind w:left="33"/>
              <w:jc w:val="center"/>
              <w:rPr>
                <w:rFonts w:ascii="Times New Roman" w:hAnsi="Times New Roman" w:cs="Times New Roman"/>
                <w:sz w:val="20"/>
                <w:szCs w:val="20"/>
                <w:lang w:eastAsia="en-US"/>
              </w:rPr>
            </w:pPr>
            <w:r w:rsidRPr="00A65DA1">
              <w:rPr>
                <w:rFonts w:ascii="Times New Roman" w:hAnsi="Times New Roman" w:cs="Times New Roman"/>
                <w:sz w:val="20"/>
                <w:szCs w:val="20"/>
              </w:rPr>
              <w:t>Наименование документа</w:t>
            </w:r>
          </w:p>
        </w:tc>
        <w:tc>
          <w:tcPr>
            <w:tcW w:w="7088" w:type="dxa"/>
            <w:tcBorders>
              <w:top w:val="single" w:sz="4" w:space="0" w:color="000000"/>
              <w:left w:val="single" w:sz="4" w:space="0" w:color="000000"/>
              <w:bottom w:val="single" w:sz="4" w:space="0" w:color="000000"/>
              <w:right w:val="single" w:sz="4" w:space="0" w:color="000000"/>
            </w:tcBorders>
            <w:hideMark/>
          </w:tcPr>
          <w:p w14:paraId="5AC08F2B" w14:textId="77777777" w:rsidR="005D6761" w:rsidRPr="00A65DA1" w:rsidRDefault="005D6761" w:rsidP="005D6761">
            <w:pPr>
              <w:pStyle w:val="ConsPlusNonformat"/>
              <w:ind w:left="426" w:firstLine="425"/>
              <w:jc w:val="both"/>
              <w:rPr>
                <w:rFonts w:ascii="Times New Roman" w:hAnsi="Times New Roman" w:cs="Times New Roman"/>
                <w:szCs w:val="20"/>
              </w:rPr>
            </w:pPr>
            <w:r w:rsidRPr="00A65DA1">
              <w:rPr>
                <w:rFonts w:ascii="Times New Roman" w:hAnsi="Times New Roman" w:cs="Times New Roman"/>
                <w:szCs w:val="20"/>
              </w:rPr>
              <w:t xml:space="preserve">«Проект планировки и проект межевания общественно-деловой застройки в районе окружной дороги и Елецкого шоссе площадью 127 га севернее </w:t>
            </w:r>
            <w:proofErr w:type="spellStart"/>
            <w:r w:rsidRPr="00A65DA1">
              <w:rPr>
                <w:rFonts w:ascii="Times New Roman" w:hAnsi="Times New Roman" w:cs="Times New Roman"/>
                <w:szCs w:val="20"/>
              </w:rPr>
              <w:t>мкр</w:t>
            </w:r>
            <w:proofErr w:type="gramStart"/>
            <w:r w:rsidRPr="00A65DA1">
              <w:rPr>
                <w:rFonts w:ascii="Times New Roman" w:hAnsi="Times New Roman" w:cs="Times New Roman"/>
                <w:szCs w:val="20"/>
              </w:rPr>
              <w:t>.Е</w:t>
            </w:r>
            <w:proofErr w:type="gramEnd"/>
            <w:r w:rsidRPr="00A65DA1">
              <w:rPr>
                <w:rFonts w:ascii="Times New Roman" w:hAnsi="Times New Roman" w:cs="Times New Roman"/>
                <w:szCs w:val="20"/>
              </w:rPr>
              <w:t>лецкий</w:t>
            </w:r>
            <w:proofErr w:type="spellEnd"/>
            <w:r w:rsidRPr="00A65DA1">
              <w:rPr>
                <w:rFonts w:ascii="Times New Roman" w:hAnsi="Times New Roman" w:cs="Times New Roman"/>
                <w:szCs w:val="20"/>
              </w:rPr>
              <w:t xml:space="preserve"> (в </w:t>
            </w:r>
            <w:proofErr w:type="spellStart"/>
            <w:r w:rsidRPr="00A65DA1">
              <w:rPr>
                <w:rFonts w:ascii="Times New Roman" w:hAnsi="Times New Roman" w:cs="Times New Roman"/>
                <w:szCs w:val="20"/>
              </w:rPr>
              <w:t>т.ч</w:t>
            </w:r>
            <w:proofErr w:type="spellEnd"/>
            <w:r w:rsidRPr="00A65DA1">
              <w:rPr>
                <w:rFonts w:ascii="Times New Roman" w:hAnsi="Times New Roman" w:cs="Times New Roman"/>
                <w:szCs w:val="20"/>
              </w:rPr>
              <w:t>. парк Авиаторов площадью 47 га) в части разработки инженерной и транспортной инфраструктуры».</w:t>
            </w:r>
          </w:p>
        </w:tc>
      </w:tr>
      <w:tr w:rsidR="005D6761" w:rsidRPr="00A65DA1" w14:paraId="1636E92B" w14:textId="77777777" w:rsidTr="00A65DA1">
        <w:trPr>
          <w:trHeight w:val="427"/>
        </w:trPr>
        <w:tc>
          <w:tcPr>
            <w:tcW w:w="993" w:type="dxa"/>
            <w:tcBorders>
              <w:top w:val="single" w:sz="4" w:space="0" w:color="000000"/>
              <w:left w:val="single" w:sz="4" w:space="0" w:color="000000"/>
              <w:bottom w:val="single" w:sz="4" w:space="0" w:color="000000"/>
              <w:right w:val="single" w:sz="4" w:space="0" w:color="000000"/>
            </w:tcBorders>
            <w:hideMark/>
          </w:tcPr>
          <w:p w14:paraId="6EAEF0DE" w14:textId="77777777" w:rsidR="005D6761" w:rsidRPr="00A65DA1" w:rsidRDefault="005D6761" w:rsidP="005D6761">
            <w:pPr>
              <w:pStyle w:val="16"/>
              <w:ind w:left="33" w:firstLine="409"/>
              <w:rPr>
                <w:rFonts w:ascii="Times New Roman" w:hAnsi="Times New Roman" w:cs="Times New Roman"/>
                <w:sz w:val="20"/>
                <w:szCs w:val="20"/>
              </w:rPr>
            </w:pPr>
            <w:r w:rsidRPr="00A65DA1">
              <w:rPr>
                <w:rFonts w:ascii="Times New Roman" w:hAnsi="Times New Roman" w:cs="Times New Roman"/>
                <w:sz w:val="20"/>
                <w:szCs w:val="20"/>
              </w:rPr>
              <w:t>3.</w:t>
            </w:r>
          </w:p>
        </w:tc>
        <w:tc>
          <w:tcPr>
            <w:tcW w:w="1275" w:type="dxa"/>
            <w:tcBorders>
              <w:top w:val="single" w:sz="4" w:space="0" w:color="000000"/>
              <w:left w:val="single" w:sz="4" w:space="0" w:color="000000"/>
              <w:bottom w:val="single" w:sz="4" w:space="0" w:color="000000"/>
              <w:right w:val="single" w:sz="4" w:space="0" w:color="000000"/>
            </w:tcBorders>
            <w:hideMark/>
          </w:tcPr>
          <w:p w14:paraId="485B5E26" w14:textId="77777777" w:rsidR="005D6761" w:rsidRPr="00A65DA1" w:rsidRDefault="005D6761" w:rsidP="00A65DA1">
            <w:pPr>
              <w:pStyle w:val="16"/>
              <w:ind w:left="33"/>
              <w:rPr>
                <w:rFonts w:ascii="Times New Roman" w:hAnsi="Times New Roman" w:cs="Times New Roman"/>
                <w:sz w:val="20"/>
                <w:szCs w:val="20"/>
              </w:rPr>
            </w:pPr>
            <w:r w:rsidRPr="00A65DA1">
              <w:rPr>
                <w:rFonts w:ascii="Times New Roman" w:hAnsi="Times New Roman" w:cs="Times New Roman"/>
                <w:sz w:val="20"/>
                <w:szCs w:val="20"/>
              </w:rPr>
              <w:t>Заказчик</w:t>
            </w:r>
          </w:p>
        </w:tc>
        <w:tc>
          <w:tcPr>
            <w:tcW w:w="7088" w:type="dxa"/>
            <w:tcBorders>
              <w:top w:val="single" w:sz="4" w:space="0" w:color="000000"/>
              <w:left w:val="single" w:sz="4" w:space="0" w:color="000000"/>
              <w:bottom w:val="single" w:sz="4" w:space="0" w:color="000000"/>
              <w:right w:val="single" w:sz="4" w:space="0" w:color="000000"/>
            </w:tcBorders>
            <w:hideMark/>
          </w:tcPr>
          <w:p w14:paraId="7437A80D" w14:textId="77777777" w:rsidR="005D6761" w:rsidRPr="00A65DA1" w:rsidRDefault="005D6761" w:rsidP="005D6761">
            <w:pPr>
              <w:pStyle w:val="ConsPlusNonformat"/>
              <w:ind w:left="426" w:firstLine="425"/>
              <w:jc w:val="both"/>
              <w:rPr>
                <w:rFonts w:ascii="Times New Roman" w:hAnsi="Times New Roman" w:cs="Times New Roman"/>
                <w:szCs w:val="20"/>
                <w:lang w:val="en-US"/>
              </w:rPr>
            </w:pPr>
            <w:r w:rsidRPr="00A65DA1">
              <w:rPr>
                <w:rFonts w:ascii="Times New Roman" w:hAnsi="Times New Roman" w:cs="Times New Roman"/>
                <w:szCs w:val="20"/>
              </w:rPr>
              <w:t>АО «Октябрьское»</w:t>
            </w:r>
          </w:p>
        </w:tc>
      </w:tr>
      <w:tr w:rsidR="005D6761" w:rsidRPr="00A65DA1" w14:paraId="0E455F8B"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539BE692"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4.</w:t>
            </w:r>
          </w:p>
        </w:tc>
        <w:tc>
          <w:tcPr>
            <w:tcW w:w="1275" w:type="dxa"/>
            <w:tcBorders>
              <w:top w:val="single" w:sz="4" w:space="0" w:color="000000"/>
              <w:left w:val="single" w:sz="4" w:space="0" w:color="000000"/>
              <w:bottom w:val="single" w:sz="4" w:space="0" w:color="000000"/>
              <w:right w:val="single" w:sz="4" w:space="0" w:color="000000"/>
            </w:tcBorders>
            <w:hideMark/>
          </w:tcPr>
          <w:p w14:paraId="1EE9419D" w14:textId="77777777" w:rsidR="005D6761" w:rsidRPr="00A65DA1" w:rsidRDefault="005D6761" w:rsidP="00A65DA1">
            <w:pPr>
              <w:pStyle w:val="16"/>
              <w:ind w:left="33"/>
              <w:jc w:val="center"/>
              <w:rPr>
                <w:rFonts w:ascii="Times New Roman" w:hAnsi="Times New Roman" w:cs="Times New Roman"/>
                <w:sz w:val="20"/>
                <w:szCs w:val="20"/>
                <w:lang w:eastAsia="en-US"/>
              </w:rPr>
            </w:pPr>
            <w:r w:rsidRPr="00A65DA1">
              <w:rPr>
                <w:rFonts w:ascii="Times New Roman" w:hAnsi="Times New Roman" w:cs="Times New Roman"/>
                <w:sz w:val="20"/>
                <w:szCs w:val="20"/>
              </w:rPr>
              <w:t>Цели проекта</w:t>
            </w:r>
          </w:p>
        </w:tc>
        <w:tc>
          <w:tcPr>
            <w:tcW w:w="7088" w:type="dxa"/>
            <w:tcBorders>
              <w:top w:val="single" w:sz="4" w:space="0" w:color="000000"/>
              <w:left w:val="single" w:sz="4" w:space="0" w:color="000000"/>
              <w:bottom w:val="single" w:sz="4" w:space="0" w:color="000000"/>
              <w:right w:val="single" w:sz="4" w:space="0" w:color="000000"/>
            </w:tcBorders>
            <w:hideMark/>
          </w:tcPr>
          <w:p w14:paraId="7586DDF4" w14:textId="77777777" w:rsidR="005D6761" w:rsidRPr="00A65DA1" w:rsidRDefault="005D6761" w:rsidP="005D6761">
            <w:pPr>
              <w:pStyle w:val="ConsPlusNormal"/>
              <w:ind w:left="426" w:firstLine="425"/>
              <w:jc w:val="both"/>
              <w:rPr>
                <w:rFonts w:ascii="Times New Roman" w:hAnsi="Times New Roman" w:cs="Times New Roman"/>
              </w:rPr>
            </w:pPr>
            <w:r w:rsidRPr="00A65DA1">
              <w:rPr>
                <w:rFonts w:ascii="Times New Roman" w:hAnsi="Times New Roman" w:cs="Times New Roman"/>
              </w:rPr>
              <w:t>1. Обеспечение устойчивого развития территории.</w:t>
            </w:r>
          </w:p>
          <w:p w14:paraId="51FDC324"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2. Выделение элементов планировочной структуры, территорий общего пользования.</w:t>
            </w:r>
          </w:p>
          <w:p w14:paraId="0F340C54"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3. Установление параметров планируемого развития элементов планировочной структуры.</w:t>
            </w:r>
          </w:p>
          <w:p w14:paraId="5AC9BA98"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 xml:space="preserve">4. Установление границ зон планируемого размещения объектов социально-культурного и коммунально-бытового назначения, иных объектов капитального строительства. </w:t>
            </w:r>
          </w:p>
          <w:p w14:paraId="08084F62"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 xml:space="preserve">5. Обеспечение территории современной инженерной и транспортной инфраструктурой, </w:t>
            </w:r>
          </w:p>
          <w:p w14:paraId="41DA273C"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6. Внесение изменений в вид разрешенного использования земельных участок.</w:t>
            </w:r>
          </w:p>
          <w:p w14:paraId="69201152" w14:textId="77777777" w:rsidR="005D6761" w:rsidRPr="00A65DA1" w:rsidRDefault="005D6761" w:rsidP="005D6761">
            <w:pPr>
              <w:pStyle w:val="16"/>
              <w:ind w:left="426" w:firstLine="425"/>
              <w:jc w:val="both"/>
              <w:rPr>
                <w:rFonts w:ascii="Times New Roman" w:hAnsi="Times New Roman" w:cs="Times New Roman"/>
                <w:sz w:val="20"/>
                <w:szCs w:val="20"/>
              </w:rPr>
            </w:pPr>
            <w:r w:rsidRPr="00A65DA1">
              <w:rPr>
                <w:rFonts w:ascii="Times New Roman" w:hAnsi="Times New Roman" w:cs="Times New Roman"/>
                <w:sz w:val="20"/>
                <w:szCs w:val="20"/>
              </w:rPr>
              <w:t>7. Определение охранных и санитарных зон земельных участков.</w:t>
            </w:r>
          </w:p>
        </w:tc>
      </w:tr>
      <w:tr w:rsidR="005D6761" w:rsidRPr="00A65DA1" w14:paraId="3D738D97"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166F086D"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5.</w:t>
            </w:r>
          </w:p>
        </w:tc>
        <w:tc>
          <w:tcPr>
            <w:tcW w:w="1275" w:type="dxa"/>
            <w:tcBorders>
              <w:top w:val="single" w:sz="4" w:space="0" w:color="000000"/>
              <w:left w:val="single" w:sz="4" w:space="0" w:color="000000"/>
              <w:bottom w:val="single" w:sz="4" w:space="0" w:color="000000"/>
              <w:right w:val="single" w:sz="4" w:space="0" w:color="000000"/>
            </w:tcBorders>
          </w:tcPr>
          <w:p w14:paraId="3CA30887" w14:textId="77777777" w:rsidR="005D6761" w:rsidRPr="00A65DA1" w:rsidRDefault="005D6761" w:rsidP="00A65DA1">
            <w:pPr>
              <w:pStyle w:val="16"/>
              <w:ind w:left="33"/>
              <w:jc w:val="center"/>
              <w:rPr>
                <w:rFonts w:ascii="Times New Roman" w:hAnsi="Times New Roman" w:cs="Times New Roman"/>
                <w:sz w:val="20"/>
                <w:szCs w:val="20"/>
                <w:lang w:eastAsia="en-US"/>
              </w:rPr>
            </w:pPr>
            <w:r w:rsidRPr="00A65DA1">
              <w:rPr>
                <w:rFonts w:ascii="Times New Roman" w:hAnsi="Times New Roman" w:cs="Times New Roman"/>
                <w:sz w:val="20"/>
                <w:szCs w:val="20"/>
              </w:rPr>
              <w:t>Нормативная, правовая и методическая база.</w:t>
            </w:r>
          </w:p>
          <w:p w14:paraId="558AEF18" w14:textId="77777777" w:rsidR="005D6761" w:rsidRPr="00A65DA1" w:rsidRDefault="005D6761" w:rsidP="00A65DA1">
            <w:pPr>
              <w:pStyle w:val="16"/>
              <w:ind w:left="33" w:firstLine="425"/>
              <w:rPr>
                <w:rFonts w:ascii="Times New Roman" w:hAnsi="Times New Roman" w:cs="Times New Roman"/>
                <w:sz w:val="20"/>
                <w:szCs w:val="20"/>
                <w:lang w:eastAsia="en-US"/>
              </w:rPr>
            </w:pPr>
          </w:p>
        </w:tc>
        <w:tc>
          <w:tcPr>
            <w:tcW w:w="7088" w:type="dxa"/>
            <w:tcBorders>
              <w:top w:val="single" w:sz="4" w:space="0" w:color="000000"/>
              <w:left w:val="single" w:sz="4" w:space="0" w:color="000000"/>
              <w:bottom w:val="single" w:sz="4" w:space="0" w:color="000000"/>
              <w:right w:val="single" w:sz="4" w:space="0" w:color="000000"/>
            </w:tcBorders>
            <w:hideMark/>
          </w:tcPr>
          <w:p w14:paraId="4E035392"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trike/>
                <w:color w:val="FF0000"/>
                <w:sz w:val="20"/>
                <w:szCs w:val="20"/>
              </w:rPr>
            </w:pPr>
            <w:r w:rsidRPr="00A65DA1">
              <w:rPr>
                <w:sz w:val="20"/>
                <w:szCs w:val="20"/>
              </w:rPr>
              <w:t>«Градостроительный кодекс Российской Федерации»;</w:t>
            </w:r>
          </w:p>
          <w:p w14:paraId="70A9D86F"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z w:val="20"/>
                <w:szCs w:val="20"/>
              </w:rPr>
            </w:pPr>
            <w:r w:rsidRPr="00A65DA1">
              <w:rPr>
                <w:sz w:val="20"/>
                <w:szCs w:val="20"/>
              </w:rPr>
              <w:t>Федеральный закон от 29.12.2004 № 191-ФЗ «О введении в действие Градостроительного кодекса Российской Федерации»;</w:t>
            </w:r>
          </w:p>
          <w:p w14:paraId="3EE116B5"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trike/>
                <w:color w:val="FF0000"/>
                <w:sz w:val="20"/>
                <w:szCs w:val="20"/>
              </w:rPr>
            </w:pPr>
            <w:r w:rsidRPr="00A65DA1">
              <w:rPr>
                <w:sz w:val="20"/>
                <w:szCs w:val="20"/>
              </w:rPr>
              <w:t>Земельный кодекс Российской Федерации;</w:t>
            </w:r>
          </w:p>
          <w:p w14:paraId="5C30E54F"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z w:val="20"/>
                <w:szCs w:val="20"/>
              </w:rPr>
            </w:pPr>
            <w:r w:rsidRPr="00A65DA1">
              <w:rPr>
                <w:sz w:val="20"/>
                <w:szCs w:val="20"/>
              </w:rPr>
              <w:t>Федеральный закон от 25.10.2001 № 137-ФЗ «О введении в действие Земельного кодекса Российской Федерации»;</w:t>
            </w:r>
          </w:p>
          <w:p w14:paraId="5AD9F372"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trike/>
                <w:color w:val="FF0000"/>
                <w:sz w:val="20"/>
                <w:szCs w:val="20"/>
                <w:shd w:val="clear" w:color="auto" w:fill="FFFFFF"/>
              </w:rPr>
            </w:pPr>
            <w:r w:rsidRPr="00A65DA1">
              <w:rPr>
                <w:sz w:val="20"/>
                <w:szCs w:val="20"/>
              </w:rPr>
              <w:t>«Водный кодекс Российской Федерации»;</w:t>
            </w:r>
          </w:p>
          <w:p w14:paraId="765D3DE5" w14:textId="77777777" w:rsidR="005D6761" w:rsidRPr="00A65DA1" w:rsidRDefault="005D6761" w:rsidP="00C07760">
            <w:pPr>
              <w:pStyle w:val="13"/>
              <w:widowControl/>
              <w:numPr>
                <w:ilvl w:val="0"/>
                <w:numId w:val="43"/>
              </w:numPr>
              <w:suppressAutoHyphens w:val="0"/>
              <w:autoSpaceDE w:val="0"/>
              <w:autoSpaceDN w:val="0"/>
              <w:adjustRightInd w:val="0"/>
              <w:ind w:left="426" w:firstLine="425"/>
              <w:contextualSpacing/>
              <w:jc w:val="both"/>
              <w:rPr>
                <w:sz w:val="20"/>
                <w:szCs w:val="20"/>
                <w:shd w:val="clear" w:color="auto" w:fill="FFFFFF"/>
              </w:rPr>
            </w:pPr>
            <w:r w:rsidRPr="00A65DA1">
              <w:rPr>
                <w:sz w:val="20"/>
                <w:szCs w:val="20"/>
                <w:shd w:val="clear" w:color="auto" w:fill="FFFFFF"/>
              </w:rPr>
              <w:t>Федеральный закон от 10.01.2002 № 7-ФЗ «Об охране окружающей среды»;</w:t>
            </w:r>
          </w:p>
          <w:p w14:paraId="721C6017" w14:textId="77777777" w:rsidR="005D6761" w:rsidRPr="00A65DA1" w:rsidRDefault="005D6761" w:rsidP="00C07760">
            <w:pPr>
              <w:pStyle w:val="aa"/>
              <w:numPr>
                <w:ilvl w:val="0"/>
                <w:numId w:val="43"/>
              </w:numPr>
              <w:tabs>
                <w:tab w:val="left" w:pos="432"/>
              </w:tabs>
              <w:ind w:left="426" w:firstLine="425"/>
              <w:contextualSpacing/>
              <w:jc w:val="both"/>
              <w:outlineLvl w:val="1"/>
              <w:rPr>
                <w:spacing w:val="2"/>
                <w:sz w:val="20"/>
                <w:szCs w:val="20"/>
              </w:rPr>
            </w:pPr>
            <w:r w:rsidRPr="00A65DA1">
              <w:rPr>
                <w:spacing w:val="2"/>
                <w:sz w:val="20"/>
                <w:szCs w:val="20"/>
              </w:rPr>
              <w:t>Федеральный закон от 25.06.2002 № 73-ФЗ «Об объектах культурного наследия (памятниках истории и культуры) народов Российской Федерации»;</w:t>
            </w:r>
          </w:p>
          <w:p w14:paraId="459F53C2" w14:textId="77777777" w:rsidR="005D6761" w:rsidRPr="00A65DA1" w:rsidRDefault="005D6761" w:rsidP="00C07760">
            <w:pPr>
              <w:numPr>
                <w:ilvl w:val="0"/>
                <w:numId w:val="43"/>
              </w:numPr>
              <w:tabs>
                <w:tab w:val="left" w:pos="432"/>
              </w:tabs>
              <w:ind w:left="426" w:firstLine="425"/>
              <w:jc w:val="both"/>
              <w:outlineLvl w:val="1"/>
              <w:rPr>
                <w:spacing w:val="2"/>
                <w:sz w:val="20"/>
                <w:szCs w:val="20"/>
              </w:rPr>
            </w:pPr>
            <w:r w:rsidRPr="00A65DA1">
              <w:rPr>
                <w:spacing w:val="2"/>
                <w:sz w:val="20"/>
                <w:szCs w:val="20"/>
              </w:rPr>
              <w:t>Федеральный закон от 14.03.1995 № 33-ФЗ «Об особо охраняемых природных территориях».</w:t>
            </w:r>
          </w:p>
          <w:p w14:paraId="0C5D07A1" w14:textId="77777777" w:rsidR="005D6761" w:rsidRPr="00A65DA1" w:rsidRDefault="005D6761" w:rsidP="00C07760">
            <w:pPr>
              <w:numPr>
                <w:ilvl w:val="0"/>
                <w:numId w:val="43"/>
              </w:numPr>
              <w:tabs>
                <w:tab w:val="left" w:pos="432"/>
              </w:tabs>
              <w:ind w:left="426" w:firstLine="425"/>
              <w:jc w:val="both"/>
              <w:outlineLvl w:val="1"/>
              <w:rPr>
                <w:spacing w:val="2"/>
                <w:sz w:val="20"/>
                <w:szCs w:val="20"/>
              </w:rPr>
            </w:pPr>
            <w:r w:rsidRPr="00A65DA1">
              <w:rPr>
                <w:spacing w:val="2"/>
                <w:sz w:val="20"/>
                <w:szCs w:val="20"/>
              </w:rPr>
              <w:t xml:space="preserve">СанПиН 2.2.1/2.1.1.1200-03 «Санитарно-защитные зоны и санитарная классификация предприятий, сооружений и иных объектов» </w:t>
            </w:r>
            <w:r w:rsidRPr="00A65DA1">
              <w:rPr>
                <w:spacing w:val="2"/>
                <w:sz w:val="20"/>
                <w:szCs w:val="20"/>
              </w:rPr>
              <w:lastRenderedPageBreak/>
              <w:t>(утв. постановлением Главного государственного санитарного врача Российской Федерации от 25.09.2007 № 74);</w:t>
            </w:r>
          </w:p>
          <w:p w14:paraId="67FA7045" w14:textId="77777777" w:rsidR="005D6761" w:rsidRPr="00A65DA1" w:rsidRDefault="005D6761" w:rsidP="00C07760">
            <w:pPr>
              <w:numPr>
                <w:ilvl w:val="0"/>
                <w:numId w:val="43"/>
              </w:numPr>
              <w:tabs>
                <w:tab w:val="left" w:pos="432"/>
              </w:tabs>
              <w:ind w:left="426" w:firstLine="425"/>
              <w:jc w:val="both"/>
              <w:outlineLvl w:val="1"/>
              <w:rPr>
                <w:spacing w:val="2"/>
                <w:sz w:val="20"/>
                <w:szCs w:val="20"/>
              </w:rPr>
            </w:pPr>
            <w:r w:rsidRPr="00A65DA1">
              <w:rPr>
                <w:bCs/>
                <w:sz w:val="20"/>
                <w:szCs w:val="20"/>
              </w:rPr>
              <w:t xml:space="preserve">РДС 30-201-98 </w:t>
            </w:r>
            <w:r w:rsidRPr="00A65DA1">
              <w:rPr>
                <w:spacing w:val="2"/>
                <w:sz w:val="20"/>
                <w:szCs w:val="20"/>
              </w:rPr>
              <w:t>Инструкция о порядке проектирования и установления красных линий в городах и других поселениях Российской Федерации;</w:t>
            </w:r>
          </w:p>
          <w:p w14:paraId="0DB1FD88" w14:textId="77777777" w:rsidR="005D6761" w:rsidRPr="00A65DA1" w:rsidRDefault="005D6761" w:rsidP="00C07760">
            <w:pPr>
              <w:numPr>
                <w:ilvl w:val="0"/>
                <w:numId w:val="43"/>
              </w:numPr>
              <w:tabs>
                <w:tab w:val="left" w:pos="432"/>
              </w:tabs>
              <w:ind w:left="426" w:firstLine="425"/>
              <w:jc w:val="both"/>
              <w:outlineLvl w:val="1"/>
              <w:rPr>
                <w:sz w:val="20"/>
                <w:szCs w:val="20"/>
                <w:shd w:val="clear" w:color="auto" w:fill="FFFFFF"/>
              </w:rPr>
            </w:pPr>
            <w:r w:rsidRPr="00A65DA1">
              <w:rPr>
                <w:spacing w:val="2"/>
                <w:sz w:val="20"/>
                <w:szCs w:val="20"/>
              </w:rPr>
              <w:t xml:space="preserve">Приказ федеральной службы государственной регистрации, кадастра и картографии от 10.11.2020 №П/0412 «Об утверждении классификатора видов разрешенного использования земельных участков»; </w:t>
            </w:r>
          </w:p>
          <w:p w14:paraId="0058048E" w14:textId="77777777" w:rsidR="005D6761" w:rsidRPr="00A65DA1" w:rsidRDefault="005D6761" w:rsidP="00C07760">
            <w:pPr>
              <w:numPr>
                <w:ilvl w:val="0"/>
                <w:numId w:val="43"/>
              </w:numPr>
              <w:tabs>
                <w:tab w:val="left" w:pos="314"/>
              </w:tabs>
              <w:ind w:left="426" w:firstLine="425"/>
              <w:contextualSpacing/>
              <w:jc w:val="both"/>
              <w:rPr>
                <w:sz w:val="20"/>
                <w:szCs w:val="20"/>
              </w:rPr>
            </w:pPr>
            <w:r w:rsidRPr="00A65DA1">
              <w:rPr>
                <w:sz w:val="20"/>
                <w:szCs w:val="20"/>
              </w:rPr>
              <w:t>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Российской Федерации от 14.03.2002 № 10);</w:t>
            </w:r>
          </w:p>
          <w:p w14:paraId="4BB36D43" w14:textId="77777777" w:rsidR="005D6761" w:rsidRPr="00A65DA1" w:rsidRDefault="005D6761" w:rsidP="00C07760">
            <w:pPr>
              <w:numPr>
                <w:ilvl w:val="0"/>
                <w:numId w:val="43"/>
              </w:numPr>
              <w:ind w:left="426" w:firstLine="425"/>
              <w:jc w:val="both"/>
              <w:rPr>
                <w:sz w:val="20"/>
                <w:szCs w:val="20"/>
              </w:rPr>
            </w:pPr>
            <w:r w:rsidRPr="00A65DA1">
              <w:rPr>
                <w:sz w:val="20"/>
                <w:szCs w:val="20"/>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 1034/</w:t>
            </w:r>
            <w:proofErr w:type="spellStart"/>
            <w:proofErr w:type="gramStart"/>
            <w:r w:rsidRPr="00A65DA1">
              <w:rPr>
                <w:sz w:val="20"/>
                <w:szCs w:val="20"/>
              </w:rPr>
              <w:t>пр</w:t>
            </w:r>
            <w:proofErr w:type="spellEnd"/>
            <w:proofErr w:type="gramEnd"/>
            <w:r w:rsidRPr="00A65DA1">
              <w:rPr>
                <w:sz w:val="20"/>
                <w:szCs w:val="20"/>
              </w:rPr>
              <w:t>);</w:t>
            </w:r>
          </w:p>
        </w:tc>
      </w:tr>
      <w:tr w:rsidR="005D6761" w:rsidRPr="00A65DA1" w14:paraId="3C9843D2"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150BB173"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lastRenderedPageBreak/>
              <w:t>6.</w:t>
            </w:r>
          </w:p>
        </w:tc>
        <w:tc>
          <w:tcPr>
            <w:tcW w:w="1275" w:type="dxa"/>
            <w:tcBorders>
              <w:top w:val="single" w:sz="4" w:space="0" w:color="000000"/>
              <w:left w:val="single" w:sz="4" w:space="0" w:color="000000"/>
              <w:bottom w:val="single" w:sz="4" w:space="0" w:color="000000"/>
              <w:right w:val="single" w:sz="4" w:space="0" w:color="000000"/>
            </w:tcBorders>
          </w:tcPr>
          <w:p w14:paraId="7CA34936" w14:textId="77777777" w:rsidR="005D6761" w:rsidRPr="00A65DA1" w:rsidRDefault="005D6761" w:rsidP="00A65DA1">
            <w:pPr>
              <w:ind w:left="33"/>
              <w:jc w:val="center"/>
              <w:rPr>
                <w:sz w:val="20"/>
                <w:szCs w:val="20"/>
              </w:rPr>
            </w:pPr>
            <w:r w:rsidRPr="00A65DA1">
              <w:rPr>
                <w:sz w:val="20"/>
                <w:szCs w:val="20"/>
              </w:rPr>
              <w:t>Территория проектирования</w:t>
            </w:r>
          </w:p>
          <w:p w14:paraId="1F3CA4EA" w14:textId="77777777" w:rsidR="005D6761" w:rsidRPr="00A65DA1" w:rsidRDefault="005D6761" w:rsidP="00A65DA1">
            <w:pPr>
              <w:pStyle w:val="16"/>
              <w:ind w:left="33" w:firstLine="425"/>
              <w:jc w:val="center"/>
              <w:rPr>
                <w:rFonts w:ascii="Times New Roman" w:hAnsi="Times New Roman" w:cs="Times New Roman"/>
                <w:sz w:val="20"/>
                <w:szCs w:val="20"/>
                <w:lang w:eastAsia="en-US"/>
              </w:rPr>
            </w:pPr>
          </w:p>
        </w:tc>
        <w:tc>
          <w:tcPr>
            <w:tcW w:w="7088" w:type="dxa"/>
            <w:tcBorders>
              <w:top w:val="single" w:sz="4" w:space="0" w:color="000000"/>
              <w:left w:val="single" w:sz="4" w:space="0" w:color="000000"/>
              <w:bottom w:val="single" w:sz="4" w:space="0" w:color="000000"/>
              <w:right w:val="single" w:sz="4" w:space="0" w:color="000000"/>
            </w:tcBorders>
            <w:hideMark/>
          </w:tcPr>
          <w:p w14:paraId="748F6811" w14:textId="77777777" w:rsidR="005D6761" w:rsidRPr="00A65DA1" w:rsidRDefault="005D6761" w:rsidP="005D6761">
            <w:pPr>
              <w:pStyle w:val="16"/>
              <w:ind w:left="426" w:firstLine="425"/>
              <w:jc w:val="both"/>
              <w:rPr>
                <w:rFonts w:ascii="Times New Roman" w:hAnsi="Times New Roman" w:cs="Times New Roman"/>
                <w:sz w:val="20"/>
                <w:szCs w:val="20"/>
                <w:lang w:eastAsia="en-US"/>
              </w:rPr>
            </w:pPr>
            <w:r w:rsidRPr="00A65DA1">
              <w:rPr>
                <w:rFonts w:ascii="Times New Roman" w:hAnsi="Times New Roman" w:cs="Times New Roman"/>
                <w:sz w:val="20"/>
                <w:szCs w:val="20"/>
              </w:rPr>
              <w:t xml:space="preserve">Площадь ориентировочно 119 га </w:t>
            </w:r>
          </w:p>
        </w:tc>
      </w:tr>
      <w:tr w:rsidR="005D6761" w:rsidRPr="00A65DA1" w14:paraId="4D89B965"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386E9BA4"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7.</w:t>
            </w:r>
          </w:p>
        </w:tc>
        <w:tc>
          <w:tcPr>
            <w:tcW w:w="1275" w:type="dxa"/>
            <w:tcBorders>
              <w:top w:val="single" w:sz="4" w:space="0" w:color="000000"/>
              <w:left w:val="single" w:sz="4" w:space="0" w:color="000000"/>
              <w:bottom w:val="single" w:sz="4" w:space="0" w:color="000000"/>
              <w:right w:val="single" w:sz="4" w:space="0" w:color="000000"/>
            </w:tcBorders>
            <w:hideMark/>
          </w:tcPr>
          <w:p w14:paraId="0655BFF1" w14:textId="77777777" w:rsidR="005D6761" w:rsidRPr="00A65DA1" w:rsidRDefault="005D6761" w:rsidP="00A65DA1">
            <w:pPr>
              <w:pStyle w:val="16"/>
              <w:ind w:left="33"/>
              <w:jc w:val="center"/>
              <w:rPr>
                <w:rFonts w:ascii="Times New Roman" w:hAnsi="Times New Roman" w:cs="Times New Roman"/>
                <w:sz w:val="20"/>
                <w:szCs w:val="20"/>
                <w:lang w:eastAsia="en-US"/>
              </w:rPr>
            </w:pPr>
            <w:r w:rsidRPr="00A65DA1">
              <w:rPr>
                <w:rFonts w:ascii="Times New Roman" w:hAnsi="Times New Roman" w:cs="Times New Roman"/>
                <w:sz w:val="20"/>
                <w:szCs w:val="20"/>
              </w:rPr>
              <w:t>Исходные материалы, получаемые Исполнителем самостоятельно</w:t>
            </w:r>
          </w:p>
        </w:tc>
        <w:tc>
          <w:tcPr>
            <w:tcW w:w="7088" w:type="dxa"/>
            <w:tcBorders>
              <w:top w:val="single" w:sz="4" w:space="0" w:color="000000"/>
              <w:left w:val="single" w:sz="4" w:space="0" w:color="000000"/>
              <w:bottom w:val="single" w:sz="4" w:space="0" w:color="000000"/>
              <w:right w:val="single" w:sz="4" w:space="0" w:color="000000"/>
            </w:tcBorders>
            <w:hideMark/>
          </w:tcPr>
          <w:p w14:paraId="22B14077"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Сведения на земельные участки территории проектирования. Данные об объектах культурного наследия на территории проектирования. Сведения о зонах с особыми условиями использования территории.</w:t>
            </w:r>
          </w:p>
          <w:p w14:paraId="0502ECC0" w14:textId="77777777" w:rsidR="005D6761" w:rsidRPr="00A65DA1" w:rsidRDefault="005D6761" w:rsidP="005D6761">
            <w:pPr>
              <w:ind w:left="426" w:firstLine="425"/>
              <w:rPr>
                <w:sz w:val="20"/>
                <w:szCs w:val="20"/>
                <w:lang w:eastAsia="en-US"/>
              </w:rPr>
            </w:pPr>
            <w:r w:rsidRPr="00A65DA1">
              <w:rPr>
                <w:sz w:val="20"/>
                <w:szCs w:val="20"/>
              </w:rPr>
              <w:t xml:space="preserve">Материалы и результаты ранее выполненных </w:t>
            </w:r>
            <w:r w:rsidRPr="00A65DA1">
              <w:rPr>
                <w:sz w:val="20"/>
                <w:szCs w:val="20"/>
                <w:lang w:eastAsia="en-US"/>
              </w:rPr>
              <w:t>(при наличии)</w:t>
            </w:r>
            <w:r w:rsidRPr="00A65DA1">
              <w:rPr>
                <w:sz w:val="20"/>
                <w:szCs w:val="20"/>
              </w:rPr>
              <w:t xml:space="preserve"> инженерных изысканий, </w:t>
            </w:r>
            <w:r w:rsidRPr="00A65DA1">
              <w:rPr>
                <w:sz w:val="20"/>
                <w:szCs w:val="20"/>
                <w:lang w:eastAsia="en-US"/>
              </w:rPr>
              <w:t>выполненных в соответствии со статьей 41.2. Градостроительного кодекса РФ.</w:t>
            </w:r>
          </w:p>
          <w:p w14:paraId="5C413B38" w14:textId="77777777" w:rsidR="005D6761" w:rsidRPr="00A65DA1" w:rsidRDefault="005D6761" w:rsidP="005D6761">
            <w:pPr>
              <w:pStyle w:val="16"/>
              <w:ind w:left="426" w:firstLine="425"/>
              <w:jc w:val="both"/>
              <w:rPr>
                <w:rFonts w:ascii="Times New Roman" w:hAnsi="Times New Roman" w:cs="Times New Roman"/>
                <w:bCs/>
                <w:sz w:val="20"/>
                <w:szCs w:val="20"/>
                <w:lang w:eastAsia="en-US"/>
              </w:rPr>
            </w:pPr>
            <w:r w:rsidRPr="00A65DA1">
              <w:rPr>
                <w:rFonts w:ascii="Times New Roman" w:hAnsi="Times New Roman" w:cs="Times New Roman"/>
                <w:bCs/>
                <w:sz w:val="20"/>
                <w:szCs w:val="20"/>
                <w:lang w:eastAsia="ar-SA"/>
              </w:rPr>
              <w:t>Сведения ЕГРН для территории проектирования.</w:t>
            </w:r>
          </w:p>
        </w:tc>
      </w:tr>
      <w:tr w:rsidR="005D6761" w:rsidRPr="00A65DA1" w14:paraId="53838213"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379A40AB"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8.</w:t>
            </w:r>
          </w:p>
        </w:tc>
        <w:tc>
          <w:tcPr>
            <w:tcW w:w="1275" w:type="dxa"/>
            <w:tcBorders>
              <w:top w:val="single" w:sz="4" w:space="0" w:color="000000"/>
              <w:left w:val="single" w:sz="4" w:space="0" w:color="000000"/>
              <w:bottom w:val="single" w:sz="4" w:space="0" w:color="000000"/>
              <w:right w:val="single" w:sz="4" w:space="0" w:color="000000"/>
            </w:tcBorders>
          </w:tcPr>
          <w:p w14:paraId="33AFA5F5" w14:textId="77777777" w:rsidR="005D6761" w:rsidRPr="00A65DA1" w:rsidRDefault="005D6761" w:rsidP="00A65DA1">
            <w:pPr>
              <w:pStyle w:val="16"/>
              <w:ind w:left="33"/>
              <w:jc w:val="center"/>
              <w:rPr>
                <w:rFonts w:ascii="Times New Roman" w:hAnsi="Times New Roman" w:cs="Times New Roman"/>
                <w:bCs/>
                <w:sz w:val="20"/>
                <w:szCs w:val="20"/>
                <w:lang w:eastAsia="en-US"/>
              </w:rPr>
            </w:pPr>
            <w:r w:rsidRPr="00A65DA1">
              <w:rPr>
                <w:rFonts w:ascii="Times New Roman" w:hAnsi="Times New Roman" w:cs="Times New Roman"/>
                <w:bCs/>
                <w:sz w:val="20"/>
                <w:szCs w:val="20"/>
              </w:rPr>
              <w:t>Состав и содержание работы</w:t>
            </w:r>
          </w:p>
          <w:p w14:paraId="747E6691" w14:textId="77777777" w:rsidR="005D6761" w:rsidRPr="00A65DA1" w:rsidRDefault="005D6761" w:rsidP="00A65DA1">
            <w:pPr>
              <w:pStyle w:val="16"/>
              <w:ind w:left="33" w:firstLine="425"/>
              <w:rPr>
                <w:rFonts w:ascii="Times New Roman" w:hAnsi="Times New Roman" w:cs="Times New Roman"/>
                <w:sz w:val="20"/>
                <w:szCs w:val="20"/>
                <w:lang w:eastAsia="en-US"/>
              </w:rPr>
            </w:pPr>
          </w:p>
        </w:tc>
        <w:tc>
          <w:tcPr>
            <w:tcW w:w="7088" w:type="dxa"/>
            <w:tcBorders>
              <w:top w:val="single" w:sz="4" w:space="0" w:color="000000"/>
              <w:left w:val="single" w:sz="4" w:space="0" w:color="000000"/>
              <w:bottom w:val="single" w:sz="4" w:space="0" w:color="000000"/>
              <w:right w:val="single" w:sz="4" w:space="0" w:color="000000"/>
            </w:tcBorders>
          </w:tcPr>
          <w:p w14:paraId="3031BC37"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xml:space="preserve">1.Топографическую съемку оформить в соответствии с действующими требованиями, нормами и </w:t>
            </w:r>
            <w:proofErr w:type="spellStart"/>
            <w:r w:rsidRPr="00A65DA1">
              <w:rPr>
                <w:sz w:val="20"/>
                <w:szCs w:val="20"/>
              </w:rPr>
              <w:t>правилами</w:t>
            </w:r>
            <w:proofErr w:type="gramStart"/>
            <w:r w:rsidRPr="00A65DA1">
              <w:rPr>
                <w:sz w:val="20"/>
                <w:szCs w:val="20"/>
              </w:rPr>
              <w:t>,н</w:t>
            </w:r>
            <w:proofErr w:type="gramEnd"/>
            <w:r w:rsidRPr="00A65DA1">
              <w:rPr>
                <w:sz w:val="20"/>
                <w:szCs w:val="20"/>
              </w:rPr>
              <w:t>а</w:t>
            </w:r>
            <w:proofErr w:type="spellEnd"/>
            <w:r w:rsidRPr="00A65DA1">
              <w:rPr>
                <w:sz w:val="20"/>
                <w:szCs w:val="20"/>
              </w:rPr>
              <w:t xml:space="preserve"> бумажных носителях (жесткая основа) и в электронном виде, цифровом формате совместимом с ГИС системами. </w:t>
            </w:r>
          </w:p>
          <w:p w14:paraId="7F0E676A"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  До начала проектных работ предоставить Заказчику для размещения в ГИСОГД, материалы и результаты инженерно-геодезических изысканий:</w:t>
            </w:r>
          </w:p>
          <w:p w14:paraId="66A23AC0" w14:textId="77777777" w:rsidR="005D6761" w:rsidRPr="00A65DA1" w:rsidRDefault="005D6761" w:rsidP="00C07760">
            <w:pPr>
              <w:widowControl w:val="0"/>
              <w:numPr>
                <w:ilvl w:val="0"/>
                <w:numId w:val="44"/>
              </w:numPr>
              <w:autoSpaceDE w:val="0"/>
              <w:autoSpaceDN w:val="0"/>
              <w:adjustRightInd w:val="0"/>
              <w:ind w:left="426" w:firstLine="425"/>
              <w:jc w:val="both"/>
              <w:rPr>
                <w:sz w:val="20"/>
                <w:szCs w:val="20"/>
              </w:rPr>
            </w:pPr>
            <w:r w:rsidRPr="00A65DA1">
              <w:rPr>
                <w:sz w:val="20"/>
                <w:szCs w:val="20"/>
              </w:rPr>
              <w:t xml:space="preserve">топографическую съемку М 1:500; в бумажном виде (1экз.) и </w:t>
            </w:r>
            <w:proofErr w:type="spellStart"/>
            <w:r w:rsidRPr="00A65DA1">
              <w:rPr>
                <w:sz w:val="20"/>
                <w:szCs w:val="20"/>
              </w:rPr>
              <w:t>цифровомвиде</w:t>
            </w:r>
            <w:proofErr w:type="spellEnd"/>
            <w:r w:rsidRPr="00A65DA1">
              <w:rPr>
                <w:sz w:val="20"/>
                <w:szCs w:val="20"/>
              </w:rPr>
              <w:t xml:space="preserve"> (программный продукт </w:t>
            </w:r>
            <w:proofErr w:type="spellStart"/>
            <w:r w:rsidRPr="00A65DA1">
              <w:rPr>
                <w:sz w:val="20"/>
                <w:szCs w:val="20"/>
              </w:rPr>
              <w:t>AutoCAD</w:t>
            </w:r>
            <w:proofErr w:type="spellEnd"/>
            <w:r w:rsidRPr="00A65DA1">
              <w:rPr>
                <w:sz w:val="20"/>
                <w:szCs w:val="20"/>
              </w:rPr>
              <w:t>) -2диска;</w:t>
            </w:r>
          </w:p>
          <w:p w14:paraId="78B4D1A8" w14:textId="77777777" w:rsidR="005D6761" w:rsidRPr="00A65DA1" w:rsidRDefault="005D6761" w:rsidP="00C07760">
            <w:pPr>
              <w:widowControl w:val="0"/>
              <w:numPr>
                <w:ilvl w:val="0"/>
                <w:numId w:val="44"/>
              </w:numPr>
              <w:autoSpaceDE w:val="0"/>
              <w:autoSpaceDN w:val="0"/>
              <w:adjustRightInd w:val="0"/>
              <w:ind w:left="426" w:firstLine="425"/>
              <w:jc w:val="both"/>
              <w:rPr>
                <w:sz w:val="20"/>
                <w:szCs w:val="20"/>
              </w:rPr>
            </w:pPr>
            <w:r w:rsidRPr="00A65DA1">
              <w:rPr>
                <w:sz w:val="20"/>
                <w:szCs w:val="20"/>
              </w:rPr>
              <w:t>отчет о инженерно-геодезических изысканиях в бумажном виде (1 экз.) и электронном виде (1 экз.).</w:t>
            </w:r>
          </w:p>
          <w:p w14:paraId="4BDC082D" w14:textId="77777777" w:rsidR="005D6761" w:rsidRPr="00A65DA1" w:rsidRDefault="005D6761" w:rsidP="00C07760">
            <w:pPr>
              <w:widowControl w:val="0"/>
              <w:numPr>
                <w:ilvl w:val="0"/>
                <w:numId w:val="44"/>
              </w:numPr>
              <w:autoSpaceDE w:val="0"/>
              <w:autoSpaceDN w:val="0"/>
              <w:adjustRightInd w:val="0"/>
              <w:ind w:left="426" w:firstLine="425"/>
              <w:jc w:val="both"/>
              <w:rPr>
                <w:sz w:val="20"/>
                <w:szCs w:val="20"/>
              </w:rPr>
            </w:pPr>
            <w:r w:rsidRPr="00A65DA1">
              <w:rPr>
                <w:sz w:val="20"/>
                <w:szCs w:val="20"/>
              </w:rPr>
              <w:t xml:space="preserve">3. Ситуационный план в масштабе М 1:500; бумажном виде (1экз.) и цифровом виде  в форматах (программный продукт AutoCAD)  и  </w:t>
            </w:r>
            <w:r w:rsidRPr="00A65DA1">
              <w:rPr>
                <w:sz w:val="20"/>
                <w:szCs w:val="20"/>
                <w:lang w:val="en-US"/>
              </w:rPr>
              <w:t>PDF</w:t>
            </w:r>
            <w:r w:rsidRPr="00A65DA1">
              <w:rPr>
                <w:sz w:val="20"/>
                <w:szCs w:val="20"/>
              </w:rPr>
              <w:t>-2диска;</w:t>
            </w:r>
          </w:p>
          <w:p w14:paraId="533280C9" w14:textId="77777777" w:rsidR="005D6761" w:rsidRPr="00A65DA1" w:rsidRDefault="005D6761" w:rsidP="005D6761">
            <w:pPr>
              <w:widowControl w:val="0"/>
              <w:autoSpaceDE w:val="0"/>
              <w:autoSpaceDN w:val="0"/>
              <w:adjustRightInd w:val="0"/>
              <w:ind w:left="426" w:firstLine="425"/>
              <w:jc w:val="both"/>
              <w:rPr>
                <w:sz w:val="20"/>
                <w:szCs w:val="20"/>
              </w:rPr>
            </w:pPr>
          </w:p>
        </w:tc>
      </w:tr>
      <w:tr w:rsidR="005D6761" w:rsidRPr="00A65DA1" w14:paraId="5A88797A"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7721F1AF" w14:textId="77777777" w:rsidR="005D6761" w:rsidRPr="00A65DA1" w:rsidRDefault="005D6761" w:rsidP="005D6761">
            <w:pPr>
              <w:pStyle w:val="16"/>
              <w:ind w:left="33" w:firstLine="409"/>
              <w:rPr>
                <w:rFonts w:ascii="Times New Roman" w:hAnsi="Times New Roman" w:cs="Times New Roman"/>
                <w:sz w:val="20"/>
                <w:szCs w:val="20"/>
              </w:rPr>
            </w:pPr>
            <w:r w:rsidRPr="00A65DA1">
              <w:rPr>
                <w:rFonts w:ascii="Times New Roman" w:hAnsi="Times New Roman" w:cs="Times New Roman"/>
                <w:sz w:val="20"/>
                <w:szCs w:val="20"/>
              </w:rPr>
              <w:t xml:space="preserve">9. </w:t>
            </w:r>
          </w:p>
        </w:tc>
        <w:tc>
          <w:tcPr>
            <w:tcW w:w="1275" w:type="dxa"/>
            <w:tcBorders>
              <w:top w:val="single" w:sz="4" w:space="0" w:color="000000"/>
              <w:left w:val="single" w:sz="4" w:space="0" w:color="000000"/>
              <w:bottom w:val="single" w:sz="4" w:space="0" w:color="000000"/>
              <w:right w:val="single" w:sz="4" w:space="0" w:color="000000"/>
            </w:tcBorders>
            <w:hideMark/>
          </w:tcPr>
          <w:p w14:paraId="6C41BE28" w14:textId="77777777" w:rsidR="005D6761" w:rsidRPr="00A65DA1" w:rsidRDefault="005D6761" w:rsidP="00A65DA1">
            <w:pPr>
              <w:pStyle w:val="16"/>
              <w:ind w:left="33"/>
              <w:jc w:val="center"/>
              <w:rPr>
                <w:rFonts w:ascii="Times New Roman" w:hAnsi="Times New Roman" w:cs="Times New Roman"/>
                <w:bCs/>
                <w:sz w:val="20"/>
                <w:szCs w:val="20"/>
              </w:rPr>
            </w:pPr>
            <w:r w:rsidRPr="00A65DA1">
              <w:rPr>
                <w:rFonts w:ascii="Times New Roman" w:hAnsi="Times New Roman" w:cs="Times New Roman"/>
                <w:bCs/>
                <w:sz w:val="20"/>
                <w:szCs w:val="20"/>
              </w:rPr>
              <w:t>Состав и содержание работы</w:t>
            </w:r>
          </w:p>
        </w:tc>
        <w:tc>
          <w:tcPr>
            <w:tcW w:w="7088" w:type="dxa"/>
            <w:tcBorders>
              <w:top w:val="single" w:sz="4" w:space="0" w:color="000000"/>
              <w:left w:val="single" w:sz="4" w:space="0" w:color="000000"/>
              <w:bottom w:val="single" w:sz="4" w:space="0" w:color="000000"/>
              <w:right w:val="single" w:sz="4" w:space="0" w:color="000000"/>
            </w:tcBorders>
            <w:hideMark/>
          </w:tcPr>
          <w:p w14:paraId="312900D7" w14:textId="77777777" w:rsidR="005D6761" w:rsidRPr="00A65DA1" w:rsidRDefault="005D6761" w:rsidP="005D6761">
            <w:pPr>
              <w:ind w:left="426" w:firstLine="425"/>
              <w:rPr>
                <w:sz w:val="20"/>
                <w:szCs w:val="20"/>
                <w:lang w:eastAsia="en-US"/>
              </w:rPr>
            </w:pPr>
            <w:r w:rsidRPr="00A65DA1">
              <w:rPr>
                <w:sz w:val="20"/>
                <w:szCs w:val="20"/>
                <w:lang w:eastAsia="en-US"/>
              </w:rPr>
              <w:t>Проектом предусмотреть:</w:t>
            </w:r>
          </w:p>
          <w:p w14:paraId="0D11F8C6" w14:textId="77777777" w:rsidR="005D6761" w:rsidRPr="00A65DA1" w:rsidRDefault="005D6761" w:rsidP="005D6761">
            <w:pPr>
              <w:widowControl w:val="0"/>
              <w:autoSpaceDE w:val="0"/>
              <w:autoSpaceDN w:val="0"/>
              <w:adjustRightInd w:val="0"/>
              <w:ind w:left="426" w:firstLine="425"/>
              <w:rPr>
                <w:sz w:val="20"/>
                <w:szCs w:val="20"/>
                <w:lang w:eastAsia="en-US"/>
              </w:rPr>
            </w:pPr>
            <w:r w:rsidRPr="00A65DA1">
              <w:rPr>
                <w:sz w:val="20"/>
                <w:szCs w:val="20"/>
                <w:lang w:eastAsia="en-US"/>
              </w:rPr>
              <w:t>- параметры планируемой застройки с выделением участков под:</w:t>
            </w:r>
          </w:p>
          <w:p w14:paraId="05816E0B"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склады; логистические центры; оптово-распределительные центры; парковочные зоны; зоны инженерной инфраструктуры.</w:t>
            </w:r>
          </w:p>
          <w:p w14:paraId="5167529E"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площадку для проведения ярмарок;</w:t>
            </w:r>
          </w:p>
          <w:p w14:paraId="03D96134"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-развитие транспортной инфраструктуры с учетом размещения инженерных сетей.</w:t>
            </w:r>
          </w:p>
          <w:p w14:paraId="4572A749" w14:textId="77777777" w:rsidR="005D6761" w:rsidRPr="00A65DA1" w:rsidRDefault="005D6761" w:rsidP="005D6761">
            <w:pPr>
              <w:widowControl w:val="0"/>
              <w:autoSpaceDE w:val="0"/>
              <w:autoSpaceDN w:val="0"/>
              <w:adjustRightInd w:val="0"/>
              <w:ind w:left="426" w:firstLine="425"/>
              <w:jc w:val="both"/>
              <w:rPr>
                <w:sz w:val="20"/>
                <w:szCs w:val="20"/>
              </w:rPr>
            </w:pPr>
            <w:r w:rsidRPr="00A65DA1">
              <w:rPr>
                <w:sz w:val="20"/>
                <w:szCs w:val="20"/>
              </w:rPr>
              <w:t>При формировании земельных</w:t>
            </w:r>
            <w:r w:rsidR="00A91005">
              <w:rPr>
                <w:sz w:val="20"/>
                <w:szCs w:val="20"/>
              </w:rPr>
              <w:t xml:space="preserve"> </w:t>
            </w:r>
            <w:r w:rsidRPr="00A65DA1">
              <w:rPr>
                <w:sz w:val="20"/>
                <w:szCs w:val="20"/>
              </w:rPr>
              <w:t>участков для размещения объектов капитального строительства и автодорог учесть уже существующие на территории объекты (заправочные станции и т.д.).</w:t>
            </w:r>
          </w:p>
        </w:tc>
      </w:tr>
      <w:tr w:rsidR="005D6761" w:rsidRPr="00A65DA1" w14:paraId="118BB311" w14:textId="77777777" w:rsidTr="00A65DA1">
        <w:tc>
          <w:tcPr>
            <w:tcW w:w="993" w:type="dxa"/>
            <w:tcBorders>
              <w:top w:val="single" w:sz="4" w:space="0" w:color="000000"/>
              <w:left w:val="single" w:sz="4" w:space="0" w:color="000000"/>
              <w:bottom w:val="single" w:sz="4" w:space="0" w:color="000000"/>
              <w:right w:val="single" w:sz="4" w:space="0" w:color="000000"/>
            </w:tcBorders>
            <w:hideMark/>
          </w:tcPr>
          <w:p w14:paraId="40A934FB"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10.</w:t>
            </w:r>
          </w:p>
        </w:tc>
        <w:tc>
          <w:tcPr>
            <w:tcW w:w="1275" w:type="dxa"/>
            <w:tcBorders>
              <w:top w:val="single" w:sz="4" w:space="0" w:color="000000"/>
              <w:left w:val="single" w:sz="4" w:space="0" w:color="000000"/>
              <w:bottom w:val="single" w:sz="4" w:space="0" w:color="000000"/>
              <w:right w:val="single" w:sz="4" w:space="0" w:color="000000"/>
            </w:tcBorders>
            <w:hideMark/>
          </w:tcPr>
          <w:p w14:paraId="36625E18" w14:textId="77777777" w:rsidR="005D6761" w:rsidRPr="00A65DA1" w:rsidRDefault="005D6761" w:rsidP="00A65DA1">
            <w:pPr>
              <w:pStyle w:val="16"/>
              <w:ind w:left="33"/>
              <w:jc w:val="center"/>
              <w:rPr>
                <w:rFonts w:ascii="Times New Roman" w:hAnsi="Times New Roman" w:cs="Times New Roman"/>
                <w:sz w:val="20"/>
                <w:szCs w:val="20"/>
                <w:lang w:eastAsia="en-US"/>
              </w:rPr>
            </w:pPr>
            <w:r w:rsidRPr="00A65DA1">
              <w:rPr>
                <w:rFonts w:ascii="Times New Roman" w:hAnsi="Times New Roman" w:cs="Times New Roman"/>
                <w:sz w:val="20"/>
                <w:szCs w:val="20"/>
              </w:rPr>
              <w:t xml:space="preserve">Состав проектных материалов, передаваемых </w:t>
            </w:r>
            <w:r w:rsidRPr="00A65DA1">
              <w:rPr>
                <w:rFonts w:ascii="Times New Roman" w:hAnsi="Times New Roman" w:cs="Times New Roman"/>
                <w:sz w:val="20"/>
                <w:szCs w:val="20"/>
              </w:rPr>
              <w:lastRenderedPageBreak/>
              <w:t>заказчику</w:t>
            </w:r>
          </w:p>
        </w:tc>
        <w:tc>
          <w:tcPr>
            <w:tcW w:w="7088" w:type="dxa"/>
            <w:tcBorders>
              <w:top w:val="single" w:sz="4" w:space="0" w:color="000000"/>
              <w:left w:val="single" w:sz="4" w:space="0" w:color="000000"/>
              <w:bottom w:val="single" w:sz="4" w:space="0" w:color="000000"/>
              <w:right w:val="single" w:sz="4" w:space="0" w:color="000000"/>
            </w:tcBorders>
            <w:hideMark/>
          </w:tcPr>
          <w:p w14:paraId="76C0A18C"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lastRenderedPageBreak/>
              <w:t>1 Документация по планировке территории (проект планировки и проект межевания) состоит из основной части, которая подлежит утверждению, и материалов по ее обоснованию.</w:t>
            </w:r>
          </w:p>
          <w:p w14:paraId="5702681A"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1.1. Основная (утверждаемая) часть документации по планировке территории включает в себя:</w:t>
            </w:r>
          </w:p>
          <w:p w14:paraId="12608B2F"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xml:space="preserve">1.1.2. Раздел 1 «Проект планировки и межевания территории. </w:t>
            </w:r>
            <w:r w:rsidRPr="00A65DA1">
              <w:rPr>
                <w:sz w:val="20"/>
                <w:szCs w:val="20"/>
              </w:rPr>
              <w:lastRenderedPageBreak/>
              <w:t>Графическая часть», в составе которого выполняются:</w:t>
            </w:r>
          </w:p>
          <w:p w14:paraId="1CC84678"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1.1.3. Чертеж красных линий (основной чертеж), на котором отображаются:</w:t>
            </w:r>
          </w:p>
          <w:p w14:paraId="4A442C81"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границы разработки проекта планировки;</w:t>
            </w:r>
          </w:p>
          <w:p w14:paraId="346C3292"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красные линии, обозначающие существующие и планируемые границы территории общего пользования и границы земельных участков, на которых расположены или планируется расположить линейные объекты;</w:t>
            </w:r>
          </w:p>
          <w:p w14:paraId="35DCDF7C"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линии регулирования застройки и другие линии градостроительного регулирования;</w:t>
            </w:r>
          </w:p>
          <w:p w14:paraId="757666B8"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границы существующих и планируемых элементов планировочной структуры;</w:t>
            </w:r>
          </w:p>
          <w:p w14:paraId="5A4F9668"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границы зон планируемого размещения объектов капитального строительства;</w:t>
            </w:r>
          </w:p>
          <w:p w14:paraId="3A49ED79" w14:textId="77777777" w:rsidR="005D6761" w:rsidRPr="00A65DA1" w:rsidRDefault="005D6761" w:rsidP="00C07760">
            <w:pPr>
              <w:widowControl w:val="0"/>
              <w:numPr>
                <w:ilvl w:val="0"/>
                <w:numId w:val="45"/>
              </w:numPr>
              <w:autoSpaceDE w:val="0"/>
              <w:autoSpaceDN w:val="0"/>
              <w:adjustRightInd w:val="0"/>
              <w:ind w:left="426" w:firstLine="425"/>
              <w:jc w:val="both"/>
              <w:rPr>
                <w:sz w:val="20"/>
                <w:szCs w:val="20"/>
              </w:rPr>
            </w:pPr>
            <w:r w:rsidRPr="00A65DA1">
              <w:rPr>
                <w:sz w:val="20"/>
                <w:szCs w:val="20"/>
              </w:rPr>
              <w:t>проектные предложения по функциональному использованию территории с выделением зеленых насаждений и элементов благоустройства; архитектурно-планировочному и объемно-пространственному решению застройки; развитию улично-дорожной сети, транспортным сооружениям, сооружениям и коммуникациям инженерного оборудования; границам территорий по формам собственности,</w:t>
            </w:r>
          </w:p>
          <w:p w14:paraId="4127FEB1"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1.1.4. Разбивочный чертеж красных линий, на котором отображаются:</w:t>
            </w:r>
          </w:p>
          <w:p w14:paraId="3662ADEF" w14:textId="77777777" w:rsidR="005D6761" w:rsidRPr="00A65DA1" w:rsidRDefault="005D6761" w:rsidP="00C07760">
            <w:pPr>
              <w:widowControl w:val="0"/>
              <w:numPr>
                <w:ilvl w:val="0"/>
                <w:numId w:val="46"/>
              </w:numPr>
              <w:autoSpaceDE w:val="0"/>
              <w:autoSpaceDN w:val="0"/>
              <w:adjustRightInd w:val="0"/>
              <w:ind w:left="426" w:firstLine="425"/>
              <w:jc w:val="both"/>
              <w:rPr>
                <w:sz w:val="20"/>
                <w:szCs w:val="20"/>
              </w:rPr>
            </w:pPr>
            <w:r w:rsidRPr="00A65DA1">
              <w:rPr>
                <w:sz w:val="20"/>
                <w:szCs w:val="20"/>
              </w:rPr>
              <w:t>границы разработки проекта планировки;</w:t>
            </w:r>
          </w:p>
          <w:p w14:paraId="02B7774E" w14:textId="77777777" w:rsidR="005D6761" w:rsidRPr="00A65DA1" w:rsidRDefault="005D6761" w:rsidP="00C07760">
            <w:pPr>
              <w:widowControl w:val="0"/>
              <w:numPr>
                <w:ilvl w:val="0"/>
                <w:numId w:val="46"/>
              </w:numPr>
              <w:autoSpaceDE w:val="0"/>
              <w:autoSpaceDN w:val="0"/>
              <w:adjustRightInd w:val="0"/>
              <w:ind w:left="426" w:firstLine="425"/>
              <w:jc w:val="both"/>
              <w:rPr>
                <w:sz w:val="20"/>
                <w:szCs w:val="20"/>
              </w:rPr>
            </w:pPr>
            <w:r w:rsidRPr="00A65DA1">
              <w:rPr>
                <w:sz w:val="20"/>
                <w:szCs w:val="20"/>
              </w:rPr>
              <w:t>разбивка красных линий с номерами концевых, поворотных точек с координатами этих точек в местной системе координат – МСК 48;</w:t>
            </w:r>
          </w:p>
          <w:p w14:paraId="536897C4" w14:textId="77777777" w:rsidR="005D6761" w:rsidRPr="00A65DA1" w:rsidRDefault="005D6761" w:rsidP="00C07760">
            <w:pPr>
              <w:widowControl w:val="0"/>
              <w:numPr>
                <w:ilvl w:val="0"/>
                <w:numId w:val="46"/>
              </w:numPr>
              <w:autoSpaceDE w:val="0"/>
              <w:autoSpaceDN w:val="0"/>
              <w:adjustRightInd w:val="0"/>
              <w:ind w:left="426" w:firstLine="425"/>
              <w:jc w:val="both"/>
              <w:rPr>
                <w:sz w:val="20"/>
                <w:szCs w:val="20"/>
              </w:rPr>
            </w:pPr>
            <w:r w:rsidRPr="00A65DA1">
              <w:rPr>
                <w:sz w:val="20"/>
                <w:szCs w:val="20"/>
              </w:rPr>
              <w:t>линии регулирования застройки и другие линии градостроительного регулирования.</w:t>
            </w:r>
          </w:p>
          <w:p w14:paraId="6E932F64"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1.1.5. Чертеж границ зон планируемого размещения объектов капитального строительства, на котором отображаются:</w:t>
            </w:r>
          </w:p>
          <w:p w14:paraId="1F8E0378" w14:textId="77777777" w:rsidR="005D6761" w:rsidRPr="00A65DA1" w:rsidRDefault="005D6761" w:rsidP="00C07760">
            <w:pPr>
              <w:widowControl w:val="0"/>
              <w:numPr>
                <w:ilvl w:val="0"/>
                <w:numId w:val="47"/>
              </w:numPr>
              <w:autoSpaceDE w:val="0"/>
              <w:autoSpaceDN w:val="0"/>
              <w:adjustRightInd w:val="0"/>
              <w:ind w:left="426" w:firstLine="425"/>
              <w:jc w:val="both"/>
              <w:rPr>
                <w:sz w:val="20"/>
                <w:szCs w:val="20"/>
              </w:rPr>
            </w:pPr>
            <w:r w:rsidRPr="00A65DA1">
              <w:rPr>
                <w:sz w:val="20"/>
                <w:szCs w:val="20"/>
              </w:rPr>
              <w:t>границы разработки проекта планировки;</w:t>
            </w:r>
          </w:p>
          <w:p w14:paraId="2627DB0D" w14:textId="77777777" w:rsidR="005D6761" w:rsidRPr="00A65DA1" w:rsidRDefault="005D6761" w:rsidP="00C07760">
            <w:pPr>
              <w:widowControl w:val="0"/>
              <w:numPr>
                <w:ilvl w:val="0"/>
                <w:numId w:val="47"/>
              </w:numPr>
              <w:autoSpaceDE w:val="0"/>
              <w:autoSpaceDN w:val="0"/>
              <w:adjustRightInd w:val="0"/>
              <w:ind w:left="426" w:firstLine="425"/>
              <w:jc w:val="both"/>
              <w:rPr>
                <w:sz w:val="20"/>
                <w:szCs w:val="20"/>
              </w:rPr>
            </w:pPr>
            <w:r w:rsidRPr="00A65DA1">
              <w:rPr>
                <w:sz w:val="20"/>
                <w:szCs w:val="20"/>
              </w:rPr>
              <w:t>линии градостроительного регулирования, в том числе красные линии и линии регулирования застройки;</w:t>
            </w:r>
          </w:p>
          <w:p w14:paraId="620B4DFF" w14:textId="77777777" w:rsidR="005D6761" w:rsidRPr="00A65DA1" w:rsidRDefault="005D6761" w:rsidP="00C07760">
            <w:pPr>
              <w:widowControl w:val="0"/>
              <w:numPr>
                <w:ilvl w:val="0"/>
                <w:numId w:val="47"/>
              </w:numPr>
              <w:autoSpaceDE w:val="0"/>
              <w:autoSpaceDN w:val="0"/>
              <w:adjustRightInd w:val="0"/>
              <w:ind w:left="426" w:firstLine="425"/>
              <w:jc w:val="both"/>
              <w:rPr>
                <w:sz w:val="20"/>
                <w:szCs w:val="20"/>
              </w:rPr>
            </w:pPr>
            <w:r w:rsidRPr="00A65DA1">
              <w:rPr>
                <w:sz w:val="20"/>
                <w:szCs w:val="20"/>
              </w:rPr>
              <w:t>границы зон планируемого размещения объектов капитального строительства и инженерной инфраструктуры;</w:t>
            </w:r>
          </w:p>
          <w:p w14:paraId="66BC2C64" w14:textId="77777777" w:rsidR="005D6761" w:rsidRPr="00A65DA1" w:rsidRDefault="005D6761" w:rsidP="00C07760">
            <w:pPr>
              <w:widowControl w:val="0"/>
              <w:numPr>
                <w:ilvl w:val="0"/>
                <w:numId w:val="47"/>
              </w:numPr>
              <w:autoSpaceDE w:val="0"/>
              <w:autoSpaceDN w:val="0"/>
              <w:adjustRightInd w:val="0"/>
              <w:ind w:left="426" w:firstLine="425"/>
              <w:jc w:val="both"/>
              <w:rPr>
                <w:sz w:val="20"/>
                <w:szCs w:val="20"/>
              </w:rPr>
            </w:pPr>
            <w:r w:rsidRPr="00A65DA1">
              <w:rPr>
                <w:sz w:val="20"/>
                <w:szCs w:val="20"/>
              </w:rPr>
              <w:t>информация об очередности планируемого развития территории.</w:t>
            </w:r>
          </w:p>
          <w:p w14:paraId="5BFFE2BA"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1.1.6. Чертеж межевания территории (М 1:500) на котором отображаются:</w:t>
            </w:r>
          </w:p>
          <w:p w14:paraId="02A9D0B7"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разработки проекта межевания;</w:t>
            </w:r>
          </w:p>
          <w:p w14:paraId="47B8B979"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красные линии, обозначающие существующие и планируемые границы территории общего пользования;</w:t>
            </w:r>
          </w:p>
          <w:p w14:paraId="14B02B42"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линии отступа от красных линий в целях определения места допустимого размещения зданий, строений, сооружений;</w:t>
            </w:r>
          </w:p>
          <w:p w14:paraId="4578345B"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местоположение существующих объектов капитального строительства;</w:t>
            </w:r>
          </w:p>
          <w:p w14:paraId="2F7D556F"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существующих земельных участков;</w:t>
            </w:r>
          </w:p>
          <w:p w14:paraId="76435D03"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образуемых и изменяемых земельных участков на кадастровом плане территории, условные номера образуемых земельных участков, с указанием назначения использования формируемого земельного участка;</w:t>
            </w:r>
          </w:p>
          <w:p w14:paraId="11542631"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При наличии:</w:t>
            </w:r>
          </w:p>
          <w:p w14:paraId="6449E111"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территорий объектов культурного наследия;</w:t>
            </w:r>
          </w:p>
          <w:p w14:paraId="014C3D05"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особо охраняемых природных территорий;</w:t>
            </w:r>
          </w:p>
          <w:p w14:paraId="64CD953F"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зон с особыми условиями использования территорий;</w:t>
            </w:r>
          </w:p>
          <w:p w14:paraId="3DE38714"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зон действия публичных сервитутов.</w:t>
            </w:r>
          </w:p>
          <w:p w14:paraId="5CC1CC80" w14:textId="77777777" w:rsidR="005D6761" w:rsidRPr="00A65DA1" w:rsidRDefault="005D6761" w:rsidP="00C07760">
            <w:pPr>
              <w:widowControl w:val="0"/>
              <w:numPr>
                <w:ilvl w:val="0"/>
                <w:numId w:val="48"/>
              </w:numPr>
              <w:autoSpaceDE w:val="0"/>
              <w:autoSpaceDN w:val="0"/>
              <w:adjustRightInd w:val="0"/>
              <w:ind w:left="426" w:firstLine="425"/>
              <w:jc w:val="both"/>
              <w:rPr>
                <w:sz w:val="20"/>
                <w:szCs w:val="20"/>
              </w:rPr>
            </w:pPr>
            <w:r w:rsidRPr="00A65DA1">
              <w:rPr>
                <w:sz w:val="20"/>
                <w:szCs w:val="20"/>
              </w:rPr>
              <w:t>Границы территорий с природными ископаемыми.</w:t>
            </w:r>
          </w:p>
          <w:p w14:paraId="11CF3A39"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xml:space="preserve">Объединение нескольких чертежей в один допускается исключительно при условии обеспечения читаемости линий и условных обозначений графических материалов основной части документации по планировке территории (проекта планировки и проекта межевания). </w:t>
            </w:r>
          </w:p>
          <w:p w14:paraId="55F94983"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lastRenderedPageBreak/>
              <w:t>1.2. Раздел 2 «Положение о характеристиках планируемого развития территории и о межевании территории. (Пояснительная записка)», который должен содержать следующую информацию:</w:t>
            </w:r>
          </w:p>
          <w:p w14:paraId="57861841"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1.2.1.Реквизиты документов территориального планирования и градостроительного зонирования.</w:t>
            </w:r>
          </w:p>
          <w:p w14:paraId="4E5D6482"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xml:space="preserve">1.2.2. Реквизиты решения о подготовке документации по планировке территории с приложением копии. В случае разработки документации на основании муниципального контракта его реквизиты с приложением копии. </w:t>
            </w:r>
          </w:p>
          <w:p w14:paraId="6FE5A278"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1.2.3. Характеристика планируемого развития территории при размещении объектов капитального строительства, а именно:</w:t>
            </w:r>
          </w:p>
          <w:p w14:paraId="5796CE3A" w14:textId="77777777" w:rsidR="005D6761" w:rsidRPr="00A65DA1" w:rsidRDefault="005D6761" w:rsidP="00C07760">
            <w:pPr>
              <w:widowControl w:val="0"/>
              <w:numPr>
                <w:ilvl w:val="0"/>
                <w:numId w:val="49"/>
              </w:numPr>
              <w:autoSpaceDE w:val="0"/>
              <w:autoSpaceDN w:val="0"/>
              <w:adjustRightInd w:val="0"/>
              <w:ind w:left="426" w:firstLine="425"/>
              <w:jc w:val="both"/>
              <w:rPr>
                <w:sz w:val="20"/>
                <w:szCs w:val="20"/>
              </w:rPr>
            </w:pPr>
            <w:r w:rsidRPr="00A65DA1">
              <w:rPr>
                <w:sz w:val="20"/>
                <w:szCs w:val="20"/>
              </w:rPr>
              <w:t>о плотности и параметрах застройки территории (в пределах, установленных градостроительным регламентом);</w:t>
            </w:r>
          </w:p>
          <w:p w14:paraId="4F7271FE" w14:textId="77777777" w:rsidR="005D6761" w:rsidRPr="00A65DA1" w:rsidRDefault="005D6761" w:rsidP="00C07760">
            <w:pPr>
              <w:widowControl w:val="0"/>
              <w:numPr>
                <w:ilvl w:val="0"/>
                <w:numId w:val="49"/>
              </w:numPr>
              <w:autoSpaceDE w:val="0"/>
              <w:autoSpaceDN w:val="0"/>
              <w:adjustRightInd w:val="0"/>
              <w:ind w:left="426" w:firstLine="425"/>
              <w:jc w:val="both"/>
              <w:rPr>
                <w:sz w:val="20"/>
                <w:szCs w:val="20"/>
              </w:rPr>
            </w:pPr>
            <w:r w:rsidRPr="00A65DA1">
              <w:rPr>
                <w:sz w:val="20"/>
                <w:szCs w:val="20"/>
              </w:rPr>
              <w:t>сведения о земельных участках, необходимых для размещения объектов капитального строительства с указанием площади земельных участков;</w:t>
            </w:r>
          </w:p>
          <w:p w14:paraId="748BFED4" w14:textId="77777777" w:rsidR="005D6761" w:rsidRPr="00A65DA1" w:rsidRDefault="005D6761" w:rsidP="00C07760">
            <w:pPr>
              <w:widowControl w:val="0"/>
              <w:numPr>
                <w:ilvl w:val="0"/>
                <w:numId w:val="49"/>
              </w:numPr>
              <w:autoSpaceDE w:val="0"/>
              <w:autoSpaceDN w:val="0"/>
              <w:adjustRightInd w:val="0"/>
              <w:ind w:left="426" w:firstLine="425"/>
              <w:jc w:val="both"/>
              <w:rPr>
                <w:sz w:val="20"/>
                <w:szCs w:val="20"/>
              </w:rPr>
            </w:pPr>
            <w:r w:rsidRPr="00A65DA1">
              <w:rPr>
                <w:sz w:val="20"/>
                <w:szCs w:val="20"/>
              </w:rPr>
              <w:t>сведения о границах образуемых и изменяемых земельных участков на кадастровом плане территории с условными номерами участков и указанием разрешенного вида использования таких участков, в соответствии с системой координат, используемой для ведения государственного кадастра недвижимости.</w:t>
            </w:r>
          </w:p>
          <w:p w14:paraId="39BBF7E3"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1.2.4. Ведомость координат концевых и поворотных точек красных линий, расстояния между точками красных линий, углы поворота и радиус искривления красных линий, и прочие размеры, обеспечивающие вынос красных линий в натуру (на местность).</w:t>
            </w:r>
          </w:p>
          <w:p w14:paraId="7B219674"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1.2.5. В рамках межевания территории:</w:t>
            </w:r>
          </w:p>
          <w:p w14:paraId="5295DBEC"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характеристика территории, на которую осуществляется межевание;</w:t>
            </w:r>
          </w:p>
          <w:p w14:paraId="5A22C945"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сведения об использованных материалах по установлению границ земельных участков и особенностях межевания;</w:t>
            </w:r>
          </w:p>
          <w:p w14:paraId="0390426C"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перечень и сведения о площади образуемых земельных участках, в том числе возможные способы их образования;</w:t>
            </w:r>
          </w:p>
          <w:p w14:paraId="5050E15B"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9E23BC5"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вид разрешенного использования образуемых земельных участков в соответствии с проектом планировки территории с указанием (в случае наличия) обременений земельных участков;</w:t>
            </w:r>
          </w:p>
          <w:p w14:paraId="071BDAFF"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перечень публичных сервитутов;</w:t>
            </w:r>
          </w:p>
          <w:p w14:paraId="52AD27BA" w14:textId="77777777" w:rsidR="005D6761" w:rsidRPr="00A65DA1" w:rsidRDefault="005D6761" w:rsidP="00C07760">
            <w:pPr>
              <w:widowControl w:val="0"/>
              <w:numPr>
                <w:ilvl w:val="0"/>
                <w:numId w:val="50"/>
              </w:numPr>
              <w:autoSpaceDE w:val="0"/>
              <w:autoSpaceDN w:val="0"/>
              <w:adjustRightInd w:val="0"/>
              <w:ind w:left="426" w:firstLine="425"/>
              <w:jc w:val="both"/>
              <w:rPr>
                <w:sz w:val="20"/>
                <w:szCs w:val="20"/>
              </w:rPr>
            </w:pPr>
            <w:r w:rsidRPr="00A65DA1">
              <w:rPr>
                <w:sz w:val="20"/>
                <w:szCs w:val="20"/>
              </w:rPr>
              <w:t xml:space="preserve">обоснование принятых решений.     </w:t>
            </w:r>
          </w:p>
          <w:p w14:paraId="57D9E229"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 Материалы по обоснованию документации по планировке территории (проекта планировки и проекта межевания) включают в себя:</w:t>
            </w:r>
          </w:p>
          <w:p w14:paraId="5CC625B2"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 Раздел 3 «Материалы по обоснованию документации по планировке территории (проекта планировки и проекта межевания). Графическая часть» должен быть представлен в виде схем, выполненных на топографической подоснове, и содержать:</w:t>
            </w:r>
          </w:p>
          <w:p w14:paraId="38A0FF99"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2.1.1. Карту планировочной структуры расположения элемента планировочной структуры (ситуация), на которой отображаются:</w:t>
            </w:r>
          </w:p>
          <w:p w14:paraId="137A5392" w14:textId="77777777" w:rsidR="005D6761" w:rsidRPr="00A65DA1" w:rsidRDefault="005D6761" w:rsidP="00C07760">
            <w:pPr>
              <w:widowControl w:val="0"/>
              <w:numPr>
                <w:ilvl w:val="0"/>
                <w:numId w:val="51"/>
              </w:numPr>
              <w:autoSpaceDE w:val="0"/>
              <w:autoSpaceDN w:val="0"/>
              <w:adjustRightInd w:val="0"/>
              <w:ind w:left="426" w:firstLine="425"/>
              <w:jc w:val="both"/>
              <w:rPr>
                <w:sz w:val="20"/>
                <w:szCs w:val="20"/>
              </w:rPr>
            </w:pPr>
            <w:r w:rsidRPr="00A65DA1">
              <w:rPr>
                <w:sz w:val="20"/>
                <w:szCs w:val="20"/>
              </w:rPr>
              <w:t>граница разработки документации по планировке территории;</w:t>
            </w:r>
          </w:p>
          <w:p w14:paraId="56E4CA59" w14:textId="77777777" w:rsidR="005D6761" w:rsidRPr="00A65DA1" w:rsidRDefault="005D6761" w:rsidP="00C07760">
            <w:pPr>
              <w:widowControl w:val="0"/>
              <w:numPr>
                <w:ilvl w:val="0"/>
                <w:numId w:val="51"/>
              </w:numPr>
              <w:autoSpaceDE w:val="0"/>
              <w:autoSpaceDN w:val="0"/>
              <w:adjustRightInd w:val="0"/>
              <w:ind w:left="426" w:firstLine="425"/>
              <w:jc w:val="both"/>
              <w:rPr>
                <w:sz w:val="20"/>
                <w:szCs w:val="20"/>
              </w:rPr>
            </w:pPr>
            <w:r w:rsidRPr="00A65DA1">
              <w:rPr>
                <w:sz w:val="20"/>
                <w:szCs w:val="20"/>
              </w:rPr>
              <w:t>границы элементов планировочной структуры, транспортно-коммуникационные связи, элементы ландшафта (реки, озера, леса и т.д.);</w:t>
            </w:r>
          </w:p>
          <w:p w14:paraId="2233AF05" w14:textId="77777777" w:rsidR="005D6761" w:rsidRPr="00A65DA1" w:rsidRDefault="005D6761" w:rsidP="00C07760">
            <w:pPr>
              <w:widowControl w:val="0"/>
              <w:numPr>
                <w:ilvl w:val="0"/>
                <w:numId w:val="51"/>
              </w:numPr>
              <w:autoSpaceDE w:val="0"/>
              <w:autoSpaceDN w:val="0"/>
              <w:adjustRightInd w:val="0"/>
              <w:ind w:left="426" w:firstLine="425"/>
              <w:jc w:val="both"/>
              <w:rPr>
                <w:sz w:val="20"/>
                <w:szCs w:val="20"/>
              </w:rPr>
            </w:pPr>
            <w:r w:rsidRPr="00A65DA1">
              <w:rPr>
                <w:sz w:val="20"/>
                <w:szCs w:val="20"/>
              </w:rPr>
              <w:t>границы территориальных зон в соответствии с Правилами землепользования и застройки.</w:t>
            </w:r>
          </w:p>
          <w:p w14:paraId="33CE21DE"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2.1.2. Схема использования территории в период подготовки проекта планировки территории (опорный план), которая содержит:</w:t>
            </w:r>
          </w:p>
          <w:p w14:paraId="05F60D54"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4B6A1486"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 xml:space="preserve">границы земельных участков, изымаемых во временное </w:t>
            </w:r>
            <w:r w:rsidRPr="00A65DA1">
              <w:rPr>
                <w:sz w:val="20"/>
                <w:szCs w:val="20"/>
              </w:rPr>
              <w:lastRenderedPageBreak/>
              <w:t>пользование (на период строительства) и (или) постоянное пользование – при необходимости изъятия земельного участка;</w:t>
            </w:r>
          </w:p>
          <w:p w14:paraId="3FA23DAF"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элементы застройки и участки природного ландшафта;</w:t>
            </w:r>
          </w:p>
          <w:p w14:paraId="4E2536B8"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границы земельных участков, которые предоставлены для размещения объектов капитального строительства с указанием принадлежности к федеральной, региональной, муниципальной и частной собственности;</w:t>
            </w:r>
          </w:p>
          <w:p w14:paraId="04B10A03"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существующая застройка с характеристикой зданий и сооружений по назначению, этажности и капитальности, аварийный фонд, уличная сеть, транспортные сооружения, сооружения и коммуникации инженерной инфраструктуры, демонтируемые и перекладываемые инженерные сети, границы отводов участков под все виды строительства и благоустройства;</w:t>
            </w:r>
          </w:p>
          <w:p w14:paraId="16D9CE6A"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границы земельных участков с указанием форм собственности в соответствии с государственным кадастром недвижимости;</w:t>
            </w:r>
          </w:p>
          <w:p w14:paraId="3CD06A43" w14:textId="77777777" w:rsidR="005D6761" w:rsidRPr="00A65DA1" w:rsidRDefault="005D6761" w:rsidP="00C07760">
            <w:pPr>
              <w:widowControl w:val="0"/>
              <w:numPr>
                <w:ilvl w:val="0"/>
                <w:numId w:val="52"/>
              </w:numPr>
              <w:autoSpaceDE w:val="0"/>
              <w:autoSpaceDN w:val="0"/>
              <w:adjustRightInd w:val="0"/>
              <w:ind w:left="426" w:firstLine="425"/>
              <w:jc w:val="both"/>
              <w:rPr>
                <w:sz w:val="20"/>
                <w:szCs w:val="20"/>
              </w:rPr>
            </w:pPr>
            <w:r w:rsidRPr="00A65DA1">
              <w:rPr>
                <w:sz w:val="20"/>
                <w:szCs w:val="20"/>
              </w:rPr>
              <w:t xml:space="preserve">действующие и проектируемые красные линии. </w:t>
            </w:r>
          </w:p>
          <w:p w14:paraId="22895732"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 xml:space="preserve">В случае необходимости схема может быть выполнена на нескольких чертежах. </w:t>
            </w:r>
          </w:p>
          <w:p w14:paraId="09E2DE40"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2.1.3. Чертеж границ зон планируемого размещения объектов капитального строительства, на котором отображаются:</w:t>
            </w:r>
          </w:p>
          <w:p w14:paraId="5F7502DB" w14:textId="77777777" w:rsidR="005D6761" w:rsidRPr="00A65DA1" w:rsidRDefault="005D6761" w:rsidP="00C07760">
            <w:pPr>
              <w:widowControl w:val="0"/>
              <w:numPr>
                <w:ilvl w:val="0"/>
                <w:numId w:val="53"/>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26FB81F2" w14:textId="77777777" w:rsidR="005D6761" w:rsidRPr="00A65DA1" w:rsidRDefault="005D6761" w:rsidP="00C07760">
            <w:pPr>
              <w:widowControl w:val="0"/>
              <w:numPr>
                <w:ilvl w:val="0"/>
                <w:numId w:val="53"/>
              </w:numPr>
              <w:autoSpaceDE w:val="0"/>
              <w:autoSpaceDN w:val="0"/>
              <w:adjustRightInd w:val="0"/>
              <w:ind w:left="426" w:firstLine="425"/>
              <w:jc w:val="both"/>
              <w:rPr>
                <w:sz w:val="20"/>
                <w:szCs w:val="20"/>
              </w:rPr>
            </w:pPr>
            <w:r w:rsidRPr="00A65DA1">
              <w:rPr>
                <w:sz w:val="20"/>
                <w:szCs w:val="20"/>
              </w:rPr>
              <w:t>линии градостроительного регулирования, в том числе красные линии и линии регулирования застройки;</w:t>
            </w:r>
          </w:p>
          <w:p w14:paraId="19B4FA75" w14:textId="77777777" w:rsidR="005D6761" w:rsidRPr="00A65DA1" w:rsidRDefault="005D6761" w:rsidP="00C07760">
            <w:pPr>
              <w:widowControl w:val="0"/>
              <w:numPr>
                <w:ilvl w:val="0"/>
                <w:numId w:val="53"/>
              </w:numPr>
              <w:autoSpaceDE w:val="0"/>
              <w:autoSpaceDN w:val="0"/>
              <w:adjustRightInd w:val="0"/>
              <w:ind w:left="426" w:firstLine="425"/>
              <w:jc w:val="both"/>
              <w:rPr>
                <w:sz w:val="20"/>
                <w:szCs w:val="20"/>
              </w:rPr>
            </w:pPr>
            <w:r w:rsidRPr="00A65DA1">
              <w:rPr>
                <w:sz w:val="20"/>
                <w:szCs w:val="20"/>
              </w:rPr>
              <w:t>границы зон планируемого размещения объектов капитального строительства.</w:t>
            </w:r>
          </w:p>
          <w:p w14:paraId="4EF9104D"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2.1.4. Схема организации движения транспорта и пешеходов, которая содержит:</w:t>
            </w:r>
          </w:p>
          <w:p w14:paraId="43F343D9" w14:textId="77777777" w:rsidR="005D6761" w:rsidRPr="00A65DA1" w:rsidRDefault="005D6761" w:rsidP="00C07760">
            <w:pPr>
              <w:widowControl w:val="0"/>
              <w:numPr>
                <w:ilvl w:val="0"/>
                <w:numId w:val="54"/>
              </w:numPr>
              <w:autoSpaceDE w:val="0"/>
              <w:autoSpaceDN w:val="0"/>
              <w:adjustRightInd w:val="0"/>
              <w:ind w:left="426" w:firstLine="425"/>
              <w:jc w:val="both"/>
              <w:rPr>
                <w:sz w:val="20"/>
                <w:szCs w:val="20"/>
              </w:rPr>
            </w:pPr>
            <w:r w:rsidRPr="00A65DA1">
              <w:rPr>
                <w:sz w:val="20"/>
                <w:szCs w:val="20"/>
              </w:rPr>
              <w:t>границы разработки проекта планировки и межевания территории;</w:t>
            </w:r>
          </w:p>
          <w:p w14:paraId="667EA88E" w14:textId="77777777" w:rsidR="005D6761" w:rsidRPr="00A65DA1" w:rsidRDefault="005D6761" w:rsidP="00C07760">
            <w:pPr>
              <w:widowControl w:val="0"/>
              <w:numPr>
                <w:ilvl w:val="0"/>
                <w:numId w:val="54"/>
              </w:numPr>
              <w:autoSpaceDE w:val="0"/>
              <w:autoSpaceDN w:val="0"/>
              <w:adjustRightInd w:val="0"/>
              <w:ind w:left="426" w:firstLine="425"/>
              <w:jc w:val="both"/>
              <w:rPr>
                <w:sz w:val="20"/>
                <w:szCs w:val="20"/>
              </w:rPr>
            </w:pPr>
            <w:r w:rsidRPr="00A65DA1">
              <w:rPr>
                <w:sz w:val="20"/>
                <w:szCs w:val="20"/>
              </w:rPr>
              <w:t>границы зон планируемого размещения объектов капитального строительства;</w:t>
            </w:r>
          </w:p>
          <w:p w14:paraId="24154FCA" w14:textId="77777777" w:rsidR="005D6761" w:rsidRPr="00A65DA1" w:rsidRDefault="005D6761" w:rsidP="00C07760">
            <w:pPr>
              <w:widowControl w:val="0"/>
              <w:numPr>
                <w:ilvl w:val="0"/>
                <w:numId w:val="54"/>
              </w:numPr>
              <w:autoSpaceDE w:val="0"/>
              <w:autoSpaceDN w:val="0"/>
              <w:adjustRightInd w:val="0"/>
              <w:ind w:left="426" w:firstLine="425"/>
              <w:jc w:val="both"/>
              <w:rPr>
                <w:sz w:val="20"/>
                <w:szCs w:val="20"/>
              </w:rPr>
            </w:pPr>
            <w:r w:rsidRPr="00A65DA1">
              <w:rPr>
                <w:sz w:val="20"/>
                <w:szCs w:val="20"/>
              </w:rPr>
              <w:t>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60A2CA0E" w14:textId="77777777" w:rsidR="005D6761" w:rsidRPr="00A65DA1" w:rsidRDefault="005D6761" w:rsidP="00C07760">
            <w:pPr>
              <w:widowControl w:val="0"/>
              <w:numPr>
                <w:ilvl w:val="0"/>
                <w:numId w:val="54"/>
              </w:numPr>
              <w:autoSpaceDE w:val="0"/>
              <w:autoSpaceDN w:val="0"/>
              <w:adjustRightInd w:val="0"/>
              <w:ind w:left="426" w:firstLine="425"/>
              <w:jc w:val="both"/>
              <w:rPr>
                <w:sz w:val="20"/>
                <w:szCs w:val="20"/>
              </w:rPr>
            </w:pPr>
            <w:r w:rsidRPr="00A65DA1">
              <w:rPr>
                <w:sz w:val="20"/>
                <w:szCs w:val="20"/>
              </w:rPr>
              <w:t>категории улиц и дорог, номера кварталов.</w:t>
            </w:r>
          </w:p>
          <w:p w14:paraId="602E5479"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2.1.5. Схема границ территорий объектов культурного наследия, которая содержит:</w:t>
            </w:r>
          </w:p>
          <w:p w14:paraId="6C6B9A8B" w14:textId="77777777" w:rsidR="005D6761" w:rsidRPr="00A65DA1" w:rsidRDefault="005D6761" w:rsidP="00C07760">
            <w:pPr>
              <w:widowControl w:val="0"/>
              <w:numPr>
                <w:ilvl w:val="0"/>
                <w:numId w:val="55"/>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7714B89C" w14:textId="77777777" w:rsidR="005D6761" w:rsidRPr="00A65DA1" w:rsidRDefault="005D6761" w:rsidP="00C07760">
            <w:pPr>
              <w:widowControl w:val="0"/>
              <w:numPr>
                <w:ilvl w:val="0"/>
                <w:numId w:val="55"/>
              </w:numPr>
              <w:autoSpaceDE w:val="0"/>
              <w:autoSpaceDN w:val="0"/>
              <w:adjustRightInd w:val="0"/>
              <w:ind w:left="426" w:firstLine="425"/>
              <w:jc w:val="both"/>
              <w:rPr>
                <w:sz w:val="20"/>
                <w:szCs w:val="20"/>
              </w:rPr>
            </w:pPr>
            <w:r w:rsidRPr="00A65DA1">
              <w:rPr>
                <w:sz w:val="20"/>
                <w:szCs w:val="20"/>
              </w:rPr>
              <w:t>границы зоны планируемого размещения объектов капитального строительства;</w:t>
            </w:r>
          </w:p>
          <w:p w14:paraId="70FB2B16" w14:textId="77777777" w:rsidR="005D6761" w:rsidRPr="00A65DA1" w:rsidRDefault="005D6761" w:rsidP="00C07760">
            <w:pPr>
              <w:widowControl w:val="0"/>
              <w:numPr>
                <w:ilvl w:val="0"/>
                <w:numId w:val="55"/>
              </w:numPr>
              <w:autoSpaceDE w:val="0"/>
              <w:autoSpaceDN w:val="0"/>
              <w:adjustRightInd w:val="0"/>
              <w:ind w:left="426" w:firstLine="425"/>
              <w:jc w:val="both"/>
              <w:rPr>
                <w:sz w:val="20"/>
                <w:szCs w:val="20"/>
              </w:rPr>
            </w:pPr>
            <w:r w:rsidRPr="00A65DA1">
              <w:rPr>
                <w:sz w:val="20"/>
                <w:szCs w:val="20"/>
              </w:rPr>
              <w:t>границы территорий выявленных объектов культурного наследия;</w:t>
            </w:r>
          </w:p>
          <w:p w14:paraId="6EB0D2EA" w14:textId="77777777" w:rsidR="005D6761" w:rsidRPr="00A65DA1" w:rsidRDefault="005D6761" w:rsidP="00C07760">
            <w:pPr>
              <w:widowControl w:val="0"/>
              <w:numPr>
                <w:ilvl w:val="0"/>
                <w:numId w:val="55"/>
              </w:numPr>
              <w:autoSpaceDE w:val="0"/>
              <w:autoSpaceDN w:val="0"/>
              <w:adjustRightInd w:val="0"/>
              <w:ind w:left="426" w:firstLine="425"/>
              <w:jc w:val="both"/>
              <w:rPr>
                <w:sz w:val="20"/>
                <w:szCs w:val="20"/>
              </w:rPr>
            </w:pPr>
            <w:r w:rsidRPr="00A65DA1">
              <w:rPr>
                <w:sz w:val="20"/>
                <w:szCs w:val="20"/>
              </w:rPr>
              <w:t>границы зон охраны объектов культурного наследия.</w:t>
            </w:r>
          </w:p>
          <w:p w14:paraId="109858D1"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2.1.6. Схема границ зон с особыми условиями использования территории, которая содержит:</w:t>
            </w:r>
          </w:p>
          <w:p w14:paraId="3F93FC81"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2B4AABA5"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зон охраны объектов культурного наследия (памятников истории и культуры);</w:t>
            </w:r>
          </w:p>
          <w:p w14:paraId="6AA7970E"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охранных зон инженерных сетей и сооружений;</w:t>
            </w:r>
          </w:p>
          <w:p w14:paraId="3A5AE42E"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зон санитарной охраны источников водоснабжения;</w:t>
            </w:r>
          </w:p>
          <w:p w14:paraId="4BF0885C"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прибрежные защитные полосы;</w:t>
            </w:r>
          </w:p>
          <w:p w14:paraId="65AC0E7B"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водоохранных зон;</w:t>
            </w:r>
          </w:p>
          <w:p w14:paraId="14B47574"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особо охраняемых природных территорий;</w:t>
            </w:r>
          </w:p>
          <w:p w14:paraId="6A0AA4C7"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зоны затопления паводком 1% обеспеченности;</w:t>
            </w:r>
          </w:p>
          <w:p w14:paraId="356044A1"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зон подтопления;</w:t>
            </w:r>
          </w:p>
          <w:p w14:paraId="4935A243" w14:textId="77777777" w:rsidR="005D6761" w:rsidRPr="00A65DA1" w:rsidRDefault="005D6761" w:rsidP="00C07760">
            <w:pPr>
              <w:widowControl w:val="0"/>
              <w:numPr>
                <w:ilvl w:val="0"/>
                <w:numId w:val="56"/>
              </w:numPr>
              <w:autoSpaceDE w:val="0"/>
              <w:autoSpaceDN w:val="0"/>
              <w:adjustRightInd w:val="0"/>
              <w:ind w:left="426" w:firstLine="425"/>
              <w:jc w:val="both"/>
              <w:rPr>
                <w:sz w:val="20"/>
                <w:szCs w:val="20"/>
              </w:rPr>
            </w:pPr>
            <w:r w:rsidRPr="00A65DA1">
              <w:rPr>
                <w:sz w:val="20"/>
                <w:szCs w:val="20"/>
              </w:rPr>
              <w:t>границы СЗЗ предприятий и иных объектов.</w:t>
            </w:r>
          </w:p>
          <w:p w14:paraId="299ED303"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2.1.7. Схема размещения инженерных сетей, которая содержит:</w:t>
            </w:r>
          </w:p>
          <w:p w14:paraId="4D11D86E" w14:textId="77777777" w:rsidR="005D6761" w:rsidRPr="00A65DA1" w:rsidRDefault="005D6761" w:rsidP="00C07760">
            <w:pPr>
              <w:widowControl w:val="0"/>
              <w:numPr>
                <w:ilvl w:val="0"/>
                <w:numId w:val="57"/>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40A8D298" w14:textId="77777777" w:rsidR="005D6761" w:rsidRPr="00A65DA1" w:rsidRDefault="005D6761" w:rsidP="00C07760">
            <w:pPr>
              <w:widowControl w:val="0"/>
              <w:numPr>
                <w:ilvl w:val="0"/>
                <w:numId w:val="57"/>
              </w:numPr>
              <w:autoSpaceDE w:val="0"/>
              <w:autoSpaceDN w:val="0"/>
              <w:adjustRightInd w:val="0"/>
              <w:ind w:left="426" w:firstLine="425"/>
              <w:jc w:val="both"/>
              <w:rPr>
                <w:sz w:val="20"/>
                <w:szCs w:val="20"/>
              </w:rPr>
            </w:pPr>
            <w:r w:rsidRPr="00A65DA1">
              <w:rPr>
                <w:sz w:val="20"/>
                <w:szCs w:val="20"/>
              </w:rPr>
              <w:t xml:space="preserve">существующие, сохраняемые, реконструируемые, ликвидируемые и проектируемые трассы вне микрорайонных, внутри микрорайонных сетей </w:t>
            </w:r>
            <w:r w:rsidRPr="00A65DA1">
              <w:rPr>
                <w:sz w:val="20"/>
                <w:szCs w:val="20"/>
              </w:rPr>
              <w:lastRenderedPageBreak/>
              <w:t>и сооружений водопровода, канализации, теплоснабжения, газоснабжения, электроснабжения, телевидения, радио и телефона, места присоединения этих сетей к городским магистральным линиям и сооружениям;</w:t>
            </w:r>
          </w:p>
          <w:p w14:paraId="27A3FADF" w14:textId="77777777" w:rsidR="005D6761" w:rsidRPr="00A65DA1" w:rsidRDefault="005D6761" w:rsidP="00C07760">
            <w:pPr>
              <w:widowControl w:val="0"/>
              <w:numPr>
                <w:ilvl w:val="0"/>
                <w:numId w:val="57"/>
              </w:numPr>
              <w:autoSpaceDE w:val="0"/>
              <w:autoSpaceDN w:val="0"/>
              <w:adjustRightInd w:val="0"/>
              <w:ind w:left="426" w:firstLine="425"/>
              <w:jc w:val="both"/>
              <w:rPr>
                <w:sz w:val="20"/>
                <w:szCs w:val="20"/>
              </w:rPr>
            </w:pPr>
            <w:r w:rsidRPr="00A65DA1">
              <w:rPr>
                <w:sz w:val="20"/>
                <w:szCs w:val="20"/>
              </w:rPr>
              <w:t>размещение пунктов управления системами инженерного оборудования.</w:t>
            </w:r>
          </w:p>
          <w:p w14:paraId="58DBF4D5"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2.1.8. Схема вертикальной планировки и инженерной подготовки территории, которая содержит:</w:t>
            </w:r>
          </w:p>
          <w:p w14:paraId="094C7596" w14:textId="77777777" w:rsidR="005D6761" w:rsidRPr="00A65DA1" w:rsidRDefault="005D6761" w:rsidP="00C07760">
            <w:pPr>
              <w:widowControl w:val="0"/>
              <w:numPr>
                <w:ilvl w:val="0"/>
                <w:numId w:val="58"/>
              </w:numPr>
              <w:autoSpaceDE w:val="0"/>
              <w:autoSpaceDN w:val="0"/>
              <w:adjustRightInd w:val="0"/>
              <w:ind w:left="426" w:firstLine="425"/>
              <w:jc w:val="both"/>
              <w:rPr>
                <w:sz w:val="20"/>
                <w:szCs w:val="20"/>
              </w:rPr>
            </w:pPr>
            <w:r w:rsidRPr="00A65DA1">
              <w:rPr>
                <w:sz w:val="20"/>
                <w:szCs w:val="20"/>
              </w:rPr>
              <w:t>границы разработки документации по планировке территории;</w:t>
            </w:r>
          </w:p>
          <w:p w14:paraId="5547A5AD" w14:textId="77777777" w:rsidR="005D6761" w:rsidRPr="00A65DA1" w:rsidRDefault="005D6761" w:rsidP="00C07760">
            <w:pPr>
              <w:widowControl w:val="0"/>
              <w:numPr>
                <w:ilvl w:val="0"/>
                <w:numId w:val="58"/>
              </w:numPr>
              <w:autoSpaceDE w:val="0"/>
              <w:autoSpaceDN w:val="0"/>
              <w:adjustRightInd w:val="0"/>
              <w:ind w:left="426" w:firstLine="425"/>
              <w:jc w:val="both"/>
              <w:rPr>
                <w:sz w:val="20"/>
                <w:szCs w:val="20"/>
              </w:rPr>
            </w:pPr>
            <w:r w:rsidRPr="00A65DA1">
              <w:rPr>
                <w:sz w:val="20"/>
                <w:szCs w:val="20"/>
              </w:rPr>
              <w:t>вертикальную планировку территории (существующие и директивные отметки поверхности по осям проезжих частей в местах пересечения улиц и проездов и в местах перелома продольного профиля, проектные продольные уклоны, отметки поверхности других планировочных элементов для вертикальной увязки проектных решений, в том числе и со смежными территориями);</w:t>
            </w:r>
          </w:p>
          <w:p w14:paraId="38ABC1CE" w14:textId="77777777" w:rsidR="005D6761" w:rsidRPr="00A65DA1" w:rsidRDefault="005D6761" w:rsidP="00C07760">
            <w:pPr>
              <w:widowControl w:val="0"/>
              <w:numPr>
                <w:ilvl w:val="0"/>
                <w:numId w:val="58"/>
              </w:numPr>
              <w:autoSpaceDE w:val="0"/>
              <w:autoSpaceDN w:val="0"/>
              <w:adjustRightInd w:val="0"/>
              <w:ind w:left="426" w:firstLine="425"/>
              <w:jc w:val="both"/>
              <w:rPr>
                <w:sz w:val="20"/>
                <w:szCs w:val="20"/>
              </w:rPr>
            </w:pPr>
            <w:r w:rsidRPr="00A65DA1">
              <w:rPr>
                <w:sz w:val="20"/>
                <w:szCs w:val="20"/>
              </w:rPr>
              <w:t>мероприятия по инженерной подготовке территории.</w:t>
            </w:r>
          </w:p>
          <w:p w14:paraId="3036BB27"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2.1.9.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3EB68D4D" w14:textId="77777777" w:rsidR="005D6761" w:rsidRPr="00A65DA1" w:rsidRDefault="005D6761" w:rsidP="005D6761">
            <w:pPr>
              <w:ind w:left="426" w:firstLine="425"/>
              <w:rPr>
                <w:sz w:val="20"/>
                <w:szCs w:val="20"/>
                <w:lang w:eastAsia="en-US"/>
              </w:rPr>
            </w:pPr>
            <w:r w:rsidRPr="00A65DA1">
              <w:rPr>
                <w:sz w:val="20"/>
                <w:szCs w:val="20"/>
                <w:lang w:eastAsia="en-US"/>
              </w:rPr>
              <w:t>2.1.10. Чертеж межевания территории, выполненный на топографической основе, на котором отображаются:</w:t>
            </w:r>
          </w:p>
          <w:p w14:paraId="7C579D68"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красные линии и линии регулирования застройки;</w:t>
            </w:r>
          </w:p>
          <w:p w14:paraId="483EA833"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границы существующих земельных участков;</w:t>
            </w:r>
          </w:p>
          <w:p w14:paraId="26C78B77"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границы образуемых и (или) изменяемых земельных участков на кадастровом плане территории,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 назначение образуемых и изменяемых земельных участков;</w:t>
            </w:r>
          </w:p>
          <w:p w14:paraId="503E0D07"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границы зон с особыми условиями использования территорий;</w:t>
            </w:r>
          </w:p>
          <w:p w14:paraId="7786933E"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местоположение существующих объектов капитального строительства с благоустройством прилегающей территории;</w:t>
            </w:r>
          </w:p>
          <w:p w14:paraId="00CB993A"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границы особо охраняемых природных территорий (в случае наличия);</w:t>
            </w:r>
          </w:p>
          <w:p w14:paraId="1DC20889" w14:textId="77777777" w:rsidR="005D6761" w:rsidRPr="00A65DA1" w:rsidRDefault="005D6761" w:rsidP="00C07760">
            <w:pPr>
              <w:numPr>
                <w:ilvl w:val="0"/>
                <w:numId w:val="59"/>
              </w:numPr>
              <w:ind w:left="426" w:firstLine="425"/>
              <w:jc w:val="both"/>
              <w:rPr>
                <w:sz w:val="20"/>
                <w:szCs w:val="20"/>
                <w:lang w:eastAsia="en-US"/>
              </w:rPr>
            </w:pPr>
            <w:r w:rsidRPr="00A65DA1">
              <w:rPr>
                <w:sz w:val="20"/>
                <w:szCs w:val="20"/>
                <w:lang w:eastAsia="en-US"/>
              </w:rPr>
              <w:t>границы территорий объектов культурного наследия (в случае наличия).</w:t>
            </w:r>
          </w:p>
          <w:p w14:paraId="37CE27AB" w14:textId="77777777" w:rsidR="005D6761" w:rsidRPr="00A65DA1" w:rsidRDefault="005D6761" w:rsidP="005D6761">
            <w:pPr>
              <w:widowControl w:val="0"/>
              <w:autoSpaceDE w:val="0"/>
              <w:autoSpaceDN w:val="0"/>
              <w:adjustRightInd w:val="0"/>
              <w:ind w:left="426" w:firstLine="425"/>
              <w:rPr>
                <w:sz w:val="20"/>
                <w:szCs w:val="20"/>
              </w:rPr>
            </w:pPr>
            <w:r w:rsidRPr="00A65DA1">
              <w:rPr>
                <w:sz w:val="20"/>
                <w:szCs w:val="20"/>
              </w:rPr>
              <w:t>2.2. Раздел 4 «Материалы по обоснованию проекта планировки территории для размещения объектов капитального строительства. Пояснительная записка.» содержит описание:</w:t>
            </w:r>
          </w:p>
          <w:p w14:paraId="7AD49D6D"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материалов и результатов инженерных изысканий;</w:t>
            </w:r>
          </w:p>
          <w:p w14:paraId="49A86013"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природно-климатических условий;</w:t>
            </w:r>
          </w:p>
          <w:p w14:paraId="5B7A8DF2"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существующего использования территории, состояния объектов нежилого назначения, объектов культурного наследия, особо охраняемых природных территорий;</w:t>
            </w:r>
          </w:p>
          <w:p w14:paraId="07A45CFA"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478F910D"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69BC7C55"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t>перечень мероприятий по охране окружающей среды;</w:t>
            </w:r>
          </w:p>
          <w:p w14:paraId="7EFAB632"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rPr>
              <w:lastRenderedPageBreak/>
              <w:t>обоснование очередности планируемого развития территории;</w:t>
            </w:r>
          </w:p>
          <w:p w14:paraId="732C9CE3" w14:textId="77777777" w:rsidR="005D6761" w:rsidRPr="00A65DA1" w:rsidRDefault="005D6761" w:rsidP="00C07760">
            <w:pPr>
              <w:widowControl w:val="0"/>
              <w:numPr>
                <w:ilvl w:val="0"/>
                <w:numId w:val="60"/>
              </w:numPr>
              <w:autoSpaceDE w:val="0"/>
              <w:autoSpaceDN w:val="0"/>
              <w:adjustRightInd w:val="0"/>
              <w:ind w:left="426" w:firstLine="425"/>
              <w:jc w:val="both"/>
              <w:rPr>
                <w:sz w:val="20"/>
                <w:szCs w:val="20"/>
              </w:rPr>
            </w:pPr>
            <w:r w:rsidRPr="00A65DA1">
              <w:rPr>
                <w:sz w:val="20"/>
                <w:szCs w:val="20"/>
                <w:lang w:eastAsia="en-US"/>
              </w:rPr>
              <w:t>основные технико-экономические показатели для планируемой территории и объектов капитального строительства существующих и планируемых.</w:t>
            </w:r>
          </w:p>
        </w:tc>
      </w:tr>
      <w:tr w:rsidR="005D6761" w:rsidRPr="00A65DA1" w14:paraId="7B77ADFF" w14:textId="77777777" w:rsidTr="00A65DA1">
        <w:tc>
          <w:tcPr>
            <w:tcW w:w="9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7615DBB" w14:textId="77777777" w:rsidR="005D6761" w:rsidRPr="00A65DA1" w:rsidRDefault="005D6761" w:rsidP="005D6761">
            <w:pPr>
              <w:pStyle w:val="16"/>
              <w:ind w:left="33" w:firstLine="409"/>
              <w:rPr>
                <w:rFonts w:ascii="Times New Roman" w:hAnsi="Times New Roman" w:cs="Times New Roman"/>
                <w:sz w:val="20"/>
                <w:szCs w:val="20"/>
              </w:rPr>
            </w:pPr>
            <w:r w:rsidRPr="00A65DA1">
              <w:rPr>
                <w:rFonts w:ascii="Times New Roman" w:hAnsi="Times New Roman" w:cs="Times New Roman"/>
                <w:sz w:val="20"/>
                <w:szCs w:val="20"/>
              </w:rPr>
              <w:lastRenderedPageBreak/>
              <w:t>11</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D559E82" w14:textId="77777777" w:rsidR="005D6761" w:rsidRPr="00A65DA1" w:rsidRDefault="005D6761" w:rsidP="00A65DA1">
            <w:pPr>
              <w:pStyle w:val="aff0"/>
              <w:ind w:left="33" w:right="0" w:hanging="33"/>
              <w:rPr>
                <w:sz w:val="20"/>
                <w:szCs w:val="20"/>
              </w:rPr>
            </w:pPr>
            <w:r w:rsidRPr="00A65DA1">
              <w:rPr>
                <w:sz w:val="20"/>
                <w:szCs w:val="20"/>
              </w:rPr>
              <w:t>Публичные слушания (общественные обсуждения)</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8AEB752" w14:textId="77777777" w:rsidR="005D6761" w:rsidRPr="00A65DA1" w:rsidRDefault="005D6761" w:rsidP="005D6761">
            <w:pPr>
              <w:pStyle w:val="aff0"/>
              <w:ind w:left="426" w:firstLine="425"/>
              <w:jc w:val="both"/>
              <w:rPr>
                <w:sz w:val="20"/>
                <w:szCs w:val="20"/>
              </w:rPr>
            </w:pPr>
            <w:r w:rsidRPr="00A65DA1">
              <w:rPr>
                <w:sz w:val="20"/>
                <w:szCs w:val="20"/>
              </w:rPr>
              <w:t xml:space="preserve">1. Публичные слушания (общественные обсуждения) проводит уполномоченный орган администрации города Липецка с участием представителей Исполнителя. </w:t>
            </w:r>
          </w:p>
          <w:p w14:paraId="71BB9350" w14:textId="77777777" w:rsidR="005D6761" w:rsidRPr="00A65DA1" w:rsidRDefault="005D6761" w:rsidP="005D6761">
            <w:pPr>
              <w:pStyle w:val="aff0"/>
              <w:ind w:left="426" w:firstLine="425"/>
              <w:jc w:val="both"/>
              <w:rPr>
                <w:sz w:val="20"/>
                <w:szCs w:val="20"/>
                <w:lang w:eastAsia="ru-RU"/>
              </w:rPr>
            </w:pPr>
            <w:r w:rsidRPr="00A65DA1">
              <w:rPr>
                <w:sz w:val="20"/>
                <w:szCs w:val="20"/>
              </w:rPr>
              <w:t>2. Исполнитель обеспечивает подготовку краткой информации и демонстрационных материалов по документации по планировке территории (проекту планировки и проекту межевания) для размещения на официальном сайте администрации города Липецка, а также представление разработанной документации (основной доклад) для обсуждения на публичных слушаниях (общественных обсуждениях).</w:t>
            </w:r>
          </w:p>
          <w:p w14:paraId="440F4BB0" w14:textId="77777777" w:rsidR="005D6761" w:rsidRPr="00A65DA1" w:rsidRDefault="005D6761" w:rsidP="005D6761">
            <w:pPr>
              <w:pStyle w:val="aff0"/>
              <w:ind w:left="426" w:firstLine="425"/>
              <w:jc w:val="both"/>
              <w:rPr>
                <w:sz w:val="20"/>
                <w:szCs w:val="20"/>
              </w:rPr>
            </w:pPr>
            <w:r w:rsidRPr="00A65DA1">
              <w:rPr>
                <w:sz w:val="20"/>
                <w:szCs w:val="20"/>
              </w:rPr>
              <w:t>3. Исполнитель обязан участвовать в публичных слушаниях (общественных обсуждениях).</w:t>
            </w:r>
          </w:p>
          <w:p w14:paraId="19D780DF" w14:textId="77777777" w:rsidR="005D6761" w:rsidRPr="00A65DA1" w:rsidRDefault="005D6761" w:rsidP="005D6761">
            <w:pPr>
              <w:pStyle w:val="aff0"/>
              <w:ind w:left="426" w:firstLine="425"/>
              <w:jc w:val="both"/>
              <w:rPr>
                <w:sz w:val="20"/>
                <w:szCs w:val="20"/>
              </w:rPr>
            </w:pPr>
            <w:r w:rsidRPr="00A65DA1">
              <w:rPr>
                <w:sz w:val="20"/>
                <w:szCs w:val="20"/>
              </w:rPr>
              <w:t>Исполнитель отвечает на замечания и предложения, полученные в ходе согласования результатов работы и публичных слушаний или общественных обсуждений, готовит аргументированные обоснования для учета или отклонения поступивших замечаний и предложений, корректирует результаты работы.</w:t>
            </w:r>
          </w:p>
        </w:tc>
      </w:tr>
      <w:tr w:rsidR="005D6761" w:rsidRPr="00A65DA1" w14:paraId="4ED72A3E" w14:textId="77777777" w:rsidTr="00A65DA1">
        <w:trPr>
          <w:trHeight w:val="3825"/>
        </w:trPr>
        <w:tc>
          <w:tcPr>
            <w:tcW w:w="9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95AF850" w14:textId="77777777" w:rsidR="005D6761" w:rsidRPr="00A65DA1" w:rsidRDefault="005D6761" w:rsidP="005D6761">
            <w:pPr>
              <w:pStyle w:val="16"/>
              <w:ind w:left="33" w:firstLine="409"/>
              <w:rPr>
                <w:rFonts w:ascii="Times New Roman" w:hAnsi="Times New Roman" w:cs="Times New Roman"/>
                <w:sz w:val="20"/>
                <w:szCs w:val="20"/>
                <w:lang w:eastAsia="en-US"/>
              </w:rPr>
            </w:pPr>
            <w:r w:rsidRPr="00A65DA1">
              <w:rPr>
                <w:rFonts w:ascii="Times New Roman" w:hAnsi="Times New Roman" w:cs="Times New Roman"/>
                <w:sz w:val="20"/>
                <w:szCs w:val="20"/>
              </w:rPr>
              <w:t>12.</w:t>
            </w:r>
          </w:p>
        </w:tc>
        <w:tc>
          <w:tcPr>
            <w:tcW w:w="127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1F4E575" w14:textId="77777777" w:rsidR="005D6761" w:rsidRPr="00A65DA1" w:rsidRDefault="005D6761" w:rsidP="00A65DA1">
            <w:pPr>
              <w:pStyle w:val="16"/>
              <w:ind w:left="33" w:hanging="33"/>
              <w:jc w:val="center"/>
              <w:rPr>
                <w:rFonts w:ascii="Times New Roman" w:hAnsi="Times New Roman" w:cs="Times New Roman"/>
                <w:sz w:val="20"/>
                <w:szCs w:val="20"/>
                <w:lang w:eastAsia="en-US"/>
              </w:rPr>
            </w:pPr>
            <w:r w:rsidRPr="00A65DA1">
              <w:rPr>
                <w:rFonts w:ascii="Times New Roman" w:hAnsi="Times New Roman" w:cs="Times New Roman"/>
                <w:sz w:val="20"/>
                <w:szCs w:val="20"/>
              </w:rPr>
              <w:t>Дополнительные требования</w:t>
            </w:r>
          </w:p>
        </w:tc>
        <w:tc>
          <w:tcPr>
            <w:tcW w:w="708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13B5E2" w14:textId="77777777" w:rsidR="005D6761" w:rsidRPr="00A65DA1" w:rsidRDefault="005D6761" w:rsidP="005D6761">
            <w:pPr>
              <w:pStyle w:val="16"/>
              <w:ind w:left="426" w:firstLine="425"/>
              <w:rPr>
                <w:rFonts w:ascii="Times New Roman" w:hAnsi="Times New Roman" w:cs="Times New Roman"/>
                <w:strike/>
                <w:sz w:val="20"/>
                <w:szCs w:val="20"/>
              </w:rPr>
            </w:pPr>
            <w:proofErr w:type="gramStart"/>
            <w:r w:rsidRPr="00A65DA1">
              <w:rPr>
                <w:rFonts w:ascii="Times New Roman" w:hAnsi="Times New Roman" w:cs="Times New Roman"/>
                <w:sz w:val="20"/>
                <w:szCs w:val="20"/>
              </w:rPr>
              <w:t xml:space="preserve">Документация выдается в </w:t>
            </w:r>
            <w:proofErr w:type="spellStart"/>
            <w:r w:rsidRPr="00A65DA1">
              <w:rPr>
                <w:rFonts w:ascii="Times New Roman" w:hAnsi="Times New Roman" w:cs="Times New Roman"/>
                <w:sz w:val="20"/>
                <w:szCs w:val="20"/>
              </w:rPr>
              <w:t>трехэкземплярах</w:t>
            </w:r>
            <w:proofErr w:type="spellEnd"/>
            <w:r w:rsidRPr="00A65DA1">
              <w:rPr>
                <w:rFonts w:ascii="Times New Roman" w:hAnsi="Times New Roman" w:cs="Times New Roman"/>
                <w:sz w:val="20"/>
                <w:szCs w:val="20"/>
              </w:rPr>
              <w:t xml:space="preserve">  на бумажном носителе и в одном в электронном виде (в том числе электронную версию в </w:t>
            </w:r>
            <w:r w:rsidRPr="00A65DA1">
              <w:rPr>
                <w:rFonts w:ascii="Times New Roman" w:hAnsi="Times New Roman" w:cs="Times New Roman"/>
                <w:sz w:val="20"/>
                <w:szCs w:val="20"/>
                <w:lang w:val="en-US"/>
              </w:rPr>
              <w:t>PDF</w:t>
            </w:r>
            <w:r w:rsidRPr="00A65DA1">
              <w:rPr>
                <w:rFonts w:ascii="Times New Roman" w:hAnsi="Times New Roman" w:cs="Times New Roman"/>
                <w:sz w:val="20"/>
                <w:szCs w:val="20"/>
              </w:rPr>
              <w:t xml:space="preserve"> и </w:t>
            </w:r>
            <w:r w:rsidRPr="00A65DA1">
              <w:rPr>
                <w:rFonts w:ascii="Times New Roman" w:hAnsi="Times New Roman" w:cs="Times New Roman"/>
                <w:sz w:val="20"/>
                <w:szCs w:val="20"/>
                <w:lang w:val="en-US"/>
              </w:rPr>
              <w:t>JPG</w:t>
            </w:r>
            <w:r w:rsidRPr="00A65DA1">
              <w:rPr>
                <w:rFonts w:ascii="Times New Roman" w:hAnsi="Times New Roman" w:cs="Times New Roman"/>
                <w:sz w:val="20"/>
                <w:szCs w:val="20"/>
              </w:rPr>
              <w:t xml:space="preserve"> с разрешением не менее 300 </w:t>
            </w:r>
            <w:proofErr w:type="spellStart"/>
            <w:r w:rsidRPr="00A65DA1">
              <w:rPr>
                <w:rFonts w:ascii="Times New Roman" w:hAnsi="Times New Roman" w:cs="Times New Roman"/>
                <w:sz w:val="20"/>
                <w:szCs w:val="20"/>
              </w:rPr>
              <w:t>dpi</w:t>
            </w:r>
            <w:proofErr w:type="spellEnd"/>
            <w:r w:rsidRPr="00A65DA1">
              <w:rPr>
                <w:rFonts w:ascii="Times New Roman" w:hAnsi="Times New Roman" w:cs="Times New Roman"/>
                <w:sz w:val="20"/>
                <w:szCs w:val="20"/>
              </w:rPr>
              <w:t xml:space="preserve"> и пояснительная записка в </w:t>
            </w:r>
            <w:r w:rsidRPr="00A65DA1">
              <w:rPr>
                <w:rFonts w:ascii="Times New Roman" w:hAnsi="Times New Roman" w:cs="Times New Roman"/>
                <w:sz w:val="20"/>
                <w:szCs w:val="20"/>
                <w:lang w:val="en-US"/>
              </w:rPr>
              <w:t>WORD</w:t>
            </w:r>
            <w:r w:rsidRPr="00A65DA1">
              <w:rPr>
                <w:rFonts w:ascii="Times New Roman" w:hAnsi="Times New Roman" w:cs="Times New Roman"/>
                <w:sz w:val="20"/>
                <w:szCs w:val="20"/>
              </w:rPr>
              <w:t xml:space="preserve">, таблица координат концевых и поворотных точек в формате </w:t>
            </w:r>
            <w:r w:rsidRPr="00A65DA1">
              <w:rPr>
                <w:rFonts w:ascii="Times New Roman" w:hAnsi="Times New Roman" w:cs="Times New Roman"/>
                <w:sz w:val="20"/>
                <w:szCs w:val="20"/>
                <w:lang w:val="en-US"/>
              </w:rPr>
              <w:t>XLS</w:t>
            </w:r>
            <w:r w:rsidRPr="00A65DA1">
              <w:rPr>
                <w:rFonts w:ascii="Times New Roman" w:hAnsi="Times New Roman" w:cs="Times New Roman"/>
                <w:sz w:val="20"/>
                <w:szCs w:val="20"/>
              </w:rPr>
              <w:t>/XLSX), откорректированные с учетом результатов публичных слушаний (общественных обсуждений) передаются Заказчику для ведения ГИСОГД.</w:t>
            </w:r>
            <w:proofErr w:type="gramEnd"/>
          </w:p>
          <w:p w14:paraId="1E358D06" w14:textId="77777777" w:rsidR="005D6761" w:rsidRPr="00A65DA1" w:rsidRDefault="005D6761" w:rsidP="005D6761">
            <w:pPr>
              <w:pStyle w:val="aff0"/>
              <w:ind w:left="426" w:firstLine="425"/>
              <w:jc w:val="both"/>
              <w:rPr>
                <w:sz w:val="20"/>
                <w:szCs w:val="20"/>
              </w:rPr>
            </w:pPr>
            <w:r w:rsidRPr="00A65DA1">
              <w:rPr>
                <w:sz w:val="20"/>
                <w:szCs w:val="20"/>
              </w:rPr>
              <w:t>Исполнитель предоставляет Заказчику материалы для внесения сведений в ГИСОГД в форматах MID/MIF, в составе отдельных файлов:</w:t>
            </w:r>
          </w:p>
          <w:p w14:paraId="076FE491" w14:textId="77777777" w:rsidR="005D6761" w:rsidRPr="00A65DA1" w:rsidRDefault="005D6761" w:rsidP="005D6761">
            <w:pPr>
              <w:pStyle w:val="aff0"/>
              <w:ind w:left="426" w:firstLine="425"/>
              <w:rPr>
                <w:sz w:val="20"/>
                <w:szCs w:val="20"/>
              </w:rPr>
            </w:pPr>
            <w:r w:rsidRPr="00A65DA1">
              <w:rPr>
                <w:sz w:val="20"/>
                <w:szCs w:val="20"/>
              </w:rPr>
              <w:t>-границы разработки территории;</w:t>
            </w:r>
          </w:p>
          <w:p w14:paraId="6AA049CB" w14:textId="77777777" w:rsidR="005D6761" w:rsidRPr="00A65DA1" w:rsidRDefault="005D6761" w:rsidP="005D6761">
            <w:pPr>
              <w:pStyle w:val="aff0"/>
              <w:ind w:left="426" w:firstLine="425"/>
              <w:rPr>
                <w:sz w:val="20"/>
                <w:szCs w:val="20"/>
              </w:rPr>
            </w:pPr>
            <w:r w:rsidRPr="00A65DA1">
              <w:rPr>
                <w:sz w:val="20"/>
                <w:szCs w:val="20"/>
              </w:rPr>
              <w:t>-красные линии;</w:t>
            </w:r>
          </w:p>
          <w:p w14:paraId="223BD6A7" w14:textId="77777777" w:rsidR="005D6761" w:rsidRPr="00A65DA1" w:rsidRDefault="005D6761" w:rsidP="005D6761">
            <w:pPr>
              <w:pStyle w:val="aff0"/>
              <w:ind w:left="426" w:firstLine="425"/>
              <w:rPr>
                <w:sz w:val="20"/>
                <w:szCs w:val="20"/>
              </w:rPr>
            </w:pPr>
            <w:r w:rsidRPr="00A65DA1">
              <w:rPr>
                <w:sz w:val="20"/>
                <w:szCs w:val="20"/>
              </w:rPr>
              <w:t>-границы территории общего пользования;</w:t>
            </w:r>
          </w:p>
          <w:p w14:paraId="6CA67957" w14:textId="77777777" w:rsidR="005D6761" w:rsidRPr="00A65DA1" w:rsidRDefault="005D6761" w:rsidP="005D6761">
            <w:pPr>
              <w:pStyle w:val="aff0"/>
              <w:ind w:left="426" w:firstLine="425"/>
              <w:rPr>
                <w:sz w:val="20"/>
                <w:szCs w:val="20"/>
              </w:rPr>
            </w:pPr>
            <w:r w:rsidRPr="00A65DA1">
              <w:rPr>
                <w:sz w:val="20"/>
                <w:szCs w:val="20"/>
              </w:rPr>
              <w:t>-границы зон планируемого размещения объектов капитального строительства;</w:t>
            </w:r>
          </w:p>
          <w:p w14:paraId="4989F30B" w14:textId="77777777" w:rsidR="005D6761" w:rsidRPr="00A65DA1" w:rsidRDefault="005D6761" w:rsidP="005D6761">
            <w:pPr>
              <w:pStyle w:val="aff0"/>
              <w:ind w:left="426" w:firstLine="425"/>
              <w:rPr>
                <w:sz w:val="20"/>
                <w:szCs w:val="20"/>
              </w:rPr>
            </w:pPr>
            <w:r w:rsidRPr="00A65DA1">
              <w:rPr>
                <w:sz w:val="20"/>
                <w:szCs w:val="20"/>
              </w:rPr>
              <w:t>-границы изменяемых/образуемых земельных участков;</w:t>
            </w:r>
          </w:p>
          <w:p w14:paraId="4C3DD153" w14:textId="77777777" w:rsidR="005D6761" w:rsidRPr="00A65DA1" w:rsidRDefault="005D6761" w:rsidP="005D6761">
            <w:pPr>
              <w:pStyle w:val="aff0"/>
              <w:ind w:left="426" w:firstLine="425"/>
              <w:rPr>
                <w:sz w:val="20"/>
                <w:szCs w:val="20"/>
              </w:rPr>
            </w:pPr>
            <w:r w:rsidRPr="00A65DA1">
              <w:rPr>
                <w:sz w:val="20"/>
                <w:szCs w:val="20"/>
              </w:rPr>
              <w:t>-линии отступа от красных линий;</w:t>
            </w:r>
          </w:p>
          <w:p w14:paraId="7A943F4E" w14:textId="77777777" w:rsidR="005D6761" w:rsidRPr="00A65DA1" w:rsidRDefault="005D6761" w:rsidP="005D6761">
            <w:pPr>
              <w:pStyle w:val="16"/>
              <w:ind w:left="426" w:firstLine="425"/>
              <w:rPr>
                <w:rFonts w:ascii="Times New Roman" w:hAnsi="Times New Roman" w:cs="Times New Roman"/>
                <w:strike/>
                <w:sz w:val="20"/>
                <w:szCs w:val="20"/>
              </w:rPr>
            </w:pPr>
            <w:r w:rsidRPr="00A65DA1">
              <w:rPr>
                <w:rFonts w:ascii="Times New Roman" w:hAnsi="Times New Roman" w:cs="Times New Roman"/>
                <w:sz w:val="20"/>
                <w:szCs w:val="20"/>
              </w:rPr>
              <w:t>-границы публичных сервитутов.</w:t>
            </w:r>
          </w:p>
          <w:p w14:paraId="244D9198" w14:textId="77777777" w:rsidR="005D6761" w:rsidRPr="00A65DA1" w:rsidRDefault="005D6761" w:rsidP="005D6761">
            <w:pPr>
              <w:pStyle w:val="16"/>
              <w:ind w:left="426" w:firstLine="425"/>
              <w:rPr>
                <w:rFonts w:ascii="Times New Roman" w:hAnsi="Times New Roman" w:cs="Times New Roman"/>
                <w:sz w:val="20"/>
                <w:szCs w:val="20"/>
              </w:rPr>
            </w:pPr>
          </w:p>
        </w:tc>
      </w:tr>
    </w:tbl>
    <w:p w14:paraId="2F7C64F1" w14:textId="77777777" w:rsidR="005D6761" w:rsidRPr="005D6761" w:rsidRDefault="005D6761" w:rsidP="005D6761">
      <w:pPr>
        <w:pStyle w:val="16"/>
        <w:ind w:left="426" w:firstLine="425"/>
        <w:rPr>
          <w:rFonts w:ascii="Times New Roman" w:hAnsi="Times New Roman" w:cs="Times New Roman"/>
          <w:spacing w:val="2"/>
        </w:rPr>
      </w:pPr>
    </w:p>
    <w:p w14:paraId="523931EA" w14:textId="77777777" w:rsidR="005D6761" w:rsidRPr="00A65DA1" w:rsidRDefault="005D6761" w:rsidP="005D6761">
      <w:pPr>
        <w:tabs>
          <w:tab w:val="left" w:pos="709"/>
          <w:tab w:val="left" w:pos="5529"/>
        </w:tabs>
        <w:ind w:left="426" w:firstLine="425"/>
        <w:rPr>
          <w:b/>
          <w:bCs/>
          <w:sz w:val="20"/>
          <w:szCs w:val="20"/>
        </w:rPr>
      </w:pPr>
      <w:r w:rsidRPr="00A65DA1">
        <w:rPr>
          <w:b/>
          <w:bCs/>
          <w:sz w:val="20"/>
          <w:szCs w:val="20"/>
        </w:rPr>
        <w:t>Исполнитель:                                                                 Заказчик:</w:t>
      </w:r>
    </w:p>
    <w:tbl>
      <w:tblPr>
        <w:tblW w:w="0" w:type="auto"/>
        <w:tblLayout w:type="fixed"/>
        <w:tblLook w:val="04A0" w:firstRow="1" w:lastRow="0" w:firstColumn="1" w:lastColumn="0" w:noHBand="0" w:noVBand="1"/>
      </w:tblPr>
      <w:tblGrid>
        <w:gridCol w:w="4650"/>
        <w:gridCol w:w="785"/>
        <w:gridCol w:w="4310"/>
      </w:tblGrid>
      <w:tr w:rsidR="005D6761" w:rsidRPr="00A65DA1" w14:paraId="31E569BB" w14:textId="77777777" w:rsidTr="005D6761">
        <w:trPr>
          <w:cantSplit/>
          <w:trHeight w:val="650"/>
        </w:trPr>
        <w:tc>
          <w:tcPr>
            <w:tcW w:w="4650" w:type="dxa"/>
          </w:tcPr>
          <w:p w14:paraId="773CB8F8" w14:textId="77777777" w:rsidR="005D6761" w:rsidRPr="00A65DA1" w:rsidRDefault="005D6761" w:rsidP="005D6761">
            <w:pPr>
              <w:ind w:left="426" w:firstLine="425"/>
              <w:rPr>
                <w:sz w:val="20"/>
                <w:szCs w:val="20"/>
              </w:rPr>
            </w:pPr>
            <w:r w:rsidRPr="00A65DA1">
              <w:rPr>
                <w:sz w:val="20"/>
                <w:szCs w:val="20"/>
              </w:rPr>
              <w:t>И.о. генерального директора</w:t>
            </w:r>
          </w:p>
          <w:p w14:paraId="6F90EF90" w14:textId="77777777" w:rsidR="005D6761" w:rsidRPr="00A65DA1" w:rsidRDefault="005D6761" w:rsidP="005D6761">
            <w:pPr>
              <w:ind w:left="426" w:firstLine="425"/>
              <w:rPr>
                <w:sz w:val="20"/>
                <w:szCs w:val="20"/>
              </w:rPr>
            </w:pPr>
            <w:r w:rsidRPr="00A65DA1">
              <w:rPr>
                <w:sz w:val="20"/>
                <w:szCs w:val="20"/>
              </w:rPr>
              <w:t>АО "</w:t>
            </w:r>
            <w:proofErr w:type="spellStart"/>
            <w:r w:rsidRPr="00A65DA1">
              <w:rPr>
                <w:sz w:val="20"/>
                <w:szCs w:val="20"/>
              </w:rPr>
              <w:t>Липецкгражданпроект</w:t>
            </w:r>
            <w:proofErr w:type="spellEnd"/>
            <w:r w:rsidRPr="00A65DA1">
              <w:rPr>
                <w:sz w:val="20"/>
                <w:szCs w:val="20"/>
              </w:rPr>
              <w:t>"</w:t>
            </w:r>
          </w:p>
          <w:p w14:paraId="26434FB1" w14:textId="77777777" w:rsidR="005D6761" w:rsidRPr="00A65DA1" w:rsidRDefault="005D6761" w:rsidP="005D6761">
            <w:pPr>
              <w:ind w:left="426" w:firstLine="425"/>
              <w:rPr>
                <w:sz w:val="20"/>
                <w:szCs w:val="20"/>
              </w:rPr>
            </w:pPr>
          </w:p>
          <w:p w14:paraId="7F54EDD2" w14:textId="77777777" w:rsidR="005D6761" w:rsidRPr="00A65DA1" w:rsidRDefault="005D6761" w:rsidP="005D6761">
            <w:pPr>
              <w:ind w:left="426" w:firstLine="425"/>
              <w:rPr>
                <w:sz w:val="20"/>
                <w:szCs w:val="20"/>
              </w:rPr>
            </w:pPr>
            <w:r w:rsidRPr="00A65DA1">
              <w:rPr>
                <w:sz w:val="20"/>
                <w:szCs w:val="20"/>
              </w:rPr>
              <w:t xml:space="preserve">_______________ Т.В. </w:t>
            </w:r>
            <w:proofErr w:type="spellStart"/>
            <w:r w:rsidRPr="00A65DA1">
              <w:rPr>
                <w:sz w:val="20"/>
                <w:szCs w:val="20"/>
              </w:rPr>
              <w:t>Покидова</w:t>
            </w:r>
            <w:proofErr w:type="spellEnd"/>
          </w:p>
          <w:p w14:paraId="78349E27" w14:textId="77777777" w:rsidR="005D6761" w:rsidRPr="00A65DA1" w:rsidRDefault="005D6761" w:rsidP="005D6761">
            <w:pPr>
              <w:ind w:left="426" w:firstLine="425"/>
              <w:jc w:val="both"/>
              <w:rPr>
                <w:sz w:val="20"/>
                <w:szCs w:val="20"/>
              </w:rPr>
            </w:pPr>
            <w:r w:rsidRPr="00A65DA1">
              <w:rPr>
                <w:sz w:val="20"/>
                <w:szCs w:val="20"/>
              </w:rPr>
              <w:t>М.П.</w:t>
            </w:r>
          </w:p>
        </w:tc>
        <w:tc>
          <w:tcPr>
            <w:tcW w:w="785" w:type="dxa"/>
          </w:tcPr>
          <w:p w14:paraId="15A42A98" w14:textId="77777777" w:rsidR="005D6761" w:rsidRPr="00A65DA1" w:rsidRDefault="005D6761" w:rsidP="005D6761">
            <w:pPr>
              <w:ind w:left="426" w:firstLine="425"/>
              <w:jc w:val="both"/>
              <w:rPr>
                <w:sz w:val="20"/>
                <w:szCs w:val="20"/>
              </w:rPr>
            </w:pPr>
          </w:p>
        </w:tc>
        <w:tc>
          <w:tcPr>
            <w:tcW w:w="4310" w:type="dxa"/>
          </w:tcPr>
          <w:p w14:paraId="5602B666" w14:textId="77777777" w:rsidR="005D6761" w:rsidRPr="00A65DA1" w:rsidRDefault="005D6761" w:rsidP="005D6761">
            <w:pPr>
              <w:pStyle w:val="aff0"/>
              <w:ind w:left="426" w:firstLine="425"/>
              <w:rPr>
                <w:sz w:val="20"/>
                <w:szCs w:val="20"/>
              </w:rPr>
            </w:pPr>
            <w:r w:rsidRPr="00A65DA1">
              <w:rPr>
                <w:sz w:val="20"/>
                <w:szCs w:val="20"/>
              </w:rPr>
              <w:t>Генеральный директор</w:t>
            </w:r>
          </w:p>
          <w:p w14:paraId="411C5533" w14:textId="77777777" w:rsidR="005D6761" w:rsidRPr="00A65DA1" w:rsidRDefault="005D6761" w:rsidP="005D6761">
            <w:pPr>
              <w:pStyle w:val="aff0"/>
              <w:ind w:left="426" w:firstLine="425"/>
              <w:rPr>
                <w:sz w:val="20"/>
                <w:szCs w:val="20"/>
              </w:rPr>
            </w:pPr>
            <w:r w:rsidRPr="00A65DA1">
              <w:rPr>
                <w:sz w:val="20"/>
                <w:szCs w:val="20"/>
              </w:rPr>
              <w:t>АО «Октябрьское»</w:t>
            </w:r>
          </w:p>
          <w:p w14:paraId="76FD5FD0" w14:textId="77777777" w:rsidR="005D6761" w:rsidRPr="00A65DA1" w:rsidRDefault="005D6761" w:rsidP="005D6761">
            <w:pPr>
              <w:pStyle w:val="aff0"/>
              <w:ind w:left="426" w:firstLine="425"/>
              <w:rPr>
                <w:sz w:val="20"/>
                <w:szCs w:val="20"/>
              </w:rPr>
            </w:pPr>
          </w:p>
          <w:p w14:paraId="7151AA0B" w14:textId="77777777" w:rsidR="005D6761" w:rsidRPr="00A65DA1" w:rsidRDefault="005D6761" w:rsidP="005D6761">
            <w:pPr>
              <w:pStyle w:val="aff0"/>
              <w:ind w:left="426" w:firstLine="425"/>
              <w:rPr>
                <w:sz w:val="20"/>
                <w:szCs w:val="20"/>
              </w:rPr>
            </w:pPr>
            <w:r w:rsidRPr="00A65DA1">
              <w:rPr>
                <w:sz w:val="20"/>
                <w:szCs w:val="20"/>
              </w:rPr>
              <w:t xml:space="preserve">_________________М.М. </w:t>
            </w:r>
            <w:proofErr w:type="spellStart"/>
            <w:r w:rsidRPr="00A65DA1">
              <w:rPr>
                <w:sz w:val="20"/>
                <w:szCs w:val="20"/>
              </w:rPr>
              <w:t>Жалнин</w:t>
            </w:r>
            <w:proofErr w:type="spellEnd"/>
          </w:p>
          <w:p w14:paraId="64F54F05" w14:textId="77777777" w:rsidR="005D6761" w:rsidRPr="00A65DA1" w:rsidRDefault="005D6761" w:rsidP="005D6761">
            <w:pPr>
              <w:spacing w:after="200" w:line="276" w:lineRule="auto"/>
              <w:ind w:left="426" w:firstLine="425"/>
              <w:jc w:val="both"/>
              <w:rPr>
                <w:sz w:val="20"/>
                <w:szCs w:val="20"/>
              </w:rPr>
            </w:pPr>
            <w:r w:rsidRPr="00A65DA1">
              <w:rPr>
                <w:sz w:val="20"/>
                <w:szCs w:val="20"/>
              </w:rPr>
              <w:t xml:space="preserve">М.П.   </w:t>
            </w:r>
          </w:p>
        </w:tc>
      </w:tr>
    </w:tbl>
    <w:p w14:paraId="4915E886" w14:textId="77777777" w:rsidR="0035465B" w:rsidRPr="00E621DE" w:rsidRDefault="0035465B" w:rsidP="0035465B">
      <w:pPr>
        <w:autoSpaceDE w:val="0"/>
        <w:autoSpaceDN w:val="0"/>
        <w:adjustRightInd w:val="0"/>
        <w:spacing w:line="360" w:lineRule="auto"/>
        <w:jc w:val="both"/>
        <w:rPr>
          <w:color w:val="0070C0"/>
          <w:sz w:val="22"/>
          <w:szCs w:val="22"/>
        </w:rPr>
      </w:pPr>
    </w:p>
    <w:p w14:paraId="6886425B" w14:textId="77777777" w:rsidR="00DE29CE" w:rsidRDefault="00DE29CE" w:rsidP="0071476D">
      <w:pPr>
        <w:tabs>
          <w:tab w:val="left" w:pos="709"/>
        </w:tabs>
        <w:suppressAutoHyphens/>
        <w:spacing w:line="360" w:lineRule="auto"/>
        <w:ind w:right="-142"/>
        <w:jc w:val="right"/>
        <w:rPr>
          <w:b/>
          <w:bCs/>
          <w:sz w:val="22"/>
          <w:szCs w:val="22"/>
        </w:rPr>
      </w:pPr>
    </w:p>
    <w:p w14:paraId="01AC898F" w14:textId="77777777" w:rsidR="00DE29CE" w:rsidRDefault="00DE29CE" w:rsidP="0071476D">
      <w:pPr>
        <w:tabs>
          <w:tab w:val="left" w:pos="709"/>
        </w:tabs>
        <w:suppressAutoHyphens/>
        <w:spacing w:line="360" w:lineRule="auto"/>
        <w:ind w:right="-142"/>
        <w:jc w:val="right"/>
        <w:rPr>
          <w:b/>
          <w:bCs/>
          <w:sz w:val="22"/>
          <w:szCs w:val="22"/>
        </w:rPr>
      </w:pPr>
    </w:p>
    <w:p w14:paraId="5325E706" w14:textId="77777777" w:rsidR="00DE29CE" w:rsidRDefault="00DE29CE" w:rsidP="0071476D">
      <w:pPr>
        <w:tabs>
          <w:tab w:val="left" w:pos="709"/>
        </w:tabs>
        <w:suppressAutoHyphens/>
        <w:spacing w:line="360" w:lineRule="auto"/>
        <w:ind w:right="-142"/>
        <w:jc w:val="right"/>
        <w:rPr>
          <w:b/>
          <w:bCs/>
          <w:sz w:val="22"/>
          <w:szCs w:val="22"/>
        </w:rPr>
      </w:pPr>
    </w:p>
    <w:p w14:paraId="701CB43C" w14:textId="77777777" w:rsidR="00DE29CE" w:rsidRDefault="00DE29CE" w:rsidP="0071476D">
      <w:pPr>
        <w:tabs>
          <w:tab w:val="left" w:pos="709"/>
        </w:tabs>
        <w:suppressAutoHyphens/>
        <w:spacing w:line="360" w:lineRule="auto"/>
        <w:ind w:right="-142"/>
        <w:jc w:val="right"/>
        <w:rPr>
          <w:b/>
          <w:bCs/>
          <w:sz w:val="22"/>
          <w:szCs w:val="22"/>
        </w:rPr>
      </w:pPr>
    </w:p>
    <w:p w14:paraId="183B5796" w14:textId="77777777" w:rsidR="00DE29CE" w:rsidRDefault="00DE29CE" w:rsidP="0071476D">
      <w:pPr>
        <w:tabs>
          <w:tab w:val="left" w:pos="709"/>
        </w:tabs>
        <w:suppressAutoHyphens/>
        <w:spacing w:line="360" w:lineRule="auto"/>
        <w:ind w:right="-142"/>
        <w:jc w:val="right"/>
        <w:rPr>
          <w:b/>
          <w:bCs/>
          <w:sz w:val="22"/>
          <w:szCs w:val="22"/>
        </w:rPr>
      </w:pPr>
    </w:p>
    <w:p w14:paraId="379BDDA6" w14:textId="77777777" w:rsidR="00DE29CE" w:rsidRDefault="00DE29CE" w:rsidP="0071476D">
      <w:pPr>
        <w:tabs>
          <w:tab w:val="left" w:pos="709"/>
        </w:tabs>
        <w:suppressAutoHyphens/>
        <w:spacing w:line="360" w:lineRule="auto"/>
        <w:ind w:right="-142"/>
        <w:jc w:val="right"/>
        <w:rPr>
          <w:b/>
          <w:bCs/>
          <w:sz w:val="22"/>
          <w:szCs w:val="22"/>
        </w:rPr>
      </w:pPr>
    </w:p>
    <w:p w14:paraId="71930012" w14:textId="77777777" w:rsidR="00DE29CE" w:rsidRDefault="00DE29CE" w:rsidP="0071476D">
      <w:pPr>
        <w:tabs>
          <w:tab w:val="left" w:pos="709"/>
        </w:tabs>
        <w:suppressAutoHyphens/>
        <w:spacing w:line="360" w:lineRule="auto"/>
        <w:ind w:right="-142"/>
        <w:jc w:val="right"/>
        <w:rPr>
          <w:b/>
          <w:bCs/>
          <w:sz w:val="22"/>
          <w:szCs w:val="22"/>
        </w:rPr>
      </w:pPr>
    </w:p>
    <w:p w14:paraId="2F76996B" w14:textId="77777777" w:rsidR="00DE29CE" w:rsidRDefault="00DE29CE" w:rsidP="0071476D">
      <w:pPr>
        <w:tabs>
          <w:tab w:val="left" w:pos="709"/>
        </w:tabs>
        <w:suppressAutoHyphens/>
        <w:spacing w:line="360" w:lineRule="auto"/>
        <w:ind w:right="-142"/>
        <w:jc w:val="right"/>
        <w:rPr>
          <w:b/>
          <w:bCs/>
          <w:sz w:val="22"/>
          <w:szCs w:val="22"/>
        </w:rPr>
      </w:pPr>
    </w:p>
    <w:p w14:paraId="73E8607B" w14:textId="77777777" w:rsidR="0071476D" w:rsidRPr="00D2130D" w:rsidRDefault="0071476D" w:rsidP="0071476D">
      <w:pPr>
        <w:tabs>
          <w:tab w:val="left" w:pos="709"/>
        </w:tabs>
        <w:suppressAutoHyphens/>
        <w:spacing w:line="360" w:lineRule="auto"/>
        <w:ind w:right="-142"/>
        <w:jc w:val="right"/>
        <w:rPr>
          <w:b/>
          <w:bCs/>
          <w:sz w:val="22"/>
          <w:szCs w:val="22"/>
        </w:rPr>
      </w:pPr>
      <w:r w:rsidRPr="00D2130D">
        <w:rPr>
          <w:b/>
          <w:bCs/>
          <w:sz w:val="22"/>
          <w:szCs w:val="22"/>
        </w:rPr>
        <w:lastRenderedPageBreak/>
        <w:t xml:space="preserve">Приложение </w:t>
      </w:r>
      <w:r w:rsidR="00DE29CE">
        <w:rPr>
          <w:b/>
          <w:bCs/>
          <w:sz w:val="22"/>
          <w:szCs w:val="22"/>
        </w:rPr>
        <w:t>2</w:t>
      </w:r>
    </w:p>
    <w:p w14:paraId="34CA3AE2" w14:textId="77777777" w:rsidR="00066FDA" w:rsidRDefault="00066FDA" w:rsidP="00127D8A">
      <w:pPr>
        <w:tabs>
          <w:tab w:val="left" w:pos="709"/>
        </w:tabs>
        <w:suppressAutoHyphens/>
        <w:spacing w:line="360" w:lineRule="auto"/>
        <w:ind w:right="-142"/>
        <w:jc w:val="center"/>
        <w:rPr>
          <w:bCs/>
          <w:sz w:val="22"/>
          <w:szCs w:val="22"/>
        </w:rPr>
      </w:pPr>
      <w:r>
        <w:rPr>
          <w:bCs/>
          <w:sz w:val="22"/>
          <w:szCs w:val="22"/>
        </w:rPr>
        <w:t>Ответы на запросы</w:t>
      </w:r>
    </w:p>
    <w:p w14:paraId="4D41AEAB" w14:textId="77777777" w:rsidR="00127D8A" w:rsidRDefault="00127D8A" w:rsidP="00127D8A">
      <w:pPr>
        <w:tabs>
          <w:tab w:val="left" w:pos="709"/>
        </w:tabs>
        <w:suppressAutoHyphens/>
        <w:spacing w:line="360" w:lineRule="auto"/>
        <w:ind w:right="-142"/>
        <w:jc w:val="center"/>
        <w:rPr>
          <w:bCs/>
          <w:sz w:val="22"/>
          <w:szCs w:val="22"/>
        </w:rPr>
      </w:pPr>
    </w:p>
    <w:p w14:paraId="6BD6A34B" w14:textId="77777777" w:rsidR="00127D8A" w:rsidRPr="00247FB9" w:rsidRDefault="00127D8A" w:rsidP="00127D8A">
      <w:pPr>
        <w:tabs>
          <w:tab w:val="left" w:pos="709"/>
        </w:tabs>
        <w:suppressAutoHyphens/>
        <w:spacing w:line="360" w:lineRule="auto"/>
        <w:ind w:right="-142"/>
        <w:jc w:val="center"/>
        <w:rPr>
          <w:color w:val="FF0000"/>
          <w:sz w:val="22"/>
          <w:szCs w:val="22"/>
          <w:lang w:eastAsia="zh-CN" w:bidi="en-US"/>
        </w:rPr>
      </w:pPr>
    </w:p>
    <w:p w14:paraId="244377E6" w14:textId="77777777" w:rsidR="0071476D" w:rsidRDefault="0071476D" w:rsidP="00127FF5">
      <w:pPr>
        <w:tabs>
          <w:tab w:val="left" w:pos="709"/>
        </w:tabs>
        <w:suppressAutoHyphens/>
        <w:spacing w:line="360" w:lineRule="auto"/>
        <w:ind w:right="-142"/>
        <w:jc w:val="center"/>
        <w:rPr>
          <w:color w:val="FF0000"/>
          <w:sz w:val="22"/>
          <w:szCs w:val="26"/>
          <w:lang w:eastAsia="zh-CN" w:bidi="en-US"/>
        </w:rPr>
      </w:pPr>
      <w:r>
        <w:rPr>
          <w:noProof/>
          <w:color w:val="FF0000"/>
          <w:sz w:val="22"/>
          <w:szCs w:val="26"/>
        </w:rPr>
        <w:drawing>
          <wp:inline distT="0" distB="0" distL="0" distR="0" wp14:anchorId="4A439E91" wp14:editId="1F26F25A">
            <wp:extent cx="5589142" cy="7905435"/>
            <wp:effectExtent l="0" t="0" r="0" b="0"/>
            <wp:docPr id="22" name="Рисунок 22" descr="D:\РАБОТА\Проектные работы 2022г\ПП и ПМ Елец.шоссе и окружн.дорога\ПЗ для ПП и ПМ Окружн.и Елец.шоссе по ГрадКод на 14.04.22г\Схемы\ту\106016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Проектные работы 2022г\ПП и ПМ Елец.шоссе и окружн.дорога\ПЗ для ПП и ПМ Окружн.и Елец.шоссе по ГрадКод на 14.04.22г\Схемы\ту\10601685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93821" cy="7912053"/>
                    </a:xfrm>
                    <a:prstGeom prst="rect">
                      <a:avLst/>
                    </a:prstGeom>
                    <a:noFill/>
                    <a:ln>
                      <a:noFill/>
                    </a:ln>
                  </pic:spPr>
                </pic:pic>
              </a:graphicData>
            </a:graphic>
          </wp:inline>
        </w:drawing>
      </w:r>
    </w:p>
    <w:p w14:paraId="4B5B6B93" w14:textId="77777777" w:rsidR="0071476D" w:rsidRDefault="0071476D" w:rsidP="00127FF5">
      <w:pPr>
        <w:tabs>
          <w:tab w:val="left" w:pos="709"/>
        </w:tabs>
        <w:suppressAutoHyphens/>
        <w:spacing w:line="360" w:lineRule="auto"/>
        <w:ind w:right="-142"/>
        <w:jc w:val="center"/>
        <w:rPr>
          <w:color w:val="FF0000"/>
          <w:sz w:val="22"/>
          <w:szCs w:val="26"/>
          <w:lang w:eastAsia="zh-CN" w:bidi="en-US"/>
        </w:rPr>
      </w:pPr>
      <w:r>
        <w:rPr>
          <w:noProof/>
          <w:color w:val="FF0000"/>
          <w:sz w:val="22"/>
          <w:szCs w:val="26"/>
        </w:rPr>
        <w:lastRenderedPageBreak/>
        <w:drawing>
          <wp:inline distT="0" distB="0" distL="0" distR="0" wp14:anchorId="342C19B9" wp14:editId="1AE39C6F">
            <wp:extent cx="5850890" cy="8264554"/>
            <wp:effectExtent l="0" t="0" r="0" b="0"/>
            <wp:docPr id="23" name="Рисунок 23" descr="D:\РАБОТА\Проектные работы 2022г\ПП и ПМ Елец.шоссе и окружн.дорога\ПЗ для ПП и ПМ Окружн.и Елец.шоссе по ГрадКод на 14.04.22г\Схемы\ту\Ответ Газпром Елецкое шосс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ТА\Проектные работы 2022г\ПП и ПМ Елец.шоссе и окружн.дорога\ПЗ для ПП и ПМ Окружн.и Елец.шоссе по ГрадКод на 14.04.22г\Схемы\ту\Ответ Газпром Елецкое шоссе.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0890" cy="8264554"/>
                    </a:xfrm>
                    <a:prstGeom prst="rect">
                      <a:avLst/>
                    </a:prstGeom>
                    <a:noFill/>
                    <a:ln>
                      <a:noFill/>
                    </a:ln>
                  </pic:spPr>
                </pic:pic>
              </a:graphicData>
            </a:graphic>
          </wp:inline>
        </w:drawing>
      </w:r>
    </w:p>
    <w:p w14:paraId="0D3AC903" w14:textId="77777777" w:rsidR="0071476D" w:rsidRDefault="0071476D" w:rsidP="00127FF5">
      <w:pPr>
        <w:tabs>
          <w:tab w:val="left" w:pos="709"/>
        </w:tabs>
        <w:suppressAutoHyphens/>
        <w:spacing w:line="360" w:lineRule="auto"/>
        <w:ind w:right="-142"/>
        <w:jc w:val="center"/>
        <w:rPr>
          <w:color w:val="FF0000"/>
          <w:sz w:val="22"/>
          <w:szCs w:val="26"/>
          <w:lang w:eastAsia="zh-CN" w:bidi="en-US"/>
        </w:rPr>
      </w:pPr>
    </w:p>
    <w:p w14:paraId="233E2D11" w14:textId="77777777" w:rsidR="0071476D" w:rsidRDefault="0071476D" w:rsidP="00127FF5">
      <w:pPr>
        <w:tabs>
          <w:tab w:val="left" w:pos="709"/>
        </w:tabs>
        <w:suppressAutoHyphens/>
        <w:spacing w:line="360" w:lineRule="auto"/>
        <w:ind w:right="-142"/>
        <w:jc w:val="center"/>
        <w:rPr>
          <w:color w:val="FF0000"/>
          <w:sz w:val="22"/>
          <w:szCs w:val="26"/>
          <w:lang w:eastAsia="zh-CN" w:bidi="en-US"/>
        </w:rPr>
      </w:pPr>
    </w:p>
    <w:p w14:paraId="2353A8C3" w14:textId="77777777" w:rsidR="0071476D" w:rsidRDefault="0071476D" w:rsidP="00127FF5">
      <w:pPr>
        <w:tabs>
          <w:tab w:val="left" w:pos="709"/>
        </w:tabs>
        <w:suppressAutoHyphens/>
        <w:spacing w:line="360" w:lineRule="auto"/>
        <w:ind w:right="-142"/>
        <w:jc w:val="center"/>
        <w:rPr>
          <w:color w:val="FF0000"/>
          <w:sz w:val="22"/>
          <w:szCs w:val="26"/>
          <w:lang w:eastAsia="zh-CN" w:bidi="en-US"/>
        </w:rPr>
      </w:pPr>
      <w:r>
        <w:rPr>
          <w:noProof/>
          <w:color w:val="FF0000"/>
          <w:sz w:val="22"/>
          <w:szCs w:val="26"/>
        </w:rPr>
        <w:lastRenderedPageBreak/>
        <w:drawing>
          <wp:inline distT="0" distB="0" distL="0" distR="0" wp14:anchorId="28F51A14" wp14:editId="5DF63D3E">
            <wp:extent cx="5850890" cy="8275658"/>
            <wp:effectExtent l="0" t="0" r="0" b="0"/>
            <wp:docPr id="24" name="Рисунок 24" descr="D:\РАБОТА\Проектные работы 2022г\ПП и ПМ Елец.шоссе и окружн.дорога\ПЗ для ПП и ПМ Окружн.и Елец.шоссе по ГрадКод на 14.04.22г\Схемы\ту\Ответ Россети Елец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РАБОТА\Проектные работы 2022г\ПП и ПМ Елец.шоссе и окружн.дорога\ПЗ для ПП и ПМ Окружн.и Елец.шоссе по ГрадКод на 14.04.22г\Схемы\ту\Ответ Россети Елецкий.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0890" cy="8275658"/>
                    </a:xfrm>
                    <a:prstGeom prst="rect">
                      <a:avLst/>
                    </a:prstGeom>
                    <a:noFill/>
                    <a:ln>
                      <a:noFill/>
                    </a:ln>
                  </pic:spPr>
                </pic:pic>
              </a:graphicData>
            </a:graphic>
          </wp:inline>
        </w:drawing>
      </w:r>
    </w:p>
    <w:p w14:paraId="5B7E1489" w14:textId="77777777" w:rsidR="00066FDA" w:rsidRDefault="00066FDA" w:rsidP="00127FF5">
      <w:pPr>
        <w:tabs>
          <w:tab w:val="left" w:pos="709"/>
        </w:tabs>
        <w:suppressAutoHyphens/>
        <w:spacing w:line="360" w:lineRule="auto"/>
        <w:ind w:right="-142"/>
        <w:jc w:val="center"/>
        <w:rPr>
          <w:color w:val="FF0000"/>
          <w:sz w:val="22"/>
          <w:szCs w:val="26"/>
          <w:lang w:eastAsia="zh-CN" w:bidi="en-US"/>
        </w:rPr>
      </w:pPr>
    </w:p>
    <w:p w14:paraId="0EE6A17E" w14:textId="77777777" w:rsidR="00066FDA" w:rsidRDefault="00066FDA" w:rsidP="00127FF5">
      <w:pPr>
        <w:tabs>
          <w:tab w:val="left" w:pos="709"/>
        </w:tabs>
        <w:suppressAutoHyphens/>
        <w:spacing w:line="360" w:lineRule="auto"/>
        <w:ind w:right="-142"/>
        <w:jc w:val="center"/>
        <w:rPr>
          <w:color w:val="FF0000"/>
          <w:sz w:val="22"/>
          <w:szCs w:val="26"/>
          <w:lang w:eastAsia="zh-CN" w:bidi="en-US"/>
        </w:rPr>
      </w:pPr>
      <w:r>
        <w:rPr>
          <w:noProof/>
          <w:color w:val="FF0000"/>
          <w:sz w:val="22"/>
          <w:szCs w:val="26"/>
        </w:rPr>
        <w:lastRenderedPageBreak/>
        <w:drawing>
          <wp:inline distT="0" distB="0" distL="0" distR="0" wp14:anchorId="4A985468" wp14:editId="50EAEE4D">
            <wp:extent cx="5850890" cy="8275658"/>
            <wp:effectExtent l="0" t="0" r="0" b="0"/>
            <wp:docPr id="25" name="Рисунок 25" descr="D:\РАБОТА\Проектные работы 2022г\ПП и ПМ Елец.шоссе и окружн.дорога\ПЗ для ПП и ПМ Окружн.и Елец.шоссе по ГрадКод на 14.04.22г\Схемы\ту\Ответ УГ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Проектные работы 2022г\ПП и ПМ Елец.шоссе и окружн.дорога\ПЗ для ПП и ПМ Окружн.и Елец.шоссе по ГрадКод на 14.04.22г\Схемы\ту\Ответ УГС.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0890" cy="8275658"/>
                    </a:xfrm>
                    <a:prstGeom prst="rect">
                      <a:avLst/>
                    </a:prstGeom>
                    <a:noFill/>
                    <a:ln>
                      <a:noFill/>
                    </a:ln>
                  </pic:spPr>
                </pic:pic>
              </a:graphicData>
            </a:graphic>
          </wp:inline>
        </w:drawing>
      </w:r>
    </w:p>
    <w:p w14:paraId="40CE0A75" w14:textId="77777777" w:rsidR="00066FDA" w:rsidRDefault="00066FDA" w:rsidP="00127FF5">
      <w:pPr>
        <w:tabs>
          <w:tab w:val="left" w:pos="709"/>
        </w:tabs>
        <w:suppressAutoHyphens/>
        <w:spacing w:line="360" w:lineRule="auto"/>
        <w:ind w:right="-142"/>
        <w:jc w:val="center"/>
        <w:rPr>
          <w:color w:val="FF0000"/>
          <w:sz w:val="22"/>
          <w:szCs w:val="26"/>
          <w:lang w:eastAsia="zh-CN" w:bidi="en-US"/>
        </w:rPr>
      </w:pPr>
      <w:r>
        <w:rPr>
          <w:noProof/>
          <w:color w:val="FF0000"/>
          <w:sz w:val="22"/>
          <w:szCs w:val="26"/>
        </w:rPr>
        <w:lastRenderedPageBreak/>
        <w:drawing>
          <wp:inline distT="0" distB="0" distL="0" distR="0" wp14:anchorId="5FC4D59D" wp14:editId="1D43D97B">
            <wp:extent cx="5850890" cy="8275658"/>
            <wp:effectExtent l="0" t="0" r="0" b="0"/>
            <wp:docPr id="26" name="Рисунок 26" descr="D:\РАБОТА\Проектные работы 2022г\ПП и ПМ Елец.шоссе и окружн.дорога\ПЗ для ПП и ПМ Окружн.и Елец.шоссе по ГрадКод на 14.04.22г\Схемы\ту\РВК- мкр. Елецкий.docx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ТА\Проектные работы 2022г\ПП и ПМ Елец.шоссе и окружн.дорога\ПЗ для ПП и ПМ Окружн.и Елец.шоссе по ГрадКод на 14.04.22г\Схемы\ту\РВК- мкр. Елецкий.docx -.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50890" cy="8275658"/>
                    </a:xfrm>
                    <a:prstGeom prst="rect">
                      <a:avLst/>
                    </a:prstGeom>
                    <a:noFill/>
                    <a:ln>
                      <a:noFill/>
                    </a:ln>
                  </pic:spPr>
                </pic:pic>
              </a:graphicData>
            </a:graphic>
          </wp:inline>
        </w:drawing>
      </w:r>
    </w:p>
    <w:p w14:paraId="3B74005F" w14:textId="77777777" w:rsidR="00127D8A" w:rsidRDefault="00127D8A" w:rsidP="00127FF5">
      <w:pPr>
        <w:tabs>
          <w:tab w:val="left" w:pos="709"/>
        </w:tabs>
        <w:suppressAutoHyphens/>
        <w:spacing w:line="360" w:lineRule="auto"/>
        <w:ind w:right="-142"/>
        <w:jc w:val="center"/>
        <w:rPr>
          <w:color w:val="FF0000"/>
          <w:sz w:val="22"/>
          <w:szCs w:val="26"/>
          <w:lang w:eastAsia="zh-CN" w:bidi="en-US"/>
        </w:rPr>
      </w:pPr>
    </w:p>
    <w:p w14:paraId="6C3F1C7E" w14:textId="77777777" w:rsidR="00127D8A" w:rsidRDefault="00127D8A" w:rsidP="00127FF5">
      <w:pPr>
        <w:tabs>
          <w:tab w:val="left" w:pos="709"/>
        </w:tabs>
        <w:suppressAutoHyphens/>
        <w:spacing w:line="360" w:lineRule="auto"/>
        <w:ind w:right="-142"/>
        <w:jc w:val="center"/>
        <w:rPr>
          <w:color w:val="FF0000"/>
          <w:sz w:val="22"/>
          <w:szCs w:val="26"/>
          <w:lang w:eastAsia="zh-CN" w:bidi="en-US"/>
        </w:rPr>
      </w:pPr>
    </w:p>
    <w:p w14:paraId="4C3501C3" w14:textId="77777777" w:rsidR="00DE29CE" w:rsidRDefault="00DE29CE" w:rsidP="00127D8A">
      <w:pPr>
        <w:tabs>
          <w:tab w:val="left" w:pos="709"/>
        </w:tabs>
        <w:suppressAutoHyphens/>
        <w:spacing w:line="360" w:lineRule="auto"/>
        <w:ind w:right="-142"/>
        <w:jc w:val="right"/>
        <w:rPr>
          <w:b/>
          <w:bCs/>
          <w:sz w:val="22"/>
          <w:szCs w:val="22"/>
        </w:rPr>
      </w:pPr>
    </w:p>
    <w:p w14:paraId="28917693" w14:textId="77777777" w:rsidR="00DE29CE" w:rsidRPr="00D2130D" w:rsidRDefault="00DE29CE" w:rsidP="00DE29CE">
      <w:pPr>
        <w:tabs>
          <w:tab w:val="left" w:pos="709"/>
        </w:tabs>
        <w:suppressAutoHyphens/>
        <w:spacing w:line="360" w:lineRule="auto"/>
        <w:ind w:right="-142"/>
        <w:jc w:val="right"/>
        <w:rPr>
          <w:b/>
          <w:color w:val="FF0000"/>
          <w:sz w:val="22"/>
          <w:szCs w:val="22"/>
          <w:lang w:eastAsia="zh-CN" w:bidi="en-US"/>
        </w:rPr>
      </w:pPr>
      <w:r w:rsidRPr="00D2130D">
        <w:rPr>
          <w:b/>
          <w:bCs/>
          <w:sz w:val="22"/>
          <w:szCs w:val="22"/>
        </w:rPr>
        <w:t xml:space="preserve">Приложение </w:t>
      </w:r>
      <w:r>
        <w:rPr>
          <w:b/>
          <w:bCs/>
          <w:sz w:val="22"/>
          <w:szCs w:val="22"/>
        </w:rPr>
        <w:t>3</w:t>
      </w:r>
    </w:p>
    <w:p w14:paraId="6F7EABFB" w14:textId="77777777" w:rsidR="00DE29CE" w:rsidRPr="00D2130D" w:rsidRDefault="00DE29CE" w:rsidP="00DE29CE">
      <w:pPr>
        <w:tabs>
          <w:tab w:val="left" w:pos="709"/>
        </w:tabs>
        <w:suppressAutoHyphens/>
        <w:spacing w:line="360" w:lineRule="auto"/>
        <w:ind w:right="-142"/>
        <w:jc w:val="center"/>
        <w:rPr>
          <w:noProof/>
          <w:sz w:val="22"/>
          <w:szCs w:val="26"/>
        </w:rPr>
      </w:pPr>
      <w:r w:rsidRPr="00D2130D">
        <w:rPr>
          <w:rFonts w:eastAsia="Lucida Sans Unicode"/>
          <w:bCs/>
          <w:kern w:val="3"/>
        </w:rPr>
        <w:t>Материалы и результаты инженерных изысканий</w:t>
      </w:r>
    </w:p>
    <w:p w14:paraId="6998C06E" w14:textId="77777777" w:rsidR="00DE29CE" w:rsidRPr="00A65DA1" w:rsidRDefault="00DE29CE" w:rsidP="00DE29CE">
      <w:pPr>
        <w:autoSpaceDE w:val="0"/>
        <w:autoSpaceDN w:val="0"/>
        <w:adjustRightInd w:val="0"/>
        <w:spacing w:line="360" w:lineRule="auto"/>
        <w:jc w:val="both"/>
        <w:rPr>
          <w:sz w:val="22"/>
          <w:szCs w:val="22"/>
        </w:rPr>
      </w:pPr>
      <w:r>
        <w:rPr>
          <w:sz w:val="22"/>
          <w:szCs w:val="22"/>
        </w:rPr>
        <w:t xml:space="preserve">         </w:t>
      </w:r>
      <w:proofErr w:type="spellStart"/>
      <w:r w:rsidRPr="00423073">
        <w:rPr>
          <w:sz w:val="22"/>
          <w:szCs w:val="22"/>
        </w:rPr>
        <w:t>Инженерно</w:t>
      </w:r>
      <w:proofErr w:type="spellEnd"/>
      <w:r w:rsidRPr="00423073">
        <w:rPr>
          <w:sz w:val="22"/>
          <w:szCs w:val="22"/>
        </w:rPr>
        <w:t xml:space="preserve"> – геодезические изыскания для подготовки документации по планировке территории </w:t>
      </w:r>
      <w:r w:rsidRPr="00A65DA1">
        <w:rPr>
          <w:sz w:val="22"/>
          <w:szCs w:val="22"/>
        </w:rPr>
        <w:t>выполнен</w:t>
      </w:r>
      <w:proofErr w:type="gramStart"/>
      <w:r w:rsidRPr="00A65DA1">
        <w:rPr>
          <w:sz w:val="22"/>
          <w:szCs w:val="22"/>
        </w:rPr>
        <w:t>ы  ООО</w:t>
      </w:r>
      <w:proofErr w:type="gramEnd"/>
      <w:r w:rsidRPr="00A65DA1">
        <w:rPr>
          <w:sz w:val="22"/>
          <w:szCs w:val="22"/>
        </w:rPr>
        <w:t xml:space="preserve"> «</w:t>
      </w:r>
      <w:proofErr w:type="spellStart"/>
      <w:r w:rsidRPr="00A65DA1">
        <w:rPr>
          <w:sz w:val="22"/>
          <w:szCs w:val="22"/>
        </w:rPr>
        <w:t>Геоград</w:t>
      </w:r>
      <w:proofErr w:type="spellEnd"/>
      <w:r w:rsidRPr="00A65DA1">
        <w:rPr>
          <w:sz w:val="22"/>
          <w:szCs w:val="22"/>
        </w:rPr>
        <w:t>»  в 2022 году</w:t>
      </w:r>
      <w:r>
        <w:rPr>
          <w:sz w:val="22"/>
          <w:szCs w:val="22"/>
        </w:rPr>
        <w:t>:</w:t>
      </w:r>
    </w:p>
    <w:p w14:paraId="241B2CBB" w14:textId="77777777" w:rsidR="00DE29CE" w:rsidRPr="00A65DA1" w:rsidRDefault="00DE29CE" w:rsidP="00DE29CE">
      <w:pPr>
        <w:autoSpaceDE w:val="0"/>
        <w:autoSpaceDN w:val="0"/>
        <w:adjustRightInd w:val="0"/>
        <w:spacing w:line="360" w:lineRule="auto"/>
        <w:jc w:val="center"/>
        <w:rPr>
          <w:b/>
          <w:sz w:val="22"/>
          <w:szCs w:val="22"/>
        </w:rPr>
      </w:pPr>
      <w:r w:rsidRPr="00A65DA1">
        <w:rPr>
          <w:b/>
          <w:sz w:val="22"/>
          <w:szCs w:val="22"/>
        </w:rPr>
        <w:t xml:space="preserve">Технический отчет по результатам </w:t>
      </w:r>
      <w:proofErr w:type="spellStart"/>
      <w:r w:rsidRPr="00A65DA1">
        <w:rPr>
          <w:b/>
          <w:sz w:val="22"/>
          <w:szCs w:val="22"/>
        </w:rPr>
        <w:t>инженерно</w:t>
      </w:r>
      <w:proofErr w:type="spellEnd"/>
      <w:r w:rsidRPr="00A65DA1">
        <w:rPr>
          <w:b/>
          <w:sz w:val="22"/>
          <w:szCs w:val="22"/>
        </w:rPr>
        <w:t xml:space="preserve"> – геодезических  изысканий для подготовки проектной документации. </w:t>
      </w:r>
    </w:p>
    <w:p w14:paraId="418FC392" w14:textId="77777777" w:rsidR="00DE29CE" w:rsidRPr="00A65DA1" w:rsidRDefault="00DE29CE" w:rsidP="00DE29CE">
      <w:pPr>
        <w:autoSpaceDE w:val="0"/>
        <w:autoSpaceDN w:val="0"/>
        <w:adjustRightInd w:val="0"/>
        <w:spacing w:line="360" w:lineRule="auto"/>
        <w:jc w:val="center"/>
        <w:rPr>
          <w:b/>
          <w:sz w:val="22"/>
          <w:szCs w:val="22"/>
        </w:rPr>
      </w:pPr>
      <w:r w:rsidRPr="00A65DA1">
        <w:rPr>
          <w:b/>
          <w:sz w:val="22"/>
          <w:szCs w:val="22"/>
        </w:rPr>
        <w:t xml:space="preserve">49-22- ИГДИ </w:t>
      </w:r>
    </w:p>
    <w:p w14:paraId="434E9660" w14:textId="77777777" w:rsidR="00DE29CE" w:rsidRPr="00A65DA1" w:rsidRDefault="00DE29CE" w:rsidP="00DE29CE">
      <w:pPr>
        <w:autoSpaceDE w:val="0"/>
        <w:autoSpaceDN w:val="0"/>
        <w:adjustRightInd w:val="0"/>
        <w:spacing w:line="360" w:lineRule="auto"/>
        <w:jc w:val="center"/>
        <w:rPr>
          <w:b/>
          <w:sz w:val="22"/>
          <w:szCs w:val="22"/>
        </w:rPr>
      </w:pPr>
      <w:r w:rsidRPr="00A65DA1">
        <w:rPr>
          <w:b/>
          <w:sz w:val="22"/>
          <w:szCs w:val="22"/>
        </w:rPr>
        <w:t>ИИ-1</w:t>
      </w:r>
    </w:p>
    <w:p w14:paraId="38EBAEA7" w14:textId="77777777" w:rsidR="00DE29CE" w:rsidRDefault="00DE29CE" w:rsidP="00DE29CE">
      <w:pPr>
        <w:autoSpaceDE w:val="0"/>
        <w:autoSpaceDN w:val="0"/>
        <w:adjustRightInd w:val="0"/>
        <w:spacing w:line="360" w:lineRule="auto"/>
        <w:jc w:val="both"/>
        <w:rPr>
          <w:color w:val="0070C0"/>
          <w:sz w:val="22"/>
          <w:szCs w:val="22"/>
        </w:rPr>
      </w:pPr>
      <w:r w:rsidRPr="00A65DA1">
        <w:rPr>
          <w:sz w:val="22"/>
          <w:szCs w:val="22"/>
        </w:rPr>
        <w:t>прилагаются отдельным томом.</w:t>
      </w:r>
    </w:p>
    <w:p w14:paraId="449804F9" w14:textId="77777777" w:rsidR="00DE29CE" w:rsidRDefault="00DE29CE" w:rsidP="00127D8A">
      <w:pPr>
        <w:tabs>
          <w:tab w:val="left" w:pos="709"/>
        </w:tabs>
        <w:suppressAutoHyphens/>
        <w:spacing w:line="360" w:lineRule="auto"/>
        <w:ind w:right="-142"/>
        <w:jc w:val="right"/>
        <w:rPr>
          <w:b/>
          <w:bCs/>
          <w:sz w:val="22"/>
          <w:szCs w:val="22"/>
        </w:rPr>
      </w:pPr>
    </w:p>
    <w:p w14:paraId="1703A92A" w14:textId="77777777" w:rsidR="00DE29CE" w:rsidRDefault="00DE29CE" w:rsidP="00127D8A">
      <w:pPr>
        <w:tabs>
          <w:tab w:val="left" w:pos="709"/>
        </w:tabs>
        <w:suppressAutoHyphens/>
        <w:spacing w:line="360" w:lineRule="auto"/>
        <w:ind w:right="-142"/>
        <w:jc w:val="right"/>
        <w:rPr>
          <w:b/>
          <w:bCs/>
          <w:sz w:val="22"/>
          <w:szCs w:val="22"/>
        </w:rPr>
      </w:pPr>
    </w:p>
    <w:p w14:paraId="027D6888" w14:textId="77777777" w:rsidR="00127D8A" w:rsidRPr="00D2130D" w:rsidRDefault="00127D8A" w:rsidP="00127D8A">
      <w:pPr>
        <w:tabs>
          <w:tab w:val="left" w:pos="709"/>
        </w:tabs>
        <w:suppressAutoHyphens/>
        <w:spacing w:line="360" w:lineRule="auto"/>
        <w:ind w:right="-142"/>
        <w:jc w:val="right"/>
        <w:rPr>
          <w:b/>
          <w:bCs/>
          <w:sz w:val="22"/>
          <w:szCs w:val="22"/>
        </w:rPr>
      </w:pPr>
      <w:r w:rsidRPr="00D2130D">
        <w:rPr>
          <w:b/>
          <w:bCs/>
          <w:sz w:val="22"/>
          <w:szCs w:val="22"/>
        </w:rPr>
        <w:t>Приложение 4</w:t>
      </w:r>
    </w:p>
    <w:p w14:paraId="201FECB2" w14:textId="77777777" w:rsidR="00127D8A" w:rsidRDefault="00127D8A" w:rsidP="00127D8A">
      <w:pPr>
        <w:tabs>
          <w:tab w:val="left" w:pos="709"/>
        </w:tabs>
        <w:suppressAutoHyphens/>
        <w:spacing w:line="360" w:lineRule="auto"/>
        <w:ind w:right="-142"/>
        <w:jc w:val="right"/>
        <w:rPr>
          <w:bCs/>
          <w:sz w:val="22"/>
          <w:szCs w:val="22"/>
        </w:rPr>
      </w:pPr>
    </w:p>
    <w:p w14:paraId="03C8207E" w14:textId="77777777" w:rsidR="00127D8A" w:rsidRDefault="00127D8A" w:rsidP="00127D8A">
      <w:pPr>
        <w:tabs>
          <w:tab w:val="left" w:pos="709"/>
        </w:tabs>
        <w:suppressAutoHyphens/>
        <w:spacing w:line="360" w:lineRule="auto"/>
        <w:ind w:right="-142"/>
        <w:jc w:val="center"/>
      </w:pPr>
      <w:r>
        <w:t>Выписки</w:t>
      </w:r>
      <w:r>
        <w:rPr>
          <w:spacing w:val="-10"/>
        </w:rPr>
        <w:t xml:space="preserve"> </w:t>
      </w:r>
      <w:r>
        <w:t>из</w:t>
      </w:r>
      <w:r>
        <w:rPr>
          <w:spacing w:val="-10"/>
        </w:rPr>
        <w:t xml:space="preserve"> </w:t>
      </w:r>
      <w:r>
        <w:t>Единого</w:t>
      </w:r>
      <w:r>
        <w:rPr>
          <w:spacing w:val="-8"/>
        </w:rPr>
        <w:t xml:space="preserve"> </w:t>
      </w:r>
      <w:r>
        <w:t>государственного</w:t>
      </w:r>
      <w:r>
        <w:rPr>
          <w:spacing w:val="-9"/>
        </w:rPr>
        <w:t xml:space="preserve"> </w:t>
      </w:r>
      <w:r>
        <w:t>реестра</w:t>
      </w:r>
      <w:r>
        <w:rPr>
          <w:spacing w:val="-9"/>
        </w:rPr>
        <w:t xml:space="preserve"> </w:t>
      </w:r>
      <w:r>
        <w:t>недвижимости</w:t>
      </w:r>
      <w:r>
        <w:rPr>
          <w:spacing w:val="-9"/>
        </w:rPr>
        <w:t xml:space="preserve"> </w:t>
      </w:r>
      <w:r>
        <w:t>об</w:t>
      </w:r>
      <w:r>
        <w:rPr>
          <w:spacing w:val="-9"/>
        </w:rPr>
        <w:t xml:space="preserve"> </w:t>
      </w:r>
      <w:r>
        <w:t xml:space="preserve">объектах </w:t>
      </w:r>
      <w:r>
        <w:rPr>
          <w:spacing w:val="-9"/>
        </w:rPr>
        <w:t xml:space="preserve"> </w:t>
      </w:r>
      <w:r>
        <w:t>недвижимости – земельных участках, стоящих на кадастровом учете.</w:t>
      </w:r>
    </w:p>
    <w:p w14:paraId="2F933241" w14:textId="77777777" w:rsidR="00DE29CE" w:rsidRDefault="00DE29CE" w:rsidP="00DE29CE">
      <w:pPr>
        <w:autoSpaceDE w:val="0"/>
        <w:autoSpaceDN w:val="0"/>
        <w:adjustRightInd w:val="0"/>
        <w:spacing w:line="360" w:lineRule="auto"/>
        <w:jc w:val="both"/>
        <w:rPr>
          <w:color w:val="0070C0"/>
          <w:sz w:val="22"/>
          <w:szCs w:val="22"/>
        </w:rPr>
      </w:pPr>
      <w:r w:rsidRPr="00A65DA1">
        <w:rPr>
          <w:sz w:val="22"/>
          <w:szCs w:val="22"/>
        </w:rPr>
        <w:t>прилагаются отдельным томом.</w:t>
      </w:r>
    </w:p>
    <w:p w14:paraId="3CFBAF18" w14:textId="77777777" w:rsidR="00DE29CE" w:rsidRDefault="00DE29CE" w:rsidP="00DE29CE">
      <w:pPr>
        <w:tabs>
          <w:tab w:val="left" w:pos="709"/>
        </w:tabs>
        <w:suppressAutoHyphens/>
        <w:spacing w:line="360" w:lineRule="auto"/>
        <w:ind w:right="-142"/>
        <w:jc w:val="both"/>
      </w:pPr>
    </w:p>
    <w:p w14:paraId="1E791080" w14:textId="77777777" w:rsidR="00127D8A" w:rsidRDefault="00127D8A" w:rsidP="00127D8A">
      <w:pPr>
        <w:tabs>
          <w:tab w:val="left" w:pos="709"/>
        </w:tabs>
        <w:suppressAutoHyphens/>
        <w:spacing w:line="360" w:lineRule="auto"/>
        <w:ind w:right="-142"/>
        <w:jc w:val="center"/>
      </w:pPr>
    </w:p>
    <w:p w14:paraId="257ABDBE" w14:textId="77777777" w:rsidR="00127D8A" w:rsidRDefault="00127D8A" w:rsidP="00127D8A">
      <w:pPr>
        <w:tabs>
          <w:tab w:val="left" w:pos="709"/>
        </w:tabs>
        <w:suppressAutoHyphens/>
        <w:spacing w:line="360" w:lineRule="auto"/>
        <w:ind w:right="-142"/>
        <w:jc w:val="both"/>
        <w:rPr>
          <w:bCs/>
          <w:sz w:val="22"/>
          <w:szCs w:val="22"/>
        </w:rPr>
      </w:pPr>
    </w:p>
    <w:p w14:paraId="70CDE12F" w14:textId="77777777" w:rsidR="00127D8A" w:rsidRPr="003B5395" w:rsidRDefault="00127D8A" w:rsidP="00127FF5">
      <w:pPr>
        <w:tabs>
          <w:tab w:val="left" w:pos="709"/>
        </w:tabs>
        <w:suppressAutoHyphens/>
        <w:spacing w:line="360" w:lineRule="auto"/>
        <w:ind w:right="-142"/>
        <w:jc w:val="center"/>
        <w:rPr>
          <w:color w:val="FF0000"/>
          <w:sz w:val="22"/>
          <w:szCs w:val="26"/>
          <w:lang w:eastAsia="zh-CN" w:bidi="en-US"/>
        </w:rPr>
      </w:pPr>
    </w:p>
    <w:sectPr w:rsidR="00127D8A" w:rsidRPr="003B5395" w:rsidSect="00F8597C">
      <w:headerReference w:type="default" r:id="rId48"/>
      <w:headerReference w:type="first" r:id="rId49"/>
      <w:pgSz w:w="11906" w:h="16838" w:code="9"/>
      <w:pgMar w:top="845" w:right="991" w:bottom="1985" w:left="1701" w:header="340" w:footer="51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8B44E8" w14:textId="77777777" w:rsidR="00FC1B7F" w:rsidRDefault="00FC1B7F">
      <w:r>
        <w:separator/>
      </w:r>
    </w:p>
  </w:endnote>
  <w:endnote w:type="continuationSeparator" w:id="0">
    <w:p w14:paraId="559CFB8F" w14:textId="77777777" w:rsidR="00FC1B7F" w:rsidRDefault="00FC1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Arial Unicode MS"/>
    <w:charset w:val="CC"/>
    <w:family w:val="roman"/>
    <w:pitch w:val="variable"/>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Arial Unicode MS'">
    <w:altName w:val="Times New Roman"/>
    <w:charset w:val="00"/>
    <w:family w:val="auto"/>
    <w:pitch w:val="default"/>
  </w:font>
  <w:font w:name="Cambria">
    <w:panose1 w:val="02040503050406030204"/>
    <w:charset w:val="CC"/>
    <w:family w:val="roman"/>
    <w:pitch w:val="variable"/>
    <w:sig w:usb0="E00002FF" w:usb1="400004FF"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0002A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entury Schoolbook">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CF3C50" w:usb2="00000016" w:usb3="00000000" w:csb0="0004001F" w:csb1="00000000"/>
  </w:font>
  <w:font w:name="Peterburg">
    <w:panose1 w:val="00000000000000000000"/>
    <w:charset w:val="CC"/>
    <w:family w:val="roman"/>
    <w:notTrueType/>
    <w:pitch w:val="variable"/>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FAF74F" w14:textId="77777777" w:rsidR="00FC1B7F" w:rsidRDefault="00FC1B7F">
      <w:r>
        <w:separator/>
      </w:r>
    </w:p>
  </w:footnote>
  <w:footnote w:type="continuationSeparator" w:id="0">
    <w:p w14:paraId="327DB4D9" w14:textId="77777777" w:rsidR="00FC1B7F" w:rsidRDefault="00FC1B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598CD" w14:textId="77777777" w:rsidR="00FC1B7F" w:rsidRPr="009256AB" w:rsidRDefault="00927583" w:rsidP="009256AB">
    <w:pPr>
      <w:pStyle w:val="a3"/>
      <w:tabs>
        <w:tab w:val="clear" w:pos="9355"/>
        <w:tab w:val="right" w:pos="9923"/>
      </w:tabs>
      <w:jc w:val="right"/>
      <w:rPr>
        <w:sz w:val="22"/>
        <w:szCs w:val="22"/>
      </w:rPr>
    </w:pPr>
    <w:r>
      <w:rPr>
        <w:noProof/>
      </w:rPr>
      <w:pict w14:anchorId="6E25C8DB">
        <v:group id="_x0000_s2410" style="position:absolute;left:0;text-align:left;margin-left:-16.7pt;margin-top:.8pt;width:510pt;height:805.85pt;z-index:251658240" coordorigin="1121,278" coordsize="10341,16271">
          <v:group id="_x0000_s2411" style="position:absolute;left:1148;top:15673;width:10290;height:831" coordorigin="1148,15673" coordsize="10290,831">
            <v:rect id="_x0000_s2412" style="position:absolute;left:1148;top:16241;width:557;height:263" filled="f" stroked="f" strokeweight=".25pt">
              <v:textbox style="mso-next-textbox:#_x0000_s2412" inset="1pt,1pt,1pt,1pt">
                <w:txbxContent>
                  <w:p w14:paraId="11675D0C" w14:textId="77777777" w:rsidR="00FC1B7F" w:rsidRDefault="00FC1B7F" w:rsidP="00E549AE">
                    <w:pPr>
                      <w:pStyle w:val="a7"/>
                      <w:jc w:val="center"/>
                      <w:rPr>
                        <w:sz w:val="18"/>
                      </w:rPr>
                    </w:pPr>
                    <w:proofErr w:type="spellStart"/>
                    <w:r>
                      <w:rPr>
                        <w:sz w:val="18"/>
                      </w:rPr>
                      <w:t>Изм</w:t>
                    </w:r>
                    <w:proofErr w:type="spellEnd"/>
                    <w:r>
                      <w:rPr>
                        <w:sz w:val="18"/>
                      </w:rPr>
                      <w:t>.</w:t>
                    </w:r>
                  </w:p>
                </w:txbxContent>
              </v:textbox>
            </v:rect>
            <v:rect id="_x0000_s2413" style="position:absolute;left:1780;top:16241;width:557;height:263" filled="f" stroked="f" strokeweight=".25pt">
              <v:textbox style="mso-next-textbox:#_x0000_s2413" inset="1pt,1pt,1pt,1pt">
                <w:txbxContent>
                  <w:p w14:paraId="7219570D" w14:textId="77777777" w:rsidR="00FC1B7F" w:rsidRPr="00765546" w:rsidRDefault="00FC1B7F" w:rsidP="00E549AE">
                    <w:pPr>
                      <w:pStyle w:val="a7"/>
                      <w:jc w:val="center"/>
                      <w:rPr>
                        <w:sz w:val="18"/>
                        <w:lang w:val="ru-RU"/>
                      </w:rPr>
                    </w:pPr>
                    <w:proofErr w:type="spellStart"/>
                    <w:r>
                      <w:rPr>
                        <w:sz w:val="18"/>
                        <w:lang w:val="ru-RU"/>
                      </w:rPr>
                      <w:t>Кол.уч</w:t>
                    </w:r>
                    <w:proofErr w:type="spellEnd"/>
                    <w:r>
                      <w:rPr>
                        <w:sz w:val="18"/>
                        <w:lang w:val="ru-RU"/>
                      </w:rPr>
                      <w:t>.</w:t>
                    </w:r>
                  </w:p>
                </w:txbxContent>
              </v:textbox>
            </v:rect>
            <v:rect id="_x0000_s2414" style="position:absolute;left:2380;top:16241;width:651;height:263" filled="f" stroked="f" strokeweight=".25pt">
              <v:textbox style="mso-next-textbox:#_x0000_s2414" inset="1pt,1pt,1pt,1pt">
                <w:txbxContent>
                  <w:p w14:paraId="59B0A59B" w14:textId="77777777" w:rsidR="00FC1B7F" w:rsidRPr="00765546" w:rsidRDefault="00FC1B7F" w:rsidP="00E549AE">
                    <w:pPr>
                      <w:pStyle w:val="a7"/>
                      <w:jc w:val="center"/>
                      <w:rPr>
                        <w:sz w:val="18"/>
                        <w:lang w:val="ru-RU"/>
                      </w:rPr>
                    </w:pPr>
                    <w:r>
                      <w:rPr>
                        <w:sz w:val="18"/>
                        <w:lang w:val="ru-RU"/>
                      </w:rPr>
                      <w:t>Лист</w:t>
                    </w:r>
                  </w:p>
                </w:txbxContent>
              </v:textbox>
            </v:rect>
            <v:rect id="_x0000_s2415" style="position:absolute;left:3892;top:16241;width:855;height:263" filled="f" stroked="f" strokeweight=".25pt">
              <v:textbox style="mso-next-textbox:#_x0000_s2415" inset="1pt,1pt,1pt,1pt">
                <w:txbxContent>
                  <w:p w14:paraId="43186F6F" w14:textId="77777777" w:rsidR="00FC1B7F" w:rsidRDefault="00FC1B7F" w:rsidP="00E549AE">
                    <w:pPr>
                      <w:pStyle w:val="a7"/>
                      <w:jc w:val="center"/>
                      <w:rPr>
                        <w:sz w:val="18"/>
                      </w:rPr>
                    </w:pPr>
                    <w:proofErr w:type="spellStart"/>
                    <w:r>
                      <w:rPr>
                        <w:sz w:val="18"/>
                      </w:rPr>
                      <w:t>Подпись</w:t>
                    </w:r>
                    <w:proofErr w:type="spellEnd"/>
                  </w:p>
                </w:txbxContent>
              </v:textbox>
            </v:rect>
            <v:rect id="_x0000_s2416" style="position:absolute;left:4795;top:16241;width:557;height:263" filled="f" stroked="f" strokeweight=".25pt">
              <v:textbox style="mso-next-textbox:#_x0000_s2416" inset="1pt,1pt,1pt,1pt">
                <w:txbxContent>
                  <w:p w14:paraId="5D2B3D40" w14:textId="77777777" w:rsidR="00FC1B7F" w:rsidRDefault="00FC1B7F" w:rsidP="00E549AE">
                    <w:pPr>
                      <w:pStyle w:val="a7"/>
                      <w:jc w:val="center"/>
                      <w:rPr>
                        <w:sz w:val="18"/>
                      </w:rPr>
                    </w:pPr>
                    <w:r>
                      <w:rPr>
                        <w:sz w:val="18"/>
                      </w:rPr>
                      <w:t>Дата</w:t>
                    </w:r>
                  </w:p>
                </w:txbxContent>
              </v:textbox>
            </v:rect>
            <v:rect id="_x0000_s2417" style="position:absolute;left:10875;top:15673;width:557;height:263" filled="f" stroked="f" strokeweight=".25pt">
              <v:textbox style="mso-next-textbox:#_x0000_s2417" inset="1pt,1pt,1pt,1pt">
                <w:txbxContent>
                  <w:p w14:paraId="5D46D289" w14:textId="77777777" w:rsidR="00FC1B7F" w:rsidRDefault="00FC1B7F" w:rsidP="00E549AE">
                    <w:pPr>
                      <w:pStyle w:val="a7"/>
                      <w:jc w:val="center"/>
                      <w:rPr>
                        <w:sz w:val="18"/>
                      </w:rPr>
                    </w:pPr>
                    <w:r>
                      <w:rPr>
                        <w:sz w:val="18"/>
                      </w:rPr>
                      <w:t>Лист</w:t>
                    </w:r>
                  </w:p>
                </w:txbxContent>
              </v:textbox>
            </v:rect>
            <v:rect id="_x0000_s2418" style="position:absolute;left:10881;top:16032;width:557;height:360" filled="f" stroked="f" strokeweight=".25pt">
              <v:textbox style="mso-next-textbox:#_x0000_s2418" inset="1pt,1pt,1pt,1pt">
                <w:txbxContent>
                  <w:p w14:paraId="1ED0AB87" w14:textId="2236C484" w:rsidR="00FC1B7F" w:rsidRPr="00D3712F" w:rsidRDefault="00FC1B7F" w:rsidP="00E549AE">
                    <w:pPr>
                      <w:jc w:val="center"/>
                    </w:pPr>
                    <w:r w:rsidRPr="00D3712F">
                      <w:fldChar w:fldCharType="begin"/>
                    </w:r>
                    <w:r w:rsidRPr="00D3712F">
                      <w:instrText xml:space="preserve"> = </w:instrText>
                    </w:r>
                    <w:r w:rsidRPr="00D3712F">
                      <w:fldChar w:fldCharType="begin"/>
                    </w:r>
                    <w:r w:rsidRPr="00D3712F">
                      <w:rPr>
                        <w:lang w:val="en-US"/>
                      </w:rPr>
                      <w:instrText>PAGE</w:instrText>
                    </w:r>
                    <w:r w:rsidRPr="00D3712F">
                      <w:fldChar w:fldCharType="separate"/>
                    </w:r>
                    <w:r w:rsidR="00927583">
                      <w:rPr>
                        <w:noProof/>
                        <w:lang w:val="en-US"/>
                      </w:rPr>
                      <w:instrText>6</w:instrText>
                    </w:r>
                    <w:r w:rsidRPr="00D3712F">
                      <w:fldChar w:fldCharType="end"/>
                    </w:r>
                    <w:r w:rsidRPr="00D3712F">
                      <w:rPr>
                        <w:lang w:val="en-US"/>
                      </w:rPr>
                      <w:instrText>-</w:instrText>
                    </w:r>
                    <w:r w:rsidRPr="00D3712F">
                      <w:instrText xml:space="preserve">4 </w:instrText>
                    </w:r>
                  </w:p>
                  <w:p w14:paraId="46511370" w14:textId="53B134A9" w:rsidR="00FC1B7F" w:rsidRPr="00D3712F" w:rsidRDefault="00FC1B7F" w:rsidP="00E549AE">
                    <w:pPr>
                      <w:jc w:val="center"/>
                      <w:rPr>
                        <w:sz w:val="12"/>
                        <w:szCs w:val="12"/>
                      </w:rPr>
                    </w:pPr>
                    <w:r w:rsidRPr="00D3712F">
                      <w:fldChar w:fldCharType="separate"/>
                    </w:r>
                    <w:r w:rsidR="00927583">
                      <w:rPr>
                        <w:noProof/>
                      </w:rPr>
                      <w:t>2</w:t>
                    </w:r>
                    <w:r w:rsidRPr="00D3712F">
                      <w:fldChar w:fldCharType="end"/>
                    </w:r>
                  </w:p>
                  <w:p w14:paraId="2F639A46" w14:textId="77777777" w:rsidR="00FC1B7F" w:rsidRPr="00CC44B5" w:rsidRDefault="00FC1B7F" w:rsidP="00E549AE"/>
                </w:txbxContent>
              </v:textbox>
            </v:rect>
            <v:rect id="_x0000_s2419" style="position:absolute;left:5430;top:15867;width:5379;height:407" filled="f" stroked="f" strokeweight=".25pt">
              <v:textbox style="mso-next-textbox:#_x0000_s2419" inset="1pt,1pt,1pt,1pt">
                <w:txbxContent>
                  <w:p w14:paraId="0CB8155F" w14:textId="77777777" w:rsidR="00FC1B7F" w:rsidRPr="007173B3" w:rsidRDefault="00FC1B7F" w:rsidP="00E549AE">
                    <w:pPr>
                      <w:jc w:val="center"/>
                    </w:pPr>
                    <w:r w:rsidRPr="00A155A0">
                      <w:rPr>
                        <w:iCs/>
                      </w:rPr>
                      <w:t>13287</w:t>
                    </w:r>
                    <w:r>
                      <w:rPr>
                        <w:iCs/>
                      </w:rPr>
                      <w:t>-ПП</w:t>
                    </w:r>
                  </w:p>
                </w:txbxContent>
              </v:textbox>
            </v:rect>
            <v:rect id="_x0000_s2420" style="position:absolute;left:3125;top:16238;width:651;height:263" filled="f" stroked="f" strokeweight=".25pt">
              <v:textbox style="mso-next-textbox:#_x0000_s2420" inset="1pt,1pt,1pt,1pt">
                <w:txbxContent>
                  <w:p w14:paraId="045F15FD" w14:textId="77777777" w:rsidR="00FC1B7F" w:rsidRDefault="00FC1B7F" w:rsidP="00E549AE">
                    <w:pPr>
                      <w:pStyle w:val="a7"/>
                      <w:jc w:val="center"/>
                      <w:rPr>
                        <w:sz w:val="18"/>
                      </w:rPr>
                    </w:pPr>
                    <w:r>
                      <w:rPr>
                        <w:sz w:val="18"/>
                      </w:rPr>
                      <w:t>№док</w:t>
                    </w:r>
                    <w:r>
                      <w:rPr>
                        <w:sz w:val="18"/>
                        <w:lang w:val="ru-RU"/>
                      </w:rPr>
                      <w:t>.</w:t>
                    </w:r>
                  </w:p>
                </w:txbxContent>
              </v:textbox>
            </v:rect>
          </v:group>
          <v:group id="_x0000_s2421" style="position:absolute;left:1121;top:278;width:10341;height:16271" coordorigin="1121,278" coordsize="10341,16271">
            <v:rect id="_x0000_s2422" style="position:absolute;left:1121;top:278;width:10341;height:16247" filled="f" strokeweight="2pt"/>
            <v:line id="_x0000_s2423" style="position:absolute" from="1730,15629" to="1731,16515" strokeweight="2pt"/>
            <v:line id="_x0000_s2424" style="position:absolute" from="1126,15622" to="11454,15640" strokeweight="2pt"/>
            <v:line id="_x0000_s2425" style="position:absolute" from="2338,15629" to="2339,16515" strokeweight="2pt"/>
            <v:line id="_x0000_s2426" style="position:absolute" from="3860,15629" to="3861,16515" strokeweight="2pt"/>
            <v:line id="_x0000_s2427" style="position:absolute" from="4772,15638" to="4773,16515" strokeweight="2pt"/>
            <v:line id="_x0000_s2428" style="position:absolute" from="5381,15629" to="5382,16507" strokeweight="2pt"/>
            <v:line id="_x0000_s2429" style="position:absolute" from="10840,15663" to="10842,16549" strokeweight="2pt"/>
            <v:line id="_x0000_s2430" style="position:absolute" from="1126,15922" to="5370,15923" strokeweight="1pt"/>
            <v:line id="_x0000_s2431" style="position:absolute" from="1126,16223" to="5370,16224" strokeweight="2pt"/>
            <v:line id="_x0000_s2432" style="position:absolute" from="10847,15958" to="11444,15959" strokeweight="1pt"/>
            <v:line id="_x0000_s2433" style="position:absolute" from="3030,15640" to="3031,16526" strokeweight="2pt"/>
          </v:group>
        </v:group>
      </w:pict>
    </w:r>
    <w:r>
      <w:rPr>
        <w:noProof/>
        <w:lang w:eastAsia="en-US"/>
      </w:rPr>
      <w:pict w14:anchorId="3A976096">
        <v:shapetype id="_x0000_t202" coordsize="21600,21600" o:spt="202" path="m,l,21600r21600,l21600,xe">
          <v:stroke joinstyle="miter"/>
          <v:path gradientshapeok="t" o:connecttype="rect"/>
        </v:shapetype>
        <v:shape id="_x0000_s2387" type="#_x0000_t202" style="position:absolute;left:0;text-align:left;margin-left:550pt;margin-top:17.8pt;width:28.35pt;height:19.85pt;z-index:251657216;mso-position-horizontal-relative:page;mso-position-vertical-relative:page;mso-width-relative:margin;mso-height-relative:margin;v-text-anchor:middle" filled="f" strokeweight="1pt">
          <v:textbox style="mso-next-textbox:#_x0000_s2387" inset="1mm,1mm,1mm,1mm">
            <w:txbxContent>
              <w:p w14:paraId="4C3D0A67" w14:textId="77777777" w:rsidR="00FC1B7F" w:rsidRPr="00CF15B4" w:rsidRDefault="00FC1B7F" w:rsidP="00652052">
                <w:pPr>
                  <w:ind w:left="-142"/>
                  <w:jc w:val="center"/>
                  <w:rPr>
                    <w:szCs w:val="22"/>
                  </w:rPr>
                </w:pPr>
                <w:r>
                  <w:t>-7-</w:t>
                </w:r>
              </w:p>
              <w:p w14:paraId="5CC4F6DF" w14:textId="77777777" w:rsidR="00FC1B7F" w:rsidRPr="00652052" w:rsidRDefault="00FC1B7F" w:rsidP="00652052">
                <w:pPr>
                  <w:rPr>
                    <w:szCs w:val="22"/>
                  </w:rPr>
                </w:pPr>
              </w:p>
            </w:txbxContent>
          </v:textbox>
          <w10:wrap anchorx="page" anchory="page"/>
        </v:shape>
      </w:pict>
    </w:r>
    <w:r w:rsidR="00FC1B7F">
      <w:tab/>
    </w:r>
    <w:r w:rsidR="00FC1B7F">
      <w:tab/>
    </w:r>
  </w:p>
  <w:p w14:paraId="27A3F4A6" w14:textId="77777777" w:rsidR="00FC1B7F" w:rsidRDefault="00FC1B7F" w:rsidP="003566A3">
    <w:pPr>
      <w:pStyle w:val="a3"/>
      <w:shd w:val="clear" w:color="auto" w:fill="FFFFFF"/>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588214" w14:textId="77777777" w:rsidR="00FC1B7F" w:rsidRDefault="00FC1B7F" w:rsidP="00CD1020">
    <w:pPr>
      <w:pStyle w:val="a3"/>
      <w:tabs>
        <w:tab w:val="clear" w:pos="9355"/>
        <w:tab w:val="right" w:pos="9639"/>
      </w:tabs>
      <w:ind w:right="142"/>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2"/>
    <w:lvl w:ilvl="0">
      <w:start w:val="1"/>
      <w:numFmt w:val="bullet"/>
      <w:lvlText w:val=""/>
      <w:lvlJc w:val="left"/>
      <w:pPr>
        <w:tabs>
          <w:tab w:val="num" w:pos="1848"/>
        </w:tabs>
        <w:ind w:left="1848" w:hanging="360"/>
      </w:pPr>
      <w:rPr>
        <w:rFonts w:ascii="Wingdings" w:hAnsi="Wingdings"/>
        <w:color w:val="000000"/>
      </w:rPr>
    </w:lvl>
  </w:abstractNum>
  <w:abstractNum w:abstractNumId="1">
    <w:nsid w:val="00000004"/>
    <w:multiLevelType w:val="singleLevel"/>
    <w:tmpl w:val="00000004"/>
    <w:name w:val="WW8Num3"/>
    <w:lvl w:ilvl="0">
      <w:start w:val="1"/>
      <w:numFmt w:val="bullet"/>
      <w:lvlText w:val=""/>
      <w:lvlJc w:val="left"/>
      <w:pPr>
        <w:tabs>
          <w:tab w:val="num" w:pos="2240"/>
        </w:tabs>
        <w:ind w:left="2240" w:hanging="360"/>
      </w:pPr>
      <w:rPr>
        <w:rFonts w:ascii="Wingdings" w:hAnsi="Wingdings"/>
      </w:rPr>
    </w:lvl>
  </w:abstractNum>
  <w:abstractNum w:abstractNumId="2">
    <w:nsid w:val="00000005"/>
    <w:multiLevelType w:val="singleLevel"/>
    <w:tmpl w:val="F31E88A6"/>
    <w:name w:val="WW8Num4"/>
    <w:lvl w:ilvl="0">
      <w:start w:val="1"/>
      <w:numFmt w:val="bullet"/>
      <w:lvlText w:val=""/>
      <w:lvlJc w:val="left"/>
      <w:pPr>
        <w:tabs>
          <w:tab w:val="num" w:pos="720"/>
        </w:tabs>
        <w:ind w:left="720" w:hanging="360"/>
      </w:pPr>
      <w:rPr>
        <w:rFonts w:ascii="Wingdings" w:hAnsi="Wingdings"/>
        <w:caps w:val="0"/>
        <w:smallCaps w:val="0"/>
        <w:strike w:val="0"/>
        <w:dstrike w:val="0"/>
        <w:outline w:val="0"/>
        <w:shadow w:val="0"/>
        <w:vanish w:val="0"/>
        <w:color w:val="auto"/>
        <w:position w:val="0"/>
        <w:sz w:val="24"/>
        <w:u w:val="none"/>
        <w:vertAlign w:val="baseline"/>
      </w:rPr>
    </w:lvl>
  </w:abstractNum>
  <w:abstractNum w:abstractNumId="3">
    <w:nsid w:val="00000006"/>
    <w:multiLevelType w:val="singleLevel"/>
    <w:tmpl w:val="CB10B5E8"/>
    <w:name w:val="WW8Num5"/>
    <w:lvl w:ilvl="0">
      <w:start w:val="1"/>
      <w:numFmt w:val="bullet"/>
      <w:lvlText w:val=""/>
      <w:lvlJc w:val="left"/>
      <w:pPr>
        <w:tabs>
          <w:tab w:val="num" w:pos="720"/>
        </w:tabs>
        <w:ind w:left="720" w:hanging="360"/>
      </w:pPr>
      <w:rPr>
        <w:rFonts w:ascii="Wingdings" w:hAnsi="Wingdings"/>
        <w:caps w:val="0"/>
        <w:smallCaps w:val="0"/>
        <w:strike w:val="0"/>
        <w:dstrike w:val="0"/>
        <w:outline w:val="0"/>
        <w:shadow w:val="0"/>
        <w:vanish w:val="0"/>
        <w:color w:val="auto"/>
        <w:position w:val="0"/>
        <w:sz w:val="24"/>
        <w:u w:val="none"/>
        <w:vertAlign w:val="baseline"/>
      </w:rPr>
    </w:lvl>
  </w:abstractNum>
  <w:abstractNum w:abstractNumId="4">
    <w:nsid w:val="00000007"/>
    <w:multiLevelType w:val="singleLevel"/>
    <w:tmpl w:val="00000007"/>
    <w:name w:val="WW8Num6"/>
    <w:lvl w:ilvl="0">
      <w:start w:val="1"/>
      <w:numFmt w:val="bullet"/>
      <w:lvlText w:val=""/>
      <w:lvlJc w:val="left"/>
      <w:pPr>
        <w:tabs>
          <w:tab w:val="num" w:pos="720"/>
        </w:tabs>
        <w:ind w:left="720" w:hanging="360"/>
      </w:pPr>
      <w:rPr>
        <w:rFonts w:ascii="Wingdings" w:hAnsi="Wingdings"/>
      </w:rPr>
    </w:lvl>
  </w:abstractNum>
  <w:abstractNum w:abstractNumId="5">
    <w:nsid w:val="00000008"/>
    <w:multiLevelType w:val="singleLevel"/>
    <w:tmpl w:val="00000008"/>
    <w:name w:val="WW8Num7"/>
    <w:lvl w:ilvl="0">
      <w:start w:val="1"/>
      <w:numFmt w:val="bullet"/>
      <w:lvlText w:val=""/>
      <w:lvlJc w:val="left"/>
      <w:pPr>
        <w:tabs>
          <w:tab w:val="num" w:pos="360"/>
        </w:tabs>
        <w:ind w:left="360" w:hanging="360"/>
      </w:pPr>
      <w:rPr>
        <w:rFonts w:ascii="Wingdings" w:hAnsi="Wingdings"/>
      </w:rPr>
    </w:lvl>
  </w:abstractNum>
  <w:abstractNum w:abstractNumId="6">
    <w:nsid w:val="00000009"/>
    <w:multiLevelType w:val="singleLevel"/>
    <w:tmpl w:val="E982CF64"/>
    <w:name w:val="WW8Num8"/>
    <w:lvl w:ilvl="0">
      <w:start w:val="1"/>
      <w:numFmt w:val="bullet"/>
      <w:lvlText w:val=""/>
      <w:lvlJc w:val="left"/>
      <w:pPr>
        <w:tabs>
          <w:tab w:val="num" w:pos="1429"/>
        </w:tabs>
        <w:ind w:left="1429" w:hanging="360"/>
      </w:pPr>
      <w:rPr>
        <w:rFonts w:ascii="Wingdings" w:hAnsi="Wingdings"/>
        <w:color w:val="auto"/>
      </w:rPr>
    </w:lvl>
  </w:abstractNum>
  <w:abstractNum w:abstractNumId="7">
    <w:nsid w:val="0000000A"/>
    <w:multiLevelType w:val="singleLevel"/>
    <w:tmpl w:val="0000000A"/>
    <w:name w:val="WW8Num9"/>
    <w:lvl w:ilvl="0">
      <w:start w:val="1"/>
      <w:numFmt w:val="bullet"/>
      <w:lvlText w:val=""/>
      <w:lvlJc w:val="left"/>
      <w:pPr>
        <w:tabs>
          <w:tab w:val="num" w:pos="720"/>
        </w:tabs>
        <w:ind w:left="720" w:hanging="360"/>
      </w:pPr>
      <w:rPr>
        <w:rFonts w:ascii="Wingdings" w:hAnsi="Wingdings"/>
      </w:rPr>
    </w:lvl>
  </w:abstractNum>
  <w:abstractNum w:abstractNumId="8">
    <w:nsid w:val="0000000B"/>
    <w:multiLevelType w:val="singleLevel"/>
    <w:tmpl w:val="0000000B"/>
    <w:name w:val="WW8Num10"/>
    <w:lvl w:ilvl="0">
      <w:start w:val="1"/>
      <w:numFmt w:val="bullet"/>
      <w:lvlText w:val=""/>
      <w:lvlJc w:val="left"/>
      <w:pPr>
        <w:tabs>
          <w:tab w:val="num" w:pos="1440"/>
        </w:tabs>
        <w:ind w:left="1440" w:hanging="360"/>
      </w:pPr>
      <w:rPr>
        <w:rFonts w:ascii="Wingdings" w:hAnsi="Wingdings" w:cs="Times New Roman"/>
        <w:caps w:val="0"/>
        <w:smallCaps w:val="0"/>
        <w:strike w:val="0"/>
        <w:dstrike w:val="0"/>
        <w:outline w:val="0"/>
        <w:shadow w:val="0"/>
        <w:vanish w:val="0"/>
        <w:position w:val="0"/>
        <w:sz w:val="22"/>
        <w:szCs w:val="22"/>
        <w:u w:val="none"/>
        <w:vertAlign w:val="baseline"/>
      </w:rPr>
    </w:lvl>
  </w:abstractNum>
  <w:abstractNum w:abstractNumId="9">
    <w:nsid w:val="0000000C"/>
    <w:multiLevelType w:val="singleLevel"/>
    <w:tmpl w:val="0000000C"/>
    <w:name w:val="WW8Num11"/>
    <w:lvl w:ilvl="0">
      <w:start w:val="1"/>
      <w:numFmt w:val="bullet"/>
      <w:lvlText w:val=""/>
      <w:lvlJc w:val="left"/>
      <w:pPr>
        <w:tabs>
          <w:tab w:val="num" w:pos="1440"/>
        </w:tabs>
        <w:ind w:left="1440" w:hanging="360"/>
      </w:pPr>
      <w:rPr>
        <w:rFonts w:ascii="Wingdings" w:hAnsi="Wingdings"/>
        <w:sz w:val="28"/>
        <w:szCs w:val="28"/>
      </w:rPr>
    </w:lvl>
  </w:abstractNum>
  <w:abstractNum w:abstractNumId="10">
    <w:nsid w:val="0000000D"/>
    <w:multiLevelType w:val="singleLevel"/>
    <w:tmpl w:val="0000000D"/>
    <w:name w:val="WW8Num12"/>
    <w:lvl w:ilvl="0">
      <w:start w:val="1"/>
      <w:numFmt w:val="bullet"/>
      <w:lvlText w:val=""/>
      <w:lvlJc w:val="left"/>
      <w:pPr>
        <w:tabs>
          <w:tab w:val="num" w:pos="1440"/>
        </w:tabs>
        <w:ind w:left="1440" w:hanging="360"/>
      </w:pPr>
      <w:rPr>
        <w:rFonts w:ascii="Wingdings" w:hAnsi="Wingdings"/>
      </w:rPr>
    </w:lvl>
  </w:abstractNum>
  <w:abstractNum w:abstractNumId="11">
    <w:nsid w:val="0000000E"/>
    <w:multiLevelType w:val="singleLevel"/>
    <w:tmpl w:val="0000000E"/>
    <w:name w:val="WW8Num13"/>
    <w:lvl w:ilvl="0">
      <w:start w:val="1"/>
      <w:numFmt w:val="bullet"/>
      <w:lvlText w:val=""/>
      <w:lvlJc w:val="left"/>
      <w:pPr>
        <w:tabs>
          <w:tab w:val="num" w:pos="1440"/>
        </w:tabs>
        <w:ind w:left="1440" w:hanging="360"/>
      </w:pPr>
      <w:rPr>
        <w:rFonts w:ascii="Wingdings" w:hAnsi="Wingdings"/>
      </w:rPr>
    </w:lvl>
  </w:abstractNum>
  <w:abstractNum w:abstractNumId="12">
    <w:nsid w:val="0000000F"/>
    <w:multiLevelType w:val="singleLevel"/>
    <w:tmpl w:val="0000000F"/>
    <w:name w:val="WW8Num15"/>
    <w:lvl w:ilvl="0">
      <w:start w:val="1"/>
      <w:numFmt w:val="bullet"/>
      <w:lvlText w:val=""/>
      <w:lvlJc w:val="left"/>
      <w:pPr>
        <w:tabs>
          <w:tab w:val="num" w:pos="1211"/>
        </w:tabs>
        <w:ind w:left="1211" w:hanging="360"/>
      </w:pPr>
      <w:rPr>
        <w:rFonts w:ascii="Wingdings" w:hAnsi="Wingdings"/>
      </w:rPr>
    </w:lvl>
  </w:abstractNum>
  <w:abstractNum w:abstractNumId="13">
    <w:nsid w:val="00000010"/>
    <w:multiLevelType w:val="singleLevel"/>
    <w:tmpl w:val="00000010"/>
    <w:name w:val="WW8Num16"/>
    <w:lvl w:ilvl="0">
      <w:start w:val="1"/>
      <w:numFmt w:val="bullet"/>
      <w:lvlText w:val=""/>
      <w:lvlJc w:val="left"/>
      <w:pPr>
        <w:tabs>
          <w:tab w:val="num" w:pos="1440"/>
        </w:tabs>
        <w:ind w:left="1440" w:hanging="360"/>
      </w:pPr>
      <w:rPr>
        <w:rFonts w:ascii="Wingdings" w:hAnsi="Wingdings"/>
      </w:rPr>
    </w:lvl>
  </w:abstractNum>
  <w:abstractNum w:abstractNumId="14">
    <w:nsid w:val="00000011"/>
    <w:multiLevelType w:val="singleLevel"/>
    <w:tmpl w:val="00000011"/>
    <w:name w:val="WW8Num17"/>
    <w:lvl w:ilvl="0">
      <w:start w:val="1"/>
      <w:numFmt w:val="bullet"/>
      <w:lvlText w:val=""/>
      <w:lvlJc w:val="left"/>
      <w:pPr>
        <w:tabs>
          <w:tab w:val="num" w:pos="1440"/>
        </w:tabs>
        <w:ind w:left="1440" w:hanging="360"/>
      </w:pPr>
      <w:rPr>
        <w:rFonts w:ascii="Wingdings" w:hAnsi="Wingdings"/>
      </w:rPr>
    </w:lvl>
  </w:abstractNum>
  <w:abstractNum w:abstractNumId="15">
    <w:nsid w:val="00000012"/>
    <w:multiLevelType w:val="singleLevel"/>
    <w:tmpl w:val="00000012"/>
    <w:name w:val="WW8Num18"/>
    <w:lvl w:ilvl="0">
      <w:start w:val="1"/>
      <w:numFmt w:val="bullet"/>
      <w:lvlText w:val=""/>
      <w:lvlJc w:val="left"/>
      <w:pPr>
        <w:tabs>
          <w:tab w:val="num" w:pos="1440"/>
        </w:tabs>
        <w:ind w:left="1440" w:hanging="360"/>
      </w:pPr>
      <w:rPr>
        <w:rFonts w:ascii="Wingdings" w:hAnsi="Wingdings"/>
      </w:rPr>
    </w:lvl>
  </w:abstractNum>
  <w:abstractNum w:abstractNumId="16">
    <w:nsid w:val="00000013"/>
    <w:multiLevelType w:val="singleLevel"/>
    <w:tmpl w:val="00000013"/>
    <w:name w:val="WW8Num19"/>
    <w:lvl w:ilvl="0">
      <w:start w:val="1"/>
      <w:numFmt w:val="bullet"/>
      <w:lvlText w:val=""/>
      <w:lvlJc w:val="left"/>
      <w:pPr>
        <w:tabs>
          <w:tab w:val="num" w:pos="1440"/>
        </w:tabs>
        <w:ind w:left="1440" w:hanging="360"/>
      </w:pPr>
      <w:rPr>
        <w:rFonts w:ascii="Wingdings" w:hAnsi="Wingdings"/>
        <w:color w:val="000000"/>
      </w:rPr>
    </w:lvl>
  </w:abstractNum>
  <w:abstractNum w:abstractNumId="17">
    <w:nsid w:val="00000014"/>
    <w:multiLevelType w:val="singleLevel"/>
    <w:tmpl w:val="00000014"/>
    <w:name w:val="WW8Num20"/>
    <w:lvl w:ilvl="0">
      <w:start w:val="1"/>
      <w:numFmt w:val="bullet"/>
      <w:lvlText w:val=""/>
      <w:lvlJc w:val="left"/>
      <w:pPr>
        <w:tabs>
          <w:tab w:val="num" w:pos="1608"/>
        </w:tabs>
        <w:ind w:left="1608" w:hanging="360"/>
      </w:pPr>
      <w:rPr>
        <w:rFonts w:ascii="Wingdings" w:hAnsi="Wingdings"/>
      </w:rPr>
    </w:lvl>
  </w:abstractNum>
  <w:abstractNum w:abstractNumId="18">
    <w:nsid w:val="00000015"/>
    <w:multiLevelType w:val="singleLevel"/>
    <w:tmpl w:val="00000015"/>
    <w:name w:val="WW8Num21"/>
    <w:lvl w:ilvl="0">
      <w:start w:val="1"/>
      <w:numFmt w:val="bullet"/>
      <w:lvlText w:val=""/>
      <w:lvlJc w:val="left"/>
      <w:pPr>
        <w:tabs>
          <w:tab w:val="num" w:pos="1440"/>
        </w:tabs>
        <w:ind w:left="1440" w:hanging="360"/>
      </w:pPr>
      <w:rPr>
        <w:rFonts w:ascii="Wingdings" w:hAnsi="Wingdings"/>
      </w:rPr>
    </w:lvl>
  </w:abstractNum>
  <w:abstractNum w:abstractNumId="19">
    <w:nsid w:val="00000016"/>
    <w:multiLevelType w:val="singleLevel"/>
    <w:tmpl w:val="00000016"/>
    <w:name w:val="WW8Num22"/>
    <w:lvl w:ilvl="0">
      <w:start w:val="1"/>
      <w:numFmt w:val="bullet"/>
      <w:lvlText w:val=""/>
      <w:lvlJc w:val="left"/>
      <w:pPr>
        <w:tabs>
          <w:tab w:val="num" w:pos="720"/>
        </w:tabs>
        <w:ind w:left="720" w:hanging="360"/>
      </w:pPr>
      <w:rPr>
        <w:rFonts w:ascii="Wingdings" w:hAnsi="Wingdings"/>
      </w:rPr>
    </w:lvl>
  </w:abstractNum>
  <w:abstractNum w:abstractNumId="20">
    <w:nsid w:val="00000017"/>
    <w:multiLevelType w:val="multilevel"/>
    <w:tmpl w:val="325EAEF4"/>
    <w:name w:val="WW8Num23"/>
    <w:lvl w:ilvl="0">
      <w:start w:val="1"/>
      <w:numFmt w:val="decimal"/>
      <w:lvlText w:val="%1."/>
      <w:lvlJc w:val="left"/>
      <w:pPr>
        <w:tabs>
          <w:tab w:val="num" w:pos="284"/>
        </w:tabs>
        <w:ind w:left="340" w:hanging="340"/>
      </w:pPr>
      <w:rPr>
        <w:caps w:val="0"/>
        <w:smallCaps w:val="0"/>
        <w:strike w:val="0"/>
        <w:dstrike w:val="0"/>
        <w:outline w:val="0"/>
        <w:shadow w:val="0"/>
        <w:vanish w:val="0"/>
        <w:position w:val="0"/>
        <w:sz w:val="22"/>
        <w:u w:val="none"/>
        <w:vertAlign w:val="baseline"/>
      </w:rPr>
    </w:lvl>
    <w:lvl w:ilvl="1">
      <w:start w:val="1"/>
      <w:numFmt w:val="bullet"/>
      <w:lvlText w:val=""/>
      <w:lvlJc w:val="left"/>
      <w:pPr>
        <w:tabs>
          <w:tab w:val="num" w:pos="1440"/>
        </w:tabs>
        <w:ind w:left="1440" w:hanging="360"/>
      </w:pPr>
      <w:rPr>
        <w:rFonts w:ascii="Wingdings" w:hAnsi="Wingdings"/>
        <w:caps w:val="0"/>
        <w:smallCaps w:val="0"/>
        <w:strike w:val="0"/>
        <w:dstrike w:val="0"/>
        <w:outline w:val="0"/>
        <w:shadow w:val="0"/>
        <w:vanish w:val="0"/>
        <w:position w:val="0"/>
        <w:sz w:val="24"/>
        <w:u w:val="none"/>
        <w:vertAlign w:val="baseline"/>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0000018"/>
    <w:multiLevelType w:val="multilevel"/>
    <w:tmpl w:val="00000018"/>
    <w:name w:val="WW8Num24"/>
    <w:lvl w:ilvl="0">
      <w:start w:val="1"/>
      <w:numFmt w:val="bullet"/>
      <w:lvlText w:val=""/>
      <w:lvlJc w:val="left"/>
      <w:pPr>
        <w:tabs>
          <w:tab w:val="num" w:pos="2388"/>
        </w:tabs>
        <w:ind w:left="2388" w:hanging="360"/>
      </w:pPr>
      <w:rPr>
        <w:rFonts w:ascii="Wingdings" w:hAnsi="Wingdings"/>
        <w:color w:val="000000"/>
      </w:rPr>
    </w:lvl>
    <w:lvl w:ilvl="1">
      <w:start w:val="1"/>
      <w:numFmt w:val="bullet"/>
      <w:lvlText w:val=""/>
      <w:lvlJc w:val="left"/>
      <w:pPr>
        <w:tabs>
          <w:tab w:val="num" w:pos="2220"/>
        </w:tabs>
        <w:ind w:left="2220" w:hanging="360"/>
      </w:pPr>
      <w:rPr>
        <w:rFonts w:ascii="Wingdings" w:hAnsi="Wingdings"/>
        <w:color w:val="00000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000001A"/>
    <w:multiLevelType w:val="multilevel"/>
    <w:tmpl w:val="8376DCAA"/>
    <w:name w:val="WW8Num26"/>
    <w:lvl w:ilvl="0">
      <w:start w:val="1"/>
      <w:numFmt w:val="decimal"/>
      <w:lvlText w:val="%1."/>
      <w:lvlJc w:val="left"/>
      <w:pPr>
        <w:tabs>
          <w:tab w:val="num" w:pos="360"/>
        </w:tabs>
        <w:ind w:left="360" w:hanging="360"/>
      </w:pPr>
    </w:lvl>
    <w:lvl w:ilvl="1">
      <w:start w:val="1"/>
      <w:numFmt w:val="decimal"/>
      <w:lvlText w:val="%1.%2."/>
      <w:lvlJc w:val="left"/>
      <w:pPr>
        <w:tabs>
          <w:tab w:val="num" w:pos="1110"/>
        </w:tabs>
        <w:ind w:left="822" w:hanging="432"/>
      </w:pPr>
      <w:rPr>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3">
    <w:nsid w:val="0000001B"/>
    <w:multiLevelType w:val="multilevel"/>
    <w:tmpl w:val="0000001B"/>
    <w:name w:val="WW8Num27"/>
    <w:lvl w:ilvl="0">
      <w:start w:val="6"/>
      <w:numFmt w:val="decimal"/>
      <w:lvlText w:val="%1."/>
      <w:lvlJc w:val="left"/>
      <w:pPr>
        <w:tabs>
          <w:tab w:val="num" w:pos="720"/>
        </w:tabs>
        <w:ind w:left="720" w:hanging="360"/>
      </w:pPr>
      <w:rPr>
        <w:rFonts w:ascii="Symbol" w:hAnsi="Symbol" w:cs="Symbol"/>
        <w:color w:val="000000"/>
      </w:rPr>
    </w:lvl>
    <w:lvl w:ilvl="1">
      <w:start w:val="3"/>
      <w:numFmt w:val="decimal"/>
      <w:lvlText w:val="%1.%2"/>
      <w:lvlJc w:val="left"/>
      <w:pPr>
        <w:tabs>
          <w:tab w:val="num" w:pos="1080"/>
        </w:tabs>
        <w:ind w:left="1080" w:hanging="360"/>
      </w:pPr>
      <w:rPr>
        <w:rFonts w:ascii="Symbol" w:hAnsi="Symbol" w:cs="Symbol"/>
        <w:color w:val="000000"/>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4">
    <w:nsid w:val="0000001C"/>
    <w:multiLevelType w:val="multilevel"/>
    <w:tmpl w:val="0000001C"/>
    <w:name w:val="WW8Num28"/>
    <w:lvl w:ilvl="0">
      <w:start w:val="1"/>
      <w:numFmt w:val="decimal"/>
      <w:lvlText w:val="%1."/>
      <w:lvlJc w:val="left"/>
      <w:pPr>
        <w:tabs>
          <w:tab w:val="num" w:pos="720"/>
        </w:tabs>
        <w:ind w:left="720" w:hanging="360"/>
      </w:pPr>
    </w:lvl>
    <w:lvl w:ilvl="1">
      <w:start w:val="2"/>
      <w:numFmt w:val="decimal"/>
      <w:lvlText w:val="%2."/>
      <w:lvlJc w:val="left"/>
      <w:pPr>
        <w:tabs>
          <w:tab w:val="num" w:pos="1080"/>
        </w:tabs>
        <w:ind w:left="1080" w:hanging="360"/>
      </w:pPr>
      <w:rPr>
        <w:color w:val="000000"/>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nsid w:val="0000001D"/>
    <w:multiLevelType w:val="multilevel"/>
    <w:tmpl w:val="0000001D"/>
    <w:name w:val="WW8Num29"/>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6">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color w:val="000000"/>
      </w:rPr>
    </w:lvl>
    <w:lvl w:ilvl="1">
      <w:start w:val="1"/>
      <w:numFmt w:val="bullet"/>
      <w:lvlText w:val=""/>
      <w:lvlJc w:val="left"/>
      <w:pPr>
        <w:tabs>
          <w:tab w:val="num" w:pos="1080"/>
        </w:tabs>
        <w:ind w:left="1080" w:hanging="360"/>
      </w:pPr>
      <w:rPr>
        <w:rFonts w:ascii="Symbol" w:hAnsi="Symbol" w:cs="Symbol"/>
        <w:color w:val="000000"/>
      </w:rPr>
    </w:lvl>
    <w:lvl w:ilvl="2">
      <w:start w:val="1"/>
      <w:numFmt w:val="bullet"/>
      <w:lvlText w:val=""/>
      <w:lvlJc w:val="left"/>
      <w:pPr>
        <w:tabs>
          <w:tab w:val="num" w:pos="1440"/>
        </w:tabs>
        <w:ind w:left="1440" w:hanging="360"/>
      </w:pPr>
      <w:rPr>
        <w:rFonts w:ascii="Symbol" w:hAnsi="Symbol" w:cs="Symbol"/>
        <w:color w:val="000000"/>
      </w:rPr>
    </w:lvl>
    <w:lvl w:ilvl="3">
      <w:start w:val="1"/>
      <w:numFmt w:val="bullet"/>
      <w:lvlText w:val=""/>
      <w:lvlJc w:val="left"/>
      <w:pPr>
        <w:tabs>
          <w:tab w:val="num" w:pos="1800"/>
        </w:tabs>
        <w:ind w:left="1800" w:hanging="360"/>
      </w:pPr>
      <w:rPr>
        <w:rFonts w:ascii="Symbol" w:hAnsi="Symbol" w:cs="Symbol"/>
        <w:color w:val="000000"/>
      </w:rPr>
    </w:lvl>
    <w:lvl w:ilvl="4">
      <w:start w:val="1"/>
      <w:numFmt w:val="bullet"/>
      <w:lvlText w:val=""/>
      <w:lvlJc w:val="left"/>
      <w:pPr>
        <w:tabs>
          <w:tab w:val="num" w:pos="2160"/>
        </w:tabs>
        <w:ind w:left="2160" w:hanging="360"/>
      </w:pPr>
      <w:rPr>
        <w:rFonts w:ascii="Symbol" w:hAnsi="Symbol" w:cs="Symbol"/>
        <w:color w:val="000000"/>
      </w:rPr>
    </w:lvl>
    <w:lvl w:ilvl="5">
      <w:start w:val="1"/>
      <w:numFmt w:val="bullet"/>
      <w:lvlText w:val=""/>
      <w:lvlJc w:val="left"/>
      <w:pPr>
        <w:tabs>
          <w:tab w:val="num" w:pos="2520"/>
        </w:tabs>
        <w:ind w:left="2520" w:hanging="360"/>
      </w:pPr>
      <w:rPr>
        <w:rFonts w:ascii="Symbol" w:hAnsi="Symbol" w:cs="Symbol"/>
        <w:color w:val="000000"/>
      </w:rPr>
    </w:lvl>
    <w:lvl w:ilvl="6">
      <w:start w:val="1"/>
      <w:numFmt w:val="bullet"/>
      <w:lvlText w:val=""/>
      <w:lvlJc w:val="left"/>
      <w:pPr>
        <w:tabs>
          <w:tab w:val="num" w:pos="2880"/>
        </w:tabs>
        <w:ind w:left="2880" w:hanging="360"/>
      </w:pPr>
      <w:rPr>
        <w:rFonts w:ascii="Symbol" w:hAnsi="Symbol" w:cs="Symbol"/>
        <w:color w:val="000000"/>
      </w:rPr>
    </w:lvl>
    <w:lvl w:ilvl="7">
      <w:start w:val="1"/>
      <w:numFmt w:val="bullet"/>
      <w:lvlText w:val=""/>
      <w:lvlJc w:val="left"/>
      <w:pPr>
        <w:tabs>
          <w:tab w:val="num" w:pos="3240"/>
        </w:tabs>
        <w:ind w:left="3240" w:hanging="360"/>
      </w:pPr>
      <w:rPr>
        <w:rFonts w:ascii="Symbol" w:hAnsi="Symbol" w:cs="Symbol"/>
        <w:color w:val="000000"/>
      </w:rPr>
    </w:lvl>
    <w:lvl w:ilvl="8">
      <w:start w:val="1"/>
      <w:numFmt w:val="bullet"/>
      <w:lvlText w:val=""/>
      <w:lvlJc w:val="left"/>
      <w:pPr>
        <w:tabs>
          <w:tab w:val="num" w:pos="3600"/>
        </w:tabs>
        <w:ind w:left="3600" w:hanging="360"/>
      </w:pPr>
      <w:rPr>
        <w:rFonts w:ascii="Symbol" w:hAnsi="Symbol" w:cs="Symbol"/>
        <w:color w:val="000000"/>
      </w:rPr>
    </w:lvl>
  </w:abstractNum>
  <w:abstractNum w:abstractNumId="27">
    <w:nsid w:val="00000020"/>
    <w:multiLevelType w:val="multilevel"/>
    <w:tmpl w:val="00000020"/>
    <w:name w:val="WW8Num32"/>
    <w:lvl w:ilvl="0">
      <w:start w:val="4"/>
      <w:numFmt w:val="decimal"/>
      <w:lvlText w:val="%1."/>
      <w:lvlJc w:val="left"/>
      <w:pPr>
        <w:tabs>
          <w:tab w:val="num" w:pos="720"/>
        </w:tabs>
        <w:ind w:left="720" w:hanging="360"/>
      </w:pPr>
      <w:rPr>
        <w:rFonts w:ascii="Symbol" w:hAnsi="Symbol" w:cs="StarSymbol"/>
        <w:sz w:val="18"/>
        <w:szCs w:val="18"/>
      </w:rPr>
    </w:lvl>
    <w:lvl w:ilvl="1">
      <w:start w:val="1"/>
      <w:numFmt w:val="decimal"/>
      <w:lvlText w:val="%1.%2"/>
      <w:lvlJc w:val="left"/>
      <w:pPr>
        <w:tabs>
          <w:tab w:val="num" w:pos="1080"/>
        </w:tabs>
        <w:ind w:left="1080" w:hanging="360"/>
      </w:pPr>
      <w:rPr>
        <w:rFonts w:ascii="Symbol" w:hAnsi="Symbol" w:cs="StarSymbol"/>
        <w:sz w:val="18"/>
        <w:szCs w:val="18"/>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8">
    <w:nsid w:val="00000021"/>
    <w:multiLevelType w:val="multilevel"/>
    <w:tmpl w:val="00000021"/>
    <w:name w:val="WW8Num33"/>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9">
    <w:nsid w:val="00000030"/>
    <w:multiLevelType w:val="multilevel"/>
    <w:tmpl w:val="00000030"/>
    <w:name w:val="WW8Num48"/>
    <w:lvl w:ilvl="0">
      <w:start w:val="1"/>
      <w:numFmt w:val="bullet"/>
      <w:lvlText w:val=""/>
      <w:lvlJc w:val="left"/>
      <w:pPr>
        <w:tabs>
          <w:tab w:val="num" w:pos="720"/>
        </w:tabs>
        <w:ind w:left="720" w:hanging="360"/>
      </w:pPr>
      <w:rPr>
        <w:rFonts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nsid w:val="00000031"/>
    <w:multiLevelType w:val="multilevel"/>
    <w:tmpl w:val="00000031"/>
    <w:name w:val="WW8Num49"/>
    <w:lvl w:ilvl="0">
      <w:start w:val="1"/>
      <w:numFmt w:val="bullet"/>
      <w:lvlText w:val=""/>
      <w:lvlJc w:val="left"/>
      <w:pPr>
        <w:tabs>
          <w:tab w:val="num" w:pos="720"/>
        </w:tabs>
        <w:ind w:left="720" w:hanging="360"/>
      </w:pPr>
      <w:rPr>
        <w:rFonts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00000036"/>
    <w:multiLevelType w:val="multilevel"/>
    <w:tmpl w:val="00000036"/>
    <w:name w:val="WW8Num30"/>
    <w:lvl w:ilvl="0">
      <w:start w:val="1"/>
      <w:numFmt w:val="bullet"/>
      <w:lvlText w:val=""/>
      <w:lvlJc w:val="left"/>
      <w:pPr>
        <w:tabs>
          <w:tab w:val="num" w:pos="720"/>
        </w:tabs>
        <w:ind w:left="720" w:hanging="360"/>
      </w:pPr>
      <w:rPr>
        <w:rFonts w:ascii="Symbol" w:hAnsi="Symbol" w:cs="Times New Roman"/>
        <w:b/>
        <w:bCs/>
        <w:i w:val="0"/>
        <w:i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nsid w:val="00000037"/>
    <w:multiLevelType w:val="multilevel"/>
    <w:tmpl w:val="00000037"/>
    <w:name w:val="WW8Num54"/>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nsid w:val="00000038"/>
    <w:multiLevelType w:val="multilevel"/>
    <w:tmpl w:val="00000038"/>
    <w:name w:val="WW8Num56"/>
    <w:lvl w:ilvl="0">
      <w:start w:val="1"/>
      <w:numFmt w:val="bullet"/>
      <w:lvlText w:val=""/>
      <w:lvlJc w:val="left"/>
      <w:pPr>
        <w:tabs>
          <w:tab w:val="num" w:pos="720"/>
        </w:tabs>
        <w:ind w:left="720" w:hanging="360"/>
      </w:pPr>
      <w:rPr>
        <w:rFonts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4">
    <w:nsid w:val="00000039"/>
    <w:multiLevelType w:val="multilevel"/>
    <w:tmpl w:val="00000039"/>
    <w:name w:val="WW8Num57"/>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nsid w:val="0000003A"/>
    <w:multiLevelType w:val="multilevel"/>
    <w:tmpl w:val="0000003A"/>
    <w:name w:val="WW8Num58"/>
    <w:lvl w:ilvl="0">
      <w:start w:val="1"/>
      <w:numFmt w:val="bullet"/>
      <w:lvlText w:val=""/>
      <w:lvlJc w:val="left"/>
      <w:pPr>
        <w:tabs>
          <w:tab w:val="num" w:pos="720"/>
        </w:tabs>
        <w:ind w:left="720" w:hanging="360"/>
      </w:pPr>
      <w:rPr>
        <w:rFonts w:ascii="Symbol" w:hAnsi="Symbol"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6">
    <w:nsid w:val="0000003B"/>
    <w:multiLevelType w:val="multilevel"/>
    <w:tmpl w:val="0000003B"/>
    <w:name w:val="WW8Num59"/>
    <w:lvl w:ilvl="0">
      <w:start w:val="1"/>
      <w:numFmt w:val="bullet"/>
      <w:lvlText w:val=""/>
      <w:lvlJc w:val="left"/>
      <w:pPr>
        <w:tabs>
          <w:tab w:val="num" w:pos="720"/>
        </w:tabs>
        <w:ind w:left="720" w:hanging="360"/>
      </w:pPr>
      <w:rPr>
        <w:rFonts w:ascii="Symbol" w:hAnsi="Symbol" w:cs="Times New Roman"/>
        <w:b w:val="0"/>
        <w:i w:val="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nsid w:val="0000003D"/>
    <w:multiLevelType w:val="multilevel"/>
    <w:tmpl w:val="0000003D"/>
    <w:name w:val="WW8Num61"/>
    <w:lvl w:ilvl="0">
      <w:start w:val="1"/>
      <w:numFmt w:val="bullet"/>
      <w:lvlText w:val=""/>
      <w:lvlJc w:val="left"/>
      <w:pPr>
        <w:tabs>
          <w:tab w:val="num" w:pos="720"/>
        </w:tabs>
        <w:ind w:left="720" w:hanging="360"/>
      </w:pPr>
      <w:rPr>
        <w:rFonts w:ascii="Symbol" w:hAnsi="Symbol"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nsid w:val="0000003E"/>
    <w:multiLevelType w:val="multilevel"/>
    <w:tmpl w:val="0000003E"/>
    <w:name w:val="WW8Num62"/>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nsid w:val="031B5719"/>
    <w:multiLevelType w:val="multilevel"/>
    <w:tmpl w:val="2F5EA47E"/>
    <w:name w:val="WW8Num55"/>
    <w:styleLink w:val="WW8Num10"/>
    <w:lvl w:ilvl="0">
      <w:start w:val="1"/>
      <w:numFmt w:val="bullet"/>
      <w:lvlText w:val=""/>
      <w:lvlJc w:val="left"/>
      <w:rPr>
        <w:rFonts w:ascii="Symbol" w:hAnsi="Symbol" w:hint="default"/>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0">
    <w:nsid w:val="031E4904"/>
    <w:multiLevelType w:val="multilevel"/>
    <w:tmpl w:val="CE32DD10"/>
    <w:styleLink w:val="WW8Num17"/>
    <w:lvl w:ilvl="0">
      <w:numFmt w:val="bullet"/>
      <w:lvlText w:val="-"/>
      <w:lvlJc w:val="left"/>
      <w:rPr>
        <w:rFonts w:ascii="Times New Roman" w:hAnsi="Times New Roman"/>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1">
    <w:nsid w:val="03FE4639"/>
    <w:multiLevelType w:val="hybridMultilevel"/>
    <w:tmpl w:val="DA2A2C1A"/>
    <w:lvl w:ilvl="0" w:tplc="42F420EC">
      <w:start w:val="1"/>
      <w:numFmt w:val="decimal"/>
      <w:lvlText w:val="%1."/>
      <w:lvlJc w:val="left"/>
      <w:pPr>
        <w:ind w:left="747" w:hanging="360"/>
      </w:pPr>
      <w:rPr>
        <w:rFonts w:cs="Times New Roman"/>
        <w:strike w:val="0"/>
        <w:dstrike w:val="0"/>
        <w:color w:val="auto"/>
        <w:u w:val="none"/>
        <w:effect w:val="none"/>
      </w:rPr>
    </w:lvl>
    <w:lvl w:ilvl="1" w:tplc="04190003">
      <w:start w:val="1"/>
      <w:numFmt w:val="bullet"/>
      <w:lvlText w:val="o"/>
      <w:lvlJc w:val="left"/>
      <w:pPr>
        <w:ind w:left="1467" w:hanging="360"/>
      </w:pPr>
      <w:rPr>
        <w:rFonts w:ascii="Courier New" w:hAnsi="Courier New" w:cs="Times New Roman" w:hint="default"/>
      </w:rPr>
    </w:lvl>
    <w:lvl w:ilvl="2" w:tplc="04190005">
      <w:start w:val="1"/>
      <w:numFmt w:val="bullet"/>
      <w:lvlText w:val=""/>
      <w:lvlJc w:val="left"/>
      <w:pPr>
        <w:ind w:left="2187" w:hanging="360"/>
      </w:pPr>
      <w:rPr>
        <w:rFonts w:ascii="Wingdings" w:hAnsi="Wingdings" w:hint="default"/>
      </w:rPr>
    </w:lvl>
    <w:lvl w:ilvl="3" w:tplc="04190001">
      <w:start w:val="1"/>
      <w:numFmt w:val="bullet"/>
      <w:lvlText w:val=""/>
      <w:lvlJc w:val="left"/>
      <w:pPr>
        <w:ind w:left="2907" w:hanging="360"/>
      </w:pPr>
      <w:rPr>
        <w:rFonts w:ascii="Symbol" w:hAnsi="Symbol" w:hint="default"/>
      </w:rPr>
    </w:lvl>
    <w:lvl w:ilvl="4" w:tplc="04190003">
      <w:start w:val="1"/>
      <w:numFmt w:val="bullet"/>
      <w:lvlText w:val="o"/>
      <w:lvlJc w:val="left"/>
      <w:pPr>
        <w:ind w:left="3627" w:hanging="360"/>
      </w:pPr>
      <w:rPr>
        <w:rFonts w:ascii="Courier New" w:hAnsi="Courier New" w:cs="Times New Roman" w:hint="default"/>
      </w:rPr>
    </w:lvl>
    <w:lvl w:ilvl="5" w:tplc="04190005">
      <w:start w:val="1"/>
      <w:numFmt w:val="bullet"/>
      <w:lvlText w:val=""/>
      <w:lvlJc w:val="left"/>
      <w:pPr>
        <w:ind w:left="4347" w:hanging="360"/>
      </w:pPr>
      <w:rPr>
        <w:rFonts w:ascii="Wingdings" w:hAnsi="Wingdings" w:hint="default"/>
      </w:rPr>
    </w:lvl>
    <w:lvl w:ilvl="6" w:tplc="04190001">
      <w:start w:val="1"/>
      <w:numFmt w:val="bullet"/>
      <w:lvlText w:val=""/>
      <w:lvlJc w:val="left"/>
      <w:pPr>
        <w:ind w:left="5067" w:hanging="360"/>
      </w:pPr>
      <w:rPr>
        <w:rFonts w:ascii="Symbol" w:hAnsi="Symbol" w:hint="default"/>
      </w:rPr>
    </w:lvl>
    <w:lvl w:ilvl="7" w:tplc="04190003">
      <w:start w:val="1"/>
      <w:numFmt w:val="bullet"/>
      <w:lvlText w:val="o"/>
      <w:lvlJc w:val="left"/>
      <w:pPr>
        <w:ind w:left="5787" w:hanging="360"/>
      </w:pPr>
      <w:rPr>
        <w:rFonts w:ascii="Courier New" w:hAnsi="Courier New" w:cs="Times New Roman" w:hint="default"/>
      </w:rPr>
    </w:lvl>
    <w:lvl w:ilvl="8" w:tplc="04190005">
      <w:start w:val="1"/>
      <w:numFmt w:val="bullet"/>
      <w:lvlText w:val=""/>
      <w:lvlJc w:val="left"/>
      <w:pPr>
        <w:ind w:left="6507" w:hanging="360"/>
      </w:pPr>
      <w:rPr>
        <w:rFonts w:ascii="Wingdings" w:hAnsi="Wingdings" w:hint="default"/>
      </w:rPr>
    </w:lvl>
  </w:abstractNum>
  <w:abstractNum w:abstractNumId="42">
    <w:nsid w:val="04705AA8"/>
    <w:multiLevelType w:val="multilevel"/>
    <w:tmpl w:val="7670024A"/>
    <w:styleLink w:val="WW8Num15"/>
    <w:lvl w:ilvl="0">
      <w:start w:val="3"/>
      <w:numFmt w:val="decimal"/>
      <w:lvlText w:val="%1."/>
      <w:lvlJc w:val="left"/>
    </w:lvl>
    <w:lvl w:ilvl="1">
      <w:start w:val="1"/>
      <w:numFmt w:val="decimal"/>
      <w:lvlText w:val="%1.%2."/>
      <w:lvlJc w:val="left"/>
    </w:lvl>
    <w:lvl w:ilvl="2">
      <w:start w:val="2"/>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3">
    <w:nsid w:val="054F5ADC"/>
    <w:multiLevelType w:val="multilevel"/>
    <w:tmpl w:val="D212BE0A"/>
    <w:styleLink w:val="WW8Num16"/>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4">
    <w:nsid w:val="05F714A7"/>
    <w:multiLevelType w:val="multilevel"/>
    <w:tmpl w:val="D9947BFC"/>
    <w:styleLink w:val="WW8Num31"/>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5">
    <w:nsid w:val="09A95C59"/>
    <w:multiLevelType w:val="hybridMultilevel"/>
    <w:tmpl w:val="FFE8265C"/>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46">
    <w:nsid w:val="0A2F5F1F"/>
    <w:multiLevelType w:val="hybridMultilevel"/>
    <w:tmpl w:val="F49EF70A"/>
    <w:lvl w:ilvl="0" w:tplc="8D2C49D2">
      <w:start w:val="1"/>
      <w:numFmt w:val="bullet"/>
      <w:suff w:val="space"/>
      <w:lvlText w:val=""/>
      <w:lvlJc w:val="left"/>
      <w:pPr>
        <w:ind w:left="836"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47">
    <w:nsid w:val="0C083759"/>
    <w:multiLevelType w:val="hybridMultilevel"/>
    <w:tmpl w:val="023CFE9E"/>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48">
    <w:nsid w:val="0DCD27E7"/>
    <w:multiLevelType w:val="multilevel"/>
    <w:tmpl w:val="1180AB0E"/>
    <w:styleLink w:val="WW8Num36"/>
    <w:lvl w:ilvl="0">
      <w:numFmt w:val="bullet"/>
      <w:lvlText w:val=""/>
      <w:lvlJc w:val="left"/>
      <w:rPr>
        <w:rFonts w:ascii="Wingdings" w:hAnsi="Wingdings" w:cs="Symbol"/>
      </w:rPr>
    </w:lvl>
    <w:lvl w:ilvl="1">
      <w:numFmt w:val="bullet"/>
      <w:lvlText w:val=""/>
      <w:lvlJc w:val="left"/>
      <w:rPr>
        <w:rFonts w:ascii="Wingdings 2" w:hAnsi="Wingdings 2" w:cs="Courier New"/>
      </w:rPr>
    </w:lvl>
    <w:lvl w:ilvl="2">
      <w:numFmt w:val="bullet"/>
      <w:lvlText w:val="■"/>
      <w:lvlJc w:val="left"/>
      <w:rPr>
        <w:rFonts w:ascii="StarSymbol, 'Arial Unicode MS'" w:hAnsi="StarSymbol, 'Arial Unicode MS'" w:cs="Wingdings"/>
      </w:rPr>
    </w:lvl>
    <w:lvl w:ilvl="3">
      <w:numFmt w:val="bullet"/>
      <w:lvlText w:val=""/>
      <w:lvlJc w:val="left"/>
      <w:rPr>
        <w:rFonts w:ascii="Wingdings" w:hAnsi="Wingdings" w:cs="Symbol"/>
      </w:rPr>
    </w:lvl>
    <w:lvl w:ilvl="4">
      <w:numFmt w:val="bullet"/>
      <w:lvlText w:val=""/>
      <w:lvlJc w:val="left"/>
      <w:rPr>
        <w:rFonts w:ascii="Wingdings 2" w:hAnsi="Wingdings 2" w:cs="Courier New"/>
      </w:rPr>
    </w:lvl>
    <w:lvl w:ilvl="5">
      <w:numFmt w:val="bullet"/>
      <w:lvlText w:val="■"/>
      <w:lvlJc w:val="left"/>
      <w:rPr>
        <w:rFonts w:ascii="StarSymbol, 'Arial Unicode MS'" w:hAnsi="StarSymbol, 'Arial Unicode MS'" w:cs="Wingdings"/>
      </w:rPr>
    </w:lvl>
    <w:lvl w:ilvl="6">
      <w:numFmt w:val="bullet"/>
      <w:lvlText w:val=""/>
      <w:lvlJc w:val="left"/>
      <w:rPr>
        <w:rFonts w:ascii="Wingdings" w:hAnsi="Wingdings" w:cs="Symbol"/>
      </w:rPr>
    </w:lvl>
    <w:lvl w:ilvl="7">
      <w:numFmt w:val="bullet"/>
      <w:lvlText w:val=""/>
      <w:lvlJc w:val="left"/>
      <w:rPr>
        <w:rFonts w:ascii="Wingdings 2" w:hAnsi="Wingdings 2" w:cs="Courier New"/>
      </w:rPr>
    </w:lvl>
    <w:lvl w:ilvl="8">
      <w:numFmt w:val="bullet"/>
      <w:lvlText w:val="■"/>
      <w:lvlJc w:val="left"/>
      <w:rPr>
        <w:rFonts w:ascii="StarSymbol, 'Arial Unicode MS'" w:hAnsi="StarSymbol, 'Arial Unicode MS'" w:cs="Wingdings"/>
      </w:rPr>
    </w:lvl>
  </w:abstractNum>
  <w:abstractNum w:abstractNumId="49">
    <w:nsid w:val="105711BE"/>
    <w:multiLevelType w:val="hybridMultilevel"/>
    <w:tmpl w:val="BD7A7F2A"/>
    <w:lvl w:ilvl="0" w:tplc="CB38D04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0">
    <w:nsid w:val="10733EC1"/>
    <w:multiLevelType w:val="hybridMultilevel"/>
    <w:tmpl w:val="5C56B7B6"/>
    <w:lvl w:ilvl="0" w:tplc="642EA232">
      <w:numFmt w:val="bullet"/>
      <w:lvlText w:val="–"/>
      <w:lvlJc w:val="left"/>
      <w:pPr>
        <w:ind w:left="118" w:hanging="184"/>
      </w:pPr>
      <w:rPr>
        <w:rFonts w:ascii="Times New Roman" w:eastAsia="Times New Roman" w:hAnsi="Times New Roman" w:cs="Times New Roman" w:hint="default"/>
        <w:w w:val="100"/>
        <w:sz w:val="24"/>
        <w:szCs w:val="24"/>
        <w:lang w:val="ru-RU" w:eastAsia="en-US" w:bidi="ar-SA"/>
      </w:rPr>
    </w:lvl>
    <w:lvl w:ilvl="1" w:tplc="0AF250B6">
      <w:numFmt w:val="bullet"/>
      <w:lvlText w:val="–"/>
      <w:lvlJc w:val="left"/>
      <w:pPr>
        <w:ind w:left="118" w:hanging="186"/>
      </w:pPr>
      <w:rPr>
        <w:rFonts w:ascii="Times New Roman" w:eastAsia="Times New Roman" w:hAnsi="Times New Roman" w:cs="Times New Roman" w:hint="default"/>
        <w:w w:val="100"/>
        <w:sz w:val="24"/>
        <w:szCs w:val="24"/>
        <w:lang w:val="ru-RU" w:eastAsia="en-US" w:bidi="ar-SA"/>
      </w:rPr>
    </w:lvl>
    <w:lvl w:ilvl="2" w:tplc="BD8E8006">
      <w:numFmt w:val="bullet"/>
      <w:lvlText w:val="•"/>
      <w:lvlJc w:val="left"/>
      <w:pPr>
        <w:ind w:left="2072" w:hanging="186"/>
      </w:pPr>
      <w:rPr>
        <w:rFonts w:hint="default"/>
        <w:lang w:val="ru-RU" w:eastAsia="en-US" w:bidi="ar-SA"/>
      </w:rPr>
    </w:lvl>
    <w:lvl w:ilvl="3" w:tplc="EE303E7E">
      <w:numFmt w:val="bullet"/>
      <w:lvlText w:val="•"/>
      <w:lvlJc w:val="left"/>
      <w:pPr>
        <w:ind w:left="3049" w:hanging="186"/>
      </w:pPr>
      <w:rPr>
        <w:rFonts w:hint="default"/>
        <w:lang w:val="ru-RU" w:eastAsia="en-US" w:bidi="ar-SA"/>
      </w:rPr>
    </w:lvl>
    <w:lvl w:ilvl="4" w:tplc="E86E6068">
      <w:numFmt w:val="bullet"/>
      <w:lvlText w:val="•"/>
      <w:lvlJc w:val="left"/>
      <w:pPr>
        <w:ind w:left="4025" w:hanging="186"/>
      </w:pPr>
      <w:rPr>
        <w:rFonts w:hint="default"/>
        <w:lang w:val="ru-RU" w:eastAsia="en-US" w:bidi="ar-SA"/>
      </w:rPr>
    </w:lvl>
    <w:lvl w:ilvl="5" w:tplc="DCC4D5A6">
      <w:numFmt w:val="bullet"/>
      <w:lvlText w:val="•"/>
      <w:lvlJc w:val="left"/>
      <w:pPr>
        <w:ind w:left="5002" w:hanging="186"/>
      </w:pPr>
      <w:rPr>
        <w:rFonts w:hint="default"/>
        <w:lang w:val="ru-RU" w:eastAsia="en-US" w:bidi="ar-SA"/>
      </w:rPr>
    </w:lvl>
    <w:lvl w:ilvl="6" w:tplc="E3C80228">
      <w:numFmt w:val="bullet"/>
      <w:lvlText w:val="•"/>
      <w:lvlJc w:val="left"/>
      <w:pPr>
        <w:ind w:left="5978" w:hanging="186"/>
      </w:pPr>
      <w:rPr>
        <w:rFonts w:hint="default"/>
        <w:lang w:val="ru-RU" w:eastAsia="en-US" w:bidi="ar-SA"/>
      </w:rPr>
    </w:lvl>
    <w:lvl w:ilvl="7" w:tplc="171AB838">
      <w:numFmt w:val="bullet"/>
      <w:lvlText w:val="•"/>
      <w:lvlJc w:val="left"/>
      <w:pPr>
        <w:ind w:left="6955" w:hanging="186"/>
      </w:pPr>
      <w:rPr>
        <w:rFonts w:hint="default"/>
        <w:lang w:val="ru-RU" w:eastAsia="en-US" w:bidi="ar-SA"/>
      </w:rPr>
    </w:lvl>
    <w:lvl w:ilvl="8" w:tplc="E3F6D824">
      <w:numFmt w:val="bullet"/>
      <w:lvlText w:val="•"/>
      <w:lvlJc w:val="left"/>
      <w:pPr>
        <w:ind w:left="7931" w:hanging="186"/>
      </w:pPr>
      <w:rPr>
        <w:rFonts w:hint="default"/>
        <w:lang w:val="ru-RU" w:eastAsia="en-US" w:bidi="ar-SA"/>
      </w:rPr>
    </w:lvl>
  </w:abstractNum>
  <w:abstractNum w:abstractNumId="51">
    <w:nsid w:val="11EA79C8"/>
    <w:multiLevelType w:val="multilevel"/>
    <w:tmpl w:val="7A9C1F22"/>
    <w:styleLink w:val="WW8Num3"/>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2">
    <w:nsid w:val="144719BC"/>
    <w:multiLevelType w:val="multilevel"/>
    <w:tmpl w:val="D44636DE"/>
    <w:styleLink w:val="WW8Num26"/>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3">
    <w:nsid w:val="18510A7E"/>
    <w:multiLevelType w:val="hybridMultilevel"/>
    <w:tmpl w:val="8088462C"/>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54">
    <w:nsid w:val="1CF76991"/>
    <w:multiLevelType w:val="multilevel"/>
    <w:tmpl w:val="4F1A13C0"/>
    <w:styleLink w:val="WW8Num34"/>
    <w:lvl w:ilvl="0">
      <w:numFmt w:val="bullet"/>
      <w:lvlText w:val=""/>
      <w:lvlJc w:val="left"/>
      <w:rPr>
        <w:rFonts w:ascii="Wingdings" w:hAnsi="Wingdings"/>
      </w:rPr>
    </w:lvl>
    <w:lvl w:ilvl="1">
      <w:numFmt w:val="bullet"/>
      <w:lvlText w:val=""/>
      <w:lvlJc w:val="left"/>
      <w:rPr>
        <w:rFonts w:ascii="Wingdings 2" w:hAnsi="Wingdings 2" w:cs="Courier New"/>
      </w:rPr>
    </w:lvl>
    <w:lvl w:ilvl="2">
      <w:numFmt w:val="bullet"/>
      <w:lvlText w:val="■"/>
      <w:lvlJc w:val="left"/>
      <w:rPr>
        <w:rFonts w:ascii="StarSymbol, 'Arial Unicode MS'" w:hAnsi="StarSymbol, 'Arial Unicode MS'"/>
      </w:rPr>
    </w:lvl>
    <w:lvl w:ilvl="3">
      <w:numFmt w:val="bullet"/>
      <w:lvlText w:val=""/>
      <w:lvlJc w:val="left"/>
      <w:rPr>
        <w:rFonts w:ascii="Wingdings" w:hAnsi="Wingdings"/>
      </w:rPr>
    </w:lvl>
    <w:lvl w:ilvl="4">
      <w:numFmt w:val="bullet"/>
      <w:lvlText w:val=""/>
      <w:lvlJc w:val="left"/>
      <w:rPr>
        <w:rFonts w:ascii="Wingdings 2" w:hAnsi="Wingdings 2" w:cs="Courier New"/>
      </w:rPr>
    </w:lvl>
    <w:lvl w:ilvl="5">
      <w:numFmt w:val="bullet"/>
      <w:lvlText w:val="■"/>
      <w:lvlJc w:val="left"/>
      <w:rPr>
        <w:rFonts w:ascii="StarSymbol, 'Arial Unicode MS'" w:hAnsi="StarSymbol, 'Arial Unicode MS'"/>
      </w:rPr>
    </w:lvl>
    <w:lvl w:ilvl="6">
      <w:numFmt w:val="bullet"/>
      <w:lvlText w:val=""/>
      <w:lvlJc w:val="left"/>
      <w:rPr>
        <w:rFonts w:ascii="Wingdings" w:hAnsi="Wingdings"/>
      </w:rPr>
    </w:lvl>
    <w:lvl w:ilvl="7">
      <w:numFmt w:val="bullet"/>
      <w:lvlText w:val=""/>
      <w:lvlJc w:val="left"/>
      <w:rPr>
        <w:rFonts w:ascii="Wingdings 2" w:hAnsi="Wingdings 2" w:cs="Courier New"/>
      </w:rPr>
    </w:lvl>
    <w:lvl w:ilvl="8">
      <w:numFmt w:val="bullet"/>
      <w:lvlText w:val="■"/>
      <w:lvlJc w:val="left"/>
      <w:rPr>
        <w:rFonts w:ascii="StarSymbol, 'Arial Unicode MS'" w:hAnsi="StarSymbol, 'Arial Unicode MS'"/>
      </w:rPr>
    </w:lvl>
  </w:abstractNum>
  <w:abstractNum w:abstractNumId="55">
    <w:nsid w:val="1F99725D"/>
    <w:multiLevelType w:val="multilevel"/>
    <w:tmpl w:val="708C2108"/>
    <w:styleLink w:val="WW8Num32"/>
    <w:lvl w:ilvl="0">
      <w:numFmt w:val="bullet"/>
      <w:lvlText w:val="-"/>
      <w:lvlJc w:val="left"/>
      <w:rPr>
        <w:rFonts w:ascii="Times New Roman" w:hAnsi="Times New Roman"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6">
    <w:nsid w:val="22DF714B"/>
    <w:multiLevelType w:val="hybridMultilevel"/>
    <w:tmpl w:val="270EB6FC"/>
    <w:lvl w:ilvl="0" w:tplc="B590F8BA">
      <w:start w:val="1"/>
      <w:numFmt w:val="bullet"/>
      <w:suff w:val="space"/>
      <w:lvlText w:val=""/>
      <w:lvlJc w:val="left"/>
      <w:pPr>
        <w:ind w:left="811"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57">
    <w:nsid w:val="23C5639B"/>
    <w:multiLevelType w:val="multilevel"/>
    <w:tmpl w:val="08EA562E"/>
    <w:styleLink w:val="WW8Num27"/>
    <w:lvl w:ilvl="0">
      <w:numFmt w:val="bullet"/>
      <w:lvlText w:val=""/>
      <w:lvlJc w:val="left"/>
      <w:rPr>
        <w:rFonts w:ascii="Symbol" w:hAnsi="Symbol"/>
        <w:b/>
        <w:i w:val="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8">
    <w:nsid w:val="23ED7EAB"/>
    <w:multiLevelType w:val="multilevel"/>
    <w:tmpl w:val="774C29AC"/>
    <w:styleLink w:val="WW8Num30"/>
    <w:lvl w:ilvl="0">
      <w:numFmt w:val="bullet"/>
      <w:lvlText w:val="-"/>
      <w:lvlJc w:val="left"/>
      <w:rPr>
        <w:rFonts w:ascii="Times New Roman" w:hAnsi="Times New Roman"/>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9">
    <w:nsid w:val="244C22C8"/>
    <w:multiLevelType w:val="hybridMultilevel"/>
    <w:tmpl w:val="5BA09072"/>
    <w:lvl w:ilvl="0" w:tplc="22D4749C">
      <w:start w:val="1"/>
      <w:numFmt w:val="bullet"/>
      <w:lvlText w:val=""/>
      <w:lvlJc w:val="left"/>
      <w:pPr>
        <w:tabs>
          <w:tab w:val="num" w:pos="1723"/>
        </w:tabs>
        <w:ind w:left="1664" w:hanging="225"/>
      </w:pPr>
      <w:rPr>
        <w:rFonts w:ascii="Symbol" w:hAnsi="Symbol" w:hint="default"/>
      </w:rPr>
    </w:lvl>
    <w:lvl w:ilvl="1" w:tplc="0419000F">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0">
    <w:nsid w:val="27CD2128"/>
    <w:multiLevelType w:val="multilevel"/>
    <w:tmpl w:val="47EEC55A"/>
    <w:styleLink w:val="WW8Num24"/>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1">
    <w:nsid w:val="2AC16DF1"/>
    <w:multiLevelType w:val="multilevel"/>
    <w:tmpl w:val="E620E4FC"/>
    <w:styleLink w:val="WW8Num23"/>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2">
    <w:nsid w:val="2C3C397E"/>
    <w:multiLevelType w:val="hybridMultilevel"/>
    <w:tmpl w:val="A11ADEFE"/>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63">
    <w:nsid w:val="2CDE741D"/>
    <w:multiLevelType w:val="multilevel"/>
    <w:tmpl w:val="8222C3F8"/>
    <w:styleLink w:val="WW8Num18"/>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4">
    <w:nsid w:val="2FA17DAA"/>
    <w:multiLevelType w:val="multilevel"/>
    <w:tmpl w:val="88D26552"/>
    <w:styleLink w:val="WW8Num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65">
    <w:nsid w:val="2FE941DF"/>
    <w:multiLevelType w:val="multilevel"/>
    <w:tmpl w:val="9064D6DA"/>
    <w:styleLink w:val="WW8Num5"/>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6">
    <w:nsid w:val="31F07CDC"/>
    <w:multiLevelType w:val="hybridMultilevel"/>
    <w:tmpl w:val="8E4C5C6C"/>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67">
    <w:nsid w:val="3DC90FA0"/>
    <w:multiLevelType w:val="hybridMultilevel"/>
    <w:tmpl w:val="28EA1A80"/>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68">
    <w:nsid w:val="3DE821FC"/>
    <w:multiLevelType w:val="multilevel"/>
    <w:tmpl w:val="1458EF94"/>
    <w:styleLink w:val="WW8Num20"/>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9">
    <w:nsid w:val="3FC47E1B"/>
    <w:multiLevelType w:val="hybridMultilevel"/>
    <w:tmpl w:val="458C6D6C"/>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70">
    <w:nsid w:val="4413546C"/>
    <w:multiLevelType w:val="multilevel"/>
    <w:tmpl w:val="0DA0F00C"/>
    <w:styleLink w:val="WW8Num19"/>
    <w:lvl w:ilvl="0">
      <w:numFmt w:val="bullet"/>
      <w:lvlText w:val=""/>
      <w:lvlJc w:val="left"/>
      <w:rPr>
        <w:rFonts w:ascii="Symbol" w:hAnsi="Symbol"/>
        <w:b/>
        <w:i w:val="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1">
    <w:nsid w:val="489E085C"/>
    <w:multiLevelType w:val="multilevel"/>
    <w:tmpl w:val="CF1AA12E"/>
    <w:styleLink w:val="WW8Num40"/>
    <w:lvl w:ilvl="0">
      <w:numFmt w:val="bullet"/>
      <w:lvlText w:val=""/>
      <w:lvlJc w:val="left"/>
      <w:rPr>
        <w:rFonts w:ascii="Wingdings" w:hAnsi="Wingdings"/>
      </w:rPr>
    </w:lvl>
    <w:lvl w:ilvl="1">
      <w:numFmt w:val="bullet"/>
      <w:lvlText w:val=""/>
      <w:lvlJc w:val="left"/>
      <w:rPr>
        <w:rFonts w:ascii="Wingdings 2" w:hAnsi="Wingdings 2" w:cs="Courier New"/>
      </w:rPr>
    </w:lvl>
    <w:lvl w:ilvl="2">
      <w:numFmt w:val="bullet"/>
      <w:lvlText w:val="■"/>
      <w:lvlJc w:val="left"/>
      <w:rPr>
        <w:rFonts w:ascii="StarSymbol, 'Arial Unicode MS'" w:hAnsi="StarSymbol, 'Arial Unicode MS'"/>
      </w:rPr>
    </w:lvl>
    <w:lvl w:ilvl="3">
      <w:numFmt w:val="bullet"/>
      <w:lvlText w:val=""/>
      <w:lvlJc w:val="left"/>
      <w:rPr>
        <w:rFonts w:ascii="Wingdings" w:hAnsi="Wingdings"/>
      </w:rPr>
    </w:lvl>
    <w:lvl w:ilvl="4">
      <w:numFmt w:val="bullet"/>
      <w:lvlText w:val=""/>
      <w:lvlJc w:val="left"/>
      <w:rPr>
        <w:rFonts w:ascii="Wingdings 2" w:hAnsi="Wingdings 2" w:cs="Courier New"/>
      </w:rPr>
    </w:lvl>
    <w:lvl w:ilvl="5">
      <w:numFmt w:val="bullet"/>
      <w:lvlText w:val="■"/>
      <w:lvlJc w:val="left"/>
      <w:rPr>
        <w:rFonts w:ascii="StarSymbol, 'Arial Unicode MS'" w:hAnsi="StarSymbol, 'Arial Unicode MS'"/>
      </w:rPr>
    </w:lvl>
    <w:lvl w:ilvl="6">
      <w:numFmt w:val="bullet"/>
      <w:lvlText w:val=""/>
      <w:lvlJc w:val="left"/>
      <w:rPr>
        <w:rFonts w:ascii="Wingdings" w:hAnsi="Wingdings"/>
      </w:rPr>
    </w:lvl>
    <w:lvl w:ilvl="7">
      <w:numFmt w:val="bullet"/>
      <w:lvlText w:val=""/>
      <w:lvlJc w:val="left"/>
      <w:rPr>
        <w:rFonts w:ascii="Wingdings 2" w:hAnsi="Wingdings 2" w:cs="Courier New"/>
      </w:rPr>
    </w:lvl>
    <w:lvl w:ilvl="8">
      <w:numFmt w:val="bullet"/>
      <w:lvlText w:val="■"/>
      <w:lvlJc w:val="left"/>
      <w:rPr>
        <w:rFonts w:ascii="StarSymbol, 'Arial Unicode MS'" w:hAnsi="StarSymbol, 'Arial Unicode MS'"/>
      </w:rPr>
    </w:lvl>
  </w:abstractNum>
  <w:abstractNum w:abstractNumId="72">
    <w:nsid w:val="49643F15"/>
    <w:multiLevelType w:val="hybridMultilevel"/>
    <w:tmpl w:val="51220E92"/>
    <w:styleLink w:val="1ai"/>
    <w:lvl w:ilvl="0" w:tplc="9BEE941A">
      <w:start w:val="1"/>
      <w:numFmt w:val="decimal"/>
      <w:lvlText w:val="%1."/>
      <w:lvlJc w:val="left"/>
      <w:pPr>
        <w:tabs>
          <w:tab w:val="num" w:pos="2448"/>
        </w:tabs>
        <w:ind w:left="2448" w:hanging="1368"/>
      </w:pPr>
      <w:rPr>
        <w:rFonts w:hint="default"/>
      </w:rPr>
    </w:lvl>
    <w:lvl w:ilvl="1" w:tplc="1F0C69F2" w:tentative="1">
      <w:start w:val="1"/>
      <w:numFmt w:val="lowerLetter"/>
      <w:lvlText w:val="%2."/>
      <w:lvlJc w:val="left"/>
      <w:pPr>
        <w:tabs>
          <w:tab w:val="num" w:pos="2160"/>
        </w:tabs>
        <w:ind w:left="2160" w:hanging="360"/>
      </w:pPr>
    </w:lvl>
    <w:lvl w:ilvl="2" w:tplc="F7668EA6" w:tentative="1">
      <w:start w:val="1"/>
      <w:numFmt w:val="lowerRoman"/>
      <w:lvlText w:val="%3."/>
      <w:lvlJc w:val="right"/>
      <w:pPr>
        <w:tabs>
          <w:tab w:val="num" w:pos="2880"/>
        </w:tabs>
        <w:ind w:left="2880" w:hanging="180"/>
      </w:pPr>
    </w:lvl>
    <w:lvl w:ilvl="3" w:tplc="218EC49E" w:tentative="1">
      <w:start w:val="1"/>
      <w:numFmt w:val="decimal"/>
      <w:lvlText w:val="%4."/>
      <w:lvlJc w:val="left"/>
      <w:pPr>
        <w:tabs>
          <w:tab w:val="num" w:pos="3600"/>
        </w:tabs>
        <w:ind w:left="3600" w:hanging="360"/>
      </w:pPr>
    </w:lvl>
    <w:lvl w:ilvl="4" w:tplc="6FB84E8C" w:tentative="1">
      <w:start w:val="1"/>
      <w:numFmt w:val="lowerLetter"/>
      <w:lvlText w:val="%5."/>
      <w:lvlJc w:val="left"/>
      <w:pPr>
        <w:tabs>
          <w:tab w:val="num" w:pos="4320"/>
        </w:tabs>
        <w:ind w:left="4320" w:hanging="360"/>
      </w:pPr>
    </w:lvl>
    <w:lvl w:ilvl="5" w:tplc="C33666C0" w:tentative="1">
      <w:start w:val="1"/>
      <w:numFmt w:val="lowerRoman"/>
      <w:lvlText w:val="%6."/>
      <w:lvlJc w:val="right"/>
      <w:pPr>
        <w:tabs>
          <w:tab w:val="num" w:pos="5040"/>
        </w:tabs>
        <w:ind w:left="5040" w:hanging="180"/>
      </w:pPr>
    </w:lvl>
    <w:lvl w:ilvl="6" w:tplc="69DC9D1A" w:tentative="1">
      <w:start w:val="1"/>
      <w:numFmt w:val="decimal"/>
      <w:lvlText w:val="%7."/>
      <w:lvlJc w:val="left"/>
      <w:pPr>
        <w:tabs>
          <w:tab w:val="num" w:pos="5760"/>
        </w:tabs>
        <w:ind w:left="5760" w:hanging="360"/>
      </w:pPr>
    </w:lvl>
    <w:lvl w:ilvl="7" w:tplc="6CA8C3CE" w:tentative="1">
      <w:start w:val="1"/>
      <w:numFmt w:val="lowerLetter"/>
      <w:lvlText w:val="%8."/>
      <w:lvlJc w:val="left"/>
      <w:pPr>
        <w:tabs>
          <w:tab w:val="num" w:pos="6480"/>
        </w:tabs>
        <w:ind w:left="6480" w:hanging="360"/>
      </w:pPr>
    </w:lvl>
    <w:lvl w:ilvl="8" w:tplc="5396046A" w:tentative="1">
      <w:start w:val="1"/>
      <w:numFmt w:val="lowerRoman"/>
      <w:lvlText w:val="%9."/>
      <w:lvlJc w:val="right"/>
      <w:pPr>
        <w:tabs>
          <w:tab w:val="num" w:pos="7200"/>
        </w:tabs>
        <w:ind w:left="7200" w:hanging="180"/>
      </w:pPr>
    </w:lvl>
  </w:abstractNum>
  <w:abstractNum w:abstractNumId="73">
    <w:nsid w:val="4A5E2B91"/>
    <w:multiLevelType w:val="multilevel"/>
    <w:tmpl w:val="1B862B40"/>
    <w:styleLink w:val="WW8Num11"/>
    <w:lvl w:ilvl="0">
      <w:start w:val="3"/>
      <w:numFmt w:val="decimal"/>
      <w:lvlText w:val="%1."/>
      <w:lvlJc w:val="left"/>
    </w:lvl>
    <w:lvl w:ilvl="1">
      <w:start w:val="4"/>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4">
    <w:nsid w:val="4B7644B9"/>
    <w:multiLevelType w:val="hybridMultilevel"/>
    <w:tmpl w:val="761C6E40"/>
    <w:lvl w:ilvl="0" w:tplc="FD7C2650">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75">
    <w:nsid w:val="4CA21926"/>
    <w:multiLevelType w:val="multilevel"/>
    <w:tmpl w:val="0122CB30"/>
    <w:styleLink w:val="WW8Num28"/>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6">
    <w:nsid w:val="4D602CB7"/>
    <w:multiLevelType w:val="multilevel"/>
    <w:tmpl w:val="6B0E6A40"/>
    <w:styleLink w:val="WWOutlineListStyle"/>
    <w:lvl w:ilvl="0">
      <w:start w:val="1"/>
      <w:numFmt w:val="decimal"/>
      <w:lvlText w:val="%1"/>
      <w:lvlJc w:val="center"/>
      <w:rPr>
        <w:rFonts w:ascii="Symbol" w:hAnsi="Symbol"/>
      </w:rPr>
    </w:lvl>
    <w:lvl w:ilvl="1">
      <w:start w:val="1"/>
      <w:numFmt w:val="decimal"/>
      <w:pStyle w:val="S"/>
      <w:lvlText w:val="7.%2"/>
      <w:lvlJc w:val="left"/>
      <w:rPr>
        <w:b w:val="0"/>
        <w:i w:val="0"/>
      </w:rPr>
    </w:lvl>
    <w:lvl w:ilvl="2">
      <w:start w:val="1"/>
      <w:numFmt w:val="decimal"/>
      <w:lvlText w:val="3.2.%3"/>
      <w:lvlJc w:val="left"/>
      <w:rPr>
        <w:rFonts w:ascii="Times New Roman" w:hAnsi="Times New Roman" w:cs="Times New Roman"/>
        <w:b w:val="0"/>
        <w:bCs w:val="0"/>
        <w:i w:val="0"/>
        <w:iCs w:val="0"/>
        <w:caps w:val="0"/>
        <w:smallCaps w:val="0"/>
        <w:strike w:val="0"/>
        <w:dstrike w:val="0"/>
        <w:outline w:val="0"/>
        <w:shadow w:val="0"/>
        <w:vanish w:val="0"/>
        <w:spacing w:val="0"/>
        <w:kern w:val="3"/>
        <w:position w:val="0"/>
        <w:sz w:val="24"/>
        <w:u w:val="none"/>
        <w:vertAlign w:val="baseline"/>
        <w:em w:val="none"/>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7">
    <w:nsid w:val="51044A56"/>
    <w:multiLevelType w:val="hybridMultilevel"/>
    <w:tmpl w:val="27AA0820"/>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78">
    <w:nsid w:val="56583CE2"/>
    <w:multiLevelType w:val="multilevel"/>
    <w:tmpl w:val="BAEA1AAA"/>
    <w:styleLink w:val="WW8Num29"/>
    <w:lvl w:ilvl="0">
      <w:numFmt w:val="bullet"/>
      <w:lvlText w:val="-"/>
      <w:lvlJc w:val="left"/>
      <w:rPr>
        <w:rFonts w:ascii="Times New Roman" w:hAnsi="Times New Roman"/>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9">
    <w:nsid w:val="57826886"/>
    <w:multiLevelType w:val="multilevel"/>
    <w:tmpl w:val="37C4C8A6"/>
    <w:styleLink w:val="WW8Num25"/>
    <w:lvl w:ilvl="0">
      <w:numFmt w:val="bullet"/>
      <w:lvlText w:val=""/>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0">
    <w:nsid w:val="593623FC"/>
    <w:multiLevelType w:val="hybridMultilevel"/>
    <w:tmpl w:val="5C30F1E4"/>
    <w:lvl w:ilvl="0" w:tplc="B590F8BA">
      <w:start w:val="1"/>
      <w:numFmt w:val="bullet"/>
      <w:suff w:val="space"/>
      <w:lvlText w:val=""/>
      <w:lvlJc w:val="left"/>
      <w:pPr>
        <w:ind w:left="811"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81">
    <w:nsid w:val="5C1C6063"/>
    <w:multiLevelType w:val="hybridMultilevel"/>
    <w:tmpl w:val="0A72FBB2"/>
    <w:lvl w:ilvl="0" w:tplc="FD7C2650">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40" w:hanging="360"/>
      </w:pPr>
      <w:rPr>
        <w:rFonts w:ascii="Courier New" w:hAnsi="Courier New" w:cs="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Times New Roman"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Times New Roman" w:hint="default"/>
      </w:rPr>
    </w:lvl>
    <w:lvl w:ilvl="8" w:tplc="04190005">
      <w:start w:val="1"/>
      <w:numFmt w:val="bullet"/>
      <w:lvlText w:val=""/>
      <w:lvlJc w:val="left"/>
      <w:pPr>
        <w:ind w:left="6480" w:hanging="360"/>
      </w:pPr>
      <w:rPr>
        <w:rFonts w:ascii="Wingdings" w:hAnsi="Wingdings" w:hint="default"/>
      </w:rPr>
    </w:lvl>
  </w:abstractNum>
  <w:abstractNum w:abstractNumId="82">
    <w:nsid w:val="5E884E63"/>
    <w:multiLevelType w:val="multilevel"/>
    <w:tmpl w:val="ECBA2CE8"/>
    <w:styleLink w:val="WW8Num7"/>
    <w:lvl w:ilvl="0">
      <w:numFmt w:val="bullet"/>
      <w:lvlText w:val=""/>
      <w:lvlJc w:val="left"/>
      <w:rPr>
        <w:rFonts w:ascii="Symbol" w:hAnsi="Symbol"/>
        <w:b/>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3">
    <w:nsid w:val="601257D7"/>
    <w:multiLevelType w:val="multilevel"/>
    <w:tmpl w:val="1778A312"/>
    <w:styleLink w:val="WW8Num66"/>
    <w:lvl w:ilvl="0">
      <w:start w:val="1"/>
      <w:numFmt w:val="decimal"/>
      <w:lvlText w:val="%1."/>
      <w:lvlJc w:val="left"/>
    </w:lvl>
    <w:lvl w:ilvl="1">
      <w:start w:val="1"/>
      <w:numFmt w:val="decimal"/>
      <w:lvlText w:val="%2."/>
      <w:lvlJc w:val="left"/>
    </w:lvl>
    <w:lvl w:ilvl="2">
      <w:start w:val="1"/>
      <w:numFmt w:val="decimal"/>
      <w:lvlText w:val="%3."/>
      <w:lvlJc w:val="left"/>
    </w:lvl>
    <w:lvl w:ilvl="3">
      <w:start w:val="4"/>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4">
    <w:nsid w:val="60141800"/>
    <w:multiLevelType w:val="multilevel"/>
    <w:tmpl w:val="FCD4F37C"/>
    <w:styleLink w:val="WW8Num22"/>
    <w:lvl w:ilvl="0">
      <w:start w:val="1"/>
      <w:numFmt w:val="decimal"/>
      <w:lvlText w:val="%1."/>
      <w:lvlJc w:val="left"/>
    </w:lvl>
    <w:lvl w:ilvl="1">
      <w:start w:val="1"/>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5">
    <w:nsid w:val="60670BF6"/>
    <w:multiLevelType w:val="hybridMultilevel"/>
    <w:tmpl w:val="196A6E86"/>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86">
    <w:nsid w:val="61C34D01"/>
    <w:multiLevelType w:val="multilevel"/>
    <w:tmpl w:val="D1067848"/>
    <w:styleLink w:val="WW8Num21"/>
    <w:lvl w:ilvl="0">
      <w:numFmt w:val="bullet"/>
      <w:pStyle w:val="1"/>
      <w:lvlText w:val=""/>
      <w:lvlJc w:val="left"/>
      <w:rPr>
        <w:rFonts w:ascii="Symbol" w:hAnsi="Symbol"/>
      </w:rPr>
    </w:lvl>
    <w:lvl w:ilvl="1">
      <w:numFmt w:val="bullet"/>
      <w:lvlText w:val=""/>
      <w:lvlJc w:val="left"/>
      <w:rPr>
        <w:rFonts w:ascii="Symbol" w:hAnsi="Symbol"/>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87">
    <w:nsid w:val="647937D8"/>
    <w:multiLevelType w:val="multilevel"/>
    <w:tmpl w:val="47482CDE"/>
    <w:styleLink w:val="WW8Num4"/>
    <w:lvl w:ilvl="0">
      <w:start w:val="1"/>
      <w:numFmt w:val="decimal"/>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8">
    <w:nsid w:val="6B086973"/>
    <w:multiLevelType w:val="multilevel"/>
    <w:tmpl w:val="45368D22"/>
    <w:styleLink w:val="WW8Num6"/>
    <w:lvl w:ilvl="0">
      <w:numFmt w:val="bullet"/>
      <w:lvlText w:val=""/>
      <w:lvlJc w:val="left"/>
      <w:rPr>
        <w:rFonts w:ascii="Symbol" w:hAnsi="Symbol"/>
        <w:color w:val="000000"/>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9">
    <w:nsid w:val="6D576506"/>
    <w:multiLevelType w:val="multilevel"/>
    <w:tmpl w:val="E7B246FC"/>
    <w:styleLink w:val="WW8Num12"/>
    <w:lvl w:ilvl="0">
      <w:numFmt w:val="bullet"/>
      <w:lvlText w:val=""/>
      <w:lvlJc w:val="left"/>
      <w:rPr>
        <w:rFonts w:ascii="Symbol" w:hAnsi="Symbol" w:cs="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0">
    <w:nsid w:val="6EF616D7"/>
    <w:multiLevelType w:val="multilevel"/>
    <w:tmpl w:val="C94029A0"/>
    <w:styleLink w:val="WW8Num14"/>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1">
    <w:nsid w:val="70B5134F"/>
    <w:multiLevelType w:val="multilevel"/>
    <w:tmpl w:val="DE760816"/>
    <w:styleLink w:val="WW8Num8"/>
    <w:lvl w:ilvl="0">
      <w:numFmt w:val="bullet"/>
      <w:lvlText w:val=""/>
      <w:lvlJc w:val="left"/>
      <w:rPr>
        <w:rFonts w:ascii="Symbol" w:hAnsi="Symbol"/>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2">
    <w:nsid w:val="719E0D63"/>
    <w:multiLevelType w:val="multilevel"/>
    <w:tmpl w:val="8DDEF1D0"/>
    <w:styleLink w:val="WW8Num9"/>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3">
    <w:nsid w:val="726014B5"/>
    <w:multiLevelType w:val="hybridMultilevel"/>
    <w:tmpl w:val="7F5A3786"/>
    <w:lvl w:ilvl="0" w:tplc="B590F8BA">
      <w:start w:val="1"/>
      <w:numFmt w:val="bullet"/>
      <w:suff w:val="space"/>
      <w:lvlText w:val=""/>
      <w:lvlJc w:val="left"/>
      <w:pPr>
        <w:ind w:left="811"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94">
    <w:nsid w:val="73903AEC"/>
    <w:multiLevelType w:val="hybridMultilevel"/>
    <w:tmpl w:val="801AC3A8"/>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95">
    <w:nsid w:val="781C2A08"/>
    <w:multiLevelType w:val="hybridMultilevel"/>
    <w:tmpl w:val="5E60E934"/>
    <w:lvl w:ilvl="0" w:tplc="B590F8BA">
      <w:start w:val="1"/>
      <w:numFmt w:val="bullet"/>
      <w:suff w:val="space"/>
      <w:lvlText w:val=""/>
      <w:lvlJc w:val="left"/>
      <w:pPr>
        <w:ind w:left="869" w:hanging="360"/>
      </w:pPr>
      <w:rPr>
        <w:rFonts w:ascii="Symbol" w:hAnsi="Symbol" w:hint="default"/>
      </w:rPr>
    </w:lvl>
    <w:lvl w:ilvl="1" w:tplc="04190003">
      <w:start w:val="1"/>
      <w:numFmt w:val="bullet"/>
      <w:lvlText w:val="o"/>
      <w:lvlJc w:val="left"/>
      <w:pPr>
        <w:ind w:left="1498" w:hanging="360"/>
      </w:pPr>
      <w:rPr>
        <w:rFonts w:ascii="Courier New" w:hAnsi="Courier New" w:cs="Times New Roman" w:hint="default"/>
      </w:rPr>
    </w:lvl>
    <w:lvl w:ilvl="2" w:tplc="04190005">
      <w:start w:val="1"/>
      <w:numFmt w:val="bullet"/>
      <w:lvlText w:val=""/>
      <w:lvlJc w:val="left"/>
      <w:pPr>
        <w:ind w:left="2218" w:hanging="360"/>
      </w:pPr>
      <w:rPr>
        <w:rFonts w:ascii="Wingdings" w:hAnsi="Wingdings" w:hint="default"/>
      </w:rPr>
    </w:lvl>
    <w:lvl w:ilvl="3" w:tplc="04190001">
      <w:start w:val="1"/>
      <w:numFmt w:val="bullet"/>
      <w:lvlText w:val=""/>
      <w:lvlJc w:val="left"/>
      <w:pPr>
        <w:ind w:left="2938" w:hanging="360"/>
      </w:pPr>
      <w:rPr>
        <w:rFonts w:ascii="Symbol" w:hAnsi="Symbol" w:hint="default"/>
      </w:rPr>
    </w:lvl>
    <w:lvl w:ilvl="4" w:tplc="04190003">
      <w:start w:val="1"/>
      <w:numFmt w:val="bullet"/>
      <w:lvlText w:val="o"/>
      <w:lvlJc w:val="left"/>
      <w:pPr>
        <w:ind w:left="3658" w:hanging="360"/>
      </w:pPr>
      <w:rPr>
        <w:rFonts w:ascii="Courier New" w:hAnsi="Courier New" w:cs="Times New Roman" w:hint="default"/>
      </w:rPr>
    </w:lvl>
    <w:lvl w:ilvl="5" w:tplc="04190005">
      <w:start w:val="1"/>
      <w:numFmt w:val="bullet"/>
      <w:lvlText w:val=""/>
      <w:lvlJc w:val="left"/>
      <w:pPr>
        <w:ind w:left="4378" w:hanging="360"/>
      </w:pPr>
      <w:rPr>
        <w:rFonts w:ascii="Wingdings" w:hAnsi="Wingdings" w:hint="default"/>
      </w:rPr>
    </w:lvl>
    <w:lvl w:ilvl="6" w:tplc="04190001">
      <w:start w:val="1"/>
      <w:numFmt w:val="bullet"/>
      <w:lvlText w:val=""/>
      <w:lvlJc w:val="left"/>
      <w:pPr>
        <w:ind w:left="5098" w:hanging="360"/>
      </w:pPr>
      <w:rPr>
        <w:rFonts w:ascii="Symbol" w:hAnsi="Symbol" w:hint="default"/>
      </w:rPr>
    </w:lvl>
    <w:lvl w:ilvl="7" w:tplc="04190003">
      <w:start w:val="1"/>
      <w:numFmt w:val="bullet"/>
      <w:lvlText w:val="o"/>
      <w:lvlJc w:val="left"/>
      <w:pPr>
        <w:ind w:left="5818" w:hanging="360"/>
      </w:pPr>
      <w:rPr>
        <w:rFonts w:ascii="Courier New" w:hAnsi="Courier New" w:cs="Times New Roman" w:hint="default"/>
      </w:rPr>
    </w:lvl>
    <w:lvl w:ilvl="8" w:tplc="04190005">
      <w:start w:val="1"/>
      <w:numFmt w:val="bullet"/>
      <w:lvlText w:val=""/>
      <w:lvlJc w:val="left"/>
      <w:pPr>
        <w:ind w:left="6538" w:hanging="360"/>
      </w:pPr>
      <w:rPr>
        <w:rFonts w:ascii="Wingdings" w:hAnsi="Wingdings" w:hint="default"/>
      </w:rPr>
    </w:lvl>
  </w:abstractNum>
  <w:abstractNum w:abstractNumId="96">
    <w:nsid w:val="7B39167A"/>
    <w:multiLevelType w:val="multilevel"/>
    <w:tmpl w:val="0F54526A"/>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97">
    <w:nsid w:val="7B6369C7"/>
    <w:multiLevelType w:val="multilevel"/>
    <w:tmpl w:val="AB6836A8"/>
    <w:styleLink w:val="WW8Num39"/>
    <w:lvl w:ilvl="0">
      <w:numFmt w:val="bullet"/>
      <w:lvlText w:val=""/>
      <w:lvlJc w:val="left"/>
      <w:rPr>
        <w:rFonts w:ascii="Wingdings" w:hAnsi="Wingdings"/>
      </w:rPr>
    </w:lvl>
    <w:lvl w:ilvl="1">
      <w:numFmt w:val="bullet"/>
      <w:lvlText w:val=""/>
      <w:lvlJc w:val="left"/>
      <w:rPr>
        <w:rFonts w:ascii="Wingdings 2" w:hAnsi="Wingdings 2" w:cs="Courier New"/>
      </w:rPr>
    </w:lvl>
    <w:lvl w:ilvl="2">
      <w:numFmt w:val="bullet"/>
      <w:lvlText w:val="■"/>
      <w:lvlJc w:val="left"/>
      <w:rPr>
        <w:rFonts w:ascii="StarSymbol, 'Arial Unicode MS'" w:hAnsi="StarSymbol, 'Arial Unicode MS'"/>
      </w:rPr>
    </w:lvl>
    <w:lvl w:ilvl="3">
      <w:numFmt w:val="bullet"/>
      <w:lvlText w:val=""/>
      <w:lvlJc w:val="left"/>
      <w:rPr>
        <w:rFonts w:ascii="Wingdings" w:hAnsi="Wingdings"/>
      </w:rPr>
    </w:lvl>
    <w:lvl w:ilvl="4">
      <w:numFmt w:val="bullet"/>
      <w:lvlText w:val=""/>
      <w:lvlJc w:val="left"/>
      <w:rPr>
        <w:rFonts w:ascii="Wingdings 2" w:hAnsi="Wingdings 2" w:cs="Courier New"/>
      </w:rPr>
    </w:lvl>
    <w:lvl w:ilvl="5">
      <w:numFmt w:val="bullet"/>
      <w:lvlText w:val="■"/>
      <w:lvlJc w:val="left"/>
      <w:rPr>
        <w:rFonts w:ascii="StarSymbol, 'Arial Unicode MS'" w:hAnsi="StarSymbol, 'Arial Unicode MS'"/>
      </w:rPr>
    </w:lvl>
    <w:lvl w:ilvl="6">
      <w:numFmt w:val="bullet"/>
      <w:lvlText w:val=""/>
      <w:lvlJc w:val="left"/>
      <w:rPr>
        <w:rFonts w:ascii="Wingdings" w:hAnsi="Wingdings"/>
      </w:rPr>
    </w:lvl>
    <w:lvl w:ilvl="7">
      <w:numFmt w:val="bullet"/>
      <w:lvlText w:val=""/>
      <w:lvlJc w:val="left"/>
      <w:rPr>
        <w:rFonts w:ascii="Wingdings 2" w:hAnsi="Wingdings 2" w:cs="Courier New"/>
      </w:rPr>
    </w:lvl>
    <w:lvl w:ilvl="8">
      <w:numFmt w:val="bullet"/>
      <w:lvlText w:val="■"/>
      <w:lvlJc w:val="left"/>
      <w:rPr>
        <w:rFonts w:ascii="StarSymbol, 'Arial Unicode MS'" w:hAnsi="StarSymbol, 'Arial Unicode MS'"/>
      </w:rPr>
    </w:lvl>
  </w:abstractNum>
  <w:abstractNum w:abstractNumId="98">
    <w:nsid w:val="7CFA6303"/>
    <w:multiLevelType w:val="multilevel"/>
    <w:tmpl w:val="778488BC"/>
    <w:styleLink w:val="WW8Num35"/>
    <w:lvl w:ilvl="0">
      <w:numFmt w:val="bullet"/>
      <w:lvlText w:val=""/>
      <w:lvlJc w:val="left"/>
      <w:rPr>
        <w:rFonts w:ascii="Wingdings" w:hAnsi="Wingdings"/>
      </w:rPr>
    </w:lvl>
    <w:lvl w:ilvl="1">
      <w:numFmt w:val="bullet"/>
      <w:lvlText w:val=""/>
      <w:lvlJc w:val="left"/>
      <w:rPr>
        <w:rFonts w:ascii="Wingdings 2" w:hAnsi="Wingdings 2" w:cs="Courier New"/>
      </w:rPr>
    </w:lvl>
    <w:lvl w:ilvl="2">
      <w:numFmt w:val="bullet"/>
      <w:lvlText w:val="■"/>
      <w:lvlJc w:val="left"/>
      <w:rPr>
        <w:rFonts w:ascii="StarSymbol, 'Arial Unicode MS'" w:hAnsi="StarSymbol, 'Arial Unicode MS'"/>
      </w:rPr>
    </w:lvl>
    <w:lvl w:ilvl="3">
      <w:numFmt w:val="bullet"/>
      <w:lvlText w:val=""/>
      <w:lvlJc w:val="left"/>
      <w:rPr>
        <w:rFonts w:ascii="Wingdings" w:hAnsi="Wingdings"/>
      </w:rPr>
    </w:lvl>
    <w:lvl w:ilvl="4">
      <w:numFmt w:val="bullet"/>
      <w:lvlText w:val=""/>
      <w:lvlJc w:val="left"/>
      <w:rPr>
        <w:rFonts w:ascii="Wingdings 2" w:hAnsi="Wingdings 2" w:cs="Courier New"/>
      </w:rPr>
    </w:lvl>
    <w:lvl w:ilvl="5">
      <w:numFmt w:val="bullet"/>
      <w:lvlText w:val="■"/>
      <w:lvlJc w:val="left"/>
      <w:rPr>
        <w:rFonts w:ascii="StarSymbol, 'Arial Unicode MS'" w:hAnsi="StarSymbol, 'Arial Unicode MS'"/>
      </w:rPr>
    </w:lvl>
    <w:lvl w:ilvl="6">
      <w:numFmt w:val="bullet"/>
      <w:lvlText w:val=""/>
      <w:lvlJc w:val="left"/>
      <w:rPr>
        <w:rFonts w:ascii="Wingdings" w:hAnsi="Wingdings"/>
      </w:rPr>
    </w:lvl>
    <w:lvl w:ilvl="7">
      <w:numFmt w:val="bullet"/>
      <w:lvlText w:val=""/>
      <w:lvlJc w:val="left"/>
      <w:rPr>
        <w:rFonts w:ascii="Wingdings 2" w:hAnsi="Wingdings 2" w:cs="Courier New"/>
      </w:rPr>
    </w:lvl>
    <w:lvl w:ilvl="8">
      <w:numFmt w:val="bullet"/>
      <w:lvlText w:val="■"/>
      <w:lvlJc w:val="left"/>
      <w:rPr>
        <w:rFonts w:ascii="StarSymbol, 'Arial Unicode MS'" w:hAnsi="StarSymbol, 'Arial Unicode MS'"/>
      </w:rPr>
    </w:lvl>
  </w:abstractNum>
  <w:num w:numId="1">
    <w:abstractNumId w:val="92"/>
  </w:num>
  <w:num w:numId="2">
    <w:abstractNumId w:val="64"/>
  </w:num>
  <w:num w:numId="3">
    <w:abstractNumId w:val="70"/>
  </w:num>
  <w:num w:numId="4">
    <w:abstractNumId w:val="82"/>
  </w:num>
  <w:num w:numId="5">
    <w:abstractNumId w:val="83"/>
  </w:num>
  <w:num w:numId="6">
    <w:abstractNumId w:val="39"/>
  </w:num>
  <w:num w:numId="7">
    <w:abstractNumId w:val="86"/>
  </w:num>
  <w:num w:numId="8">
    <w:abstractNumId w:val="71"/>
  </w:num>
  <w:num w:numId="9">
    <w:abstractNumId w:val="98"/>
  </w:num>
  <w:num w:numId="10">
    <w:abstractNumId w:val="54"/>
  </w:num>
  <w:num w:numId="11">
    <w:abstractNumId w:val="97"/>
  </w:num>
  <w:num w:numId="12">
    <w:abstractNumId w:val="48"/>
  </w:num>
  <w:num w:numId="13">
    <w:abstractNumId w:val="84"/>
  </w:num>
  <w:num w:numId="14">
    <w:abstractNumId w:val="91"/>
  </w:num>
  <w:num w:numId="15">
    <w:abstractNumId w:val="75"/>
  </w:num>
  <w:num w:numId="16">
    <w:abstractNumId w:val="52"/>
  </w:num>
  <w:num w:numId="17">
    <w:abstractNumId w:val="58"/>
  </w:num>
  <w:num w:numId="18">
    <w:abstractNumId w:val="60"/>
  </w:num>
  <w:num w:numId="19">
    <w:abstractNumId w:val="40"/>
  </w:num>
  <w:num w:numId="20">
    <w:abstractNumId w:val="88"/>
  </w:num>
  <w:num w:numId="21">
    <w:abstractNumId w:val="89"/>
  </w:num>
  <w:num w:numId="22">
    <w:abstractNumId w:val="63"/>
  </w:num>
  <w:num w:numId="23">
    <w:abstractNumId w:val="61"/>
  </w:num>
  <w:num w:numId="24">
    <w:abstractNumId w:val="68"/>
  </w:num>
  <w:num w:numId="25">
    <w:abstractNumId w:val="79"/>
  </w:num>
  <w:num w:numId="26">
    <w:abstractNumId w:val="44"/>
  </w:num>
  <w:num w:numId="27">
    <w:abstractNumId w:val="57"/>
  </w:num>
  <w:num w:numId="28">
    <w:abstractNumId w:val="42"/>
  </w:num>
  <w:num w:numId="29">
    <w:abstractNumId w:val="43"/>
  </w:num>
  <w:num w:numId="30">
    <w:abstractNumId w:val="78"/>
  </w:num>
  <w:num w:numId="31">
    <w:abstractNumId w:val="51"/>
  </w:num>
  <w:num w:numId="32">
    <w:abstractNumId w:val="76"/>
  </w:num>
  <w:num w:numId="33">
    <w:abstractNumId w:val="65"/>
  </w:num>
  <w:num w:numId="34">
    <w:abstractNumId w:val="55"/>
  </w:num>
  <w:num w:numId="35">
    <w:abstractNumId w:val="90"/>
  </w:num>
  <w:num w:numId="36">
    <w:abstractNumId w:val="73"/>
  </w:num>
  <w:num w:numId="37">
    <w:abstractNumId w:val="72"/>
  </w:num>
  <w:num w:numId="38">
    <w:abstractNumId w:val="87"/>
  </w:num>
  <w:num w:numId="39">
    <w:abstractNumId w:val="96"/>
  </w:num>
  <w:num w:numId="40">
    <w:abstractNumId w:val="49"/>
  </w:num>
  <w:num w:numId="41">
    <w:abstractNumId w:val="50"/>
  </w:num>
  <w:num w:numId="42">
    <w:abstractNumId w:val="59"/>
  </w:num>
  <w:num w:numId="43">
    <w:abstractNumId w:val="41"/>
    <w:lvlOverride w:ilvl="0">
      <w:startOverride w:val="1"/>
    </w:lvlOverride>
    <w:lvlOverride w:ilvl="1"/>
    <w:lvlOverride w:ilvl="2"/>
    <w:lvlOverride w:ilvl="3"/>
    <w:lvlOverride w:ilvl="4"/>
    <w:lvlOverride w:ilvl="5"/>
    <w:lvlOverride w:ilvl="6"/>
    <w:lvlOverride w:ilvl="7"/>
    <w:lvlOverride w:ilvl="8"/>
  </w:num>
  <w:num w:numId="44">
    <w:abstractNumId w:val="46"/>
  </w:num>
  <w:num w:numId="45">
    <w:abstractNumId w:val="93"/>
  </w:num>
  <w:num w:numId="46">
    <w:abstractNumId w:val="85"/>
  </w:num>
  <w:num w:numId="47">
    <w:abstractNumId w:val="67"/>
  </w:num>
  <w:num w:numId="48">
    <w:abstractNumId w:val="53"/>
  </w:num>
  <w:num w:numId="49">
    <w:abstractNumId w:val="74"/>
  </w:num>
  <w:num w:numId="50">
    <w:abstractNumId w:val="81"/>
  </w:num>
  <w:num w:numId="51">
    <w:abstractNumId w:val="95"/>
  </w:num>
  <w:num w:numId="52">
    <w:abstractNumId w:val="69"/>
  </w:num>
  <w:num w:numId="53">
    <w:abstractNumId w:val="94"/>
  </w:num>
  <w:num w:numId="54">
    <w:abstractNumId w:val="62"/>
  </w:num>
  <w:num w:numId="55">
    <w:abstractNumId w:val="66"/>
  </w:num>
  <w:num w:numId="56">
    <w:abstractNumId w:val="80"/>
  </w:num>
  <w:num w:numId="57">
    <w:abstractNumId w:val="45"/>
  </w:num>
  <w:num w:numId="58">
    <w:abstractNumId w:val="77"/>
  </w:num>
  <w:num w:numId="59">
    <w:abstractNumId w:val="56"/>
  </w:num>
  <w:num w:numId="60">
    <w:abstractNumId w:val="4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9"/>
  <w:drawingGridHorizontalSpacing w:val="120"/>
  <w:displayHorizontalDrawingGridEvery w:val="2"/>
  <w:noPunctuationKerning/>
  <w:characterSpacingControl w:val="doNotCompress"/>
  <w:hdrShapeDefaults>
    <o:shapedefaults v:ext="edit" spidmax="4877">
      <o:colormenu v:ext="edit" strokecolor="none [3212]"/>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8144A9"/>
    <w:rsid w:val="0000001F"/>
    <w:rsid w:val="00000150"/>
    <w:rsid w:val="00001593"/>
    <w:rsid w:val="000027C5"/>
    <w:rsid w:val="00002A0B"/>
    <w:rsid w:val="00002EEA"/>
    <w:rsid w:val="00003032"/>
    <w:rsid w:val="0000330B"/>
    <w:rsid w:val="0000401A"/>
    <w:rsid w:val="00004189"/>
    <w:rsid w:val="000046BE"/>
    <w:rsid w:val="00004A10"/>
    <w:rsid w:val="000052BC"/>
    <w:rsid w:val="0000577B"/>
    <w:rsid w:val="00005A11"/>
    <w:rsid w:val="000065A5"/>
    <w:rsid w:val="000071F2"/>
    <w:rsid w:val="000072AF"/>
    <w:rsid w:val="00007547"/>
    <w:rsid w:val="0000789E"/>
    <w:rsid w:val="0001063A"/>
    <w:rsid w:val="000108A2"/>
    <w:rsid w:val="000108B6"/>
    <w:rsid w:val="000109C6"/>
    <w:rsid w:val="00010D76"/>
    <w:rsid w:val="00011E03"/>
    <w:rsid w:val="00012272"/>
    <w:rsid w:val="0001234F"/>
    <w:rsid w:val="00012D33"/>
    <w:rsid w:val="00012D8A"/>
    <w:rsid w:val="00013F28"/>
    <w:rsid w:val="00014790"/>
    <w:rsid w:val="000147E0"/>
    <w:rsid w:val="0001515C"/>
    <w:rsid w:val="0001522E"/>
    <w:rsid w:val="000154D9"/>
    <w:rsid w:val="0001559D"/>
    <w:rsid w:val="00016354"/>
    <w:rsid w:val="00016B7D"/>
    <w:rsid w:val="0001766C"/>
    <w:rsid w:val="0001773F"/>
    <w:rsid w:val="00020E8A"/>
    <w:rsid w:val="00020E8F"/>
    <w:rsid w:val="00021813"/>
    <w:rsid w:val="000221A7"/>
    <w:rsid w:val="0002264F"/>
    <w:rsid w:val="00022838"/>
    <w:rsid w:val="00022A3A"/>
    <w:rsid w:val="00023149"/>
    <w:rsid w:val="000239A1"/>
    <w:rsid w:val="00023D82"/>
    <w:rsid w:val="00024088"/>
    <w:rsid w:val="000242CF"/>
    <w:rsid w:val="00025117"/>
    <w:rsid w:val="00025273"/>
    <w:rsid w:val="000255DC"/>
    <w:rsid w:val="000261BF"/>
    <w:rsid w:val="000266C8"/>
    <w:rsid w:val="0002673E"/>
    <w:rsid w:val="00026988"/>
    <w:rsid w:val="00026ECF"/>
    <w:rsid w:val="000277E7"/>
    <w:rsid w:val="0002791B"/>
    <w:rsid w:val="00027934"/>
    <w:rsid w:val="00030D2E"/>
    <w:rsid w:val="00031664"/>
    <w:rsid w:val="00031D20"/>
    <w:rsid w:val="000323F5"/>
    <w:rsid w:val="00034B66"/>
    <w:rsid w:val="00035412"/>
    <w:rsid w:val="0003649A"/>
    <w:rsid w:val="000364C5"/>
    <w:rsid w:val="00036FBC"/>
    <w:rsid w:val="0003716B"/>
    <w:rsid w:val="000375B2"/>
    <w:rsid w:val="00037686"/>
    <w:rsid w:val="00037B1F"/>
    <w:rsid w:val="00037E7B"/>
    <w:rsid w:val="00041CEA"/>
    <w:rsid w:val="0004219D"/>
    <w:rsid w:val="000425DF"/>
    <w:rsid w:val="00042963"/>
    <w:rsid w:val="000430D6"/>
    <w:rsid w:val="00043D08"/>
    <w:rsid w:val="00044157"/>
    <w:rsid w:val="0004422D"/>
    <w:rsid w:val="00044BA9"/>
    <w:rsid w:val="0004735E"/>
    <w:rsid w:val="000504AE"/>
    <w:rsid w:val="000506DB"/>
    <w:rsid w:val="00050E87"/>
    <w:rsid w:val="00051941"/>
    <w:rsid w:val="00051ACF"/>
    <w:rsid w:val="00053048"/>
    <w:rsid w:val="000532E6"/>
    <w:rsid w:val="000534DA"/>
    <w:rsid w:val="00054F6B"/>
    <w:rsid w:val="00055D8B"/>
    <w:rsid w:val="00055F07"/>
    <w:rsid w:val="00057914"/>
    <w:rsid w:val="000605DF"/>
    <w:rsid w:val="000608AF"/>
    <w:rsid w:val="00062428"/>
    <w:rsid w:val="0006258B"/>
    <w:rsid w:val="00062881"/>
    <w:rsid w:val="00062C61"/>
    <w:rsid w:val="0006306B"/>
    <w:rsid w:val="0006335D"/>
    <w:rsid w:val="000638D5"/>
    <w:rsid w:val="000639D5"/>
    <w:rsid w:val="000642C8"/>
    <w:rsid w:val="00064E56"/>
    <w:rsid w:val="00064E80"/>
    <w:rsid w:val="000650F9"/>
    <w:rsid w:val="00065ACB"/>
    <w:rsid w:val="00065E51"/>
    <w:rsid w:val="00065F8B"/>
    <w:rsid w:val="00066FDA"/>
    <w:rsid w:val="00067015"/>
    <w:rsid w:val="00067507"/>
    <w:rsid w:val="00070EAB"/>
    <w:rsid w:val="00071B3C"/>
    <w:rsid w:val="00072546"/>
    <w:rsid w:val="00073550"/>
    <w:rsid w:val="00073F29"/>
    <w:rsid w:val="00074050"/>
    <w:rsid w:val="0007456B"/>
    <w:rsid w:val="000747FA"/>
    <w:rsid w:val="0007527E"/>
    <w:rsid w:val="0007588A"/>
    <w:rsid w:val="00075B78"/>
    <w:rsid w:val="00075DDD"/>
    <w:rsid w:val="0007609A"/>
    <w:rsid w:val="0007755E"/>
    <w:rsid w:val="00077A3A"/>
    <w:rsid w:val="000817DA"/>
    <w:rsid w:val="00082263"/>
    <w:rsid w:val="00082A70"/>
    <w:rsid w:val="00083B64"/>
    <w:rsid w:val="00083EA2"/>
    <w:rsid w:val="00083ED3"/>
    <w:rsid w:val="00083FF8"/>
    <w:rsid w:val="0008463E"/>
    <w:rsid w:val="000850F6"/>
    <w:rsid w:val="0008590B"/>
    <w:rsid w:val="0008680B"/>
    <w:rsid w:val="00087541"/>
    <w:rsid w:val="000904E0"/>
    <w:rsid w:val="0009067E"/>
    <w:rsid w:val="00090752"/>
    <w:rsid w:val="00091ECB"/>
    <w:rsid w:val="00092190"/>
    <w:rsid w:val="00092206"/>
    <w:rsid w:val="0009249E"/>
    <w:rsid w:val="00092BE9"/>
    <w:rsid w:val="000936B4"/>
    <w:rsid w:val="00093FA2"/>
    <w:rsid w:val="0009443F"/>
    <w:rsid w:val="000944B2"/>
    <w:rsid w:val="000946C1"/>
    <w:rsid w:val="00094A9A"/>
    <w:rsid w:val="00094CE1"/>
    <w:rsid w:val="00094EC5"/>
    <w:rsid w:val="00095B56"/>
    <w:rsid w:val="00095CF7"/>
    <w:rsid w:val="000960A7"/>
    <w:rsid w:val="00096A9D"/>
    <w:rsid w:val="00096B13"/>
    <w:rsid w:val="000A0796"/>
    <w:rsid w:val="000A1042"/>
    <w:rsid w:val="000A11F5"/>
    <w:rsid w:val="000A32A4"/>
    <w:rsid w:val="000A342B"/>
    <w:rsid w:val="000A367F"/>
    <w:rsid w:val="000A3DBA"/>
    <w:rsid w:val="000A4703"/>
    <w:rsid w:val="000A69FB"/>
    <w:rsid w:val="000A7177"/>
    <w:rsid w:val="000A740E"/>
    <w:rsid w:val="000B0348"/>
    <w:rsid w:val="000B0389"/>
    <w:rsid w:val="000B047A"/>
    <w:rsid w:val="000B0971"/>
    <w:rsid w:val="000B09BB"/>
    <w:rsid w:val="000B12D3"/>
    <w:rsid w:val="000B23E8"/>
    <w:rsid w:val="000B2522"/>
    <w:rsid w:val="000B2747"/>
    <w:rsid w:val="000B28AE"/>
    <w:rsid w:val="000B29AB"/>
    <w:rsid w:val="000B2ABF"/>
    <w:rsid w:val="000B2B3D"/>
    <w:rsid w:val="000B4166"/>
    <w:rsid w:val="000B41F4"/>
    <w:rsid w:val="000B46F5"/>
    <w:rsid w:val="000B481D"/>
    <w:rsid w:val="000B4995"/>
    <w:rsid w:val="000B4CD7"/>
    <w:rsid w:val="000B511C"/>
    <w:rsid w:val="000B586A"/>
    <w:rsid w:val="000B5F8D"/>
    <w:rsid w:val="000B64D7"/>
    <w:rsid w:val="000B684B"/>
    <w:rsid w:val="000B69AF"/>
    <w:rsid w:val="000B7749"/>
    <w:rsid w:val="000C0364"/>
    <w:rsid w:val="000C03DD"/>
    <w:rsid w:val="000C05C3"/>
    <w:rsid w:val="000C12B1"/>
    <w:rsid w:val="000C2207"/>
    <w:rsid w:val="000C3853"/>
    <w:rsid w:val="000C39CC"/>
    <w:rsid w:val="000C40C8"/>
    <w:rsid w:val="000C4119"/>
    <w:rsid w:val="000C43D6"/>
    <w:rsid w:val="000C4A79"/>
    <w:rsid w:val="000C4AB8"/>
    <w:rsid w:val="000C4B83"/>
    <w:rsid w:val="000C4BF0"/>
    <w:rsid w:val="000C4E94"/>
    <w:rsid w:val="000C4F5F"/>
    <w:rsid w:val="000C58FD"/>
    <w:rsid w:val="000C5C17"/>
    <w:rsid w:val="000C5E9E"/>
    <w:rsid w:val="000C5FC8"/>
    <w:rsid w:val="000C64BC"/>
    <w:rsid w:val="000C64DE"/>
    <w:rsid w:val="000C6576"/>
    <w:rsid w:val="000C6AB4"/>
    <w:rsid w:val="000C7661"/>
    <w:rsid w:val="000D0A02"/>
    <w:rsid w:val="000D11B7"/>
    <w:rsid w:val="000D2490"/>
    <w:rsid w:val="000D299F"/>
    <w:rsid w:val="000D3806"/>
    <w:rsid w:val="000D3C9D"/>
    <w:rsid w:val="000D455C"/>
    <w:rsid w:val="000D4CD5"/>
    <w:rsid w:val="000D4EA8"/>
    <w:rsid w:val="000D54BE"/>
    <w:rsid w:val="000D576F"/>
    <w:rsid w:val="000D6290"/>
    <w:rsid w:val="000D661A"/>
    <w:rsid w:val="000D6936"/>
    <w:rsid w:val="000D6DD7"/>
    <w:rsid w:val="000D74DC"/>
    <w:rsid w:val="000D759A"/>
    <w:rsid w:val="000D7631"/>
    <w:rsid w:val="000D77E6"/>
    <w:rsid w:val="000E006C"/>
    <w:rsid w:val="000E0102"/>
    <w:rsid w:val="000E048B"/>
    <w:rsid w:val="000E050A"/>
    <w:rsid w:val="000E0B1B"/>
    <w:rsid w:val="000E0F6B"/>
    <w:rsid w:val="000E1111"/>
    <w:rsid w:val="000E1C10"/>
    <w:rsid w:val="000E1F99"/>
    <w:rsid w:val="000E1F9C"/>
    <w:rsid w:val="000E2ED3"/>
    <w:rsid w:val="000E302F"/>
    <w:rsid w:val="000E37B6"/>
    <w:rsid w:val="000E447F"/>
    <w:rsid w:val="000E6428"/>
    <w:rsid w:val="000E65FC"/>
    <w:rsid w:val="000E6CDF"/>
    <w:rsid w:val="000E792F"/>
    <w:rsid w:val="000E793D"/>
    <w:rsid w:val="000F020F"/>
    <w:rsid w:val="000F0A45"/>
    <w:rsid w:val="000F1303"/>
    <w:rsid w:val="000F1362"/>
    <w:rsid w:val="000F1C4C"/>
    <w:rsid w:val="000F1CDB"/>
    <w:rsid w:val="000F1D09"/>
    <w:rsid w:val="000F3490"/>
    <w:rsid w:val="000F3B7F"/>
    <w:rsid w:val="000F3F61"/>
    <w:rsid w:val="000F4D64"/>
    <w:rsid w:val="000F50ED"/>
    <w:rsid w:val="000F52D9"/>
    <w:rsid w:val="000F586A"/>
    <w:rsid w:val="000F5A99"/>
    <w:rsid w:val="000F6B3E"/>
    <w:rsid w:val="000F6D19"/>
    <w:rsid w:val="000F76AA"/>
    <w:rsid w:val="000F7D0D"/>
    <w:rsid w:val="001004B2"/>
    <w:rsid w:val="001016A6"/>
    <w:rsid w:val="0010198D"/>
    <w:rsid w:val="001034BF"/>
    <w:rsid w:val="0010471F"/>
    <w:rsid w:val="0010506C"/>
    <w:rsid w:val="00105714"/>
    <w:rsid w:val="00105919"/>
    <w:rsid w:val="00105DDF"/>
    <w:rsid w:val="00106076"/>
    <w:rsid w:val="00107A28"/>
    <w:rsid w:val="00107C17"/>
    <w:rsid w:val="00107D76"/>
    <w:rsid w:val="00107DF3"/>
    <w:rsid w:val="00107EF6"/>
    <w:rsid w:val="00107FDA"/>
    <w:rsid w:val="00110821"/>
    <w:rsid w:val="00110F5A"/>
    <w:rsid w:val="00111146"/>
    <w:rsid w:val="00111381"/>
    <w:rsid w:val="00111843"/>
    <w:rsid w:val="00112396"/>
    <w:rsid w:val="001127DE"/>
    <w:rsid w:val="00112832"/>
    <w:rsid w:val="00112A0F"/>
    <w:rsid w:val="00112C05"/>
    <w:rsid w:val="00112DBB"/>
    <w:rsid w:val="00113270"/>
    <w:rsid w:val="00113478"/>
    <w:rsid w:val="001137A4"/>
    <w:rsid w:val="00113B37"/>
    <w:rsid w:val="00113E76"/>
    <w:rsid w:val="00114C18"/>
    <w:rsid w:val="001158D4"/>
    <w:rsid w:val="00115AF5"/>
    <w:rsid w:val="00115D46"/>
    <w:rsid w:val="0011665F"/>
    <w:rsid w:val="0011702B"/>
    <w:rsid w:val="0011751B"/>
    <w:rsid w:val="00117F35"/>
    <w:rsid w:val="00120E2A"/>
    <w:rsid w:val="001210A0"/>
    <w:rsid w:val="0012155A"/>
    <w:rsid w:val="00122502"/>
    <w:rsid w:val="00123E63"/>
    <w:rsid w:val="0012414E"/>
    <w:rsid w:val="001248F7"/>
    <w:rsid w:val="00124AFE"/>
    <w:rsid w:val="00124D66"/>
    <w:rsid w:val="00125568"/>
    <w:rsid w:val="00125B57"/>
    <w:rsid w:val="00126DB6"/>
    <w:rsid w:val="00127200"/>
    <w:rsid w:val="0012720D"/>
    <w:rsid w:val="001279A9"/>
    <w:rsid w:val="00127D8A"/>
    <w:rsid w:val="00127FF5"/>
    <w:rsid w:val="0013009C"/>
    <w:rsid w:val="001301AE"/>
    <w:rsid w:val="00130D96"/>
    <w:rsid w:val="001318DC"/>
    <w:rsid w:val="00131BD6"/>
    <w:rsid w:val="00133210"/>
    <w:rsid w:val="0013412B"/>
    <w:rsid w:val="0013452B"/>
    <w:rsid w:val="00134634"/>
    <w:rsid w:val="0013524C"/>
    <w:rsid w:val="00135DBC"/>
    <w:rsid w:val="00136102"/>
    <w:rsid w:val="00136134"/>
    <w:rsid w:val="00136E86"/>
    <w:rsid w:val="0013700E"/>
    <w:rsid w:val="00137434"/>
    <w:rsid w:val="00140EBA"/>
    <w:rsid w:val="00141263"/>
    <w:rsid w:val="00141B60"/>
    <w:rsid w:val="001426E2"/>
    <w:rsid w:val="0014280E"/>
    <w:rsid w:val="00142825"/>
    <w:rsid w:val="001433ED"/>
    <w:rsid w:val="00143A62"/>
    <w:rsid w:val="00143A8B"/>
    <w:rsid w:val="0014463E"/>
    <w:rsid w:val="00144E68"/>
    <w:rsid w:val="001455FF"/>
    <w:rsid w:val="001460B9"/>
    <w:rsid w:val="00146A8E"/>
    <w:rsid w:val="001478FA"/>
    <w:rsid w:val="00147A89"/>
    <w:rsid w:val="001500A3"/>
    <w:rsid w:val="00150602"/>
    <w:rsid w:val="00150EC4"/>
    <w:rsid w:val="00150F11"/>
    <w:rsid w:val="00151B97"/>
    <w:rsid w:val="00152556"/>
    <w:rsid w:val="0015270D"/>
    <w:rsid w:val="00152E07"/>
    <w:rsid w:val="00153011"/>
    <w:rsid w:val="0015553B"/>
    <w:rsid w:val="00155568"/>
    <w:rsid w:val="001559CD"/>
    <w:rsid w:val="00155A3B"/>
    <w:rsid w:val="00155E3D"/>
    <w:rsid w:val="00156FF1"/>
    <w:rsid w:val="0015717B"/>
    <w:rsid w:val="001574C6"/>
    <w:rsid w:val="001601AD"/>
    <w:rsid w:val="0016020C"/>
    <w:rsid w:val="0016074E"/>
    <w:rsid w:val="00160C2F"/>
    <w:rsid w:val="001615F5"/>
    <w:rsid w:val="001621C3"/>
    <w:rsid w:val="001626B3"/>
    <w:rsid w:val="0016289F"/>
    <w:rsid w:val="00164537"/>
    <w:rsid w:val="00164BEC"/>
    <w:rsid w:val="0016524D"/>
    <w:rsid w:val="00166A4D"/>
    <w:rsid w:val="00166AB8"/>
    <w:rsid w:val="00166F60"/>
    <w:rsid w:val="00166F88"/>
    <w:rsid w:val="00167B9A"/>
    <w:rsid w:val="0017065C"/>
    <w:rsid w:val="001714E6"/>
    <w:rsid w:val="0017168C"/>
    <w:rsid w:val="00171E38"/>
    <w:rsid w:val="0017205A"/>
    <w:rsid w:val="0017208B"/>
    <w:rsid w:val="001727A9"/>
    <w:rsid w:val="00172EC9"/>
    <w:rsid w:val="00173028"/>
    <w:rsid w:val="001733DB"/>
    <w:rsid w:val="00173591"/>
    <w:rsid w:val="0017393C"/>
    <w:rsid w:val="0017417A"/>
    <w:rsid w:val="0017507E"/>
    <w:rsid w:val="001756A7"/>
    <w:rsid w:val="00175904"/>
    <w:rsid w:val="001759BD"/>
    <w:rsid w:val="00175AAF"/>
    <w:rsid w:val="00176834"/>
    <w:rsid w:val="001777C1"/>
    <w:rsid w:val="00180BD6"/>
    <w:rsid w:val="00181E9D"/>
    <w:rsid w:val="00181EEF"/>
    <w:rsid w:val="001826C1"/>
    <w:rsid w:val="00182744"/>
    <w:rsid w:val="00182AB0"/>
    <w:rsid w:val="00182CBA"/>
    <w:rsid w:val="0018381B"/>
    <w:rsid w:val="001841F8"/>
    <w:rsid w:val="0018435D"/>
    <w:rsid w:val="00184ED1"/>
    <w:rsid w:val="00184FDD"/>
    <w:rsid w:val="00185007"/>
    <w:rsid w:val="0018529E"/>
    <w:rsid w:val="001854DF"/>
    <w:rsid w:val="0018552C"/>
    <w:rsid w:val="001855F9"/>
    <w:rsid w:val="001872A3"/>
    <w:rsid w:val="00187786"/>
    <w:rsid w:val="001879B1"/>
    <w:rsid w:val="00187BDE"/>
    <w:rsid w:val="00187D67"/>
    <w:rsid w:val="00187DFD"/>
    <w:rsid w:val="001907A2"/>
    <w:rsid w:val="0019080F"/>
    <w:rsid w:val="00190FD2"/>
    <w:rsid w:val="001917A6"/>
    <w:rsid w:val="00191FCB"/>
    <w:rsid w:val="00192083"/>
    <w:rsid w:val="00192FD1"/>
    <w:rsid w:val="001934C7"/>
    <w:rsid w:val="00193B49"/>
    <w:rsid w:val="00193D0F"/>
    <w:rsid w:val="0019405D"/>
    <w:rsid w:val="0019406A"/>
    <w:rsid w:val="00194233"/>
    <w:rsid w:val="00195D9A"/>
    <w:rsid w:val="00196C62"/>
    <w:rsid w:val="0019732D"/>
    <w:rsid w:val="00197C1D"/>
    <w:rsid w:val="001A0601"/>
    <w:rsid w:val="001A12FD"/>
    <w:rsid w:val="001A1F73"/>
    <w:rsid w:val="001A3742"/>
    <w:rsid w:val="001A406E"/>
    <w:rsid w:val="001A42E2"/>
    <w:rsid w:val="001A43FF"/>
    <w:rsid w:val="001A4B87"/>
    <w:rsid w:val="001A50D2"/>
    <w:rsid w:val="001A577B"/>
    <w:rsid w:val="001A6826"/>
    <w:rsid w:val="001A6905"/>
    <w:rsid w:val="001A70C1"/>
    <w:rsid w:val="001A74E4"/>
    <w:rsid w:val="001A782B"/>
    <w:rsid w:val="001B0325"/>
    <w:rsid w:val="001B0FCB"/>
    <w:rsid w:val="001B1257"/>
    <w:rsid w:val="001B13BD"/>
    <w:rsid w:val="001B14BD"/>
    <w:rsid w:val="001B1B23"/>
    <w:rsid w:val="001B1C9D"/>
    <w:rsid w:val="001B1E0F"/>
    <w:rsid w:val="001B1F55"/>
    <w:rsid w:val="001B2B38"/>
    <w:rsid w:val="001B3881"/>
    <w:rsid w:val="001B390B"/>
    <w:rsid w:val="001B3B0F"/>
    <w:rsid w:val="001B4743"/>
    <w:rsid w:val="001B59EB"/>
    <w:rsid w:val="001B6928"/>
    <w:rsid w:val="001B6AD2"/>
    <w:rsid w:val="001B6D15"/>
    <w:rsid w:val="001B6FE7"/>
    <w:rsid w:val="001B796A"/>
    <w:rsid w:val="001C04C3"/>
    <w:rsid w:val="001C0737"/>
    <w:rsid w:val="001C1169"/>
    <w:rsid w:val="001C17D5"/>
    <w:rsid w:val="001C1C4B"/>
    <w:rsid w:val="001C2813"/>
    <w:rsid w:val="001C2939"/>
    <w:rsid w:val="001C4336"/>
    <w:rsid w:val="001C44F4"/>
    <w:rsid w:val="001C48B9"/>
    <w:rsid w:val="001C4DE1"/>
    <w:rsid w:val="001C4DE8"/>
    <w:rsid w:val="001C5170"/>
    <w:rsid w:val="001C528F"/>
    <w:rsid w:val="001C64AC"/>
    <w:rsid w:val="001C6A20"/>
    <w:rsid w:val="001C6A23"/>
    <w:rsid w:val="001C7AF2"/>
    <w:rsid w:val="001C7E86"/>
    <w:rsid w:val="001D0121"/>
    <w:rsid w:val="001D06B0"/>
    <w:rsid w:val="001D08C7"/>
    <w:rsid w:val="001D0B46"/>
    <w:rsid w:val="001D0D6D"/>
    <w:rsid w:val="001D13F6"/>
    <w:rsid w:val="001D1FB7"/>
    <w:rsid w:val="001D2AC3"/>
    <w:rsid w:val="001D2C0C"/>
    <w:rsid w:val="001D313F"/>
    <w:rsid w:val="001D31E4"/>
    <w:rsid w:val="001D3714"/>
    <w:rsid w:val="001D3FF6"/>
    <w:rsid w:val="001D4C5D"/>
    <w:rsid w:val="001D51D5"/>
    <w:rsid w:val="001D54A3"/>
    <w:rsid w:val="001D5A25"/>
    <w:rsid w:val="001D5B41"/>
    <w:rsid w:val="001D5B5A"/>
    <w:rsid w:val="001D67F6"/>
    <w:rsid w:val="001D6885"/>
    <w:rsid w:val="001E22ED"/>
    <w:rsid w:val="001E2744"/>
    <w:rsid w:val="001E53F1"/>
    <w:rsid w:val="001E65D7"/>
    <w:rsid w:val="001E6952"/>
    <w:rsid w:val="001E6B14"/>
    <w:rsid w:val="001E6E72"/>
    <w:rsid w:val="001E74F2"/>
    <w:rsid w:val="001F080D"/>
    <w:rsid w:val="001F14AE"/>
    <w:rsid w:val="001F285F"/>
    <w:rsid w:val="001F2E81"/>
    <w:rsid w:val="001F3887"/>
    <w:rsid w:val="001F3992"/>
    <w:rsid w:val="001F3B9E"/>
    <w:rsid w:val="001F4840"/>
    <w:rsid w:val="001F4AAE"/>
    <w:rsid w:val="001F5E32"/>
    <w:rsid w:val="001F6462"/>
    <w:rsid w:val="001F653E"/>
    <w:rsid w:val="001F6568"/>
    <w:rsid w:val="001F6742"/>
    <w:rsid w:val="001F67FE"/>
    <w:rsid w:val="001F6DCE"/>
    <w:rsid w:val="001F749A"/>
    <w:rsid w:val="001F786A"/>
    <w:rsid w:val="001F7E6A"/>
    <w:rsid w:val="002001CB"/>
    <w:rsid w:val="00200519"/>
    <w:rsid w:val="00200DF0"/>
    <w:rsid w:val="00201312"/>
    <w:rsid w:val="00201469"/>
    <w:rsid w:val="00201637"/>
    <w:rsid w:val="00202FCE"/>
    <w:rsid w:val="0020441E"/>
    <w:rsid w:val="002050F2"/>
    <w:rsid w:val="00205718"/>
    <w:rsid w:val="002060AE"/>
    <w:rsid w:val="0020688F"/>
    <w:rsid w:val="00206A4F"/>
    <w:rsid w:val="00207F60"/>
    <w:rsid w:val="0021003B"/>
    <w:rsid w:val="002108D2"/>
    <w:rsid w:val="00210D60"/>
    <w:rsid w:val="002110A7"/>
    <w:rsid w:val="00211452"/>
    <w:rsid w:val="0021190C"/>
    <w:rsid w:val="00211BDF"/>
    <w:rsid w:val="00212759"/>
    <w:rsid w:val="002129D6"/>
    <w:rsid w:val="0021369E"/>
    <w:rsid w:val="002139C3"/>
    <w:rsid w:val="002140EB"/>
    <w:rsid w:val="00214A9D"/>
    <w:rsid w:val="00214C0D"/>
    <w:rsid w:val="002160EA"/>
    <w:rsid w:val="00216BC4"/>
    <w:rsid w:val="00216E18"/>
    <w:rsid w:val="00216E6D"/>
    <w:rsid w:val="002171D1"/>
    <w:rsid w:val="00217883"/>
    <w:rsid w:val="00217A28"/>
    <w:rsid w:val="00220485"/>
    <w:rsid w:val="00221398"/>
    <w:rsid w:val="002213E2"/>
    <w:rsid w:val="00221DCA"/>
    <w:rsid w:val="00222C3B"/>
    <w:rsid w:val="002237B0"/>
    <w:rsid w:val="00223B5D"/>
    <w:rsid w:val="0022405C"/>
    <w:rsid w:val="00224226"/>
    <w:rsid w:val="0022470E"/>
    <w:rsid w:val="0022494D"/>
    <w:rsid w:val="00224C9D"/>
    <w:rsid w:val="00225358"/>
    <w:rsid w:val="002257A3"/>
    <w:rsid w:val="00225B4C"/>
    <w:rsid w:val="00225C90"/>
    <w:rsid w:val="00225D79"/>
    <w:rsid w:val="00225FC0"/>
    <w:rsid w:val="0022637C"/>
    <w:rsid w:val="002269C4"/>
    <w:rsid w:val="00227359"/>
    <w:rsid w:val="002274B8"/>
    <w:rsid w:val="00227B61"/>
    <w:rsid w:val="00230928"/>
    <w:rsid w:val="00230B3C"/>
    <w:rsid w:val="00230E77"/>
    <w:rsid w:val="00231011"/>
    <w:rsid w:val="002316A6"/>
    <w:rsid w:val="00231E65"/>
    <w:rsid w:val="00231ECF"/>
    <w:rsid w:val="002321B2"/>
    <w:rsid w:val="00232538"/>
    <w:rsid w:val="00232848"/>
    <w:rsid w:val="002332BA"/>
    <w:rsid w:val="00233A91"/>
    <w:rsid w:val="002347FD"/>
    <w:rsid w:val="00234E06"/>
    <w:rsid w:val="00235FC7"/>
    <w:rsid w:val="002363CB"/>
    <w:rsid w:val="002372AF"/>
    <w:rsid w:val="002379AB"/>
    <w:rsid w:val="00237F63"/>
    <w:rsid w:val="00241AAE"/>
    <w:rsid w:val="00242A01"/>
    <w:rsid w:val="00242BCC"/>
    <w:rsid w:val="0024367D"/>
    <w:rsid w:val="002441D5"/>
    <w:rsid w:val="00244814"/>
    <w:rsid w:val="00244AB3"/>
    <w:rsid w:val="00244BEE"/>
    <w:rsid w:val="002460BD"/>
    <w:rsid w:val="002460F5"/>
    <w:rsid w:val="00247407"/>
    <w:rsid w:val="00247FB9"/>
    <w:rsid w:val="0025038D"/>
    <w:rsid w:val="002511C8"/>
    <w:rsid w:val="00251412"/>
    <w:rsid w:val="002520B9"/>
    <w:rsid w:val="002522DE"/>
    <w:rsid w:val="0025344B"/>
    <w:rsid w:val="00254E58"/>
    <w:rsid w:val="00255CD9"/>
    <w:rsid w:val="00255E17"/>
    <w:rsid w:val="002563A5"/>
    <w:rsid w:val="00256424"/>
    <w:rsid w:val="0025642B"/>
    <w:rsid w:val="002566C6"/>
    <w:rsid w:val="002567E0"/>
    <w:rsid w:val="002567F3"/>
    <w:rsid w:val="00256957"/>
    <w:rsid w:val="002576BF"/>
    <w:rsid w:val="00257907"/>
    <w:rsid w:val="00257A48"/>
    <w:rsid w:val="00257BBF"/>
    <w:rsid w:val="00260043"/>
    <w:rsid w:val="00261F01"/>
    <w:rsid w:val="00261F4D"/>
    <w:rsid w:val="00262557"/>
    <w:rsid w:val="00263464"/>
    <w:rsid w:val="00263C12"/>
    <w:rsid w:val="0026487B"/>
    <w:rsid w:val="00264C86"/>
    <w:rsid w:val="002653F8"/>
    <w:rsid w:val="00265FA7"/>
    <w:rsid w:val="0026632C"/>
    <w:rsid w:val="002667F2"/>
    <w:rsid w:val="00266EBA"/>
    <w:rsid w:val="00266ED9"/>
    <w:rsid w:val="00267048"/>
    <w:rsid w:val="002672FE"/>
    <w:rsid w:val="00267A0A"/>
    <w:rsid w:val="00270062"/>
    <w:rsid w:val="00270786"/>
    <w:rsid w:val="002708BD"/>
    <w:rsid w:val="00270C55"/>
    <w:rsid w:val="00270D88"/>
    <w:rsid w:val="00270F5F"/>
    <w:rsid w:val="00271486"/>
    <w:rsid w:val="00273106"/>
    <w:rsid w:val="002731F0"/>
    <w:rsid w:val="00273B87"/>
    <w:rsid w:val="002745F6"/>
    <w:rsid w:val="00275435"/>
    <w:rsid w:val="00275F6E"/>
    <w:rsid w:val="00276DEA"/>
    <w:rsid w:val="00277BA7"/>
    <w:rsid w:val="00277D85"/>
    <w:rsid w:val="00280953"/>
    <w:rsid w:val="002809EB"/>
    <w:rsid w:val="00280CBB"/>
    <w:rsid w:val="00280D56"/>
    <w:rsid w:val="0028190A"/>
    <w:rsid w:val="00282370"/>
    <w:rsid w:val="00282891"/>
    <w:rsid w:val="0028323B"/>
    <w:rsid w:val="0028357B"/>
    <w:rsid w:val="0028378E"/>
    <w:rsid w:val="00283C9B"/>
    <w:rsid w:val="002841AC"/>
    <w:rsid w:val="00284875"/>
    <w:rsid w:val="00286476"/>
    <w:rsid w:val="00287878"/>
    <w:rsid w:val="00291238"/>
    <w:rsid w:val="0029194F"/>
    <w:rsid w:val="00292A5F"/>
    <w:rsid w:val="00292F18"/>
    <w:rsid w:val="0029349D"/>
    <w:rsid w:val="00293534"/>
    <w:rsid w:val="0029436C"/>
    <w:rsid w:val="00294B03"/>
    <w:rsid w:val="0029535A"/>
    <w:rsid w:val="00295832"/>
    <w:rsid w:val="00295E1B"/>
    <w:rsid w:val="00296FAE"/>
    <w:rsid w:val="00297E37"/>
    <w:rsid w:val="00297E89"/>
    <w:rsid w:val="002A02DB"/>
    <w:rsid w:val="002A04F8"/>
    <w:rsid w:val="002A0C51"/>
    <w:rsid w:val="002A0F81"/>
    <w:rsid w:val="002A11A9"/>
    <w:rsid w:val="002A15BC"/>
    <w:rsid w:val="002A2419"/>
    <w:rsid w:val="002A2785"/>
    <w:rsid w:val="002A300F"/>
    <w:rsid w:val="002A3E57"/>
    <w:rsid w:val="002A455D"/>
    <w:rsid w:val="002A4763"/>
    <w:rsid w:val="002A48E0"/>
    <w:rsid w:val="002A4927"/>
    <w:rsid w:val="002A6108"/>
    <w:rsid w:val="002A640D"/>
    <w:rsid w:val="002A64CC"/>
    <w:rsid w:val="002A65FE"/>
    <w:rsid w:val="002A7547"/>
    <w:rsid w:val="002B0026"/>
    <w:rsid w:val="002B0F6D"/>
    <w:rsid w:val="002B123B"/>
    <w:rsid w:val="002B1EFB"/>
    <w:rsid w:val="002B2AA5"/>
    <w:rsid w:val="002B2D85"/>
    <w:rsid w:val="002B3866"/>
    <w:rsid w:val="002B3F4C"/>
    <w:rsid w:val="002B42B1"/>
    <w:rsid w:val="002B49FA"/>
    <w:rsid w:val="002B4EE8"/>
    <w:rsid w:val="002B4FFC"/>
    <w:rsid w:val="002B5FEB"/>
    <w:rsid w:val="002B63B5"/>
    <w:rsid w:val="002B697A"/>
    <w:rsid w:val="002B6994"/>
    <w:rsid w:val="002B7147"/>
    <w:rsid w:val="002B753D"/>
    <w:rsid w:val="002B7AC3"/>
    <w:rsid w:val="002B7D96"/>
    <w:rsid w:val="002C017A"/>
    <w:rsid w:val="002C0188"/>
    <w:rsid w:val="002C0537"/>
    <w:rsid w:val="002C175C"/>
    <w:rsid w:val="002C1ACA"/>
    <w:rsid w:val="002C26AD"/>
    <w:rsid w:val="002C299E"/>
    <w:rsid w:val="002C29EE"/>
    <w:rsid w:val="002C402A"/>
    <w:rsid w:val="002C41D5"/>
    <w:rsid w:val="002C47C2"/>
    <w:rsid w:val="002C4B39"/>
    <w:rsid w:val="002C5221"/>
    <w:rsid w:val="002C55ED"/>
    <w:rsid w:val="002C5658"/>
    <w:rsid w:val="002C5775"/>
    <w:rsid w:val="002C58C5"/>
    <w:rsid w:val="002C5D99"/>
    <w:rsid w:val="002C5F14"/>
    <w:rsid w:val="002C6815"/>
    <w:rsid w:val="002C7676"/>
    <w:rsid w:val="002D03DB"/>
    <w:rsid w:val="002D0F42"/>
    <w:rsid w:val="002D0F95"/>
    <w:rsid w:val="002D186F"/>
    <w:rsid w:val="002D2042"/>
    <w:rsid w:val="002D22DE"/>
    <w:rsid w:val="002D2B27"/>
    <w:rsid w:val="002D2B41"/>
    <w:rsid w:val="002D3295"/>
    <w:rsid w:val="002D3A2C"/>
    <w:rsid w:val="002D410D"/>
    <w:rsid w:val="002D4178"/>
    <w:rsid w:val="002D50C8"/>
    <w:rsid w:val="002D52D1"/>
    <w:rsid w:val="002D62A5"/>
    <w:rsid w:val="002D6EFD"/>
    <w:rsid w:val="002D6FE7"/>
    <w:rsid w:val="002D708D"/>
    <w:rsid w:val="002D730B"/>
    <w:rsid w:val="002D76C9"/>
    <w:rsid w:val="002D7807"/>
    <w:rsid w:val="002E017E"/>
    <w:rsid w:val="002E0475"/>
    <w:rsid w:val="002E0658"/>
    <w:rsid w:val="002E08F8"/>
    <w:rsid w:val="002E1E85"/>
    <w:rsid w:val="002E200F"/>
    <w:rsid w:val="002E273E"/>
    <w:rsid w:val="002E2FD8"/>
    <w:rsid w:val="002E2FE9"/>
    <w:rsid w:val="002E3A95"/>
    <w:rsid w:val="002E4182"/>
    <w:rsid w:val="002E4737"/>
    <w:rsid w:val="002E4E42"/>
    <w:rsid w:val="002E4E80"/>
    <w:rsid w:val="002E53AA"/>
    <w:rsid w:val="002E5E89"/>
    <w:rsid w:val="002E61F2"/>
    <w:rsid w:val="002E68EF"/>
    <w:rsid w:val="002E6FBE"/>
    <w:rsid w:val="002E765D"/>
    <w:rsid w:val="002E792B"/>
    <w:rsid w:val="002E7B57"/>
    <w:rsid w:val="002F065F"/>
    <w:rsid w:val="002F0936"/>
    <w:rsid w:val="002F11AD"/>
    <w:rsid w:val="002F2279"/>
    <w:rsid w:val="002F27E0"/>
    <w:rsid w:val="002F4E44"/>
    <w:rsid w:val="002F6581"/>
    <w:rsid w:val="002F6BCB"/>
    <w:rsid w:val="002F7577"/>
    <w:rsid w:val="0030019D"/>
    <w:rsid w:val="0030042A"/>
    <w:rsid w:val="00300B26"/>
    <w:rsid w:val="0030120F"/>
    <w:rsid w:val="003016A5"/>
    <w:rsid w:val="003019B8"/>
    <w:rsid w:val="00302E01"/>
    <w:rsid w:val="00302FEB"/>
    <w:rsid w:val="00303303"/>
    <w:rsid w:val="00304221"/>
    <w:rsid w:val="00304941"/>
    <w:rsid w:val="003054DA"/>
    <w:rsid w:val="0030557C"/>
    <w:rsid w:val="003062AE"/>
    <w:rsid w:val="0030631E"/>
    <w:rsid w:val="003065C4"/>
    <w:rsid w:val="00306E88"/>
    <w:rsid w:val="00306EC3"/>
    <w:rsid w:val="00307582"/>
    <w:rsid w:val="003075BE"/>
    <w:rsid w:val="00307BBA"/>
    <w:rsid w:val="00307DD8"/>
    <w:rsid w:val="003104BF"/>
    <w:rsid w:val="0031094B"/>
    <w:rsid w:val="00311051"/>
    <w:rsid w:val="0031205E"/>
    <w:rsid w:val="0031216F"/>
    <w:rsid w:val="0031252A"/>
    <w:rsid w:val="003134B7"/>
    <w:rsid w:val="003139BB"/>
    <w:rsid w:val="00313C1B"/>
    <w:rsid w:val="00313CE3"/>
    <w:rsid w:val="00313D43"/>
    <w:rsid w:val="00313F31"/>
    <w:rsid w:val="00314DA9"/>
    <w:rsid w:val="0031504C"/>
    <w:rsid w:val="00316293"/>
    <w:rsid w:val="00316CC8"/>
    <w:rsid w:val="00316E1C"/>
    <w:rsid w:val="0031707A"/>
    <w:rsid w:val="003204B8"/>
    <w:rsid w:val="0032058B"/>
    <w:rsid w:val="0032147D"/>
    <w:rsid w:val="003214C5"/>
    <w:rsid w:val="00321CDF"/>
    <w:rsid w:val="00321D5E"/>
    <w:rsid w:val="00322112"/>
    <w:rsid w:val="00322128"/>
    <w:rsid w:val="0032235B"/>
    <w:rsid w:val="00322901"/>
    <w:rsid w:val="00322FCA"/>
    <w:rsid w:val="00323669"/>
    <w:rsid w:val="0032444B"/>
    <w:rsid w:val="003259FB"/>
    <w:rsid w:val="00325A2A"/>
    <w:rsid w:val="00325A7C"/>
    <w:rsid w:val="00326316"/>
    <w:rsid w:val="0032712B"/>
    <w:rsid w:val="0032737B"/>
    <w:rsid w:val="0032749E"/>
    <w:rsid w:val="00327B81"/>
    <w:rsid w:val="00327C15"/>
    <w:rsid w:val="003303B2"/>
    <w:rsid w:val="003310FC"/>
    <w:rsid w:val="00331823"/>
    <w:rsid w:val="00331D92"/>
    <w:rsid w:val="0033235D"/>
    <w:rsid w:val="00333BBA"/>
    <w:rsid w:val="0033443F"/>
    <w:rsid w:val="00334A19"/>
    <w:rsid w:val="00335AB4"/>
    <w:rsid w:val="00335BB1"/>
    <w:rsid w:val="00336025"/>
    <w:rsid w:val="0033675B"/>
    <w:rsid w:val="00337F1C"/>
    <w:rsid w:val="00340C1C"/>
    <w:rsid w:val="00340F79"/>
    <w:rsid w:val="00342471"/>
    <w:rsid w:val="00342C54"/>
    <w:rsid w:val="00342D9A"/>
    <w:rsid w:val="00343936"/>
    <w:rsid w:val="003440F1"/>
    <w:rsid w:val="003446CB"/>
    <w:rsid w:val="00345C6E"/>
    <w:rsid w:val="00345CD6"/>
    <w:rsid w:val="00345FC6"/>
    <w:rsid w:val="003463CF"/>
    <w:rsid w:val="00346925"/>
    <w:rsid w:val="00347018"/>
    <w:rsid w:val="00347551"/>
    <w:rsid w:val="0034778D"/>
    <w:rsid w:val="003479C5"/>
    <w:rsid w:val="00347B80"/>
    <w:rsid w:val="00347F8F"/>
    <w:rsid w:val="00350444"/>
    <w:rsid w:val="00350C5F"/>
    <w:rsid w:val="0035114A"/>
    <w:rsid w:val="00352233"/>
    <w:rsid w:val="00353F66"/>
    <w:rsid w:val="0035465B"/>
    <w:rsid w:val="003547F0"/>
    <w:rsid w:val="00354ABC"/>
    <w:rsid w:val="00356014"/>
    <w:rsid w:val="003564C2"/>
    <w:rsid w:val="003566A3"/>
    <w:rsid w:val="003568FB"/>
    <w:rsid w:val="00356C17"/>
    <w:rsid w:val="00357514"/>
    <w:rsid w:val="00363145"/>
    <w:rsid w:val="003631A8"/>
    <w:rsid w:val="003632C2"/>
    <w:rsid w:val="003636B4"/>
    <w:rsid w:val="003636FC"/>
    <w:rsid w:val="00363C38"/>
    <w:rsid w:val="00364841"/>
    <w:rsid w:val="00366BF0"/>
    <w:rsid w:val="00367070"/>
    <w:rsid w:val="00367A97"/>
    <w:rsid w:val="00367E40"/>
    <w:rsid w:val="00370007"/>
    <w:rsid w:val="00371192"/>
    <w:rsid w:val="0037209A"/>
    <w:rsid w:val="003721AB"/>
    <w:rsid w:val="00372AA2"/>
    <w:rsid w:val="00372E31"/>
    <w:rsid w:val="00373362"/>
    <w:rsid w:val="00373C21"/>
    <w:rsid w:val="00373D68"/>
    <w:rsid w:val="00373DDB"/>
    <w:rsid w:val="00374383"/>
    <w:rsid w:val="003745B8"/>
    <w:rsid w:val="00374ECF"/>
    <w:rsid w:val="00375387"/>
    <w:rsid w:val="00376D90"/>
    <w:rsid w:val="00376EA8"/>
    <w:rsid w:val="0037751D"/>
    <w:rsid w:val="0037764C"/>
    <w:rsid w:val="003803EC"/>
    <w:rsid w:val="0038064B"/>
    <w:rsid w:val="00380EBD"/>
    <w:rsid w:val="0038148F"/>
    <w:rsid w:val="00382A42"/>
    <w:rsid w:val="003837CD"/>
    <w:rsid w:val="0038381F"/>
    <w:rsid w:val="003839BA"/>
    <w:rsid w:val="00383E35"/>
    <w:rsid w:val="00384737"/>
    <w:rsid w:val="00384BCB"/>
    <w:rsid w:val="00385770"/>
    <w:rsid w:val="00385AFC"/>
    <w:rsid w:val="00386ECE"/>
    <w:rsid w:val="003871D4"/>
    <w:rsid w:val="003902F1"/>
    <w:rsid w:val="0039157C"/>
    <w:rsid w:val="003918A2"/>
    <w:rsid w:val="003921C4"/>
    <w:rsid w:val="00392D9C"/>
    <w:rsid w:val="00392F8F"/>
    <w:rsid w:val="00393DD0"/>
    <w:rsid w:val="00394410"/>
    <w:rsid w:val="00394EE6"/>
    <w:rsid w:val="003958C6"/>
    <w:rsid w:val="0039699E"/>
    <w:rsid w:val="00396A05"/>
    <w:rsid w:val="0039701A"/>
    <w:rsid w:val="003A0FEA"/>
    <w:rsid w:val="003A18C2"/>
    <w:rsid w:val="003A30C1"/>
    <w:rsid w:val="003A41B1"/>
    <w:rsid w:val="003A4D94"/>
    <w:rsid w:val="003A5C89"/>
    <w:rsid w:val="003A5ECA"/>
    <w:rsid w:val="003A62B7"/>
    <w:rsid w:val="003A64FA"/>
    <w:rsid w:val="003A6712"/>
    <w:rsid w:val="003A6F23"/>
    <w:rsid w:val="003B0DBD"/>
    <w:rsid w:val="003B1869"/>
    <w:rsid w:val="003B1D0B"/>
    <w:rsid w:val="003B200D"/>
    <w:rsid w:val="003B2247"/>
    <w:rsid w:val="003B27A8"/>
    <w:rsid w:val="003B2E90"/>
    <w:rsid w:val="003B35B2"/>
    <w:rsid w:val="003B37C8"/>
    <w:rsid w:val="003B40CB"/>
    <w:rsid w:val="003B44E8"/>
    <w:rsid w:val="003B4CF1"/>
    <w:rsid w:val="003B5395"/>
    <w:rsid w:val="003B60C2"/>
    <w:rsid w:val="003B615A"/>
    <w:rsid w:val="003B6797"/>
    <w:rsid w:val="003B6B09"/>
    <w:rsid w:val="003B77CE"/>
    <w:rsid w:val="003B7B5D"/>
    <w:rsid w:val="003B7E59"/>
    <w:rsid w:val="003B7FDA"/>
    <w:rsid w:val="003C06CB"/>
    <w:rsid w:val="003C0E1D"/>
    <w:rsid w:val="003C1497"/>
    <w:rsid w:val="003C1598"/>
    <w:rsid w:val="003C173C"/>
    <w:rsid w:val="003C230C"/>
    <w:rsid w:val="003C28D5"/>
    <w:rsid w:val="003C3802"/>
    <w:rsid w:val="003C3B96"/>
    <w:rsid w:val="003C436B"/>
    <w:rsid w:val="003C4907"/>
    <w:rsid w:val="003C4A10"/>
    <w:rsid w:val="003C4CB0"/>
    <w:rsid w:val="003C6273"/>
    <w:rsid w:val="003C6E8D"/>
    <w:rsid w:val="003C7296"/>
    <w:rsid w:val="003C7664"/>
    <w:rsid w:val="003C7848"/>
    <w:rsid w:val="003D1995"/>
    <w:rsid w:val="003D1CA9"/>
    <w:rsid w:val="003D1F50"/>
    <w:rsid w:val="003D2250"/>
    <w:rsid w:val="003D34CF"/>
    <w:rsid w:val="003D36C8"/>
    <w:rsid w:val="003D384D"/>
    <w:rsid w:val="003D39DC"/>
    <w:rsid w:val="003D49EB"/>
    <w:rsid w:val="003D4CA0"/>
    <w:rsid w:val="003D5231"/>
    <w:rsid w:val="003D5848"/>
    <w:rsid w:val="003D5A7D"/>
    <w:rsid w:val="003D5C6D"/>
    <w:rsid w:val="003D6067"/>
    <w:rsid w:val="003D611C"/>
    <w:rsid w:val="003D6914"/>
    <w:rsid w:val="003D6F3C"/>
    <w:rsid w:val="003D7A1D"/>
    <w:rsid w:val="003E08A7"/>
    <w:rsid w:val="003E0FCB"/>
    <w:rsid w:val="003E10D6"/>
    <w:rsid w:val="003E1191"/>
    <w:rsid w:val="003E1406"/>
    <w:rsid w:val="003E1449"/>
    <w:rsid w:val="003E1955"/>
    <w:rsid w:val="003E1A1C"/>
    <w:rsid w:val="003E2147"/>
    <w:rsid w:val="003E3FA4"/>
    <w:rsid w:val="003E4554"/>
    <w:rsid w:val="003E4A35"/>
    <w:rsid w:val="003E522A"/>
    <w:rsid w:val="003E55FE"/>
    <w:rsid w:val="003E5CB1"/>
    <w:rsid w:val="003E5F8F"/>
    <w:rsid w:val="003E6070"/>
    <w:rsid w:val="003E6DDD"/>
    <w:rsid w:val="003E729A"/>
    <w:rsid w:val="003F03DD"/>
    <w:rsid w:val="003F1196"/>
    <w:rsid w:val="003F134A"/>
    <w:rsid w:val="003F16EB"/>
    <w:rsid w:val="003F1A69"/>
    <w:rsid w:val="003F1AF5"/>
    <w:rsid w:val="003F1BDC"/>
    <w:rsid w:val="003F1D6B"/>
    <w:rsid w:val="003F26F4"/>
    <w:rsid w:val="003F2C07"/>
    <w:rsid w:val="003F34D5"/>
    <w:rsid w:val="003F4C6C"/>
    <w:rsid w:val="003F4CB8"/>
    <w:rsid w:val="003F53CC"/>
    <w:rsid w:val="003F6605"/>
    <w:rsid w:val="003F7D52"/>
    <w:rsid w:val="00400169"/>
    <w:rsid w:val="00401732"/>
    <w:rsid w:val="00401BA0"/>
    <w:rsid w:val="00402879"/>
    <w:rsid w:val="00403AB3"/>
    <w:rsid w:val="00403CEE"/>
    <w:rsid w:val="0040443A"/>
    <w:rsid w:val="00404A19"/>
    <w:rsid w:val="00404C80"/>
    <w:rsid w:val="00404D39"/>
    <w:rsid w:val="00404F2D"/>
    <w:rsid w:val="0040548D"/>
    <w:rsid w:val="00405A3B"/>
    <w:rsid w:val="004063B9"/>
    <w:rsid w:val="004065D8"/>
    <w:rsid w:val="00407943"/>
    <w:rsid w:val="00407B74"/>
    <w:rsid w:val="00407CFC"/>
    <w:rsid w:val="00410F73"/>
    <w:rsid w:val="004114CD"/>
    <w:rsid w:val="00411659"/>
    <w:rsid w:val="004118FA"/>
    <w:rsid w:val="00411F42"/>
    <w:rsid w:val="0041281E"/>
    <w:rsid w:val="0041287F"/>
    <w:rsid w:val="004129E7"/>
    <w:rsid w:val="004139FA"/>
    <w:rsid w:val="00414FB3"/>
    <w:rsid w:val="00415378"/>
    <w:rsid w:val="004155DB"/>
    <w:rsid w:val="004158FF"/>
    <w:rsid w:val="00416312"/>
    <w:rsid w:val="00416C82"/>
    <w:rsid w:val="00416CD5"/>
    <w:rsid w:val="00417C73"/>
    <w:rsid w:val="00417C90"/>
    <w:rsid w:val="00417E6A"/>
    <w:rsid w:val="00417FA1"/>
    <w:rsid w:val="004200FA"/>
    <w:rsid w:val="00420155"/>
    <w:rsid w:val="004219D8"/>
    <w:rsid w:val="00422A32"/>
    <w:rsid w:val="00422AD8"/>
    <w:rsid w:val="00422FF7"/>
    <w:rsid w:val="004254FC"/>
    <w:rsid w:val="00425801"/>
    <w:rsid w:val="0042597D"/>
    <w:rsid w:val="00425DD7"/>
    <w:rsid w:val="004270E0"/>
    <w:rsid w:val="00427313"/>
    <w:rsid w:val="00427C06"/>
    <w:rsid w:val="00427CE3"/>
    <w:rsid w:val="00427E0D"/>
    <w:rsid w:val="0043074D"/>
    <w:rsid w:val="00430923"/>
    <w:rsid w:val="004309D5"/>
    <w:rsid w:val="004313C5"/>
    <w:rsid w:val="0043159A"/>
    <w:rsid w:val="00431C23"/>
    <w:rsid w:val="00431ECD"/>
    <w:rsid w:val="0043313A"/>
    <w:rsid w:val="00433E61"/>
    <w:rsid w:val="00434647"/>
    <w:rsid w:val="00434816"/>
    <w:rsid w:val="00435675"/>
    <w:rsid w:val="004359AC"/>
    <w:rsid w:val="00435BF6"/>
    <w:rsid w:val="00436AC0"/>
    <w:rsid w:val="00436DEC"/>
    <w:rsid w:val="004378BE"/>
    <w:rsid w:val="00437ADE"/>
    <w:rsid w:val="004414F9"/>
    <w:rsid w:val="0044174E"/>
    <w:rsid w:val="00441AA5"/>
    <w:rsid w:val="0044217C"/>
    <w:rsid w:val="004421DD"/>
    <w:rsid w:val="004425BC"/>
    <w:rsid w:val="00442DD9"/>
    <w:rsid w:val="004435F6"/>
    <w:rsid w:val="0044483B"/>
    <w:rsid w:val="00444DE3"/>
    <w:rsid w:val="00444E31"/>
    <w:rsid w:val="00445613"/>
    <w:rsid w:val="00445E9B"/>
    <w:rsid w:val="00445FCF"/>
    <w:rsid w:val="00447099"/>
    <w:rsid w:val="00447843"/>
    <w:rsid w:val="00447A03"/>
    <w:rsid w:val="00447EC4"/>
    <w:rsid w:val="0045087E"/>
    <w:rsid w:val="00450B90"/>
    <w:rsid w:val="00452CC2"/>
    <w:rsid w:val="00452DDA"/>
    <w:rsid w:val="0045323C"/>
    <w:rsid w:val="004536DA"/>
    <w:rsid w:val="00453B35"/>
    <w:rsid w:val="00454396"/>
    <w:rsid w:val="0045586F"/>
    <w:rsid w:val="00455F7A"/>
    <w:rsid w:val="00455FEA"/>
    <w:rsid w:val="004563C6"/>
    <w:rsid w:val="004563E4"/>
    <w:rsid w:val="00456AF4"/>
    <w:rsid w:val="00456BB1"/>
    <w:rsid w:val="004577BB"/>
    <w:rsid w:val="0045780F"/>
    <w:rsid w:val="00460B97"/>
    <w:rsid w:val="00460C33"/>
    <w:rsid w:val="00460FFE"/>
    <w:rsid w:val="00461094"/>
    <w:rsid w:val="0046123C"/>
    <w:rsid w:val="004618C8"/>
    <w:rsid w:val="00461B69"/>
    <w:rsid w:val="00461D31"/>
    <w:rsid w:val="00463C2D"/>
    <w:rsid w:val="00464378"/>
    <w:rsid w:val="0046445D"/>
    <w:rsid w:val="00464CAB"/>
    <w:rsid w:val="004656AA"/>
    <w:rsid w:val="00465D3F"/>
    <w:rsid w:val="00465DAB"/>
    <w:rsid w:val="00465E1D"/>
    <w:rsid w:val="0046617F"/>
    <w:rsid w:val="00466575"/>
    <w:rsid w:val="00466F36"/>
    <w:rsid w:val="0047049E"/>
    <w:rsid w:val="004705F5"/>
    <w:rsid w:val="004719E8"/>
    <w:rsid w:val="00473055"/>
    <w:rsid w:val="00473438"/>
    <w:rsid w:val="00473640"/>
    <w:rsid w:val="0047459C"/>
    <w:rsid w:val="004746A5"/>
    <w:rsid w:val="00474D4A"/>
    <w:rsid w:val="00474ED9"/>
    <w:rsid w:val="00476616"/>
    <w:rsid w:val="00476E66"/>
    <w:rsid w:val="004774D9"/>
    <w:rsid w:val="00477A3F"/>
    <w:rsid w:val="00477D48"/>
    <w:rsid w:val="004802EB"/>
    <w:rsid w:val="00480808"/>
    <w:rsid w:val="00480924"/>
    <w:rsid w:val="004810AF"/>
    <w:rsid w:val="004816A8"/>
    <w:rsid w:val="0048213E"/>
    <w:rsid w:val="00482557"/>
    <w:rsid w:val="00482B19"/>
    <w:rsid w:val="00484101"/>
    <w:rsid w:val="004847F0"/>
    <w:rsid w:val="00484C58"/>
    <w:rsid w:val="00485011"/>
    <w:rsid w:val="00485C32"/>
    <w:rsid w:val="00485E51"/>
    <w:rsid w:val="00486290"/>
    <w:rsid w:val="00486C45"/>
    <w:rsid w:val="004872F8"/>
    <w:rsid w:val="00487824"/>
    <w:rsid w:val="0048784A"/>
    <w:rsid w:val="0048784E"/>
    <w:rsid w:val="00487E43"/>
    <w:rsid w:val="00487F66"/>
    <w:rsid w:val="00490C6E"/>
    <w:rsid w:val="0049103F"/>
    <w:rsid w:val="00491103"/>
    <w:rsid w:val="004930D7"/>
    <w:rsid w:val="00493A44"/>
    <w:rsid w:val="004947E6"/>
    <w:rsid w:val="00494D7A"/>
    <w:rsid w:val="004955CC"/>
    <w:rsid w:val="00495EA6"/>
    <w:rsid w:val="00496251"/>
    <w:rsid w:val="004969DF"/>
    <w:rsid w:val="004975A5"/>
    <w:rsid w:val="0049763D"/>
    <w:rsid w:val="00497790"/>
    <w:rsid w:val="004A0095"/>
    <w:rsid w:val="004A01E0"/>
    <w:rsid w:val="004A08E0"/>
    <w:rsid w:val="004A0CC6"/>
    <w:rsid w:val="004A0CC8"/>
    <w:rsid w:val="004A1950"/>
    <w:rsid w:val="004A19C4"/>
    <w:rsid w:val="004A33F3"/>
    <w:rsid w:val="004A35BE"/>
    <w:rsid w:val="004A39CF"/>
    <w:rsid w:val="004A3C2C"/>
    <w:rsid w:val="004A3CBC"/>
    <w:rsid w:val="004A4283"/>
    <w:rsid w:val="004A4698"/>
    <w:rsid w:val="004A573D"/>
    <w:rsid w:val="004A591A"/>
    <w:rsid w:val="004A69D9"/>
    <w:rsid w:val="004A75D2"/>
    <w:rsid w:val="004A7738"/>
    <w:rsid w:val="004A77F7"/>
    <w:rsid w:val="004A7E63"/>
    <w:rsid w:val="004B0515"/>
    <w:rsid w:val="004B0806"/>
    <w:rsid w:val="004B1B9B"/>
    <w:rsid w:val="004B1E01"/>
    <w:rsid w:val="004B28B5"/>
    <w:rsid w:val="004B2FDB"/>
    <w:rsid w:val="004B350C"/>
    <w:rsid w:val="004B3726"/>
    <w:rsid w:val="004B388E"/>
    <w:rsid w:val="004B48DC"/>
    <w:rsid w:val="004B503E"/>
    <w:rsid w:val="004B5760"/>
    <w:rsid w:val="004B5BC0"/>
    <w:rsid w:val="004B5BEA"/>
    <w:rsid w:val="004B5C87"/>
    <w:rsid w:val="004B6586"/>
    <w:rsid w:val="004B6761"/>
    <w:rsid w:val="004B7352"/>
    <w:rsid w:val="004B78B4"/>
    <w:rsid w:val="004B7ACC"/>
    <w:rsid w:val="004B7B80"/>
    <w:rsid w:val="004B7F4B"/>
    <w:rsid w:val="004C08C8"/>
    <w:rsid w:val="004C1213"/>
    <w:rsid w:val="004C129E"/>
    <w:rsid w:val="004C13B1"/>
    <w:rsid w:val="004C165C"/>
    <w:rsid w:val="004C16F6"/>
    <w:rsid w:val="004C2925"/>
    <w:rsid w:val="004C2E3F"/>
    <w:rsid w:val="004C2EC8"/>
    <w:rsid w:val="004C327E"/>
    <w:rsid w:val="004C3C7C"/>
    <w:rsid w:val="004C3EDB"/>
    <w:rsid w:val="004C4FF4"/>
    <w:rsid w:val="004C522B"/>
    <w:rsid w:val="004C60EA"/>
    <w:rsid w:val="004C610C"/>
    <w:rsid w:val="004C61D8"/>
    <w:rsid w:val="004C79D9"/>
    <w:rsid w:val="004D04E4"/>
    <w:rsid w:val="004D05D5"/>
    <w:rsid w:val="004D0861"/>
    <w:rsid w:val="004D0DE6"/>
    <w:rsid w:val="004D1ACD"/>
    <w:rsid w:val="004D2003"/>
    <w:rsid w:val="004D224B"/>
    <w:rsid w:val="004D226A"/>
    <w:rsid w:val="004D2970"/>
    <w:rsid w:val="004D2AB2"/>
    <w:rsid w:val="004D2D30"/>
    <w:rsid w:val="004D2D8A"/>
    <w:rsid w:val="004D3C35"/>
    <w:rsid w:val="004D4D9D"/>
    <w:rsid w:val="004D53DF"/>
    <w:rsid w:val="004D569A"/>
    <w:rsid w:val="004D63E1"/>
    <w:rsid w:val="004D6CDC"/>
    <w:rsid w:val="004D6D29"/>
    <w:rsid w:val="004D722B"/>
    <w:rsid w:val="004D7371"/>
    <w:rsid w:val="004D7853"/>
    <w:rsid w:val="004D79E2"/>
    <w:rsid w:val="004E02C1"/>
    <w:rsid w:val="004E06CF"/>
    <w:rsid w:val="004E0B48"/>
    <w:rsid w:val="004E1CCF"/>
    <w:rsid w:val="004E29CF"/>
    <w:rsid w:val="004E2C71"/>
    <w:rsid w:val="004E2CF0"/>
    <w:rsid w:val="004E3B64"/>
    <w:rsid w:val="004E3EDC"/>
    <w:rsid w:val="004E463D"/>
    <w:rsid w:val="004E46C3"/>
    <w:rsid w:val="004E4A46"/>
    <w:rsid w:val="004E5A84"/>
    <w:rsid w:val="004E5E3A"/>
    <w:rsid w:val="004E5F9D"/>
    <w:rsid w:val="004E60B2"/>
    <w:rsid w:val="004E630C"/>
    <w:rsid w:val="004E72EB"/>
    <w:rsid w:val="004F00E1"/>
    <w:rsid w:val="004F02C3"/>
    <w:rsid w:val="004F08B3"/>
    <w:rsid w:val="004F1062"/>
    <w:rsid w:val="004F11D3"/>
    <w:rsid w:val="004F1D19"/>
    <w:rsid w:val="004F1E37"/>
    <w:rsid w:val="004F2D76"/>
    <w:rsid w:val="004F3278"/>
    <w:rsid w:val="004F37B0"/>
    <w:rsid w:val="004F3B5B"/>
    <w:rsid w:val="004F3BF5"/>
    <w:rsid w:val="004F5807"/>
    <w:rsid w:val="004F6B9F"/>
    <w:rsid w:val="004F6D36"/>
    <w:rsid w:val="004F6DC3"/>
    <w:rsid w:val="00500276"/>
    <w:rsid w:val="00501045"/>
    <w:rsid w:val="005010EE"/>
    <w:rsid w:val="00501585"/>
    <w:rsid w:val="005019EC"/>
    <w:rsid w:val="00501D86"/>
    <w:rsid w:val="00501FEC"/>
    <w:rsid w:val="00502044"/>
    <w:rsid w:val="00502104"/>
    <w:rsid w:val="00503096"/>
    <w:rsid w:val="0050431A"/>
    <w:rsid w:val="005056B7"/>
    <w:rsid w:val="00505FC7"/>
    <w:rsid w:val="00506EA0"/>
    <w:rsid w:val="00507A8C"/>
    <w:rsid w:val="00511A0B"/>
    <w:rsid w:val="005136BF"/>
    <w:rsid w:val="00514AD8"/>
    <w:rsid w:val="00514BB7"/>
    <w:rsid w:val="00514FF0"/>
    <w:rsid w:val="0051550B"/>
    <w:rsid w:val="00515AE5"/>
    <w:rsid w:val="00515FBC"/>
    <w:rsid w:val="00516A45"/>
    <w:rsid w:val="00517FBA"/>
    <w:rsid w:val="0052016E"/>
    <w:rsid w:val="00520F0A"/>
    <w:rsid w:val="00521101"/>
    <w:rsid w:val="005211EB"/>
    <w:rsid w:val="005219E6"/>
    <w:rsid w:val="005226FF"/>
    <w:rsid w:val="00522BE4"/>
    <w:rsid w:val="00522C94"/>
    <w:rsid w:val="005231D9"/>
    <w:rsid w:val="0052420D"/>
    <w:rsid w:val="0052441D"/>
    <w:rsid w:val="005245C7"/>
    <w:rsid w:val="00524735"/>
    <w:rsid w:val="00524882"/>
    <w:rsid w:val="00524BD2"/>
    <w:rsid w:val="00525B1E"/>
    <w:rsid w:val="00525F95"/>
    <w:rsid w:val="00526720"/>
    <w:rsid w:val="00526B37"/>
    <w:rsid w:val="00526ED8"/>
    <w:rsid w:val="00527BC7"/>
    <w:rsid w:val="005313BA"/>
    <w:rsid w:val="00531831"/>
    <w:rsid w:val="00531953"/>
    <w:rsid w:val="005321DE"/>
    <w:rsid w:val="005324E7"/>
    <w:rsid w:val="00532CE9"/>
    <w:rsid w:val="00535210"/>
    <w:rsid w:val="00535A7F"/>
    <w:rsid w:val="005361DE"/>
    <w:rsid w:val="00536CF0"/>
    <w:rsid w:val="00537373"/>
    <w:rsid w:val="00537721"/>
    <w:rsid w:val="005402D9"/>
    <w:rsid w:val="005408DF"/>
    <w:rsid w:val="00540C55"/>
    <w:rsid w:val="00540CB1"/>
    <w:rsid w:val="00540F7D"/>
    <w:rsid w:val="0054122B"/>
    <w:rsid w:val="00541E7C"/>
    <w:rsid w:val="005427C4"/>
    <w:rsid w:val="00542C17"/>
    <w:rsid w:val="00542C4E"/>
    <w:rsid w:val="00543747"/>
    <w:rsid w:val="0054484A"/>
    <w:rsid w:val="00544865"/>
    <w:rsid w:val="00545F5D"/>
    <w:rsid w:val="00546BDC"/>
    <w:rsid w:val="00546F0F"/>
    <w:rsid w:val="00547103"/>
    <w:rsid w:val="00547448"/>
    <w:rsid w:val="00547C9A"/>
    <w:rsid w:val="0055068E"/>
    <w:rsid w:val="0055125F"/>
    <w:rsid w:val="0055214E"/>
    <w:rsid w:val="00552185"/>
    <w:rsid w:val="005524C5"/>
    <w:rsid w:val="0055261C"/>
    <w:rsid w:val="00552901"/>
    <w:rsid w:val="00552A99"/>
    <w:rsid w:val="00553543"/>
    <w:rsid w:val="005539A7"/>
    <w:rsid w:val="00553C92"/>
    <w:rsid w:val="0055447D"/>
    <w:rsid w:val="00554E24"/>
    <w:rsid w:val="00554F7C"/>
    <w:rsid w:val="00555B80"/>
    <w:rsid w:val="005562FD"/>
    <w:rsid w:val="005563F7"/>
    <w:rsid w:val="00556608"/>
    <w:rsid w:val="0055678A"/>
    <w:rsid w:val="00557061"/>
    <w:rsid w:val="00557E58"/>
    <w:rsid w:val="00560999"/>
    <w:rsid w:val="00560C55"/>
    <w:rsid w:val="00560E33"/>
    <w:rsid w:val="00561061"/>
    <w:rsid w:val="005616A1"/>
    <w:rsid w:val="00561B95"/>
    <w:rsid w:val="00561CB4"/>
    <w:rsid w:val="00562028"/>
    <w:rsid w:val="00562216"/>
    <w:rsid w:val="00564854"/>
    <w:rsid w:val="00564D5E"/>
    <w:rsid w:val="00564F6B"/>
    <w:rsid w:val="00565DC5"/>
    <w:rsid w:val="00565FC1"/>
    <w:rsid w:val="00565FC5"/>
    <w:rsid w:val="0056649B"/>
    <w:rsid w:val="005668C1"/>
    <w:rsid w:val="0056773C"/>
    <w:rsid w:val="00570B69"/>
    <w:rsid w:val="00572E5B"/>
    <w:rsid w:val="00573AE4"/>
    <w:rsid w:val="00574759"/>
    <w:rsid w:val="00575230"/>
    <w:rsid w:val="0057540C"/>
    <w:rsid w:val="00575590"/>
    <w:rsid w:val="0057653D"/>
    <w:rsid w:val="00576BF0"/>
    <w:rsid w:val="00577529"/>
    <w:rsid w:val="00580CD5"/>
    <w:rsid w:val="00581A29"/>
    <w:rsid w:val="00581CC2"/>
    <w:rsid w:val="0058220C"/>
    <w:rsid w:val="00582849"/>
    <w:rsid w:val="0058287E"/>
    <w:rsid w:val="00583A82"/>
    <w:rsid w:val="00583A8C"/>
    <w:rsid w:val="00584236"/>
    <w:rsid w:val="0058446F"/>
    <w:rsid w:val="005865B6"/>
    <w:rsid w:val="00587CE4"/>
    <w:rsid w:val="00587DDC"/>
    <w:rsid w:val="005904C3"/>
    <w:rsid w:val="0059216F"/>
    <w:rsid w:val="00592567"/>
    <w:rsid w:val="00594118"/>
    <w:rsid w:val="00594E5D"/>
    <w:rsid w:val="00594EE1"/>
    <w:rsid w:val="0059592B"/>
    <w:rsid w:val="00595D3E"/>
    <w:rsid w:val="00595D8C"/>
    <w:rsid w:val="0059647C"/>
    <w:rsid w:val="005970E9"/>
    <w:rsid w:val="005975A4"/>
    <w:rsid w:val="005976A4"/>
    <w:rsid w:val="00597A0F"/>
    <w:rsid w:val="00597A1D"/>
    <w:rsid w:val="00597BEF"/>
    <w:rsid w:val="005A0F03"/>
    <w:rsid w:val="005A1184"/>
    <w:rsid w:val="005A145E"/>
    <w:rsid w:val="005A1F4C"/>
    <w:rsid w:val="005A2E11"/>
    <w:rsid w:val="005A3B30"/>
    <w:rsid w:val="005A42FC"/>
    <w:rsid w:val="005A4A15"/>
    <w:rsid w:val="005A4AF6"/>
    <w:rsid w:val="005A4D10"/>
    <w:rsid w:val="005A4DAB"/>
    <w:rsid w:val="005A5F7B"/>
    <w:rsid w:val="005A61DA"/>
    <w:rsid w:val="005A64E8"/>
    <w:rsid w:val="005A6608"/>
    <w:rsid w:val="005A6836"/>
    <w:rsid w:val="005A73B9"/>
    <w:rsid w:val="005A79B8"/>
    <w:rsid w:val="005B0935"/>
    <w:rsid w:val="005B0D81"/>
    <w:rsid w:val="005B0E4E"/>
    <w:rsid w:val="005B0FDF"/>
    <w:rsid w:val="005B1018"/>
    <w:rsid w:val="005B1914"/>
    <w:rsid w:val="005B2415"/>
    <w:rsid w:val="005B2B81"/>
    <w:rsid w:val="005B3283"/>
    <w:rsid w:val="005B463A"/>
    <w:rsid w:val="005B5EA8"/>
    <w:rsid w:val="005B671F"/>
    <w:rsid w:val="005B73B4"/>
    <w:rsid w:val="005B7AA1"/>
    <w:rsid w:val="005B7D2B"/>
    <w:rsid w:val="005C039E"/>
    <w:rsid w:val="005C156D"/>
    <w:rsid w:val="005C198C"/>
    <w:rsid w:val="005C23E5"/>
    <w:rsid w:val="005C28B3"/>
    <w:rsid w:val="005C2FB9"/>
    <w:rsid w:val="005C330A"/>
    <w:rsid w:val="005C3523"/>
    <w:rsid w:val="005C499D"/>
    <w:rsid w:val="005C5537"/>
    <w:rsid w:val="005C7062"/>
    <w:rsid w:val="005C72B8"/>
    <w:rsid w:val="005C750E"/>
    <w:rsid w:val="005C765A"/>
    <w:rsid w:val="005C799E"/>
    <w:rsid w:val="005C7FF6"/>
    <w:rsid w:val="005D0297"/>
    <w:rsid w:val="005D092E"/>
    <w:rsid w:val="005D221E"/>
    <w:rsid w:val="005D2F4B"/>
    <w:rsid w:val="005D3116"/>
    <w:rsid w:val="005D3ED4"/>
    <w:rsid w:val="005D47B6"/>
    <w:rsid w:val="005D4BA9"/>
    <w:rsid w:val="005D4BE1"/>
    <w:rsid w:val="005D5075"/>
    <w:rsid w:val="005D5483"/>
    <w:rsid w:val="005D6761"/>
    <w:rsid w:val="005D67AD"/>
    <w:rsid w:val="005D6F75"/>
    <w:rsid w:val="005D6FB7"/>
    <w:rsid w:val="005D70D5"/>
    <w:rsid w:val="005D7706"/>
    <w:rsid w:val="005E01FD"/>
    <w:rsid w:val="005E0CB6"/>
    <w:rsid w:val="005E1293"/>
    <w:rsid w:val="005E1A8D"/>
    <w:rsid w:val="005E1FC5"/>
    <w:rsid w:val="005E2501"/>
    <w:rsid w:val="005E2654"/>
    <w:rsid w:val="005E408A"/>
    <w:rsid w:val="005E4AB0"/>
    <w:rsid w:val="005E4C88"/>
    <w:rsid w:val="005E5A18"/>
    <w:rsid w:val="005E6411"/>
    <w:rsid w:val="005E643D"/>
    <w:rsid w:val="005E7B43"/>
    <w:rsid w:val="005F1829"/>
    <w:rsid w:val="005F1997"/>
    <w:rsid w:val="005F20D0"/>
    <w:rsid w:val="005F2983"/>
    <w:rsid w:val="005F298F"/>
    <w:rsid w:val="005F3169"/>
    <w:rsid w:val="005F339B"/>
    <w:rsid w:val="005F360F"/>
    <w:rsid w:val="005F36D3"/>
    <w:rsid w:val="005F36EF"/>
    <w:rsid w:val="005F37A4"/>
    <w:rsid w:val="005F3CA1"/>
    <w:rsid w:val="005F3F28"/>
    <w:rsid w:val="005F5616"/>
    <w:rsid w:val="005F5BEC"/>
    <w:rsid w:val="005F5D34"/>
    <w:rsid w:val="005F7834"/>
    <w:rsid w:val="00600EDC"/>
    <w:rsid w:val="006010D3"/>
    <w:rsid w:val="00601367"/>
    <w:rsid w:val="00601443"/>
    <w:rsid w:val="00602789"/>
    <w:rsid w:val="00602E58"/>
    <w:rsid w:val="00602EB9"/>
    <w:rsid w:val="0060352C"/>
    <w:rsid w:val="00603818"/>
    <w:rsid w:val="006042BC"/>
    <w:rsid w:val="0060446A"/>
    <w:rsid w:val="006044BD"/>
    <w:rsid w:val="00604DEC"/>
    <w:rsid w:val="0060534D"/>
    <w:rsid w:val="00605A6E"/>
    <w:rsid w:val="00605E02"/>
    <w:rsid w:val="00605FB5"/>
    <w:rsid w:val="006066A7"/>
    <w:rsid w:val="00606715"/>
    <w:rsid w:val="00606B67"/>
    <w:rsid w:val="00606D9F"/>
    <w:rsid w:val="0060784E"/>
    <w:rsid w:val="00607D9B"/>
    <w:rsid w:val="00610A7F"/>
    <w:rsid w:val="00610DAB"/>
    <w:rsid w:val="006117BE"/>
    <w:rsid w:val="00611DC7"/>
    <w:rsid w:val="0061301D"/>
    <w:rsid w:val="00613B82"/>
    <w:rsid w:val="00614328"/>
    <w:rsid w:val="006148CE"/>
    <w:rsid w:val="00614993"/>
    <w:rsid w:val="00614CB0"/>
    <w:rsid w:val="00614EB6"/>
    <w:rsid w:val="006159A7"/>
    <w:rsid w:val="00615D48"/>
    <w:rsid w:val="006162A0"/>
    <w:rsid w:val="00616D54"/>
    <w:rsid w:val="00617101"/>
    <w:rsid w:val="0061743D"/>
    <w:rsid w:val="0061764A"/>
    <w:rsid w:val="00617D09"/>
    <w:rsid w:val="00620A59"/>
    <w:rsid w:val="0062138E"/>
    <w:rsid w:val="0062183B"/>
    <w:rsid w:val="00621FF1"/>
    <w:rsid w:val="006228E0"/>
    <w:rsid w:val="0062326B"/>
    <w:rsid w:val="006239C4"/>
    <w:rsid w:val="0062410F"/>
    <w:rsid w:val="006251E8"/>
    <w:rsid w:val="006261D3"/>
    <w:rsid w:val="00626B7A"/>
    <w:rsid w:val="00627892"/>
    <w:rsid w:val="00627A6C"/>
    <w:rsid w:val="00630383"/>
    <w:rsid w:val="006309B4"/>
    <w:rsid w:val="00630EBE"/>
    <w:rsid w:val="006311E2"/>
    <w:rsid w:val="00631791"/>
    <w:rsid w:val="0063184A"/>
    <w:rsid w:val="006319E6"/>
    <w:rsid w:val="00633688"/>
    <w:rsid w:val="00633C57"/>
    <w:rsid w:val="00634D2B"/>
    <w:rsid w:val="006350AC"/>
    <w:rsid w:val="00635396"/>
    <w:rsid w:val="00636F02"/>
    <w:rsid w:val="0063763C"/>
    <w:rsid w:val="00640D48"/>
    <w:rsid w:val="0064132F"/>
    <w:rsid w:val="00641437"/>
    <w:rsid w:val="00641894"/>
    <w:rsid w:val="006429BA"/>
    <w:rsid w:val="00642C9C"/>
    <w:rsid w:val="00643692"/>
    <w:rsid w:val="0064444F"/>
    <w:rsid w:val="006460FD"/>
    <w:rsid w:val="0064685C"/>
    <w:rsid w:val="00646E7A"/>
    <w:rsid w:val="006476D9"/>
    <w:rsid w:val="00647C59"/>
    <w:rsid w:val="0065018A"/>
    <w:rsid w:val="00650196"/>
    <w:rsid w:val="00650E7B"/>
    <w:rsid w:val="00650FE9"/>
    <w:rsid w:val="00652052"/>
    <w:rsid w:val="00653675"/>
    <w:rsid w:val="006545E2"/>
    <w:rsid w:val="00654841"/>
    <w:rsid w:val="00654AA8"/>
    <w:rsid w:val="0065504C"/>
    <w:rsid w:val="00655691"/>
    <w:rsid w:val="006560ED"/>
    <w:rsid w:val="006564C1"/>
    <w:rsid w:val="00656AD9"/>
    <w:rsid w:val="00656BBF"/>
    <w:rsid w:val="0065733A"/>
    <w:rsid w:val="00660208"/>
    <w:rsid w:val="00660220"/>
    <w:rsid w:val="006606D3"/>
    <w:rsid w:val="00660E8C"/>
    <w:rsid w:val="00661369"/>
    <w:rsid w:val="00661E06"/>
    <w:rsid w:val="00661F97"/>
    <w:rsid w:val="00662A53"/>
    <w:rsid w:val="00662D52"/>
    <w:rsid w:val="00662D8A"/>
    <w:rsid w:val="00663370"/>
    <w:rsid w:val="00663A4C"/>
    <w:rsid w:val="00663BF8"/>
    <w:rsid w:val="006655E8"/>
    <w:rsid w:val="006665DD"/>
    <w:rsid w:val="00666621"/>
    <w:rsid w:val="00666E25"/>
    <w:rsid w:val="00666ECF"/>
    <w:rsid w:val="0066766A"/>
    <w:rsid w:val="00667E97"/>
    <w:rsid w:val="00670AC1"/>
    <w:rsid w:val="00670C60"/>
    <w:rsid w:val="006711FB"/>
    <w:rsid w:val="00671617"/>
    <w:rsid w:val="00671AD6"/>
    <w:rsid w:val="00671CE1"/>
    <w:rsid w:val="00672E19"/>
    <w:rsid w:val="0067497C"/>
    <w:rsid w:val="00674F7E"/>
    <w:rsid w:val="00676C0B"/>
    <w:rsid w:val="00676EAF"/>
    <w:rsid w:val="00677186"/>
    <w:rsid w:val="00677490"/>
    <w:rsid w:val="00677C9A"/>
    <w:rsid w:val="00677CCF"/>
    <w:rsid w:val="0068009D"/>
    <w:rsid w:val="0068027B"/>
    <w:rsid w:val="006811B7"/>
    <w:rsid w:val="00681B3F"/>
    <w:rsid w:val="006824C4"/>
    <w:rsid w:val="00682854"/>
    <w:rsid w:val="00682DC4"/>
    <w:rsid w:val="0068364F"/>
    <w:rsid w:val="00684A38"/>
    <w:rsid w:val="006852D5"/>
    <w:rsid w:val="00685380"/>
    <w:rsid w:val="00690807"/>
    <w:rsid w:val="006915C3"/>
    <w:rsid w:val="006917FD"/>
    <w:rsid w:val="00691E86"/>
    <w:rsid w:val="00692EA0"/>
    <w:rsid w:val="00693352"/>
    <w:rsid w:val="00693728"/>
    <w:rsid w:val="00693BCF"/>
    <w:rsid w:val="0069429A"/>
    <w:rsid w:val="00695764"/>
    <w:rsid w:val="006957AA"/>
    <w:rsid w:val="0069624B"/>
    <w:rsid w:val="00696323"/>
    <w:rsid w:val="006967C7"/>
    <w:rsid w:val="006968C0"/>
    <w:rsid w:val="0069748F"/>
    <w:rsid w:val="006976B8"/>
    <w:rsid w:val="00697A5B"/>
    <w:rsid w:val="006A039C"/>
    <w:rsid w:val="006A04DC"/>
    <w:rsid w:val="006A17A4"/>
    <w:rsid w:val="006A426C"/>
    <w:rsid w:val="006A439D"/>
    <w:rsid w:val="006A474F"/>
    <w:rsid w:val="006A515B"/>
    <w:rsid w:val="006A55DF"/>
    <w:rsid w:val="006A5DB2"/>
    <w:rsid w:val="006A60C6"/>
    <w:rsid w:val="006A6311"/>
    <w:rsid w:val="006A662C"/>
    <w:rsid w:val="006A7255"/>
    <w:rsid w:val="006A73A0"/>
    <w:rsid w:val="006B03B2"/>
    <w:rsid w:val="006B08F2"/>
    <w:rsid w:val="006B0F17"/>
    <w:rsid w:val="006B14F7"/>
    <w:rsid w:val="006B20D4"/>
    <w:rsid w:val="006B2DE0"/>
    <w:rsid w:val="006B37E5"/>
    <w:rsid w:val="006B5355"/>
    <w:rsid w:val="006B53D0"/>
    <w:rsid w:val="006B5757"/>
    <w:rsid w:val="006B5DDB"/>
    <w:rsid w:val="006B5F9F"/>
    <w:rsid w:val="006B6700"/>
    <w:rsid w:val="006B711A"/>
    <w:rsid w:val="006C0055"/>
    <w:rsid w:val="006C01A0"/>
    <w:rsid w:val="006C03BC"/>
    <w:rsid w:val="006C04A3"/>
    <w:rsid w:val="006C09FB"/>
    <w:rsid w:val="006C0E3D"/>
    <w:rsid w:val="006C1183"/>
    <w:rsid w:val="006C1524"/>
    <w:rsid w:val="006C18B3"/>
    <w:rsid w:val="006C1B31"/>
    <w:rsid w:val="006C1B38"/>
    <w:rsid w:val="006C1FBD"/>
    <w:rsid w:val="006C222E"/>
    <w:rsid w:val="006C2BA0"/>
    <w:rsid w:val="006C2BB6"/>
    <w:rsid w:val="006C36AD"/>
    <w:rsid w:val="006C4159"/>
    <w:rsid w:val="006C49F5"/>
    <w:rsid w:val="006C4CAE"/>
    <w:rsid w:val="006C5076"/>
    <w:rsid w:val="006C5846"/>
    <w:rsid w:val="006C5C01"/>
    <w:rsid w:val="006C7B0D"/>
    <w:rsid w:val="006C7D50"/>
    <w:rsid w:val="006C7D69"/>
    <w:rsid w:val="006C7E15"/>
    <w:rsid w:val="006D027A"/>
    <w:rsid w:val="006D0284"/>
    <w:rsid w:val="006D0337"/>
    <w:rsid w:val="006D03B8"/>
    <w:rsid w:val="006D169F"/>
    <w:rsid w:val="006D1C61"/>
    <w:rsid w:val="006D1C7C"/>
    <w:rsid w:val="006D1E06"/>
    <w:rsid w:val="006D2E6D"/>
    <w:rsid w:val="006D31BF"/>
    <w:rsid w:val="006D3409"/>
    <w:rsid w:val="006D393C"/>
    <w:rsid w:val="006D4F91"/>
    <w:rsid w:val="006D5126"/>
    <w:rsid w:val="006D7DB9"/>
    <w:rsid w:val="006E0BC7"/>
    <w:rsid w:val="006E0F86"/>
    <w:rsid w:val="006E1273"/>
    <w:rsid w:val="006E12F6"/>
    <w:rsid w:val="006E15B2"/>
    <w:rsid w:val="006E1895"/>
    <w:rsid w:val="006E1993"/>
    <w:rsid w:val="006E2238"/>
    <w:rsid w:val="006E2572"/>
    <w:rsid w:val="006E2B5E"/>
    <w:rsid w:val="006E30A5"/>
    <w:rsid w:val="006E439C"/>
    <w:rsid w:val="006E44B8"/>
    <w:rsid w:val="006E4554"/>
    <w:rsid w:val="006E4A14"/>
    <w:rsid w:val="006E4B99"/>
    <w:rsid w:val="006E50F9"/>
    <w:rsid w:val="006E512C"/>
    <w:rsid w:val="006E5151"/>
    <w:rsid w:val="006E5382"/>
    <w:rsid w:val="006E5574"/>
    <w:rsid w:val="006E665F"/>
    <w:rsid w:val="006E6A35"/>
    <w:rsid w:val="006E6B4D"/>
    <w:rsid w:val="006E7D26"/>
    <w:rsid w:val="006F0635"/>
    <w:rsid w:val="006F08B7"/>
    <w:rsid w:val="006F09F4"/>
    <w:rsid w:val="006F13F6"/>
    <w:rsid w:val="006F197A"/>
    <w:rsid w:val="006F1A4B"/>
    <w:rsid w:val="006F1E8C"/>
    <w:rsid w:val="006F2160"/>
    <w:rsid w:val="006F28A8"/>
    <w:rsid w:val="006F2DAB"/>
    <w:rsid w:val="006F2E21"/>
    <w:rsid w:val="006F2EE4"/>
    <w:rsid w:val="006F3053"/>
    <w:rsid w:val="006F3E88"/>
    <w:rsid w:val="006F4100"/>
    <w:rsid w:val="006F47CC"/>
    <w:rsid w:val="006F4A91"/>
    <w:rsid w:val="006F4C00"/>
    <w:rsid w:val="006F4CE3"/>
    <w:rsid w:val="006F676B"/>
    <w:rsid w:val="006F72D3"/>
    <w:rsid w:val="006F737F"/>
    <w:rsid w:val="006F7C51"/>
    <w:rsid w:val="00700529"/>
    <w:rsid w:val="00701B79"/>
    <w:rsid w:val="00702610"/>
    <w:rsid w:val="007031C5"/>
    <w:rsid w:val="00703615"/>
    <w:rsid w:val="00703687"/>
    <w:rsid w:val="00703D73"/>
    <w:rsid w:val="007040A8"/>
    <w:rsid w:val="00704F32"/>
    <w:rsid w:val="007051B4"/>
    <w:rsid w:val="00705273"/>
    <w:rsid w:val="00705D6C"/>
    <w:rsid w:val="00706E78"/>
    <w:rsid w:val="00706F55"/>
    <w:rsid w:val="007077A0"/>
    <w:rsid w:val="00711240"/>
    <w:rsid w:val="007114D9"/>
    <w:rsid w:val="0071199D"/>
    <w:rsid w:val="00711CEA"/>
    <w:rsid w:val="00712042"/>
    <w:rsid w:val="007124C1"/>
    <w:rsid w:val="0071261B"/>
    <w:rsid w:val="007129B3"/>
    <w:rsid w:val="00713812"/>
    <w:rsid w:val="007138A8"/>
    <w:rsid w:val="00714295"/>
    <w:rsid w:val="0071476D"/>
    <w:rsid w:val="00715818"/>
    <w:rsid w:val="00715C68"/>
    <w:rsid w:val="00715E5B"/>
    <w:rsid w:val="00716BB3"/>
    <w:rsid w:val="00716BC6"/>
    <w:rsid w:val="00716C4F"/>
    <w:rsid w:val="00716CBD"/>
    <w:rsid w:val="007173B3"/>
    <w:rsid w:val="00717AF4"/>
    <w:rsid w:val="00720187"/>
    <w:rsid w:val="0072070F"/>
    <w:rsid w:val="00720873"/>
    <w:rsid w:val="007209E3"/>
    <w:rsid w:val="00721326"/>
    <w:rsid w:val="00721A56"/>
    <w:rsid w:val="007223EA"/>
    <w:rsid w:val="007225E8"/>
    <w:rsid w:val="0072342F"/>
    <w:rsid w:val="0072405C"/>
    <w:rsid w:val="007240B0"/>
    <w:rsid w:val="00724640"/>
    <w:rsid w:val="007262E1"/>
    <w:rsid w:val="00726AE0"/>
    <w:rsid w:val="00726B14"/>
    <w:rsid w:val="00726BDA"/>
    <w:rsid w:val="00726C91"/>
    <w:rsid w:val="00726C93"/>
    <w:rsid w:val="00726DEA"/>
    <w:rsid w:val="00727219"/>
    <w:rsid w:val="00727962"/>
    <w:rsid w:val="00727FF9"/>
    <w:rsid w:val="00730254"/>
    <w:rsid w:val="00730EDB"/>
    <w:rsid w:val="007318B7"/>
    <w:rsid w:val="0073192C"/>
    <w:rsid w:val="007322A2"/>
    <w:rsid w:val="00732C14"/>
    <w:rsid w:val="00732FA6"/>
    <w:rsid w:val="007330F9"/>
    <w:rsid w:val="007336B0"/>
    <w:rsid w:val="007344A5"/>
    <w:rsid w:val="00734579"/>
    <w:rsid w:val="00734582"/>
    <w:rsid w:val="007367D7"/>
    <w:rsid w:val="0073683F"/>
    <w:rsid w:val="007369AB"/>
    <w:rsid w:val="00736A85"/>
    <w:rsid w:val="00736ED3"/>
    <w:rsid w:val="0073782F"/>
    <w:rsid w:val="00737C61"/>
    <w:rsid w:val="007404B2"/>
    <w:rsid w:val="007408F1"/>
    <w:rsid w:val="00741855"/>
    <w:rsid w:val="00742F18"/>
    <w:rsid w:val="00743163"/>
    <w:rsid w:val="0074386B"/>
    <w:rsid w:val="00743B88"/>
    <w:rsid w:val="0074440B"/>
    <w:rsid w:val="00744755"/>
    <w:rsid w:val="00745E58"/>
    <w:rsid w:val="00746493"/>
    <w:rsid w:val="0074650A"/>
    <w:rsid w:val="00746551"/>
    <w:rsid w:val="00746EC6"/>
    <w:rsid w:val="007501BE"/>
    <w:rsid w:val="007507A0"/>
    <w:rsid w:val="00750B20"/>
    <w:rsid w:val="00750DEA"/>
    <w:rsid w:val="00751DE6"/>
    <w:rsid w:val="00751EF9"/>
    <w:rsid w:val="00752DE7"/>
    <w:rsid w:val="00753383"/>
    <w:rsid w:val="00753457"/>
    <w:rsid w:val="007537E9"/>
    <w:rsid w:val="00753934"/>
    <w:rsid w:val="00753BCC"/>
    <w:rsid w:val="00753C7F"/>
    <w:rsid w:val="007544F6"/>
    <w:rsid w:val="007548A0"/>
    <w:rsid w:val="007549AE"/>
    <w:rsid w:val="00754B62"/>
    <w:rsid w:val="00755216"/>
    <w:rsid w:val="00755406"/>
    <w:rsid w:val="00755CFD"/>
    <w:rsid w:val="00756A3C"/>
    <w:rsid w:val="00756CEC"/>
    <w:rsid w:val="007600B2"/>
    <w:rsid w:val="007604ED"/>
    <w:rsid w:val="00761C17"/>
    <w:rsid w:val="00762468"/>
    <w:rsid w:val="00762A17"/>
    <w:rsid w:val="00764058"/>
    <w:rsid w:val="007643DA"/>
    <w:rsid w:val="00764ED3"/>
    <w:rsid w:val="00764FBB"/>
    <w:rsid w:val="0076518E"/>
    <w:rsid w:val="00765488"/>
    <w:rsid w:val="007656CF"/>
    <w:rsid w:val="00767864"/>
    <w:rsid w:val="00767FBB"/>
    <w:rsid w:val="007706E0"/>
    <w:rsid w:val="00772BA3"/>
    <w:rsid w:val="00772BEC"/>
    <w:rsid w:val="007731A2"/>
    <w:rsid w:val="00773354"/>
    <w:rsid w:val="007744CC"/>
    <w:rsid w:val="0077522D"/>
    <w:rsid w:val="00776967"/>
    <w:rsid w:val="00776C75"/>
    <w:rsid w:val="00776DB5"/>
    <w:rsid w:val="00776E20"/>
    <w:rsid w:val="007776A8"/>
    <w:rsid w:val="00777E0D"/>
    <w:rsid w:val="007804B3"/>
    <w:rsid w:val="00780D4F"/>
    <w:rsid w:val="00780ECB"/>
    <w:rsid w:val="00781FEC"/>
    <w:rsid w:val="007821E7"/>
    <w:rsid w:val="00782DA9"/>
    <w:rsid w:val="00782F89"/>
    <w:rsid w:val="0078444A"/>
    <w:rsid w:val="0078462A"/>
    <w:rsid w:val="00785438"/>
    <w:rsid w:val="00786AC1"/>
    <w:rsid w:val="00787043"/>
    <w:rsid w:val="00787A7C"/>
    <w:rsid w:val="00790C90"/>
    <w:rsid w:val="00790D20"/>
    <w:rsid w:val="007914BF"/>
    <w:rsid w:val="0079180B"/>
    <w:rsid w:val="00791DCB"/>
    <w:rsid w:val="0079271A"/>
    <w:rsid w:val="00794062"/>
    <w:rsid w:val="00794C75"/>
    <w:rsid w:val="00794F13"/>
    <w:rsid w:val="00794F98"/>
    <w:rsid w:val="0079505A"/>
    <w:rsid w:val="00795202"/>
    <w:rsid w:val="00795DB1"/>
    <w:rsid w:val="0079611B"/>
    <w:rsid w:val="007966DB"/>
    <w:rsid w:val="00796DA7"/>
    <w:rsid w:val="00797C50"/>
    <w:rsid w:val="007A0B5B"/>
    <w:rsid w:val="007A0CAB"/>
    <w:rsid w:val="007A0E51"/>
    <w:rsid w:val="007A10A9"/>
    <w:rsid w:val="007A17DE"/>
    <w:rsid w:val="007A2853"/>
    <w:rsid w:val="007A3937"/>
    <w:rsid w:val="007A3B78"/>
    <w:rsid w:val="007A472D"/>
    <w:rsid w:val="007A4FAF"/>
    <w:rsid w:val="007A51C3"/>
    <w:rsid w:val="007A530F"/>
    <w:rsid w:val="007A61B8"/>
    <w:rsid w:val="007A7AE1"/>
    <w:rsid w:val="007B03C3"/>
    <w:rsid w:val="007B04CF"/>
    <w:rsid w:val="007B097A"/>
    <w:rsid w:val="007B1654"/>
    <w:rsid w:val="007B1D8D"/>
    <w:rsid w:val="007B1E09"/>
    <w:rsid w:val="007B1E22"/>
    <w:rsid w:val="007B1E9E"/>
    <w:rsid w:val="007B201F"/>
    <w:rsid w:val="007B29D2"/>
    <w:rsid w:val="007B3139"/>
    <w:rsid w:val="007B3AB0"/>
    <w:rsid w:val="007B3FAA"/>
    <w:rsid w:val="007B4617"/>
    <w:rsid w:val="007B4843"/>
    <w:rsid w:val="007B5191"/>
    <w:rsid w:val="007B5A43"/>
    <w:rsid w:val="007B5E57"/>
    <w:rsid w:val="007B6299"/>
    <w:rsid w:val="007B6375"/>
    <w:rsid w:val="007B64B5"/>
    <w:rsid w:val="007B6752"/>
    <w:rsid w:val="007B68BE"/>
    <w:rsid w:val="007B6CC3"/>
    <w:rsid w:val="007B70D7"/>
    <w:rsid w:val="007B714B"/>
    <w:rsid w:val="007B744B"/>
    <w:rsid w:val="007B771A"/>
    <w:rsid w:val="007B7C80"/>
    <w:rsid w:val="007B7E59"/>
    <w:rsid w:val="007C0BB6"/>
    <w:rsid w:val="007C28DE"/>
    <w:rsid w:val="007C32DB"/>
    <w:rsid w:val="007C3310"/>
    <w:rsid w:val="007C4103"/>
    <w:rsid w:val="007C4230"/>
    <w:rsid w:val="007C4729"/>
    <w:rsid w:val="007C48F6"/>
    <w:rsid w:val="007C5303"/>
    <w:rsid w:val="007C5B0E"/>
    <w:rsid w:val="007C71DB"/>
    <w:rsid w:val="007C7A0A"/>
    <w:rsid w:val="007D01D2"/>
    <w:rsid w:val="007D0632"/>
    <w:rsid w:val="007D0B77"/>
    <w:rsid w:val="007D2191"/>
    <w:rsid w:val="007D248B"/>
    <w:rsid w:val="007D2813"/>
    <w:rsid w:val="007D2A19"/>
    <w:rsid w:val="007D358A"/>
    <w:rsid w:val="007D4C8F"/>
    <w:rsid w:val="007D52DB"/>
    <w:rsid w:val="007D59E6"/>
    <w:rsid w:val="007D649A"/>
    <w:rsid w:val="007D65BB"/>
    <w:rsid w:val="007D677D"/>
    <w:rsid w:val="007D6CBA"/>
    <w:rsid w:val="007D6D48"/>
    <w:rsid w:val="007D74E3"/>
    <w:rsid w:val="007D7508"/>
    <w:rsid w:val="007D7AEE"/>
    <w:rsid w:val="007D7F73"/>
    <w:rsid w:val="007E1DDC"/>
    <w:rsid w:val="007E23F4"/>
    <w:rsid w:val="007E251F"/>
    <w:rsid w:val="007E350B"/>
    <w:rsid w:val="007E3A5D"/>
    <w:rsid w:val="007E5FDB"/>
    <w:rsid w:val="007E665C"/>
    <w:rsid w:val="007E767D"/>
    <w:rsid w:val="007F041D"/>
    <w:rsid w:val="007F168E"/>
    <w:rsid w:val="007F27D7"/>
    <w:rsid w:val="007F2EC4"/>
    <w:rsid w:val="007F394F"/>
    <w:rsid w:val="007F398B"/>
    <w:rsid w:val="007F4297"/>
    <w:rsid w:val="007F479E"/>
    <w:rsid w:val="007F4A36"/>
    <w:rsid w:val="007F56BC"/>
    <w:rsid w:val="007F5C27"/>
    <w:rsid w:val="007F5E84"/>
    <w:rsid w:val="007F6EAC"/>
    <w:rsid w:val="007F7EE5"/>
    <w:rsid w:val="008002F9"/>
    <w:rsid w:val="00800694"/>
    <w:rsid w:val="008012E3"/>
    <w:rsid w:val="008012F2"/>
    <w:rsid w:val="0080171F"/>
    <w:rsid w:val="00801B53"/>
    <w:rsid w:val="0080203B"/>
    <w:rsid w:val="0080299E"/>
    <w:rsid w:val="00803120"/>
    <w:rsid w:val="00804402"/>
    <w:rsid w:val="00804BA5"/>
    <w:rsid w:val="00804C85"/>
    <w:rsid w:val="00805668"/>
    <w:rsid w:val="008059D1"/>
    <w:rsid w:val="00805DA4"/>
    <w:rsid w:val="00806831"/>
    <w:rsid w:val="00806D5E"/>
    <w:rsid w:val="008070EA"/>
    <w:rsid w:val="00811D4F"/>
    <w:rsid w:val="008120DE"/>
    <w:rsid w:val="00812AC0"/>
    <w:rsid w:val="00812B48"/>
    <w:rsid w:val="00812D22"/>
    <w:rsid w:val="00812EA6"/>
    <w:rsid w:val="0081309E"/>
    <w:rsid w:val="00813D3D"/>
    <w:rsid w:val="00814440"/>
    <w:rsid w:val="008144A9"/>
    <w:rsid w:val="00814BBB"/>
    <w:rsid w:val="008152FD"/>
    <w:rsid w:val="0081551B"/>
    <w:rsid w:val="00815980"/>
    <w:rsid w:val="00815AB2"/>
    <w:rsid w:val="00815D4B"/>
    <w:rsid w:val="00815F51"/>
    <w:rsid w:val="00816335"/>
    <w:rsid w:val="00816AAC"/>
    <w:rsid w:val="0081730F"/>
    <w:rsid w:val="00820212"/>
    <w:rsid w:val="00820A8C"/>
    <w:rsid w:val="00822A9D"/>
    <w:rsid w:val="00822E25"/>
    <w:rsid w:val="00823DBD"/>
    <w:rsid w:val="00824539"/>
    <w:rsid w:val="00824A66"/>
    <w:rsid w:val="00824BB8"/>
    <w:rsid w:val="00825001"/>
    <w:rsid w:val="0082528F"/>
    <w:rsid w:val="0082541B"/>
    <w:rsid w:val="00825473"/>
    <w:rsid w:val="00825810"/>
    <w:rsid w:val="0082665A"/>
    <w:rsid w:val="0082665C"/>
    <w:rsid w:val="0082666A"/>
    <w:rsid w:val="0082691A"/>
    <w:rsid w:val="00826B64"/>
    <w:rsid w:val="00826F90"/>
    <w:rsid w:val="008271BF"/>
    <w:rsid w:val="00827746"/>
    <w:rsid w:val="00830DA5"/>
    <w:rsid w:val="008310F9"/>
    <w:rsid w:val="0083117E"/>
    <w:rsid w:val="008317AC"/>
    <w:rsid w:val="00831C76"/>
    <w:rsid w:val="008321C2"/>
    <w:rsid w:val="00832638"/>
    <w:rsid w:val="00832703"/>
    <w:rsid w:val="00832822"/>
    <w:rsid w:val="00832885"/>
    <w:rsid w:val="00832A87"/>
    <w:rsid w:val="00833506"/>
    <w:rsid w:val="00833A2B"/>
    <w:rsid w:val="00834749"/>
    <w:rsid w:val="00835E1D"/>
    <w:rsid w:val="00836CA9"/>
    <w:rsid w:val="0083798D"/>
    <w:rsid w:val="00840332"/>
    <w:rsid w:val="0084036D"/>
    <w:rsid w:val="00841168"/>
    <w:rsid w:val="00841EF3"/>
    <w:rsid w:val="008423CF"/>
    <w:rsid w:val="0084373A"/>
    <w:rsid w:val="00843E81"/>
    <w:rsid w:val="008445D3"/>
    <w:rsid w:val="0084499A"/>
    <w:rsid w:val="00844A60"/>
    <w:rsid w:val="00844F05"/>
    <w:rsid w:val="00845BAB"/>
    <w:rsid w:val="008465D5"/>
    <w:rsid w:val="00846723"/>
    <w:rsid w:val="00847346"/>
    <w:rsid w:val="008477E5"/>
    <w:rsid w:val="00847CB9"/>
    <w:rsid w:val="008503A7"/>
    <w:rsid w:val="00850699"/>
    <w:rsid w:val="00850B20"/>
    <w:rsid w:val="00850BB8"/>
    <w:rsid w:val="00850E7F"/>
    <w:rsid w:val="00851840"/>
    <w:rsid w:val="00852949"/>
    <w:rsid w:val="00853127"/>
    <w:rsid w:val="008535C5"/>
    <w:rsid w:val="0085472D"/>
    <w:rsid w:val="00854BC1"/>
    <w:rsid w:val="00854BC6"/>
    <w:rsid w:val="00854C01"/>
    <w:rsid w:val="00855954"/>
    <w:rsid w:val="00856248"/>
    <w:rsid w:val="00856881"/>
    <w:rsid w:val="0085693E"/>
    <w:rsid w:val="0085697C"/>
    <w:rsid w:val="008576FB"/>
    <w:rsid w:val="00857C11"/>
    <w:rsid w:val="00857E98"/>
    <w:rsid w:val="008602C6"/>
    <w:rsid w:val="008605BC"/>
    <w:rsid w:val="008608E6"/>
    <w:rsid w:val="00860995"/>
    <w:rsid w:val="00861904"/>
    <w:rsid w:val="00861F8F"/>
    <w:rsid w:val="00861FBF"/>
    <w:rsid w:val="008622ED"/>
    <w:rsid w:val="008625C1"/>
    <w:rsid w:val="008625E3"/>
    <w:rsid w:val="0086262F"/>
    <w:rsid w:val="008627B9"/>
    <w:rsid w:val="00862E09"/>
    <w:rsid w:val="008630B1"/>
    <w:rsid w:val="00863D41"/>
    <w:rsid w:val="008642A3"/>
    <w:rsid w:val="0086442B"/>
    <w:rsid w:val="0086463B"/>
    <w:rsid w:val="00864908"/>
    <w:rsid w:val="00864DFB"/>
    <w:rsid w:val="00864E83"/>
    <w:rsid w:val="00864F6B"/>
    <w:rsid w:val="00865466"/>
    <w:rsid w:val="00865BBB"/>
    <w:rsid w:val="00865FA7"/>
    <w:rsid w:val="00866B3A"/>
    <w:rsid w:val="00866CBB"/>
    <w:rsid w:val="00866F3E"/>
    <w:rsid w:val="0086748D"/>
    <w:rsid w:val="00867B60"/>
    <w:rsid w:val="008702E9"/>
    <w:rsid w:val="008717A7"/>
    <w:rsid w:val="00871F95"/>
    <w:rsid w:val="00872372"/>
    <w:rsid w:val="00872639"/>
    <w:rsid w:val="00872B09"/>
    <w:rsid w:val="00873D18"/>
    <w:rsid w:val="00873F83"/>
    <w:rsid w:val="008745C7"/>
    <w:rsid w:val="00874BA3"/>
    <w:rsid w:val="0087515F"/>
    <w:rsid w:val="00875AF0"/>
    <w:rsid w:val="0087621B"/>
    <w:rsid w:val="00876D07"/>
    <w:rsid w:val="0087726A"/>
    <w:rsid w:val="008773C1"/>
    <w:rsid w:val="00877776"/>
    <w:rsid w:val="008806C9"/>
    <w:rsid w:val="00880E88"/>
    <w:rsid w:val="008810AC"/>
    <w:rsid w:val="008819C0"/>
    <w:rsid w:val="00881C1B"/>
    <w:rsid w:val="00882484"/>
    <w:rsid w:val="0088257A"/>
    <w:rsid w:val="00882781"/>
    <w:rsid w:val="00882DD6"/>
    <w:rsid w:val="00883CE7"/>
    <w:rsid w:val="00884A58"/>
    <w:rsid w:val="00884C1E"/>
    <w:rsid w:val="008852BF"/>
    <w:rsid w:val="008865DC"/>
    <w:rsid w:val="008865E4"/>
    <w:rsid w:val="008867B1"/>
    <w:rsid w:val="00886A2E"/>
    <w:rsid w:val="00886B64"/>
    <w:rsid w:val="00887D21"/>
    <w:rsid w:val="008900D8"/>
    <w:rsid w:val="00890859"/>
    <w:rsid w:val="00890930"/>
    <w:rsid w:val="00891148"/>
    <w:rsid w:val="0089167F"/>
    <w:rsid w:val="00893A7D"/>
    <w:rsid w:val="00893EA7"/>
    <w:rsid w:val="00893F77"/>
    <w:rsid w:val="008941EC"/>
    <w:rsid w:val="00894BF1"/>
    <w:rsid w:val="00895A62"/>
    <w:rsid w:val="00895D54"/>
    <w:rsid w:val="008968A7"/>
    <w:rsid w:val="00896E8F"/>
    <w:rsid w:val="00897BBC"/>
    <w:rsid w:val="008A047B"/>
    <w:rsid w:val="008A07CC"/>
    <w:rsid w:val="008A0B2A"/>
    <w:rsid w:val="008A1598"/>
    <w:rsid w:val="008A1AAF"/>
    <w:rsid w:val="008A2D25"/>
    <w:rsid w:val="008A2E28"/>
    <w:rsid w:val="008A3028"/>
    <w:rsid w:val="008A390F"/>
    <w:rsid w:val="008A3E28"/>
    <w:rsid w:val="008A5277"/>
    <w:rsid w:val="008A533C"/>
    <w:rsid w:val="008A55E1"/>
    <w:rsid w:val="008A6747"/>
    <w:rsid w:val="008A6810"/>
    <w:rsid w:val="008A68C4"/>
    <w:rsid w:val="008A6EDA"/>
    <w:rsid w:val="008A7AC1"/>
    <w:rsid w:val="008A7C59"/>
    <w:rsid w:val="008B087D"/>
    <w:rsid w:val="008B0EA5"/>
    <w:rsid w:val="008B1125"/>
    <w:rsid w:val="008B1638"/>
    <w:rsid w:val="008B2738"/>
    <w:rsid w:val="008B2F7D"/>
    <w:rsid w:val="008B3439"/>
    <w:rsid w:val="008B388B"/>
    <w:rsid w:val="008B3C6B"/>
    <w:rsid w:val="008B48FC"/>
    <w:rsid w:val="008B5D8F"/>
    <w:rsid w:val="008B5F03"/>
    <w:rsid w:val="008B60DE"/>
    <w:rsid w:val="008B623D"/>
    <w:rsid w:val="008B6C3D"/>
    <w:rsid w:val="008B71EB"/>
    <w:rsid w:val="008B75FE"/>
    <w:rsid w:val="008C00A2"/>
    <w:rsid w:val="008C02C0"/>
    <w:rsid w:val="008C0DD9"/>
    <w:rsid w:val="008C0FE3"/>
    <w:rsid w:val="008C1A70"/>
    <w:rsid w:val="008C201F"/>
    <w:rsid w:val="008C2311"/>
    <w:rsid w:val="008C27C4"/>
    <w:rsid w:val="008C3200"/>
    <w:rsid w:val="008C3894"/>
    <w:rsid w:val="008C3C56"/>
    <w:rsid w:val="008C4AB8"/>
    <w:rsid w:val="008C4B17"/>
    <w:rsid w:val="008C53DC"/>
    <w:rsid w:val="008C58B4"/>
    <w:rsid w:val="008C5AFD"/>
    <w:rsid w:val="008C61C0"/>
    <w:rsid w:val="008C6E6B"/>
    <w:rsid w:val="008C6EA5"/>
    <w:rsid w:val="008C7705"/>
    <w:rsid w:val="008C788B"/>
    <w:rsid w:val="008C7B0F"/>
    <w:rsid w:val="008C7D59"/>
    <w:rsid w:val="008C7FFE"/>
    <w:rsid w:val="008D019A"/>
    <w:rsid w:val="008D0B62"/>
    <w:rsid w:val="008D1026"/>
    <w:rsid w:val="008D123A"/>
    <w:rsid w:val="008D1C5B"/>
    <w:rsid w:val="008D2061"/>
    <w:rsid w:val="008D22E7"/>
    <w:rsid w:val="008D2FBA"/>
    <w:rsid w:val="008D40D6"/>
    <w:rsid w:val="008D4CE5"/>
    <w:rsid w:val="008D4DE3"/>
    <w:rsid w:val="008D4EC2"/>
    <w:rsid w:val="008D5228"/>
    <w:rsid w:val="008D5D5C"/>
    <w:rsid w:val="008D6D05"/>
    <w:rsid w:val="008D6DCF"/>
    <w:rsid w:val="008D7777"/>
    <w:rsid w:val="008D7D07"/>
    <w:rsid w:val="008E059A"/>
    <w:rsid w:val="008E061F"/>
    <w:rsid w:val="008E0C13"/>
    <w:rsid w:val="008E337A"/>
    <w:rsid w:val="008E34FE"/>
    <w:rsid w:val="008E45BD"/>
    <w:rsid w:val="008E45CE"/>
    <w:rsid w:val="008E4B53"/>
    <w:rsid w:val="008E51B0"/>
    <w:rsid w:val="008E5A38"/>
    <w:rsid w:val="008E7370"/>
    <w:rsid w:val="008E76BD"/>
    <w:rsid w:val="008E7892"/>
    <w:rsid w:val="008E7BCD"/>
    <w:rsid w:val="008E7C22"/>
    <w:rsid w:val="008E7D05"/>
    <w:rsid w:val="008E7E1D"/>
    <w:rsid w:val="008F1189"/>
    <w:rsid w:val="008F11FC"/>
    <w:rsid w:val="008F2146"/>
    <w:rsid w:val="008F24FD"/>
    <w:rsid w:val="008F3E37"/>
    <w:rsid w:val="008F401C"/>
    <w:rsid w:val="008F53A2"/>
    <w:rsid w:val="008F5ED0"/>
    <w:rsid w:val="008F60B5"/>
    <w:rsid w:val="008F6AD5"/>
    <w:rsid w:val="008F6C83"/>
    <w:rsid w:val="008F6D4D"/>
    <w:rsid w:val="008F7B8C"/>
    <w:rsid w:val="008F7C5C"/>
    <w:rsid w:val="0090056B"/>
    <w:rsid w:val="00900A48"/>
    <w:rsid w:val="00900BCB"/>
    <w:rsid w:val="00901269"/>
    <w:rsid w:val="00901466"/>
    <w:rsid w:val="00901667"/>
    <w:rsid w:val="00902305"/>
    <w:rsid w:val="0090262F"/>
    <w:rsid w:val="00904611"/>
    <w:rsid w:val="00904868"/>
    <w:rsid w:val="00906118"/>
    <w:rsid w:val="00906554"/>
    <w:rsid w:val="009069C1"/>
    <w:rsid w:val="009074B3"/>
    <w:rsid w:val="00907CD4"/>
    <w:rsid w:val="00907E3F"/>
    <w:rsid w:val="009105E1"/>
    <w:rsid w:val="00911269"/>
    <w:rsid w:val="00911AF4"/>
    <w:rsid w:val="00911DE5"/>
    <w:rsid w:val="00911E35"/>
    <w:rsid w:val="00912A35"/>
    <w:rsid w:val="00912A67"/>
    <w:rsid w:val="0091325E"/>
    <w:rsid w:val="009133C5"/>
    <w:rsid w:val="00913B92"/>
    <w:rsid w:val="00913CB7"/>
    <w:rsid w:val="00913EC8"/>
    <w:rsid w:val="009145B2"/>
    <w:rsid w:val="00914871"/>
    <w:rsid w:val="00914BCD"/>
    <w:rsid w:val="0091508B"/>
    <w:rsid w:val="00915995"/>
    <w:rsid w:val="00915DB7"/>
    <w:rsid w:val="00915E4F"/>
    <w:rsid w:val="00916114"/>
    <w:rsid w:val="009162AB"/>
    <w:rsid w:val="0091721D"/>
    <w:rsid w:val="00920BE0"/>
    <w:rsid w:val="009217FE"/>
    <w:rsid w:val="009219B9"/>
    <w:rsid w:val="00921CFE"/>
    <w:rsid w:val="00922630"/>
    <w:rsid w:val="0092272A"/>
    <w:rsid w:val="00922E83"/>
    <w:rsid w:val="009238C0"/>
    <w:rsid w:val="00923D86"/>
    <w:rsid w:val="00923EFE"/>
    <w:rsid w:val="00924349"/>
    <w:rsid w:val="00924E67"/>
    <w:rsid w:val="00924EA3"/>
    <w:rsid w:val="009255A5"/>
    <w:rsid w:val="00925657"/>
    <w:rsid w:val="009256AB"/>
    <w:rsid w:val="009270F2"/>
    <w:rsid w:val="00927583"/>
    <w:rsid w:val="00927A8A"/>
    <w:rsid w:val="00927E86"/>
    <w:rsid w:val="00931929"/>
    <w:rsid w:val="00931C51"/>
    <w:rsid w:val="00931CA1"/>
    <w:rsid w:val="00931FD9"/>
    <w:rsid w:val="009320AA"/>
    <w:rsid w:val="009333F3"/>
    <w:rsid w:val="009336B4"/>
    <w:rsid w:val="00933900"/>
    <w:rsid w:val="009339FA"/>
    <w:rsid w:val="00934040"/>
    <w:rsid w:val="00934580"/>
    <w:rsid w:val="00934CE3"/>
    <w:rsid w:val="009350E8"/>
    <w:rsid w:val="009352D1"/>
    <w:rsid w:val="009353F1"/>
    <w:rsid w:val="0093570A"/>
    <w:rsid w:val="009359A8"/>
    <w:rsid w:val="009361B5"/>
    <w:rsid w:val="00936447"/>
    <w:rsid w:val="00936A51"/>
    <w:rsid w:val="00940802"/>
    <w:rsid w:val="00941164"/>
    <w:rsid w:val="00941719"/>
    <w:rsid w:val="009421D0"/>
    <w:rsid w:val="00942627"/>
    <w:rsid w:val="0094269F"/>
    <w:rsid w:val="00942BE3"/>
    <w:rsid w:val="009432DF"/>
    <w:rsid w:val="009433BB"/>
    <w:rsid w:val="009447E2"/>
    <w:rsid w:val="00944935"/>
    <w:rsid w:val="00945C98"/>
    <w:rsid w:val="00945CCE"/>
    <w:rsid w:val="00945FAD"/>
    <w:rsid w:val="009463EA"/>
    <w:rsid w:val="0094646C"/>
    <w:rsid w:val="00947B82"/>
    <w:rsid w:val="0095095C"/>
    <w:rsid w:val="0095190C"/>
    <w:rsid w:val="00951E4D"/>
    <w:rsid w:val="009535A8"/>
    <w:rsid w:val="0095479B"/>
    <w:rsid w:val="00954892"/>
    <w:rsid w:val="00954A6D"/>
    <w:rsid w:val="0095695E"/>
    <w:rsid w:val="00956CDF"/>
    <w:rsid w:val="00956D0D"/>
    <w:rsid w:val="00957831"/>
    <w:rsid w:val="0096004D"/>
    <w:rsid w:val="009604C8"/>
    <w:rsid w:val="00960BB7"/>
    <w:rsid w:val="00961507"/>
    <w:rsid w:val="00961BB6"/>
    <w:rsid w:val="00961DA6"/>
    <w:rsid w:val="009620BC"/>
    <w:rsid w:val="00962223"/>
    <w:rsid w:val="00962AD8"/>
    <w:rsid w:val="00962B70"/>
    <w:rsid w:val="009642E5"/>
    <w:rsid w:val="00964543"/>
    <w:rsid w:val="00964809"/>
    <w:rsid w:val="00964A4A"/>
    <w:rsid w:val="0096621A"/>
    <w:rsid w:val="009662DE"/>
    <w:rsid w:val="00966B51"/>
    <w:rsid w:val="00966CAC"/>
    <w:rsid w:val="009670ED"/>
    <w:rsid w:val="009674EA"/>
    <w:rsid w:val="00967C28"/>
    <w:rsid w:val="00967D33"/>
    <w:rsid w:val="00967E6F"/>
    <w:rsid w:val="009702B1"/>
    <w:rsid w:val="0097071B"/>
    <w:rsid w:val="0097084C"/>
    <w:rsid w:val="00970E5B"/>
    <w:rsid w:val="00971531"/>
    <w:rsid w:val="00971961"/>
    <w:rsid w:val="00971CE4"/>
    <w:rsid w:val="00971FFD"/>
    <w:rsid w:val="009720D5"/>
    <w:rsid w:val="00973A33"/>
    <w:rsid w:val="00974FD4"/>
    <w:rsid w:val="00975EAE"/>
    <w:rsid w:val="009766BF"/>
    <w:rsid w:val="009766F3"/>
    <w:rsid w:val="009779A5"/>
    <w:rsid w:val="00977B10"/>
    <w:rsid w:val="00980A39"/>
    <w:rsid w:val="00980E6C"/>
    <w:rsid w:val="009810C3"/>
    <w:rsid w:val="0098181B"/>
    <w:rsid w:val="009820A0"/>
    <w:rsid w:val="009826B3"/>
    <w:rsid w:val="00982F29"/>
    <w:rsid w:val="009841B0"/>
    <w:rsid w:val="00984911"/>
    <w:rsid w:val="00984989"/>
    <w:rsid w:val="0098504B"/>
    <w:rsid w:val="009852F5"/>
    <w:rsid w:val="009853FC"/>
    <w:rsid w:val="0098558E"/>
    <w:rsid w:val="00985A30"/>
    <w:rsid w:val="00985F53"/>
    <w:rsid w:val="009860E9"/>
    <w:rsid w:val="00986D75"/>
    <w:rsid w:val="00987FCF"/>
    <w:rsid w:val="009905FD"/>
    <w:rsid w:val="00990607"/>
    <w:rsid w:val="009910C7"/>
    <w:rsid w:val="009910FE"/>
    <w:rsid w:val="00991EB3"/>
    <w:rsid w:val="009920E4"/>
    <w:rsid w:val="00992506"/>
    <w:rsid w:val="00992778"/>
    <w:rsid w:val="009928A6"/>
    <w:rsid w:val="00993A2C"/>
    <w:rsid w:val="00994736"/>
    <w:rsid w:val="00994813"/>
    <w:rsid w:val="0099571E"/>
    <w:rsid w:val="00996370"/>
    <w:rsid w:val="0099766B"/>
    <w:rsid w:val="00997751"/>
    <w:rsid w:val="00997DAB"/>
    <w:rsid w:val="009A03E5"/>
    <w:rsid w:val="009A1C4A"/>
    <w:rsid w:val="009A1F30"/>
    <w:rsid w:val="009A30DE"/>
    <w:rsid w:val="009A33FC"/>
    <w:rsid w:val="009A360B"/>
    <w:rsid w:val="009A3C47"/>
    <w:rsid w:val="009A3CE6"/>
    <w:rsid w:val="009A3E22"/>
    <w:rsid w:val="009A4BED"/>
    <w:rsid w:val="009A57A1"/>
    <w:rsid w:val="009A5FA4"/>
    <w:rsid w:val="009A6457"/>
    <w:rsid w:val="009A6668"/>
    <w:rsid w:val="009A6D65"/>
    <w:rsid w:val="009A6FA5"/>
    <w:rsid w:val="009A7AFE"/>
    <w:rsid w:val="009B0612"/>
    <w:rsid w:val="009B0A68"/>
    <w:rsid w:val="009B0CEF"/>
    <w:rsid w:val="009B2CE2"/>
    <w:rsid w:val="009B40F3"/>
    <w:rsid w:val="009B473F"/>
    <w:rsid w:val="009B4EBB"/>
    <w:rsid w:val="009B4F5E"/>
    <w:rsid w:val="009B5267"/>
    <w:rsid w:val="009B6B6F"/>
    <w:rsid w:val="009B6BE4"/>
    <w:rsid w:val="009B72C4"/>
    <w:rsid w:val="009B73B8"/>
    <w:rsid w:val="009B7441"/>
    <w:rsid w:val="009B7659"/>
    <w:rsid w:val="009B7B10"/>
    <w:rsid w:val="009B7C64"/>
    <w:rsid w:val="009B7C9C"/>
    <w:rsid w:val="009B7D23"/>
    <w:rsid w:val="009C000F"/>
    <w:rsid w:val="009C0171"/>
    <w:rsid w:val="009C05EF"/>
    <w:rsid w:val="009C0652"/>
    <w:rsid w:val="009C0718"/>
    <w:rsid w:val="009C0ACF"/>
    <w:rsid w:val="009C0CEE"/>
    <w:rsid w:val="009C14CF"/>
    <w:rsid w:val="009C1532"/>
    <w:rsid w:val="009C1654"/>
    <w:rsid w:val="009C1BBB"/>
    <w:rsid w:val="009C21C1"/>
    <w:rsid w:val="009C21D6"/>
    <w:rsid w:val="009C303B"/>
    <w:rsid w:val="009C3522"/>
    <w:rsid w:val="009C38BC"/>
    <w:rsid w:val="009C3B36"/>
    <w:rsid w:val="009C3C5E"/>
    <w:rsid w:val="009C3DE2"/>
    <w:rsid w:val="009C41B1"/>
    <w:rsid w:val="009C47C0"/>
    <w:rsid w:val="009C488E"/>
    <w:rsid w:val="009C6284"/>
    <w:rsid w:val="009C6869"/>
    <w:rsid w:val="009C7D22"/>
    <w:rsid w:val="009D034C"/>
    <w:rsid w:val="009D096F"/>
    <w:rsid w:val="009D17BE"/>
    <w:rsid w:val="009D300A"/>
    <w:rsid w:val="009D360E"/>
    <w:rsid w:val="009D3E5D"/>
    <w:rsid w:val="009D428E"/>
    <w:rsid w:val="009D4756"/>
    <w:rsid w:val="009D4C05"/>
    <w:rsid w:val="009D5605"/>
    <w:rsid w:val="009D66AA"/>
    <w:rsid w:val="009D74F3"/>
    <w:rsid w:val="009E0A4E"/>
    <w:rsid w:val="009E0B6D"/>
    <w:rsid w:val="009E15BC"/>
    <w:rsid w:val="009E276F"/>
    <w:rsid w:val="009E2AEC"/>
    <w:rsid w:val="009E2C65"/>
    <w:rsid w:val="009E2CD1"/>
    <w:rsid w:val="009E3283"/>
    <w:rsid w:val="009E4039"/>
    <w:rsid w:val="009E52E0"/>
    <w:rsid w:val="009E5E33"/>
    <w:rsid w:val="009E630B"/>
    <w:rsid w:val="009E672C"/>
    <w:rsid w:val="009E6E57"/>
    <w:rsid w:val="009E768C"/>
    <w:rsid w:val="009E77F0"/>
    <w:rsid w:val="009E79FC"/>
    <w:rsid w:val="009E7C8D"/>
    <w:rsid w:val="009F085E"/>
    <w:rsid w:val="009F1323"/>
    <w:rsid w:val="009F25BF"/>
    <w:rsid w:val="009F28E5"/>
    <w:rsid w:val="009F2A68"/>
    <w:rsid w:val="009F2A76"/>
    <w:rsid w:val="009F4163"/>
    <w:rsid w:val="009F4754"/>
    <w:rsid w:val="009F59F0"/>
    <w:rsid w:val="009F5D24"/>
    <w:rsid w:val="009F621A"/>
    <w:rsid w:val="009F7079"/>
    <w:rsid w:val="009F729F"/>
    <w:rsid w:val="00A0079C"/>
    <w:rsid w:val="00A00B0A"/>
    <w:rsid w:val="00A01028"/>
    <w:rsid w:val="00A01AE6"/>
    <w:rsid w:val="00A0236F"/>
    <w:rsid w:val="00A02573"/>
    <w:rsid w:val="00A028D6"/>
    <w:rsid w:val="00A02A1F"/>
    <w:rsid w:val="00A03302"/>
    <w:rsid w:val="00A05724"/>
    <w:rsid w:val="00A05936"/>
    <w:rsid w:val="00A05ECD"/>
    <w:rsid w:val="00A061B8"/>
    <w:rsid w:val="00A066C7"/>
    <w:rsid w:val="00A06B10"/>
    <w:rsid w:val="00A06C5C"/>
    <w:rsid w:val="00A07537"/>
    <w:rsid w:val="00A1022B"/>
    <w:rsid w:val="00A10855"/>
    <w:rsid w:val="00A10E36"/>
    <w:rsid w:val="00A12275"/>
    <w:rsid w:val="00A12A03"/>
    <w:rsid w:val="00A12A05"/>
    <w:rsid w:val="00A132FB"/>
    <w:rsid w:val="00A1348F"/>
    <w:rsid w:val="00A137E4"/>
    <w:rsid w:val="00A139EE"/>
    <w:rsid w:val="00A143E3"/>
    <w:rsid w:val="00A1544D"/>
    <w:rsid w:val="00A154E3"/>
    <w:rsid w:val="00A155A0"/>
    <w:rsid w:val="00A1574A"/>
    <w:rsid w:val="00A1591E"/>
    <w:rsid w:val="00A16456"/>
    <w:rsid w:val="00A171FA"/>
    <w:rsid w:val="00A17378"/>
    <w:rsid w:val="00A17464"/>
    <w:rsid w:val="00A17AD1"/>
    <w:rsid w:val="00A2033F"/>
    <w:rsid w:val="00A204D8"/>
    <w:rsid w:val="00A2097A"/>
    <w:rsid w:val="00A220B9"/>
    <w:rsid w:val="00A227D6"/>
    <w:rsid w:val="00A229F7"/>
    <w:rsid w:val="00A231AC"/>
    <w:rsid w:val="00A232EB"/>
    <w:rsid w:val="00A24BC9"/>
    <w:rsid w:val="00A2500B"/>
    <w:rsid w:val="00A2628D"/>
    <w:rsid w:val="00A27108"/>
    <w:rsid w:val="00A278AC"/>
    <w:rsid w:val="00A30449"/>
    <w:rsid w:val="00A307E0"/>
    <w:rsid w:val="00A3108A"/>
    <w:rsid w:val="00A31A2E"/>
    <w:rsid w:val="00A31D90"/>
    <w:rsid w:val="00A3200D"/>
    <w:rsid w:val="00A3208C"/>
    <w:rsid w:val="00A321DD"/>
    <w:rsid w:val="00A32C81"/>
    <w:rsid w:val="00A32DB1"/>
    <w:rsid w:val="00A33741"/>
    <w:rsid w:val="00A33875"/>
    <w:rsid w:val="00A33B52"/>
    <w:rsid w:val="00A33EC7"/>
    <w:rsid w:val="00A33EF4"/>
    <w:rsid w:val="00A345E2"/>
    <w:rsid w:val="00A3484B"/>
    <w:rsid w:val="00A34C1C"/>
    <w:rsid w:val="00A36312"/>
    <w:rsid w:val="00A36836"/>
    <w:rsid w:val="00A36F7C"/>
    <w:rsid w:val="00A373B5"/>
    <w:rsid w:val="00A373D2"/>
    <w:rsid w:val="00A37BFF"/>
    <w:rsid w:val="00A408B7"/>
    <w:rsid w:val="00A40BF6"/>
    <w:rsid w:val="00A412D5"/>
    <w:rsid w:val="00A416F4"/>
    <w:rsid w:val="00A41886"/>
    <w:rsid w:val="00A422E4"/>
    <w:rsid w:val="00A42372"/>
    <w:rsid w:val="00A43235"/>
    <w:rsid w:val="00A444B4"/>
    <w:rsid w:val="00A44D5A"/>
    <w:rsid w:val="00A45D1B"/>
    <w:rsid w:val="00A4637E"/>
    <w:rsid w:val="00A4720F"/>
    <w:rsid w:val="00A47FE6"/>
    <w:rsid w:val="00A5018F"/>
    <w:rsid w:val="00A50976"/>
    <w:rsid w:val="00A5107E"/>
    <w:rsid w:val="00A515AB"/>
    <w:rsid w:val="00A53089"/>
    <w:rsid w:val="00A53562"/>
    <w:rsid w:val="00A539B8"/>
    <w:rsid w:val="00A5421F"/>
    <w:rsid w:val="00A549B9"/>
    <w:rsid w:val="00A55333"/>
    <w:rsid w:val="00A5649C"/>
    <w:rsid w:val="00A57D64"/>
    <w:rsid w:val="00A57DA7"/>
    <w:rsid w:val="00A60307"/>
    <w:rsid w:val="00A61189"/>
    <w:rsid w:val="00A6157F"/>
    <w:rsid w:val="00A61D3D"/>
    <w:rsid w:val="00A621DC"/>
    <w:rsid w:val="00A6291F"/>
    <w:rsid w:val="00A62DD4"/>
    <w:rsid w:val="00A6360E"/>
    <w:rsid w:val="00A638B2"/>
    <w:rsid w:val="00A6416F"/>
    <w:rsid w:val="00A642C5"/>
    <w:rsid w:val="00A644F5"/>
    <w:rsid w:val="00A6451E"/>
    <w:rsid w:val="00A64AAB"/>
    <w:rsid w:val="00A64E0B"/>
    <w:rsid w:val="00A65DA1"/>
    <w:rsid w:val="00A66EB2"/>
    <w:rsid w:val="00A67013"/>
    <w:rsid w:val="00A672EE"/>
    <w:rsid w:val="00A67BFE"/>
    <w:rsid w:val="00A70122"/>
    <w:rsid w:val="00A70A3E"/>
    <w:rsid w:val="00A713F0"/>
    <w:rsid w:val="00A7193B"/>
    <w:rsid w:val="00A72DEE"/>
    <w:rsid w:val="00A73591"/>
    <w:rsid w:val="00A735DA"/>
    <w:rsid w:val="00A73B5A"/>
    <w:rsid w:val="00A754AD"/>
    <w:rsid w:val="00A75C32"/>
    <w:rsid w:val="00A761AA"/>
    <w:rsid w:val="00A77159"/>
    <w:rsid w:val="00A77DC0"/>
    <w:rsid w:val="00A77EF2"/>
    <w:rsid w:val="00A8167C"/>
    <w:rsid w:val="00A8173B"/>
    <w:rsid w:val="00A81902"/>
    <w:rsid w:val="00A81A39"/>
    <w:rsid w:val="00A82BAE"/>
    <w:rsid w:val="00A841BC"/>
    <w:rsid w:val="00A8528A"/>
    <w:rsid w:val="00A85BAF"/>
    <w:rsid w:val="00A85F28"/>
    <w:rsid w:val="00A86339"/>
    <w:rsid w:val="00A86E4C"/>
    <w:rsid w:val="00A87136"/>
    <w:rsid w:val="00A876C4"/>
    <w:rsid w:val="00A87C45"/>
    <w:rsid w:val="00A90DB8"/>
    <w:rsid w:val="00A91005"/>
    <w:rsid w:val="00A9136B"/>
    <w:rsid w:val="00A91C5D"/>
    <w:rsid w:val="00A91CE9"/>
    <w:rsid w:val="00A91D51"/>
    <w:rsid w:val="00A91FB8"/>
    <w:rsid w:val="00A92601"/>
    <w:rsid w:val="00A92B3F"/>
    <w:rsid w:val="00A93832"/>
    <w:rsid w:val="00A93C7C"/>
    <w:rsid w:val="00A944F1"/>
    <w:rsid w:val="00A94D8D"/>
    <w:rsid w:val="00A95261"/>
    <w:rsid w:val="00A956C4"/>
    <w:rsid w:val="00A96273"/>
    <w:rsid w:val="00A976D5"/>
    <w:rsid w:val="00A97D62"/>
    <w:rsid w:val="00AA044C"/>
    <w:rsid w:val="00AA074B"/>
    <w:rsid w:val="00AA096F"/>
    <w:rsid w:val="00AA1023"/>
    <w:rsid w:val="00AA1821"/>
    <w:rsid w:val="00AA1B4F"/>
    <w:rsid w:val="00AA1E8B"/>
    <w:rsid w:val="00AA1ED5"/>
    <w:rsid w:val="00AA1F89"/>
    <w:rsid w:val="00AA2560"/>
    <w:rsid w:val="00AA2853"/>
    <w:rsid w:val="00AA2BE3"/>
    <w:rsid w:val="00AA3E09"/>
    <w:rsid w:val="00AA4296"/>
    <w:rsid w:val="00AA51C9"/>
    <w:rsid w:val="00AA5A39"/>
    <w:rsid w:val="00AA5F0A"/>
    <w:rsid w:val="00AA62F0"/>
    <w:rsid w:val="00AA6A72"/>
    <w:rsid w:val="00AA6B82"/>
    <w:rsid w:val="00AA71B6"/>
    <w:rsid w:val="00AB051D"/>
    <w:rsid w:val="00AB067B"/>
    <w:rsid w:val="00AB06BE"/>
    <w:rsid w:val="00AB07D4"/>
    <w:rsid w:val="00AB0925"/>
    <w:rsid w:val="00AB0ABA"/>
    <w:rsid w:val="00AB150A"/>
    <w:rsid w:val="00AB2C84"/>
    <w:rsid w:val="00AB2D28"/>
    <w:rsid w:val="00AB2F99"/>
    <w:rsid w:val="00AB45F9"/>
    <w:rsid w:val="00AB4685"/>
    <w:rsid w:val="00AB5703"/>
    <w:rsid w:val="00AB595C"/>
    <w:rsid w:val="00AB5B6E"/>
    <w:rsid w:val="00AB5DD7"/>
    <w:rsid w:val="00AB6150"/>
    <w:rsid w:val="00AB6269"/>
    <w:rsid w:val="00AB6B48"/>
    <w:rsid w:val="00AC2E00"/>
    <w:rsid w:val="00AC2E6B"/>
    <w:rsid w:val="00AC3339"/>
    <w:rsid w:val="00AC381E"/>
    <w:rsid w:val="00AC5415"/>
    <w:rsid w:val="00AD0447"/>
    <w:rsid w:val="00AD0BD8"/>
    <w:rsid w:val="00AD14AB"/>
    <w:rsid w:val="00AD22F7"/>
    <w:rsid w:val="00AD3BEE"/>
    <w:rsid w:val="00AD3FD6"/>
    <w:rsid w:val="00AD4031"/>
    <w:rsid w:val="00AD522F"/>
    <w:rsid w:val="00AD6921"/>
    <w:rsid w:val="00AD74D2"/>
    <w:rsid w:val="00AD75E3"/>
    <w:rsid w:val="00AD77E6"/>
    <w:rsid w:val="00AD7E8A"/>
    <w:rsid w:val="00AE064F"/>
    <w:rsid w:val="00AE0A24"/>
    <w:rsid w:val="00AE0EC0"/>
    <w:rsid w:val="00AE223C"/>
    <w:rsid w:val="00AE23F4"/>
    <w:rsid w:val="00AE2CD4"/>
    <w:rsid w:val="00AE331A"/>
    <w:rsid w:val="00AE3509"/>
    <w:rsid w:val="00AE3B95"/>
    <w:rsid w:val="00AE4396"/>
    <w:rsid w:val="00AE498E"/>
    <w:rsid w:val="00AE4CD9"/>
    <w:rsid w:val="00AE58D7"/>
    <w:rsid w:val="00AE70D1"/>
    <w:rsid w:val="00AF0577"/>
    <w:rsid w:val="00AF0C99"/>
    <w:rsid w:val="00AF0F2E"/>
    <w:rsid w:val="00AF1C12"/>
    <w:rsid w:val="00AF1E6A"/>
    <w:rsid w:val="00AF3E60"/>
    <w:rsid w:val="00AF408C"/>
    <w:rsid w:val="00AF4330"/>
    <w:rsid w:val="00AF45BE"/>
    <w:rsid w:val="00AF468A"/>
    <w:rsid w:val="00AF4BFF"/>
    <w:rsid w:val="00AF5093"/>
    <w:rsid w:val="00AF6239"/>
    <w:rsid w:val="00AF674B"/>
    <w:rsid w:val="00AF785F"/>
    <w:rsid w:val="00AF7F69"/>
    <w:rsid w:val="00B0262F"/>
    <w:rsid w:val="00B026AF"/>
    <w:rsid w:val="00B028A2"/>
    <w:rsid w:val="00B0362D"/>
    <w:rsid w:val="00B03B13"/>
    <w:rsid w:val="00B03C41"/>
    <w:rsid w:val="00B04449"/>
    <w:rsid w:val="00B049B1"/>
    <w:rsid w:val="00B065E3"/>
    <w:rsid w:val="00B066FD"/>
    <w:rsid w:val="00B076D1"/>
    <w:rsid w:val="00B1045C"/>
    <w:rsid w:val="00B111F0"/>
    <w:rsid w:val="00B114A6"/>
    <w:rsid w:val="00B114DF"/>
    <w:rsid w:val="00B11A75"/>
    <w:rsid w:val="00B12030"/>
    <w:rsid w:val="00B123D2"/>
    <w:rsid w:val="00B12C77"/>
    <w:rsid w:val="00B13020"/>
    <w:rsid w:val="00B13515"/>
    <w:rsid w:val="00B13711"/>
    <w:rsid w:val="00B15408"/>
    <w:rsid w:val="00B15D89"/>
    <w:rsid w:val="00B16196"/>
    <w:rsid w:val="00B16DFA"/>
    <w:rsid w:val="00B17B37"/>
    <w:rsid w:val="00B17B8F"/>
    <w:rsid w:val="00B201A1"/>
    <w:rsid w:val="00B207EE"/>
    <w:rsid w:val="00B208C0"/>
    <w:rsid w:val="00B2156B"/>
    <w:rsid w:val="00B219C3"/>
    <w:rsid w:val="00B22908"/>
    <w:rsid w:val="00B22E5C"/>
    <w:rsid w:val="00B2309C"/>
    <w:rsid w:val="00B23578"/>
    <w:rsid w:val="00B24210"/>
    <w:rsid w:val="00B248E0"/>
    <w:rsid w:val="00B25747"/>
    <w:rsid w:val="00B25ADF"/>
    <w:rsid w:val="00B25CFD"/>
    <w:rsid w:val="00B2615D"/>
    <w:rsid w:val="00B265B2"/>
    <w:rsid w:val="00B27701"/>
    <w:rsid w:val="00B2782F"/>
    <w:rsid w:val="00B30A2B"/>
    <w:rsid w:val="00B30C70"/>
    <w:rsid w:val="00B30D0D"/>
    <w:rsid w:val="00B3159B"/>
    <w:rsid w:val="00B317BF"/>
    <w:rsid w:val="00B32B3C"/>
    <w:rsid w:val="00B32CAC"/>
    <w:rsid w:val="00B3344B"/>
    <w:rsid w:val="00B33782"/>
    <w:rsid w:val="00B33BF4"/>
    <w:rsid w:val="00B34293"/>
    <w:rsid w:val="00B343A6"/>
    <w:rsid w:val="00B35AB0"/>
    <w:rsid w:val="00B35BCF"/>
    <w:rsid w:val="00B361AC"/>
    <w:rsid w:val="00B376D0"/>
    <w:rsid w:val="00B377DC"/>
    <w:rsid w:val="00B40FBC"/>
    <w:rsid w:val="00B41363"/>
    <w:rsid w:val="00B41D40"/>
    <w:rsid w:val="00B427A2"/>
    <w:rsid w:val="00B43311"/>
    <w:rsid w:val="00B435CD"/>
    <w:rsid w:val="00B44930"/>
    <w:rsid w:val="00B45104"/>
    <w:rsid w:val="00B4651A"/>
    <w:rsid w:val="00B46E37"/>
    <w:rsid w:val="00B47469"/>
    <w:rsid w:val="00B47B03"/>
    <w:rsid w:val="00B507BA"/>
    <w:rsid w:val="00B507FE"/>
    <w:rsid w:val="00B5092C"/>
    <w:rsid w:val="00B512DC"/>
    <w:rsid w:val="00B51C98"/>
    <w:rsid w:val="00B52C90"/>
    <w:rsid w:val="00B52DD9"/>
    <w:rsid w:val="00B52FEA"/>
    <w:rsid w:val="00B53087"/>
    <w:rsid w:val="00B5346A"/>
    <w:rsid w:val="00B53FC1"/>
    <w:rsid w:val="00B545EF"/>
    <w:rsid w:val="00B5508F"/>
    <w:rsid w:val="00B5556F"/>
    <w:rsid w:val="00B55CD8"/>
    <w:rsid w:val="00B57207"/>
    <w:rsid w:val="00B60ABB"/>
    <w:rsid w:val="00B62177"/>
    <w:rsid w:val="00B62592"/>
    <w:rsid w:val="00B6332A"/>
    <w:rsid w:val="00B6433D"/>
    <w:rsid w:val="00B6507C"/>
    <w:rsid w:val="00B65295"/>
    <w:rsid w:val="00B65E45"/>
    <w:rsid w:val="00B6744F"/>
    <w:rsid w:val="00B67A50"/>
    <w:rsid w:val="00B67F2E"/>
    <w:rsid w:val="00B67F3C"/>
    <w:rsid w:val="00B7030E"/>
    <w:rsid w:val="00B704BD"/>
    <w:rsid w:val="00B70AEF"/>
    <w:rsid w:val="00B71B17"/>
    <w:rsid w:val="00B7231F"/>
    <w:rsid w:val="00B724B4"/>
    <w:rsid w:val="00B731CC"/>
    <w:rsid w:val="00B7348D"/>
    <w:rsid w:val="00B746EB"/>
    <w:rsid w:val="00B74DE8"/>
    <w:rsid w:val="00B74FD5"/>
    <w:rsid w:val="00B75693"/>
    <w:rsid w:val="00B75DC4"/>
    <w:rsid w:val="00B75E68"/>
    <w:rsid w:val="00B761D3"/>
    <w:rsid w:val="00B7638F"/>
    <w:rsid w:val="00B771A4"/>
    <w:rsid w:val="00B77BFB"/>
    <w:rsid w:val="00B817FB"/>
    <w:rsid w:val="00B82BB4"/>
    <w:rsid w:val="00B82FE4"/>
    <w:rsid w:val="00B839B1"/>
    <w:rsid w:val="00B83B37"/>
    <w:rsid w:val="00B848A6"/>
    <w:rsid w:val="00B84A85"/>
    <w:rsid w:val="00B84BAA"/>
    <w:rsid w:val="00B8534D"/>
    <w:rsid w:val="00B86C99"/>
    <w:rsid w:val="00B86C9B"/>
    <w:rsid w:val="00B86CA7"/>
    <w:rsid w:val="00B8746F"/>
    <w:rsid w:val="00B87489"/>
    <w:rsid w:val="00B907A0"/>
    <w:rsid w:val="00B90861"/>
    <w:rsid w:val="00B91067"/>
    <w:rsid w:val="00B91BC2"/>
    <w:rsid w:val="00B92A77"/>
    <w:rsid w:val="00B9305E"/>
    <w:rsid w:val="00B9311B"/>
    <w:rsid w:val="00B9406D"/>
    <w:rsid w:val="00B9456C"/>
    <w:rsid w:val="00B94BF3"/>
    <w:rsid w:val="00B94EBA"/>
    <w:rsid w:val="00B9542A"/>
    <w:rsid w:val="00B9595D"/>
    <w:rsid w:val="00B97B86"/>
    <w:rsid w:val="00BA0B63"/>
    <w:rsid w:val="00BA15E0"/>
    <w:rsid w:val="00BA1678"/>
    <w:rsid w:val="00BA230D"/>
    <w:rsid w:val="00BA29FB"/>
    <w:rsid w:val="00BA34C5"/>
    <w:rsid w:val="00BA353B"/>
    <w:rsid w:val="00BA3ABA"/>
    <w:rsid w:val="00BA4F44"/>
    <w:rsid w:val="00BA5348"/>
    <w:rsid w:val="00BA58CF"/>
    <w:rsid w:val="00BA5A45"/>
    <w:rsid w:val="00BA5B99"/>
    <w:rsid w:val="00BA61A3"/>
    <w:rsid w:val="00BA6A78"/>
    <w:rsid w:val="00BA7A58"/>
    <w:rsid w:val="00BA7C80"/>
    <w:rsid w:val="00BA7F0D"/>
    <w:rsid w:val="00BB0262"/>
    <w:rsid w:val="00BB04D4"/>
    <w:rsid w:val="00BB05CB"/>
    <w:rsid w:val="00BB0E3F"/>
    <w:rsid w:val="00BB1910"/>
    <w:rsid w:val="00BB2822"/>
    <w:rsid w:val="00BB2C3E"/>
    <w:rsid w:val="00BB2EB6"/>
    <w:rsid w:val="00BB378E"/>
    <w:rsid w:val="00BB3871"/>
    <w:rsid w:val="00BB3E19"/>
    <w:rsid w:val="00BB3F9E"/>
    <w:rsid w:val="00BB4205"/>
    <w:rsid w:val="00BB4AD1"/>
    <w:rsid w:val="00BB4BEB"/>
    <w:rsid w:val="00BB5244"/>
    <w:rsid w:val="00BB580B"/>
    <w:rsid w:val="00BB6995"/>
    <w:rsid w:val="00BB6D74"/>
    <w:rsid w:val="00BB72A3"/>
    <w:rsid w:val="00BB7524"/>
    <w:rsid w:val="00BC00DE"/>
    <w:rsid w:val="00BC0720"/>
    <w:rsid w:val="00BC131A"/>
    <w:rsid w:val="00BC1336"/>
    <w:rsid w:val="00BC1827"/>
    <w:rsid w:val="00BC2A10"/>
    <w:rsid w:val="00BC2B00"/>
    <w:rsid w:val="00BC3332"/>
    <w:rsid w:val="00BC36A8"/>
    <w:rsid w:val="00BC3AA7"/>
    <w:rsid w:val="00BC3B8F"/>
    <w:rsid w:val="00BC52A8"/>
    <w:rsid w:val="00BC52B2"/>
    <w:rsid w:val="00BC54BD"/>
    <w:rsid w:val="00BC56CB"/>
    <w:rsid w:val="00BC5838"/>
    <w:rsid w:val="00BC5ECA"/>
    <w:rsid w:val="00BC6C9D"/>
    <w:rsid w:val="00BC6EA0"/>
    <w:rsid w:val="00BC7EEA"/>
    <w:rsid w:val="00BD046D"/>
    <w:rsid w:val="00BD09E4"/>
    <w:rsid w:val="00BD1B9B"/>
    <w:rsid w:val="00BD1DA0"/>
    <w:rsid w:val="00BD28FF"/>
    <w:rsid w:val="00BD320F"/>
    <w:rsid w:val="00BD33A5"/>
    <w:rsid w:val="00BD4943"/>
    <w:rsid w:val="00BD4B51"/>
    <w:rsid w:val="00BD4FB0"/>
    <w:rsid w:val="00BD50B8"/>
    <w:rsid w:val="00BD5217"/>
    <w:rsid w:val="00BD65AD"/>
    <w:rsid w:val="00BD733C"/>
    <w:rsid w:val="00BD75C2"/>
    <w:rsid w:val="00BE0242"/>
    <w:rsid w:val="00BE0636"/>
    <w:rsid w:val="00BE16ED"/>
    <w:rsid w:val="00BE170C"/>
    <w:rsid w:val="00BE1CA6"/>
    <w:rsid w:val="00BE21BC"/>
    <w:rsid w:val="00BE257E"/>
    <w:rsid w:val="00BE2AB9"/>
    <w:rsid w:val="00BE2B80"/>
    <w:rsid w:val="00BE2C1E"/>
    <w:rsid w:val="00BE313E"/>
    <w:rsid w:val="00BE5B15"/>
    <w:rsid w:val="00BE5B16"/>
    <w:rsid w:val="00BE5C46"/>
    <w:rsid w:val="00BE632B"/>
    <w:rsid w:val="00BE6531"/>
    <w:rsid w:val="00BE6668"/>
    <w:rsid w:val="00BE6D89"/>
    <w:rsid w:val="00BE6FB5"/>
    <w:rsid w:val="00BE756F"/>
    <w:rsid w:val="00BE7F3F"/>
    <w:rsid w:val="00BF04EC"/>
    <w:rsid w:val="00BF0835"/>
    <w:rsid w:val="00BF1468"/>
    <w:rsid w:val="00BF20C9"/>
    <w:rsid w:val="00BF2292"/>
    <w:rsid w:val="00BF2575"/>
    <w:rsid w:val="00BF2EF1"/>
    <w:rsid w:val="00BF342D"/>
    <w:rsid w:val="00BF3489"/>
    <w:rsid w:val="00BF3CBA"/>
    <w:rsid w:val="00BF3DE5"/>
    <w:rsid w:val="00BF40E2"/>
    <w:rsid w:val="00BF4339"/>
    <w:rsid w:val="00BF4A0F"/>
    <w:rsid w:val="00BF4EE1"/>
    <w:rsid w:val="00BF50AA"/>
    <w:rsid w:val="00BF57F9"/>
    <w:rsid w:val="00BF5A3F"/>
    <w:rsid w:val="00BF6465"/>
    <w:rsid w:val="00BF64D4"/>
    <w:rsid w:val="00BF694E"/>
    <w:rsid w:val="00C00053"/>
    <w:rsid w:val="00C000FF"/>
    <w:rsid w:val="00C00971"/>
    <w:rsid w:val="00C01BB4"/>
    <w:rsid w:val="00C01DFF"/>
    <w:rsid w:val="00C03475"/>
    <w:rsid w:val="00C036DF"/>
    <w:rsid w:val="00C03DD4"/>
    <w:rsid w:val="00C03E3C"/>
    <w:rsid w:val="00C04177"/>
    <w:rsid w:val="00C04B9C"/>
    <w:rsid w:val="00C0509C"/>
    <w:rsid w:val="00C056DC"/>
    <w:rsid w:val="00C05BAA"/>
    <w:rsid w:val="00C06384"/>
    <w:rsid w:val="00C064B4"/>
    <w:rsid w:val="00C065EC"/>
    <w:rsid w:val="00C06A08"/>
    <w:rsid w:val="00C06BE6"/>
    <w:rsid w:val="00C07352"/>
    <w:rsid w:val="00C074EA"/>
    <w:rsid w:val="00C07760"/>
    <w:rsid w:val="00C07AC8"/>
    <w:rsid w:val="00C1059B"/>
    <w:rsid w:val="00C1141E"/>
    <w:rsid w:val="00C117D6"/>
    <w:rsid w:val="00C11DB4"/>
    <w:rsid w:val="00C125F8"/>
    <w:rsid w:val="00C12F76"/>
    <w:rsid w:val="00C12FB9"/>
    <w:rsid w:val="00C1382C"/>
    <w:rsid w:val="00C14DE4"/>
    <w:rsid w:val="00C153B6"/>
    <w:rsid w:val="00C155EF"/>
    <w:rsid w:val="00C159EB"/>
    <w:rsid w:val="00C16D40"/>
    <w:rsid w:val="00C171F5"/>
    <w:rsid w:val="00C21246"/>
    <w:rsid w:val="00C21416"/>
    <w:rsid w:val="00C21C49"/>
    <w:rsid w:val="00C2262D"/>
    <w:rsid w:val="00C2291C"/>
    <w:rsid w:val="00C22D3D"/>
    <w:rsid w:val="00C235E1"/>
    <w:rsid w:val="00C239B0"/>
    <w:rsid w:val="00C23D18"/>
    <w:rsid w:val="00C23E6F"/>
    <w:rsid w:val="00C23EFF"/>
    <w:rsid w:val="00C23F40"/>
    <w:rsid w:val="00C243A2"/>
    <w:rsid w:val="00C251EF"/>
    <w:rsid w:val="00C25212"/>
    <w:rsid w:val="00C254D0"/>
    <w:rsid w:val="00C25DA5"/>
    <w:rsid w:val="00C26343"/>
    <w:rsid w:val="00C266D9"/>
    <w:rsid w:val="00C26934"/>
    <w:rsid w:val="00C26BDC"/>
    <w:rsid w:val="00C274BB"/>
    <w:rsid w:val="00C2753D"/>
    <w:rsid w:val="00C2759C"/>
    <w:rsid w:val="00C27CF0"/>
    <w:rsid w:val="00C30538"/>
    <w:rsid w:val="00C30689"/>
    <w:rsid w:val="00C30A62"/>
    <w:rsid w:val="00C30FEA"/>
    <w:rsid w:val="00C3199C"/>
    <w:rsid w:val="00C31F69"/>
    <w:rsid w:val="00C329ED"/>
    <w:rsid w:val="00C33263"/>
    <w:rsid w:val="00C3429E"/>
    <w:rsid w:val="00C344BA"/>
    <w:rsid w:val="00C34F7C"/>
    <w:rsid w:val="00C355AD"/>
    <w:rsid w:val="00C365AD"/>
    <w:rsid w:val="00C36C37"/>
    <w:rsid w:val="00C36CBD"/>
    <w:rsid w:val="00C36FCA"/>
    <w:rsid w:val="00C37A0C"/>
    <w:rsid w:val="00C37BC2"/>
    <w:rsid w:val="00C406F2"/>
    <w:rsid w:val="00C40A4E"/>
    <w:rsid w:val="00C40AC4"/>
    <w:rsid w:val="00C40CBE"/>
    <w:rsid w:val="00C413F4"/>
    <w:rsid w:val="00C4180C"/>
    <w:rsid w:val="00C421C1"/>
    <w:rsid w:val="00C421CD"/>
    <w:rsid w:val="00C4228C"/>
    <w:rsid w:val="00C42460"/>
    <w:rsid w:val="00C431BF"/>
    <w:rsid w:val="00C43F66"/>
    <w:rsid w:val="00C4416C"/>
    <w:rsid w:val="00C44528"/>
    <w:rsid w:val="00C4485E"/>
    <w:rsid w:val="00C45562"/>
    <w:rsid w:val="00C45690"/>
    <w:rsid w:val="00C45AA8"/>
    <w:rsid w:val="00C45DBE"/>
    <w:rsid w:val="00C45FEA"/>
    <w:rsid w:val="00C46607"/>
    <w:rsid w:val="00C47571"/>
    <w:rsid w:val="00C47577"/>
    <w:rsid w:val="00C50A5E"/>
    <w:rsid w:val="00C50F36"/>
    <w:rsid w:val="00C51341"/>
    <w:rsid w:val="00C51EE9"/>
    <w:rsid w:val="00C52175"/>
    <w:rsid w:val="00C52951"/>
    <w:rsid w:val="00C5295E"/>
    <w:rsid w:val="00C52CB7"/>
    <w:rsid w:val="00C53441"/>
    <w:rsid w:val="00C5359A"/>
    <w:rsid w:val="00C53F47"/>
    <w:rsid w:val="00C54D5F"/>
    <w:rsid w:val="00C551ED"/>
    <w:rsid w:val="00C556BA"/>
    <w:rsid w:val="00C56024"/>
    <w:rsid w:val="00C56668"/>
    <w:rsid w:val="00C5736B"/>
    <w:rsid w:val="00C57B66"/>
    <w:rsid w:val="00C57FAF"/>
    <w:rsid w:val="00C614B1"/>
    <w:rsid w:val="00C61853"/>
    <w:rsid w:val="00C623B8"/>
    <w:rsid w:val="00C62469"/>
    <w:rsid w:val="00C62B45"/>
    <w:rsid w:val="00C6377D"/>
    <w:rsid w:val="00C64106"/>
    <w:rsid w:val="00C641EC"/>
    <w:rsid w:val="00C64D31"/>
    <w:rsid w:val="00C6567A"/>
    <w:rsid w:val="00C66982"/>
    <w:rsid w:val="00C70088"/>
    <w:rsid w:val="00C7062A"/>
    <w:rsid w:val="00C70E47"/>
    <w:rsid w:val="00C710BA"/>
    <w:rsid w:val="00C7132A"/>
    <w:rsid w:val="00C716E3"/>
    <w:rsid w:val="00C716ED"/>
    <w:rsid w:val="00C72398"/>
    <w:rsid w:val="00C725B2"/>
    <w:rsid w:val="00C73216"/>
    <w:rsid w:val="00C7335D"/>
    <w:rsid w:val="00C73944"/>
    <w:rsid w:val="00C74273"/>
    <w:rsid w:val="00C74B00"/>
    <w:rsid w:val="00C74B44"/>
    <w:rsid w:val="00C7562D"/>
    <w:rsid w:val="00C75B1A"/>
    <w:rsid w:val="00C75C7A"/>
    <w:rsid w:val="00C763D9"/>
    <w:rsid w:val="00C768A8"/>
    <w:rsid w:val="00C76BFA"/>
    <w:rsid w:val="00C77BBC"/>
    <w:rsid w:val="00C8014D"/>
    <w:rsid w:val="00C80B9A"/>
    <w:rsid w:val="00C80C59"/>
    <w:rsid w:val="00C81BCA"/>
    <w:rsid w:val="00C82BFD"/>
    <w:rsid w:val="00C82D26"/>
    <w:rsid w:val="00C834DF"/>
    <w:rsid w:val="00C8368F"/>
    <w:rsid w:val="00C83CE1"/>
    <w:rsid w:val="00C843D3"/>
    <w:rsid w:val="00C856F0"/>
    <w:rsid w:val="00C85923"/>
    <w:rsid w:val="00C85CB9"/>
    <w:rsid w:val="00C85FAE"/>
    <w:rsid w:val="00C86A15"/>
    <w:rsid w:val="00C86B20"/>
    <w:rsid w:val="00C87951"/>
    <w:rsid w:val="00C91A77"/>
    <w:rsid w:val="00C91AD1"/>
    <w:rsid w:val="00C921C9"/>
    <w:rsid w:val="00C924B0"/>
    <w:rsid w:val="00C926F9"/>
    <w:rsid w:val="00C93008"/>
    <w:rsid w:val="00C933C7"/>
    <w:rsid w:val="00C93D4B"/>
    <w:rsid w:val="00C9474A"/>
    <w:rsid w:val="00C94BFA"/>
    <w:rsid w:val="00C94F60"/>
    <w:rsid w:val="00C95315"/>
    <w:rsid w:val="00C95A87"/>
    <w:rsid w:val="00C96BCF"/>
    <w:rsid w:val="00C9728E"/>
    <w:rsid w:val="00C97F3E"/>
    <w:rsid w:val="00CA0FEE"/>
    <w:rsid w:val="00CA13C5"/>
    <w:rsid w:val="00CA15EA"/>
    <w:rsid w:val="00CA1A1E"/>
    <w:rsid w:val="00CA1CA0"/>
    <w:rsid w:val="00CA1E55"/>
    <w:rsid w:val="00CA20EC"/>
    <w:rsid w:val="00CA2D44"/>
    <w:rsid w:val="00CA2E42"/>
    <w:rsid w:val="00CA41F2"/>
    <w:rsid w:val="00CA46E6"/>
    <w:rsid w:val="00CA547D"/>
    <w:rsid w:val="00CA5A9E"/>
    <w:rsid w:val="00CA5FAF"/>
    <w:rsid w:val="00CA606E"/>
    <w:rsid w:val="00CA6101"/>
    <w:rsid w:val="00CA6CEE"/>
    <w:rsid w:val="00CA73C3"/>
    <w:rsid w:val="00CB0C8B"/>
    <w:rsid w:val="00CB0E57"/>
    <w:rsid w:val="00CB113F"/>
    <w:rsid w:val="00CB14BB"/>
    <w:rsid w:val="00CB1952"/>
    <w:rsid w:val="00CB253D"/>
    <w:rsid w:val="00CB3900"/>
    <w:rsid w:val="00CB3ACF"/>
    <w:rsid w:val="00CB423A"/>
    <w:rsid w:val="00CB45D4"/>
    <w:rsid w:val="00CB49D9"/>
    <w:rsid w:val="00CB4C4C"/>
    <w:rsid w:val="00CB5480"/>
    <w:rsid w:val="00CB5580"/>
    <w:rsid w:val="00CB5A8E"/>
    <w:rsid w:val="00CB5F83"/>
    <w:rsid w:val="00CB61F1"/>
    <w:rsid w:val="00CB6D7A"/>
    <w:rsid w:val="00CB6E09"/>
    <w:rsid w:val="00CB7921"/>
    <w:rsid w:val="00CB799B"/>
    <w:rsid w:val="00CC0188"/>
    <w:rsid w:val="00CC0898"/>
    <w:rsid w:val="00CC0A42"/>
    <w:rsid w:val="00CC1E51"/>
    <w:rsid w:val="00CC279D"/>
    <w:rsid w:val="00CC2B12"/>
    <w:rsid w:val="00CC2B1C"/>
    <w:rsid w:val="00CC35B8"/>
    <w:rsid w:val="00CC3628"/>
    <w:rsid w:val="00CC376B"/>
    <w:rsid w:val="00CC45AA"/>
    <w:rsid w:val="00CC4855"/>
    <w:rsid w:val="00CC4966"/>
    <w:rsid w:val="00CC506B"/>
    <w:rsid w:val="00CC60A1"/>
    <w:rsid w:val="00CC62D1"/>
    <w:rsid w:val="00CC64D0"/>
    <w:rsid w:val="00CC6EDD"/>
    <w:rsid w:val="00CC7973"/>
    <w:rsid w:val="00CC7D12"/>
    <w:rsid w:val="00CD0716"/>
    <w:rsid w:val="00CD0759"/>
    <w:rsid w:val="00CD0DE2"/>
    <w:rsid w:val="00CD1000"/>
    <w:rsid w:val="00CD1020"/>
    <w:rsid w:val="00CD1637"/>
    <w:rsid w:val="00CD180C"/>
    <w:rsid w:val="00CD1A4C"/>
    <w:rsid w:val="00CD1EDB"/>
    <w:rsid w:val="00CD2B10"/>
    <w:rsid w:val="00CD2E68"/>
    <w:rsid w:val="00CD3079"/>
    <w:rsid w:val="00CD3E7B"/>
    <w:rsid w:val="00CD48B7"/>
    <w:rsid w:val="00CD4AE0"/>
    <w:rsid w:val="00CD5066"/>
    <w:rsid w:val="00CD64E5"/>
    <w:rsid w:val="00CD767D"/>
    <w:rsid w:val="00CD7A26"/>
    <w:rsid w:val="00CE0807"/>
    <w:rsid w:val="00CE0F95"/>
    <w:rsid w:val="00CE138A"/>
    <w:rsid w:val="00CE1AAB"/>
    <w:rsid w:val="00CE2102"/>
    <w:rsid w:val="00CE2128"/>
    <w:rsid w:val="00CE21F0"/>
    <w:rsid w:val="00CE2698"/>
    <w:rsid w:val="00CE2B02"/>
    <w:rsid w:val="00CE2F53"/>
    <w:rsid w:val="00CE32E5"/>
    <w:rsid w:val="00CE3BEB"/>
    <w:rsid w:val="00CE3D73"/>
    <w:rsid w:val="00CE3EAA"/>
    <w:rsid w:val="00CE4585"/>
    <w:rsid w:val="00CE4973"/>
    <w:rsid w:val="00CE4D61"/>
    <w:rsid w:val="00CE5621"/>
    <w:rsid w:val="00CE5731"/>
    <w:rsid w:val="00CE5B7E"/>
    <w:rsid w:val="00CE5EAA"/>
    <w:rsid w:val="00CE6E74"/>
    <w:rsid w:val="00CE7484"/>
    <w:rsid w:val="00CE7D06"/>
    <w:rsid w:val="00CE7FED"/>
    <w:rsid w:val="00CF07F0"/>
    <w:rsid w:val="00CF0A81"/>
    <w:rsid w:val="00CF13E9"/>
    <w:rsid w:val="00CF1728"/>
    <w:rsid w:val="00CF27AF"/>
    <w:rsid w:val="00CF2805"/>
    <w:rsid w:val="00CF284F"/>
    <w:rsid w:val="00CF2FF3"/>
    <w:rsid w:val="00CF317D"/>
    <w:rsid w:val="00CF3412"/>
    <w:rsid w:val="00CF40A4"/>
    <w:rsid w:val="00CF41D6"/>
    <w:rsid w:val="00CF5124"/>
    <w:rsid w:val="00CF54A3"/>
    <w:rsid w:val="00CF5E91"/>
    <w:rsid w:val="00CF6C50"/>
    <w:rsid w:val="00CF7481"/>
    <w:rsid w:val="00D006CC"/>
    <w:rsid w:val="00D0074A"/>
    <w:rsid w:val="00D015AB"/>
    <w:rsid w:val="00D01F4A"/>
    <w:rsid w:val="00D02A4E"/>
    <w:rsid w:val="00D02F8E"/>
    <w:rsid w:val="00D03829"/>
    <w:rsid w:val="00D04229"/>
    <w:rsid w:val="00D04D3C"/>
    <w:rsid w:val="00D07259"/>
    <w:rsid w:val="00D078D5"/>
    <w:rsid w:val="00D07DB6"/>
    <w:rsid w:val="00D1028E"/>
    <w:rsid w:val="00D1091E"/>
    <w:rsid w:val="00D1110A"/>
    <w:rsid w:val="00D11235"/>
    <w:rsid w:val="00D114B0"/>
    <w:rsid w:val="00D11977"/>
    <w:rsid w:val="00D11BB4"/>
    <w:rsid w:val="00D12284"/>
    <w:rsid w:val="00D12D4C"/>
    <w:rsid w:val="00D13531"/>
    <w:rsid w:val="00D1364B"/>
    <w:rsid w:val="00D139A1"/>
    <w:rsid w:val="00D139DB"/>
    <w:rsid w:val="00D13AF3"/>
    <w:rsid w:val="00D13EC7"/>
    <w:rsid w:val="00D1685B"/>
    <w:rsid w:val="00D17329"/>
    <w:rsid w:val="00D17B43"/>
    <w:rsid w:val="00D2060B"/>
    <w:rsid w:val="00D20AE7"/>
    <w:rsid w:val="00D2130D"/>
    <w:rsid w:val="00D21B6D"/>
    <w:rsid w:val="00D227D0"/>
    <w:rsid w:val="00D2286F"/>
    <w:rsid w:val="00D22DCE"/>
    <w:rsid w:val="00D22E67"/>
    <w:rsid w:val="00D23153"/>
    <w:rsid w:val="00D2361D"/>
    <w:rsid w:val="00D24154"/>
    <w:rsid w:val="00D25060"/>
    <w:rsid w:val="00D263BF"/>
    <w:rsid w:val="00D266CA"/>
    <w:rsid w:val="00D27351"/>
    <w:rsid w:val="00D274C6"/>
    <w:rsid w:val="00D27824"/>
    <w:rsid w:val="00D31062"/>
    <w:rsid w:val="00D3203F"/>
    <w:rsid w:val="00D327D7"/>
    <w:rsid w:val="00D32CC6"/>
    <w:rsid w:val="00D33EE6"/>
    <w:rsid w:val="00D34AAF"/>
    <w:rsid w:val="00D351CA"/>
    <w:rsid w:val="00D35379"/>
    <w:rsid w:val="00D357C8"/>
    <w:rsid w:val="00D35E77"/>
    <w:rsid w:val="00D3628F"/>
    <w:rsid w:val="00D36813"/>
    <w:rsid w:val="00D3712F"/>
    <w:rsid w:val="00D414F9"/>
    <w:rsid w:val="00D41B71"/>
    <w:rsid w:val="00D41D14"/>
    <w:rsid w:val="00D41DDA"/>
    <w:rsid w:val="00D425F1"/>
    <w:rsid w:val="00D43007"/>
    <w:rsid w:val="00D43DE4"/>
    <w:rsid w:val="00D44489"/>
    <w:rsid w:val="00D44F45"/>
    <w:rsid w:val="00D45192"/>
    <w:rsid w:val="00D4560E"/>
    <w:rsid w:val="00D45EBB"/>
    <w:rsid w:val="00D4618D"/>
    <w:rsid w:val="00D463DE"/>
    <w:rsid w:val="00D46649"/>
    <w:rsid w:val="00D46E59"/>
    <w:rsid w:val="00D46E8D"/>
    <w:rsid w:val="00D46F31"/>
    <w:rsid w:val="00D47A8F"/>
    <w:rsid w:val="00D50940"/>
    <w:rsid w:val="00D50ACB"/>
    <w:rsid w:val="00D50AFE"/>
    <w:rsid w:val="00D51DF9"/>
    <w:rsid w:val="00D51FB5"/>
    <w:rsid w:val="00D52CC3"/>
    <w:rsid w:val="00D53347"/>
    <w:rsid w:val="00D53714"/>
    <w:rsid w:val="00D5446D"/>
    <w:rsid w:val="00D54AFA"/>
    <w:rsid w:val="00D54B06"/>
    <w:rsid w:val="00D54EBA"/>
    <w:rsid w:val="00D55D77"/>
    <w:rsid w:val="00D56256"/>
    <w:rsid w:val="00D56288"/>
    <w:rsid w:val="00D56A12"/>
    <w:rsid w:val="00D571AA"/>
    <w:rsid w:val="00D57696"/>
    <w:rsid w:val="00D57859"/>
    <w:rsid w:val="00D57A04"/>
    <w:rsid w:val="00D6014C"/>
    <w:rsid w:val="00D6072F"/>
    <w:rsid w:val="00D61955"/>
    <w:rsid w:val="00D62E9E"/>
    <w:rsid w:val="00D63D11"/>
    <w:rsid w:val="00D640F3"/>
    <w:rsid w:val="00D645A5"/>
    <w:rsid w:val="00D64D62"/>
    <w:rsid w:val="00D64D94"/>
    <w:rsid w:val="00D65832"/>
    <w:rsid w:val="00D66683"/>
    <w:rsid w:val="00D67002"/>
    <w:rsid w:val="00D670A5"/>
    <w:rsid w:val="00D673F9"/>
    <w:rsid w:val="00D6756E"/>
    <w:rsid w:val="00D67A18"/>
    <w:rsid w:val="00D67CE4"/>
    <w:rsid w:val="00D70079"/>
    <w:rsid w:val="00D70110"/>
    <w:rsid w:val="00D713BE"/>
    <w:rsid w:val="00D715CE"/>
    <w:rsid w:val="00D71CE0"/>
    <w:rsid w:val="00D72033"/>
    <w:rsid w:val="00D7206F"/>
    <w:rsid w:val="00D7238F"/>
    <w:rsid w:val="00D723D4"/>
    <w:rsid w:val="00D72D15"/>
    <w:rsid w:val="00D74C2E"/>
    <w:rsid w:val="00D74D74"/>
    <w:rsid w:val="00D74DA8"/>
    <w:rsid w:val="00D76AAF"/>
    <w:rsid w:val="00D77168"/>
    <w:rsid w:val="00D77255"/>
    <w:rsid w:val="00D77B11"/>
    <w:rsid w:val="00D77B22"/>
    <w:rsid w:val="00D77CDB"/>
    <w:rsid w:val="00D77D0C"/>
    <w:rsid w:val="00D801D1"/>
    <w:rsid w:val="00D802C3"/>
    <w:rsid w:val="00D805C8"/>
    <w:rsid w:val="00D80845"/>
    <w:rsid w:val="00D809C7"/>
    <w:rsid w:val="00D80E99"/>
    <w:rsid w:val="00D8242D"/>
    <w:rsid w:val="00D82713"/>
    <w:rsid w:val="00D827FD"/>
    <w:rsid w:val="00D8308E"/>
    <w:rsid w:val="00D83345"/>
    <w:rsid w:val="00D83522"/>
    <w:rsid w:val="00D83DDE"/>
    <w:rsid w:val="00D8432C"/>
    <w:rsid w:val="00D84351"/>
    <w:rsid w:val="00D84708"/>
    <w:rsid w:val="00D847C3"/>
    <w:rsid w:val="00D84DFE"/>
    <w:rsid w:val="00D8523F"/>
    <w:rsid w:val="00D85A7E"/>
    <w:rsid w:val="00D85BCE"/>
    <w:rsid w:val="00D86375"/>
    <w:rsid w:val="00D863B0"/>
    <w:rsid w:val="00D8652C"/>
    <w:rsid w:val="00D8706F"/>
    <w:rsid w:val="00D900E3"/>
    <w:rsid w:val="00D929BB"/>
    <w:rsid w:val="00D92B80"/>
    <w:rsid w:val="00D92F0F"/>
    <w:rsid w:val="00D9371D"/>
    <w:rsid w:val="00D93E43"/>
    <w:rsid w:val="00D94122"/>
    <w:rsid w:val="00D9451C"/>
    <w:rsid w:val="00D94B29"/>
    <w:rsid w:val="00D94F99"/>
    <w:rsid w:val="00D95DBC"/>
    <w:rsid w:val="00D95F3A"/>
    <w:rsid w:val="00D95FE3"/>
    <w:rsid w:val="00D961CB"/>
    <w:rsid w:val="00D968BD"/>
    <w:rsid w:val="00D97751"/>
    <w:rsid w:val="00D977D4"/>
    <w:rsid w:val="00D9787E"/>
    <w:rsid w:val="00D97A99"/>
    <w:rsid w:val="00D97B22"/>
    <w:rsid w:val="00D97C2F"/>
    <w:rsid w:val="00DA03D5"/>
    <w:rsid w:val="00DA0A34"/>
    <w:rsid w:val="00DA0CD6"/>
    <w:rsid w:val="00DA20AB"/>
    <w:rsid w:val="00DA2234"/>
    <w:rsid w:val="00DA2E80"/>
    <w:rsid w:val="00DA3621"/>
    <w:rsid w:val="00DA3947"/>
    <w:rsid w:val="00DA3A2B"/>
    <w:rsid w:val="00DA3FC5"/>
    <w:rsid w:val="00DA42D2"/>
    <w:rsid w:val="00DA4CA0"/>
    <w:rsid w:val="00DA512E"/>
    <w:rsid w:val="00DA5694"/>
    <w:rsid w:val="00DA5CAD"/>
    <w:rsid w:val="00DA5D7E"/>
    <w:rsid w:val="00DA5F2A"/>
    <w:rsid w:val="00DA72EA"/>
    <w:rsid w:val="00DA7428"/>
    <w:rsid w:val="00DB0587"/>
    <w:rsid w:val="00DB08D1"/>
    <w:rsid w:val="00DB0C37"/>
    <w:rsid w:val="00DB1156"/>
    <w:rsid w:val="00DB1376"/>
    <w:rsid w:val="00DB2392"/>
    <w:rsid w:val="00DB253B"/>
    <w:rsid w:val="00DB2CDA"/>
    <w:rsid w:val="00DB30E1"/>
    <w:rsid w:val="00DB36FE"/>
    <w:rsid w:val="00DB39D3"/>
    <w:rsid w:val="00DB504A"/>
    <w:rsid w:val="00DB5206"/>
    <w:rsid w:val="00DB52DE"/>
    <w:rsid w:val="00DB5985"/>
    <w:rsid w:val="00DB5B1E"/>
    <w:rsid w:val="00DB60C2"/>
    <w:rsid w:val="00DB68ED"/>
    <w:rsid w:val="00DB74A7"/>
    <w:rsid w:val="00DB7999"/>
    <w:rsid w:val="00DC09DB"/>
    <w:rsid w:val="00DC103F"/>
    <w:rsid w:val="00DC171D"/>
    <w:rsid w:val="00DC1A66"/>
    <w:rsid w:val="00DC1D3C"/>
    <w:rsid w:val="00DC20A8"/>
    <w:rsid w:val="00DC2331"/>
    <w:rsid w:val="00DC27DC"/>
    <w:rsid w:val="00DC307E"/>
    <w:rsid w:val="00DC322D"/>
    <w:rsid w:val="00DC327F"/>
    <w:rsid w:val="00DC356A"/>
    <w:rsid w:val="00DC36D0"/>
    <w:rsid w:val="00DC3DA3"/>
    <w:rsid w:val="00DC3DF0"/>
    <w:rsid w:val="00DC415C"/>
    <w:rsid w:val="00DC4167"/>
    <w:rsid w:val="00DC423F"/>
    <w:rsid w:val="00DC50B6"/>
    <w:rsid w:val="00DC5B82"/>
    <w:rsid w:val="00DC5C59"/>
    <w:rsid w:val="00DC620F"/>
    <w:rsid w:val="00DC69E5"/>
    <w:rsid w:val="00DC7175"/>
    <w:rsid w:val="00DC7480"/>
    <w:rsid w:val="00DC748D"/>
    <w:rsid w:val="00DC7B39"/>
    <w:rsid w:val="00DD0735"/>
    <w:rsid w:val="00DD13E7"/>
    <w:rsid w:val="00DD1453"/>
    <w:rsid w:val="00DD2F69"/>
    <w:rsid w:val="00DD3101"/>
    <w:rsid w:val="00DD3557"/>
    <w:rsid w:val="00DD53C1"/>
    <w:rsid w:val="00DD5420"/>
    <w:rsid w:val="00DD54C0"/>
    <w:rsid w:val="00DD67DA"/>
    <w:rsid w:val="00DD6F05"/>
    <w:rsid w:val="00DD70BE"/>
    <w:rsid w:val="00DD740E"/>
    <w:rsid w:val="00DD7E55"/>
    <w:rsid w:val="00DE0BD1"/>
    <w:rsid w:val="00DE196F"/>
    <w:rsid w:val="00DE1E0D"/>
    <w:rsid w:val="00DE29CE"/>
    <w:rsid w:val="00DE29DB"/>
    <w:rsid w:val="00DE29F3"/>
    <w:rsid w:val="00DE353C"/>
    <w:rsid w:val="00DE3798"/>
    <w:rsid w:val="00DE41E6"/>
    <w:rsid w:val="00DE434F"/>
    <w:rsid w:val="00DE45E1"/>
    <w:rsid w:val="00DE48A4"/>
    <w:rsid w:val="00DE7BF0"/>
    <w:rsid w:val="00DE7E48"/>
    <w:rsid w:val="00DF0365"/>
    <w:rsid w:val="00DF0BD6"/>
    <w:rsid w:val="00DF0E06"/>
    <w:rsid w:val="00DF1939"/>
    <w:rsid w:val="00DF28DC"/>
    <w:rsid w:val="00DF2C8E"/>
    <w:rsid w:val="00DF31EE"/>
    <w:rsid w:val="00DF343B"/>
    <w:rsid w:val="00DF37AB"/>
    <w:rsid w:val="00DF3913"/>
    <w:rsid w:val="00DF3D78"/>
    <w:rsid w:val="00DF41C2"/>
    <w:rsid w:val="00DF42A2"/>
    <w:rsid w:val="00DF7690"/>
    <w:rsid w:val="00E003CD"/>
    <w:rsid w:val="00E00424"/>
    <w:rsid w:val="00E00F92"/>
    <w:rsid w:val="00E0124D"/>
    <w:rsid w:val="00E021C4"/>
    <w:rsid w:val="00E02D5C"/>
    <w:rsid w:val="00E02D6C"/>
    <w:rsid w:val="00E03060"/>
    <w:rsid w:val="00E031F1"/>
    <w:rsid w:val="00E03BF3"/>
    <w:rsid w:val="00E047D0"/>
    <w:rsid w:val="00E047FA"/>
    <w:rsid w:val="00E052D3"/>
    <w:rsid w:val="00E053CB"/>
    <w:rsid w:val="00E05871"/>
    <w:rsid w:val="00E06952"/>
    <w:rsid w:val="00E071C9"/>
    <w:rsid w:val="00E07F36"/>
    <w:rsid w:val="00E07FFE"/>
    <w:rsid w:val="00E10182"/>
    <w:rsid w:val="00E10CD5"/>
    <w:rsid w:val="00E1102F"/>
    <w:rsid w:val="00E112B0"/>
    <w:rsid w:val="00E11E16"/>
    <w:rsid w:val="00E1411E"/>
    <w:rsid w:val="00E145C0"/>
    <w:rsid w:val="00E145C2"/>
    <w:rsid w:val="00E14ADF"/>
    <w:rsid w:val="00E14B07"/>
    <w:rsid w:val="00E15128"/>
    <w:rsid w:val="00E159A2"/>
    <w:rsid w:val="00E15E42"/>
    <w:rsid w:val="00E17178"/>
    <w:rsid w:val="00E17189"/>
    <w:rsid w:val="00E17521"/>
    <w:rsid w:val="00E17754"/>
    <w:rsid w:val="00E17B25"/>
    <w:rsid w:val="00E200E6"/>
    <w:rsid w:val="00E2072E"/>
    <w:rsid w:val="00E2113D"/>
    <w:rsid w:val="00E221EB"/>
    <w:rsid w:val="00E22D80"/>
    <w:rsid w:val="00E23808"/>
    <w:rsid w:val="00E23863"/>
    <w:rsid w:val="00E23B54"/>
    <w:rsid w:val="00E24252"/>
    <w:rsid w:val="00E24F4A"/>
    <w:rsid w:val="00E2541A"/>
    <w:rsid w:val="00E258AE"/>
    <w:rsid w:val="00E25C60"/>
    <w:rsid w:val="00E26435"/>
    <w:rsid w:val="00E2719C"/>
    <w:rsid w:val="00E27201"/>
    <w:rsid w:val="00E273C5"/>
    <w:rsid w:val="00E30456"/>
    <w:rsid w:val="00E30502"/>
    <w:rsid w:val="00E30595"/>
    <w:rsid w:val="00E30927"/>
    <w:rsid w:val="00E313FC"/>
    <w:rsid w:val="00E3155A"/>
    <w:rsid w:val="00E31648"/>
    <w:rsid w:val="00E3193A"/>
    <w:rsid w:val="00E323EF"/>
    <w:rsid w:val="00E332F3"/>
    <w:rsid w:val="00E334A7"/>
    <w:rsid w:val="00E33FB6"/>
    <w:rsid w:val="00E348F5"/>
    <w:rsid w:val="00E349FA"/>
    <w:rsid w:val="00E34D1A"/>
    <w:rsid w:val="00E356EE"/>
    <w:rsid w:val="00E358CA"/>
    <w:rsid w:val="00E35FD5"/>
    <w:rsid w:val="00E36103"/>
    <w:rsid w:val="00E36728"/>
    <w:rsid w:val="00E368ED"/>
    <w:rsid w:val="00E36C09"/>
    <w:rsid w:val="00E36E2C"/>
    <w:rsid w:val="00E36F46"/>
    <w:rsid w:val="00E372FA"/>
    <w:rsid w:val="00E37823"/>
    <w:rsid w:val="00E37D36"/>
    <w:rsid w:val="00E37EC7"/>
    <w:rsid w:val="00E4065C"/>
    <w:rsid w:val="00E40B2C"/>
    <w:rsid w:val="00E40BDA"/>
    <w:rsid w:val="00E40F61"/>
    <w:rsid w:val="00E41355"/>
    <w:rsid w:val="00E418B4"/>
    <w:rsid w:val="00E42454"/>
    <w:rsid w:val="00E42890"/>
    <w:rsid w:val="00E42A51"/>
    <w:rsid w:val="00E42C37"/>
    <w:rsid w:val="00E438CB"/>
    <w:rsid w:val="00E447BA"/>
    <w:rsid w:val="00E44EB3"/>
    <w:rsid w:val="00E450EB"/>
    <w:rsid w:val="00E455AE"/>
    <w:rsid w:val="00E45659"/>
    <w:rsid w:val="00E45959"/>
    <w:rsid w:val="00E45B75"/>
    <w:rsid w:val="00E45E4B"/>
    <w:rsid w:val="00E4622A"/>
    <w:rsid w:val="00E463C4"/>
    <w:rsid w:val="00E467F4"/>
    <w:rsid w:val="00E46B63"/>
    <w:rsid w:val="00E46DDD"/>
    <w:rsid w:val="00E502F2"/>
    <w:rsid w:val="00E509D0"/>
    <w:rsid w:val="00E51408"/>
    <w:rsid w:val="00E51765"/>
    <w:rsid w:val="00E5282A"/>
    <w:rsid w:val="00E535D0"/>
    <w:rsid w:val="00E54548"/>
    <w:rsid w:val="00E54900"/>
    <w:rsid w:val="00E549AE"/>
    <w:rsid w:val="00E54D78"/>
    <w:rsid w:val="00E557B1"/>
    <w:rsid w:val="00E55A53"/>
    <w:rsid w:val="00E55AB4"/>
    <w:rsid w:val="00E56DFD"/>
    <w:rsid w:val="00E56F71"/>
    <w:rsid w:val="00E577FA"/>
    <w:rsid w:val="00E57EE7"/>
    <w:rsid w:val="00E61D68"/>
    <w:rsid w:val="00E621F3"/>
    <w:rsid w:val="00E6328B"/>
    <w:rsid w:val="00E6383D"/>
    <w:rsid w:val="00E6427E"/>
    <w:rsid w:val="00E643C8"/>
    <w:rsid w:val="00E644DE"/>
    <w:rsid w:val="00E657C8"/>
    <w:rsid w:val="00E658B0"/>
    <w:rsid w:val="00E659B2"/>
    <w:rsid w:val="00E674F0"/>
    <w:rsid w:val="00E703F7"/>
    <w:rsid w:val="00E70B84"/>
    <w:rsid w:val="00E70CD9"/>
    <w:rsid w:val="00E71D01"/>
    <w:rsid w:val="00E72FC9"/>
    <w:rsid w:val="00E72FD8"/>
    <w:rsid w:val="00E731E8"/>
    <w:rsid w:val="00E736B0"/>
    <w:rsid w:val="00E737F1"/>
    <w:rsid w:val="00E7426B"/>
    <w:rsid w:val="00E7498D"/>
    <w:rsid w:val="00E75239"/>
    <w:rsid w:val="00E75D78"/>
    <w:rsid w:val="00E768C0"/>
    <w:rsid w:val="00E7756D"/>
    <w:rsid w:val="00E77ADD"/>
    <w:rsid w:val="00E77DA8"/>
    <w:rsid w:val="00E80CBB"/>
    <w:rsid w:val="00E80E98"/>
    <w:rsid w:val="00E814F2"/>
    <w:rsid w:val="00E8176B"/>
    <w:rsid w:val="00E81CA5"/>
    <w:rsid w:val="00E82889"/>
    <w:rsid w:val="00E8328B"/>
    <w:rsid w:val="00E83340"/>
    <w:rsid w:val="00E8365C"/>
    <w:rsid w:val="00E837EF"/>
    <w:rsid w:val="00E84345"/>
    <w:rsid w:val="00E84628"/>
    <w:rsid w:val="00E84D69"/>
    <w:rsid w:val="00E85358"/>
    <w:rsid w:val="00E85EAB"/>
    <w:rsid w:val="00E8639E"/>
    <w:rsid w:val="00E87D79"/>
    <w:rsid w:val="00E902EA"/>
    <w:rsid w:val="00E90DDF"/>
    <w:rsid w:val="00E92357"/>
    <w:rsid w:val="00E9362B"/>
    <w:rsid w:val="00E93B05"/>
    <w:rsid w:val="00E94B74"/>
    <w:rsid w:val="00E9515D"/>
    <w:rsid w:val="00E9551F"/>
    <w:rsid w:val="00E95605"/>
    <w:rsid w:val="00E95DB9"/>
    <w:rsid w:val="00E95E73"/>
    <w:rsid w:val="00E97FF6"/>
    <w:rsid w:val="00EA0059"/>
    <w:rsid w:val="00EA0C57"/>
    <w:rsid w:val="00EA0DFA"/>
    <w:rsid w:val="00EA142B"/>
    <w:rsid w:val="00EA1567"/>
    <w:rsid w:val="00EA1E9F"/>
    <w:rsid w:val="00EA219B"/>
    <w:rsid w:val="00EA2756"/>
    <w:rsid w:val="00EA278B"/>
    <w:rsid w:val="00EA28BE"/>
    <w:rsid w:val="00EA2992"/>
    <w:rsid w:val="00EA66FB"/>
    <w:rsid w:val="00EA7DFC"/>
    <w:rsid w:val="00EB0615"/>
    <w:rsid w:val="00EB10E2"/>
    <w:rsid w:val="00EB169A"/>
    <w:rsid w:val="00EB2468"/>
    <w:rsid w:val="00EB2890"/>
    <w:rsid w:val="00EB2CE2"/>
    <w:rsid w:val="00EB30C5"/>
    <w:rsid w:val="00EB3B26"/>
    <w:rsid w:val="00EB3C7E"/>
    <w:rsid w:val="00EB41BC"/>
    <w:rsid w:val="00EB4D4C"/>
    <w:rsid w:val="00EB4E6B"/>
    <w:rsid w:val="00EB5305"/>
    <w:rsid w:val="00EB6583"/>
    <w:rsid w:val="00EB7772"/>
    <w:rsid w:val="00EB7778"/>
    <w:rsid w:val="00EB7F55"/>
    <w:rsid w:val="00EC0797"/>
    <w:rsid w:val="00EC197F"/>
    <w:rsid w:val="00EC1D03"/>
    <w:rsid w:val="00EC226A"/>
    <w:rsid w:val="00EC2841"/>
    <w:rsid w:val="00EC2C78"/>
    <w:rsid w:val="00EC2F48"/>
    <w:rsid w:val="00EC3766"/>
    <w:rsid w:val="00EC3895"/>
    <w:rsid w:val="00EC463D"/>
    <w:rsid w:val="00EC5211"/>
    <w:rsid w:val="00EC545C"/>
    <w:rsid w:val="00EC5808"/>
    <w:rsid w:val="00EC5AAE"/>
    <w:rsid w:val="00EC664A"/>
    <w:rsid w:val="00EC677B"/>
    <w:rsid w:val="00EC6A1C"/>
    <w:rsid w:val="00EC6CC1"/>
    <w:rsid w:val="00EC7F07"/>
    <w:rsid w:val="00ED1254"/>
    <w:rsid w:val="00ED1377"/>
    <w:rsid w:val="00ED142C"/>
    <w:rsid w:val="00ED1B10"/>
    <w:rsid w:val="00ED1C5D"/>
    <w:rsid w:val="00ED1CB4"/>
    <w:rsid w:val="00ED2BEA"/>
    <w:rsid w:val="00ED2F05"/>
    <w:rsid w:val="00ED3119"/>
    <w:rsid w:val="00ED3CEB"/>
    <w:rsid w:val="00ED4699"/>
    <w:rsid w:val="00ED4BBC"/>
    <w:rsid w:val="00ED5C10"/>
    <w:rsid w:val="00ED619A"/>
    <w:rsid w:val="00ED6798"/>
    <w:rsid w:val="00ED6CF4"/>
    <w:rsid w:val="00ED78A4"/>
    <w:rsid w:val="00EE1066"/>
    <w:rsid w:val="00EE277B"/>
    <w:rsid w:val="00EE2B38"/>
    <w:rsid w:val="00EE2BC5"/>
    <w:rsid w:val="00EE2F3B"/>
    <w:rsid w:val="00EE4F3C"/>
    <w:rsid w:val="00EE55E1"/>
    <w:rsid w:val="00EE6115"/>
    <w:rsid w:val="00EE61CF"/>
    <w:rsid w:val="00EE6672"/>
    <w:rsid w:val="00EE6B3D"/>
    <w:rsid w:val="00EE7259"/>
    <w:rsid w:val="00EF05FA"/>
    <w:rsid w:val="00EF132A"/>
    <w:rsid w:val="00EF1501"/>
    <w:rsid w:val="00EF1622"/>
    <w:rsid w:val="00EF3008"/>
    <w:rsid w:val="00EF3361"/>
    <w:rsid w:val="00EF3820"/>
    <w:rsid w:val="00EF3D10"/>
    <w:rsid w:val="00EF4471"/>
    <w:rsid w:val="00EF44A2"/>
    <w:rsid w:val="00EF52E5"/>
    <w:rsid w:val="00EF5897"/>
    <w:rsid w:val="00EF58B6"/>
    <w:rsid w:val="00EF5F11"/>
    <w:rsid w:val="00EF7DCD"/>
    <w:rsid w:val="00EF7FB9"/>
    <w:rsid w:val="00F002CC"/>
    <w:rsid w:val="00F00DA5"/>
    <w:rsid w:val="00F01AF2"/>
    <w:rsid w:val="00F02B83"/>
    <w:rsid w:val="00F02F7A"/>
    <w:rsid w:val="00F030F7"/>
    <w:rsid w:val="00F03546"/>
    <w:rsid w:val="00F03C39"/>
    <w:rsid w:val="00F03DFA"/>
    <w:rsid w:val="00F04213"/>
    <w:rsid w:val="00F042D8"/>
    <w:rsid w:val="00F048E0"/>
    <w:rsid w:val="00F04A6A"/>
    <w:rsid w:val="00F04AAF"/>
    <w:rsid w:val="00F0506E"/>
    <w:rsid w:val="00F07B7A"/>
    <w:rsid w:val="00F07C33"/>
    <w:rsid w:val="00F07D3F"/>
    <w:rsid w:val="00F10228"/>
    <w:rsid w:val="00F10D08"/>
    <w:rsid w:val="00F110EA"/>
    <w:rsid w:val="00F1134C"/>
    <w:rsid w:val="00F12A81"/>
    <w:rsid w:val="00F12C22"/>
    <w:rsid w:val="00F13263"/>
    <w:rsid w:val="00F134EE"/>
    <w:rsid w:val="00F14323"/>
    <w:rsid w:val="00F14412"/>
    <w:rsid w:val="00F14B2E"/>
    <w:rsid w:val="00F1543A"/>
    <w:rsid w:val="00F159BC"/>
    <w:rsid w:val="00F15A9E"/>
    <w:rsid w:val="00F15BB2"/>
    <w:rsid w:val="00F15FFA"/>
    <w:rsid w:val="00F17600"/>
    <w:rsid w:val="00F17A21"/>
    <w:rsid w:val="00F20613"/>
    <w:rsid w:val="00F21022"/>
    <w:rsid w:val="00F210D8"/>
    <w:rsid w:val="00F214CA"/>
    <w:rsid w:val="00F216BA"/>
    <w:rsid w:val="00F21E55"/>
    <w:rsid w:val="00F235F5"/>
    <w:rsid w:val="00F23697"/>
    <w:rsid w:val="00F23DDA"/>
    <w:rsid w:val="00F23EDF"/>
    <w:rsid w:val="00F2414D"/>
    <w:rsid w:val="00F24827"/>
    <w:rsid w:val="00F25E4D"/>
    <w:rsid w:val="00F26AB0"/>
    <w:rsid w:val="00F27685"/>
    <w:rsid w:val="00F27FDD"/>
    <w:rsid w:val="00F3019C"/>
    <w:rsid w:val="00F301A7"/>
    <w:rsid w:val="00F30A39"/>
    <w:rsid w:val="00F30D41"/>
    <w:rsid w:val="00F31135"/>
    <w:rsid w:val="00F311B6"/>
    <w:rsid w:val="00F31619"/>
    <w:rsid w:val="00F31843"/>
    <w:rsid w:val="00F327E5"/>
    <w:rsid w:val="00F32AE7"/>
    <w:rsid w:val="00F32FFC"/>
    <w:rsid w:val="00F33B25"/>
    <w:rsid w:val="00F3449B"/>
    <w:rsid w:val="00F34696"/>
    <w:rsid w:val="00F34A31"/>
    <w:rsid w:val="00F34DA7"/>
    <w:rsid w:val="00F3521A"/>
    <w:rsid w:val="00F35D5E"/>
    <w:rsid w:val="00F36397"/>
    <w:rsid w:val="00F36C14"/>
    <w:rsid w:val="00F37390"/>
    <w:rsid w:val="00F37592"/>
    <w:rsid w:val="00F37A01"/>
    <w:rsid w:val="00F37AC0"/>
    <w:rsid w:val="00F37CCF"/>
    <w:rsid w:val="00F40664"/>
    <w:rsid w:val="00F40B2C"/>
    <w:rsid w:val="00F4120E"/>
    <w:rsid w:val="00F42035"/>
    <w:rsid w:val="00F420AB"/>
    <w:rsid w:val="00F42639"/>
    <w:rsid w:val="00F42A0A"/>
    <w:rsid w:val="00F43B0B"/>
    <w:rsid w:val="00F43C09"/>
    <w:rsid w:val="00F43FD0"/>
    <w:rsid w:val="00F442FD"/>
    <w:rsid w:val="00F4438D"/>
    <w:rsid w:val="00F445F4"/>
    <w:rsid w:val="00F452B4"/>
    <w:rsid w:val="00F45B5E"/>
    <w:rsid w:val="00F45D6A"/>
    <w:rsid w:val="00F460D5"/>
    <w:rsid w:val="00F470EB"/>
    <w:rsid w:val="00F47617"/>
    <w:rsid w:val="00F47B69"/>
    <w:rsid w:val="00F47B9A"/>
    <w:rsid w:val="00F50ACF"/>
    <w:rsid w:val="00F50FE0"/>
    <w:rsid w:val="00F52086"/>
    <w:rsid w:val="00F5241F"/>
    <w:rsid w:val="00F524D6"/>
    <w:rsid w:val="00F52E75"/>
    <w:rsid w:val="00F52EB3"/>
    <w:rsid w:val="00F52EBB"/>
    <w:rsid w:val="00F53310"/>
    <w:rsid w:val="00F53F86"/>
    <w:rsid w:val="00F54161"/>
    <w:rsid w:val="00F544FE"/>
    <w:rsid w:val="00F5450A"/>
    <w:rsid w:val="00F546B5"/>
    <w:rsid w:val="00F54982"/>
    <w:rsid w:val="00F54D81"/>
    <w:rsid w:val="00F55237"/>
    <w:rsid w:val="00F5529B"/>
    <w:rsid w:val="00F55450"/>
    <w:rsid w:val="00F558D9"/>
    <w:rsid w:val="00F56B0F"/>
    <w:rsid w:val="00F56BBD"/>
    <w:rsid w:val="00F56E49"/>
    <w:rsid w:val="00F606E1"/>
    <w:rsid w:val="00F6147D"/>
    <w:rsid w:val="00F61CB5"/>
    <w:rsid w:val="00F61E70"/>
    <w:rsid w:val="00F6234A"/>
    <w:rsid w:val="00F62761"/>
    <w:rsid w:val="00F62F90"/>
    <w:rsid w:val="00F63D14"/>
    <w:rsid w:val="00F646F5"/>
    <w:rsid w:val="00F652BE"/>
    <w:rsid w:val="00F65380"/>
    <w:rsid w:val="00F656BA"/>
    <w:rsid w:val="00F67B02"/>
    <w:rsid w:val="00F70437"/>
    <w:rsid w:val="00F71255"/>
    <w:rsid w:val="00F715BD"/>
    <w:rsid w:val="00F716E3"/>
    <w:rsid w:val="00F725A3"/>
    <w:rsid w:val="00F728C7"/>
    <w:rsid w:val="00F72AAC"/>
    <w:rsid w:val="00F72F13"/>
    <w:rsid w:val="00F7315A"/>
    <w:rsid w:val="00F736E0"/>
    <w:rsid w:val="00F73936"/>
    <w:rsid w:val="00F73CD9"/>
    <w:rsid w:val="00F73D09"/>
    <w:rsid w:val="00F73D13"/>
    <w:rsid w:val="00F74030"/>
    <w:rsid w:val="00F75EEC"/>
    <w:rsid w:val="00F7641B"/>
    <w:rsid w:val="00F769DB"/>
    <w:rsid w:val="00F76B14"/>
    <w:rsid w:val="00F77717"/>
    <w:rsid w:val="00F77934"/>
    <w:rsid w:val="00F800AF"/>
    <w:rsid w:val="00F80E7D"/>
    <w:rsid w:val="00F81291"/>
    <w:rsid w:val="00F81D9A"/>
    <w:rsid w:val="00F8210C"/>
    <w:rsid w:val="00F82231"/>
    <w:rsid w:val="00F82DB8"/>
    <w:rsid w:val="00F8333C"/>
    <w:rsid w:val="00F83377"/>
    <w:rsid w:val="00F8597C"/>
    <w:rsid w:val="00F85F6C"/>
    <w:rsid w:val="00F866FC"/>
    <w:rsid w:val="00F86793"/>
    <w:rsid w:val="00F87189"/>
    <w:rsid w:val="00F87A7D"/>
    <w:rsid w:val="00F87CB5"/>
    <w:rsid w:val="00F901F2"/>
    <w:rsid w:val="00F9030B"/>
    <w:rsid w:val="00F90517"/>
    <w:rsid w:val="00F91E52"/>
    <w:rsid w:val="00F9209D"/>
    <w:rsid w:val="00F93C55"/>
    <w:rsid w:val="00F93EB4"/>
    <w:rsid w:val="00F949FC"/>
    <w:rsid w:val="00F9661D"/>
    <w:rsid w:val="00F9674F"/>
    <w:rsid w:val="00F9681D"/>
    <w:rsid w:val="00F968F0"/>
    <w:rsid w:val="00F9704C"/>
    <w:rsid w:val="00F97987"/>
    <w:rsid w:val="00F97CEB"/>
    <w:rsid w:val="00FA0041"/>
    <w:rsid w:val="00FA0976"/>
    <w:rsid w:val="00FA0A86"/>
    <w:rsid w:val="00FA0C2E"/>
    <w:rsid w:val="00FA0D5D"/>
    <w:rsid w:val="00FA0EAF"/>
    <w:rsid w:val="00FA22ED"/>
    <w:rsid w:val="00FA247C"/>
    <w:rsid w:val="00FA24A0"/>
    <w:rsid w:val="00FA2633"/>
    <w:rsid w:val="00FA2734"/>
    <w:rsid w:val="00FA2964"/>
    <w:rsid w:val="00FA29F9"/>
    <w:rsid w:val="00FA2AE4"/>
    <w:rsid w:val="00FA3267"/>
    <w:rsid w:val="00FA3AB8"/>
    <w:rsid w:val="00FA4A8E"/>
    <w:rsid w:val="00FA4D8C"/>
    <w:rsid w:val="00FA602F"/>
    <w:rsid w:val="00FA6436"/>
    <w:rsid w:val="00FA71C8"/>
    <w:rsid w:val="00FB021B"/>
    <w:rsid w:val="00FB16A5"/>
    <w:rsid w:val="00FB1D50"/>
    <w:rsid w:val="00FB3391"/>
    <w:rsid w:val="00FB35F7"/>
    <w:rsid w:val="00FB37D5"/>
    <w:rsid w:val="00FB40DC"/>
    <w:rsid w:val="00FB4350"/>
    <w:rsid w:val="00FB5E64"/>
    <w:rsid w:val="00FB5EE1"/>
    <w:rsid w:val="00FB627E"/>
    <w:rsid w:val="00FB70AC"/>
    <w:rsid w:val="00FB7B98"/>
    <w:rsid w:val="00FC04AC"/>
    <w:rsid w:val="00FC1006"/>
    <w:rsid w:val="00FC1B7F"/>
    <w:rsid w:val="00FC1C9F"/>
    <w:rsid w:val="00FC2024"/>
    <w:rsid w:val="00FC2BE0"/>
    <w:rsid w:val="00FC2F10"/>
    <w:rsid w:val="00FC3212"/>
    <w:rsid w:val="00FC33EC"/>
    <w:rsid w:val="00FC422F"/>
    <w:rsid w:val="00FC4B18"/>
    <w:rsid w:val="00FC56A5"/>
    <w:rsid w:val="00FC57A3"/>
    <w:rsid w:val="00FC5CB6"/>
    <w:rsid w:val="00FC61EA"/>
    <w:rsid w:val="00FC6DA7"/>
    <w:rsid w:val="00FC6E16"/>
    <w:rsid w:val="00FC74A1"/>
    <w:rsid w:val="00FD022E"/>
    <w:rsid w:val="00FD0AF0"/>
    <w:rsid w:val="00FD0E3B"/>
    <w:rsid w:val="00FD0F4C"/>
    <w:rsid w:val="00FD1A48"/>
    <w:rsid w:val="00FD1BF2"/>
    <w:rsid w:val="00FD3416"/>
    <w:rsid w:val="00FD3762"/>
    <w:rsid w:val="00FD44D4"/>
    <w:rsid w:val="00FD47C1"/>
    <w:rsid w:val="00FD4F56"/>
    <w:rsid w:val="00FD56C4"/>
    <w:rsid w:val="00FD683C"/>
    <w:rsid w:val="00FD715F"/>
    <w:rsid w:val="00FD7B26"/>
    <w:rsid w:val="00FD7D10"/>
    <w:rsid w:val="00FD7FC5"/>
    <w:rsid w:val="00FE01D9"/>
    <w:rsid w:val="00FE0AB4"/>
    <w:rsid w:val="00FE0FFF"/>
    <w:rsid w:val="00FE1009"/>
    <w:rsid w:val="00FE197C"/>
    <w:rsid w:val="00FE1A20"/>
    <w:rsid w:val="00FE1C7A"/>
    <w:rsid w:val="00FE2099"/>
    <w:rsid w:val="00FE23A7"/>
    <w:rsid w:val="00FE26AA"/>
    <w:rsid w:val="00FE2780"/>
    <w:rsid w:val="00FE2CD7"/>
    <w:rsid w:val="00FE3EEE"/>
    <w:rsid w:val="00FE41EF"/>
    <w:rsid w:val="00FE489C"/>
    <w:rsid w:val="00FE49F1"/>
    <w:rsid w:val="00FE4D58"/>
    <w:rsid w:val="00FE4F81"/>
    <w:rsid w:val="00FE51D2"/>
    <w:rsid w:val="00FE5467"/>
    <w:rsid w:val="00FE5B83"/>
    <w:rsid w:val="00FE5DD2"/>
    <w:rsid w:val="00FE6120"/>
    <w:rsid w:val="00FE6263"/>
    <w:rsid w:val="00FF0870"/>
    <w:rsid w:val="00FF150F"/>
    <w:rsid w:val="00FF1ABB"/>
    <w:rsid w:val="00FF2270"/>
    <w:rsid w:val="00FF2676"/>
    <w:rsid w:val="00FF26CF"/>
    <w:rsid w:val="00FF2837"/>
    <w:rsid w:val="00FF2956"/>
    <w:rsid w:val="00FF2B8D"/>
    <w:rsid w:val="00FF31C9"/>
    <w:rsid w:val="00FF3B9C"/>
    <w:rsid w:val="00FF3E16"/>
    <w:rsid w:val="00FF4136"/>
    <w:rsid w:val="00FF50E1"/>
    <w:rsid w:val="00FF5163"/>
    <w:rsid w:val="00FF588C"/>
    <w:rsid w:val="00FF5A70"/>
    <w:rsid w:val="00FF5FFF"/>
    <w:rsid w:val="00FF6635"/>
    <w:rsid w:val="00FF6909"/>
    <w:rsid w:val="00FF7A51"/>
    <w:rsid w:val="00FF7D6B"/>
    <w:rsid w:val="00FF7F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77">
      <o:colormenu v:ext="edit" strokecolor="none [3212]"/>
    </o:shapedefaults>
    <o:shapelayout v:ext="edit">
      <o:idmap v:ext="edit" data="1,3,4"/>
      <o:rules v:ext="edit">
        <o:r id="V:Rule1" type="connector" idref="#Line 170"/>
        <o:r id="V:Rule2" type="connector" idref="#Line 173"/>
        <o:r id="V:Rule3" type="connector" idref="#Line 174"/>
        <o:r id="V:Rule4" type="connector" idref="#Line 164"/>
        <o:r id="V:Rule5" type="connector" idref="#Line 165"/>
        <o:r id="V:Rule6" type="connector" idref="#Line 171"/>
        <o:r id="V:Rule7" type="connector" idref="#Line 169"/>
        <o:r id="V:Rule8" type="connector" idref="#Line 168"/>
        <o:r id="V:Rule9" type="connector" idref="#Line 172"/>
        <o:r id="V:Rule10" type="connector" idref="#Line 166"/>
        <o:r id="V:Rule11" type="connector" idref="#Line 167"/>
      </o:rules>
    </o:shapelayout>
  </w:shapeDefaults>
  <w:decimalSymbol w:val=","/>
  <w:listSeparator w:val=";"/>
  <w14:docId w14:val="54625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index heading"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2" w:uiPriority="0"/>
    <w:lsdException w:name="Block Text" w:uiPriority="0"/>
    <w:lsdException w:name="Strong" w:semiHidden="0" w:uiPriority="0" w:unhideWhenUsed="0" w:qFormat="1"/>
    <w:lsdException w:name="Emphasis" w:semiHidden="0" w:uiPriority="0" w:unhideWhenUsed="0" w:qFormat="1"/>
    <w:lsdException w:name="Outline List 1"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a">
    <w:name w:val="Normal"/>
    <w:qFormat/>
    <w:rsid w:val="0007588A"/>
    <w:rPr>
      <w:sz w:val="24"/>
      <w:szCs w:val="24"/>
    </w:rPr>
  </w:style>
  <w:style w:type="paragraph" w:styleId="10">
    <w:name w:val="heading 1"/>
    <w:basedOn w:val="a"/>
    <w:next w:val="a"/>
    <w:link w:val="11"/>
    <w:qFormat/>
    <w:rsid w:val="00CE5621"/>
    <w:pPr>
      <w:keepNext/>
      <w:jc w:val="center"/>
      <w:outlineLvl w:val="0"/>
    </w:pPr>
    <w:rPr>
      <w:u w:val="single"/>
    </w:rPr>
  </w:style>
  <w:style w:type="paragraph" w:styleId="2">
    <w:name w:val="heading 2"/>
    <w:basedOn w:val="a"/>
    <w:next w:val="a"/>
    <w:link w:val="20"/>
    <w:unhideWhenUsed/>
    <w:qFormat/>
    <w:rsid w:val="00962AD8"/>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962AD8"/>
    <w:pPr>
      <w:keepNext/>
      <w:spacing w:before="240" w:after="60"/>
      <w:outlineLvl w:val="2"/>
    </w:pPr>
    <w:rPr>
      <w:rFonts w:ascii="Cambria" w:hAnsi="Cambria"/>
      <w:b/>
      <w:bCs/>
      <w:sz w:val="26"/>
      <w:szCs w:val="26"/>
    </w:rPr>
  </w:style>
  <w:style w:type="paragraph" w:styleId="4">
    <w:name w:val="heading 4"/>
    <w:basedOn w:val="a"/>
    <w:next w:val="a"/>
    <w:link w:val="40"/>
    <w:qFormat/>
    <w:rsid w:val="00962AD8"/>
    <w:pPr>
      <w:keepNext/>
      <w:widowControl w:val="0"/>
      <w:ind w:left="709"/>
      <w:jc w:val="center"/>
      <w:outlineLvl w:val="3"/>
    </w:pPr>
    <w:rPr>
      <w:rFonts w:ascii="Courier New" w:hAnsi="Courier New"/>
      <w:spacing w:val="-20"/>
      <w:sz w:val="28"/>
      <w:szCs w:val="20"/>
    </w:rPr>
  </w:style>
  <w:style w:type="paragraph" w:styleId="5">
    <w:name w:val="heading 5"/>
    <w:basedOn w:val="a"/>
    <w:next w:val="a"/>
    <w:link w:val="50"/>
    <w:uiPriority w:val="9"/>
    <w:unhideWhenUsed/>
    <w:qFormat/>
    <w:rsid w:val="00C74B44"/>
    <w:pPr>
      <w:keepNext/>
      <w:keepLines/>
      <w:spacing w:before="200"/>
      <w:outlineLvl w:val="4"/>
    </w:pPr>
    <w:rPr>
      <w:rFonts w:ascii="Cambria" w:hAnsi="Cambria"/>
      <w:color w:val="243F60"/>
    </w:rPr>
  </w:style>
  <w:style w:type="paragraph" w:styleId="6">
    <w:name w:val="heading 6"/>
    <w:basedOn w:val="a"/>
    <w:next w:val="a"/>
    <w:link w:val="60"/>
    <w:qFormat/>
    <w:rsid w:val="00962AD8"/>
    <w:pPr>
      <w:keepNext/>
      <w:spacing w:line="360" w:lineRule="auto"/>
      <w:ind w:left="709"/>
      <w:jc w:val="right"/>
      <w:outlineLvl w:val="5"/>
    </w:pPr>
    <w:rPr>
      <w:sz w:val="28"/>
      <w:szCs w:val="20"/>
    </w:rPr>
  </w:style>
  <w:style w:type="paragraph" w:styleId="7">
    <w:name w:val="heading 7"/>
    <w:basedOn w:val="a"/>
    <w:next w:val="a"/>
    <w:link w:val="70"/>
    <w:qFormat/>
    <w:rsid w:val="00962AD8"/>
    <w:pPr>
      <w:keepNext/>
      <w:spacing w:line="360" w:lineRule="auto"/>
      <w:ind w:left="709"/>
      <w:outlineLvl w:val="6"/>
    </w:pPr>
    <w:rPr>
      <w:rFonts w:ascii="Bookman Old Style" w:hAnsi="Bookman Old Style"/>
      <w:sz w:val="28"/>
      <w:szCs w:val="20"/>
    </w:rPr>
  </w:style>
  <w:style w:type="paragraph" w:styleId="8">
    <w:name w:val="heading 8"/>
    <w:basedOn w:val="a"/>
    <w:next w:val="a"/>
    <w:link w:val="80"/>
    <w:qFormat/>
    <w:rsid w:val="00962AD8"/>
    <w:pPr>
      <w:widowControl w:val="0"/>
      <w:spacing w:before="240" w:after="60" w:line="360" w:lineRule="auto"/>
      <w:ind w:left="709"/>
      <w:jc w:val="both"/>
      <w:outlineLvl w:val="7"/>
    </w:pPr>
    <w:rPr>
      <w:rFonts w:ascii="Arial" w:hAnsi="Arial"/>
      <w:i/>
      <w:spacing w:val="6"/>
      <w:kern w:val="28"/>
      <w:sz w:val="20"/>
      <w:szCs w:val="20"/>
    </w:rPr>
  </w:style>
  <w:style w:type="paragraph" w:styleId="9">
    <w:name w:val="heading 9"/>
    <w:basedOn w:val="a"/>
    <w:next w:val="a"/>
    <w:link w:val="90"/>
    <w:qFormat/>
    <w:rsid w:val="00962AD8"/>
    <w:pPr>
      <w:widowControl w:val="0"/>
      <w:spacing w:before="240" w:after="60" w:line="360" w:lineRule="auto"/>
      <w:ind w:left="709"/>
      <w:jc w:val="both"/>
      <w:outlineLvl w:val="8"/>
    </w:pPr>
    <w:rPr>
      <w:rFonts w:ascii="Arial" w:hAnsi="Arial"/>
      <w:b/>
      <w:i/>
      <w:spacing w:val="6"/>
      <w:kern w:val="28"/>
      <w:sz w:val="1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CE5621"/>
    <w:pPr>
      <w:tabs>
        <w:tab w:val="center" w:pos="4677"/>
        <w:tab w:val="right" w:pos="9355"/>
      </w:tabs>
    </w:pPr>
  </w:style>
  <w:style w:type="paragraph" w:styleId="a5">
    <w:name w:val="footer"/>
    <w:basedOn w:val="a"/>
    <w:link w:val="a6"/>
    <w:rsid w:val="00CE5621"/>
    <w:pPr>
      <w:tabs>
        <w:tab w:val="center" w:pos="4677"/>
        <w:tab w:val="right" w:pos="9355"/>
      </w:tabs>
    </w:pPr>
  </w:style>
  <w:style w:type="paragraph" w:customStyle="1" w:styleId="a7">
    <w:name w:val="Чертежный"/>
    <w:rsid w:val="00CE5621"/>
    <w:pPr>
      <w:jc w:val="both"/>
    </w:pPr>
    <w:rPr>
      <w:rFonts w:ascii="ISOCPEUR" w:hAnsi="ISOCPEUR"/>
      <w:i/>
      <w:sz w:val="28"/>
      <w:lang w:val="uk-UA"/>
    </w:rPr>
  </w:style>
  <w:style w:type="character" w:styleId="a8">
    <w:name w:val="page number"/>
    <w:basedOn w:val="a0"/>
    <w:rsid w:val="00CE5621"/>
  </w:style>
  <w:style w:type="paragraph" w:customStyle="1" w:styleId="ConsPlusNormal">
    <w:name w:val="ConsPlusNormal"/>
    <w:link w:val="ConsPlusNormal0"/>
    <w:qFormat/>
    <w:rsid w:val="00C406F2"/>
    <w:pPr>
      <w:widowControl w:val="0"/>
      <w:autoSpaceDE w:val="0"/>
      <w:autoSpaceDN w:val="0"/>
      <w:adjustRightInd w:val="0"/>
      <w:ind w:firstLine="720"/>
    </w:pPr>
    <w:rPr>
      <w:rFonts w:ascii="Arial" w:hAnsi="Arial" w:cs="Arial"/>
    </w:rPr>
  </w:style>
  <w:style w:type="table" w:styleId="a9">
    <w:name w:val="Table Grid"/>
    <w:basedOn w:val="a1"/>
    <w:uiPriority w:val="59"/>
    <w:rsid w:val="00044BA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List Paragraph"/>
    <w:basedOn w:val="a"/>
    <w:uiPriority w:val="34"/>
    <w:qFormat/>
    <w:rsid w:val="00490C6E"/>
    <w:pPr>
      <w:ind w:left="708"/>
    </w:pPr>
  </w:style>
  <w:style w:type="paragraph" w:styleId="ab">
    <w:name w:val="Title"/>
    <w:basedOn w:val="a"/>
    <w:link w:val="ac"/>
    <w:qFormat/>
    <w:rsid w:val="007F394F"/>
    <w:pPr>
      <w:jc w:val="center"/>
    </w:pPr>
  </w:style>
  <w:style w:type="character" w:customStyle="1" w:styleId="ac">
    <w:name w:val="Название Знак"/>
    <w:basedOn w:val="a0"/>
    <w:link w:val="ab"/>
    <w:rsid w:val="007F394F"/>
    <w:rPr>
      <w:sz w:val="24"/>
      <w:szCs w:val="24"/>
    </w:rPr>
  </w:style>
  <w:style w:type="paragraph" w:styleId="21">
    <w:name w:val="Body Text Indent 2"/>
    <w:basedOn w:val="a"/>
    <w:link w:val="22"/>
    <w:rsid w:val="007F394F"/>
    <w:pPr>
      <w:ind w:firstLine="709"/>
      <w:jc w:val="both"/>
    </w:pPr>
    <w:rPr>
      <w:b/>
    </w:rPr>
  </w:style>
  <w:style w:type="character" w:customStyle="1" w:styleId="22">
    <w:name w:val="Основной текст с отступом 2 Знак"/>
    <w:basedOn w:val="a0"/>
    <w:link w:val="21"/>
    <w:rsid w:val="007F394F"/>
    <w:rPr>
      <w:b/>
      <w:sz w:val="24"/>
      <w:szCs w:val="24"/>
    </w:rPr>
  </w:style>
  <w:style w:type="paragraph" w:styleId="ad">
    <w:name w:val="Balloon Text"/>
    <w:basedOn w:val="a"/>
    <w:link w:val="ae"/>
    <w:uiPriority w:val="99"/>
    <w:unhideWhenUsed/>
    <w:rsid w:val="001D67F6"/>
    <w:rPr>
      <w:rFonts w:ascii="Tahoma" w:hAnsi="Tahoma" w:cs="Tahoma"/>
      <w:sz w:val="16"/>
      <w:szCs w:val="16"/>
    </w:rPr>
  </w:style>
  <w:style w:type="character" w:customStyle="1" w:styleId="ae">
    <w:name w:val="Текст выноски Знак"/>
    <w:basedOn w:val="a0"/>
    <w:link w:val="ad"/>
    <w:uiPriority w:val="99"/>
    <w:rsid w:val="001D67F6"/>
    <w:rPr>
      <w:rFonts w:ascii="Tahoma" w:hAnsi="Tahoma" w:cs="Tahoma"/>
      <w:sz w:val="16"/>
      <w:szCs w:val="16"/>
    </w:rPr>
  </w:style>
  <w:style w:type="character" w:customStyle="1" w:styleId="a4">
    <w:name w:val="Верхний колонтитул Знак"/>
    <w:basedOn w:val="a0"/>
    <w:link w:val="a3"/>
    <w:uiPriority w:val="99"/>
    <w:rsid w:val="00F37592"/>
    <w:rPr>
      <w:sz w:val="24"/>
      <w:szCs w:val="24"/>
    </w:rPr>
  </w:style>
  <w:style w:type="character" w:customStyle="1" w:styleId="50">
    <w:name w:val="Заголовок 5 Знак"/>
    <w:basedOn w:val="a0"/>
    <w:link w:val="5"/>
    <w:uiPriority w:val="9"/>
    <w:rsid w:val="00C74B44"/>
    <w:rPr>
      <w:rFonts w:ascii="Cambria" w:eastAsia="Times New Roman" w:hAnsi="Cambria" w:cs="Times New Roman"/>
      <w:color w:val="243F60"/>
      <w:sz w:val="24"/>
      <w:szCs w:val="24"/>
    </w:rPr>
  </w:style>
  <w:style w:type="paragraph" w:styleId="23">
    <w:name w:val="Body Text 2"/>
    <w:basedOn w:val="a"/>
    <w:link w:val="24"/>
    <w:uiPriority w:val="99"/>
    <w:unhideWhenUsed/>
    <w:rsid w:val="00C74B44"/>
    <w:pPr>
      <w:spacing w:after="120" w:line="480" w:lineRule="auto"/>
    </w:pPr>
  </w:style>
  <w:style w:type="character" w:customStyle="1" w:styleId="24">
    <w:name w:val="Основной текст 2 Знак"/>
    <w:basedOn w:val="a0"/>
    <w:link w:val="23"/>
    <w:uiPriority w:val="99"/>
    <w:rsid w:val="00C74B44"/>
    <w:rPr>
      <w:sz w:val="24"/>
      <w:szCs w:val="24"/>
    </w:rPr>
  </w:style>
  <w:style w:type="paragraph" w:styleId="af">
    <w:name w:val="Body Text Indent"/>
    <w:basedOn w:val="a"/>
    <w:link w:val="af0"/>
    <w:uiPriority w:val="99"/>
    <w:unhideWhenUsed/>
    <w:rsid w:val="00FC6E16"/>
    <w:pPr>
      <w:spacing w:after="120"/>
      <w:ind w:left="283"/>
    </w:pPr>
  </w:style>
  <w:style w:type="character" w:customStyle="1" w:styleId="af0">
    <w:name w:val="Основной текст с отступом Знак"/>
    <w:basedOn w:val="a0"/>
    <w:link w:val="af"/>
    <w:uiPriority w:val="99"/>
    <w:rsid w:val="00FC6E16"/>
    <w:rPr>
      <w:sz w:val="24"/>
      <w:szCs w:val="24"/>
    </w:rPr>
  </w:style>
  <w:style w:type="character" w:styleId="af1">
    <w:name w:val="Emphasis"/>
    <w:basedOn w:val="a0"/>
    <w:qFormat/>
    <w:rsid w:val="00EC3895"/>
    <w:rPr>
      <w:i/>
      <w:iCs/>
    </w:rPr>
  </w:style>
  <w:style w:type="character" w:styleId="af2">
    <w:name w:val="Placeholder Text"/>
    <w:basedOn w:val="a0"/>
    <w:uiPriority w:val="99"/>
    <w:rsid w:val="00FC2F10"/>
    <w:rPr>
      <w:color w:val="808080"/>
    </w:rPr>
  </w:style>
  <w:style w:type="paragraph" w:customStyle="1" w:styleId="ContentsHeading">
    <w:name w:val="Contents Heading"/>
    <w:basedOn w:val="a"/>
    <w:next w:val="a"/>
    <w:rsid w:val="002F4E44"/>
    <w:pPr>
      <w:keepNext/>
      <w:keepLines/>
      <w:suppressAutoHyphens/>
      <w:autoSpaceDN w:val="0"/>
      <w:spacing w:before="480" w:line="276" w:lineRule="auto"/>
      <w:textAlignment w:val="baseline"/>
    </w:pPr>
    <w:rPr>
      <w:rFonts w:ascii="Cambria" w:hAnsi="Cambria"/>
      <w:b/>
      <w:bCs/>
      <w:color w:val="365F91"/>
      <w:kern w:val="3"/>
      <w:sz w:val="28"/>
      <w:szCs w:val="28"/>
      <w:lang w:val="en-US" w:eastAsia="zh-CN" w:bidi="en-US"/>
    </w:rPr>
  </w:style>
  <w:style w:type="character" w:styleId="af3">
    <w:name w:val="Hyperlink"/>
    <w:uiPriority w:val="99"/>
    <w:rsid w:val="002F4E44"/>
    <w:rPr>
      <w:color w:val="0000FF"/>
      <w:u w:val="single"/>
    </w:rPr>
  </w:style>
  <w:style w:type="paragraph" w:styleId="12">
    <w:name w:val="toc 1"/>
    <w:basedOn w:val="a"/>
    <w:next w:val="a"/>
    <w:rsid w:val="002F4E44"/>
    <w:pPr>
      <w:widowControl w:val="0"/>
      <w:tabs>
        <w:tab w:val="right" w:leader="dot" w:pos="9514"/>
      </w:tabs>
      <w:suppressAutoHyphens/>
      <w:spacing w:before="360"/>
    </w:pPr>
    <w:rPr>
      <w:rFonts w:ascii="Arial" w:hAnsi="Arial" w:cs="Arial"/>
      <w:b/>
      <w:bCs/>
      <w:caps/>
      <w:lang w:eastAsia="ar-SA"/>
    </w:rPr>
  </w:style>
  <w:style w:type="paragraph" w:styleId="31">
    <w:name w:val="toc 3"/>
    <w:basedOn w:val="a"/>
    <w:next w:val="a"/>
    <w:rsid w:val="002F4E44"/>
    <w:pPr>
      <w:widowControl w:val="0"/>
      <w:suppressAutoHyphens/>
      <w:ind w:left="240" w:firstLine="709"/>
    </w:pPr>
    <w:rPr>
      <w:sz w:val="20"/>
      <w:szCs w:val="20"/>
      <w:lang w:eastAsia="ar-SA"/>
    </w:rPr>
  </w:style>
  <w:style w:type="character" w:customStyle="1" w:styleId="20">
    <w:name w:val="Заголовок 2 Знак"/>
    <w:basedOn w:val="a0"/>
    <w:link w:val="2"/>
    <w:rsid w:val="00962AD8"/>
    <w:rPr>
      <w:rFonts w:ascii="Cambria" w:eastAsia="Times New Roman" w:hAnsi="Cambria" w:cs="Times New Roman"/>
      <w:b/>
      <w:bCs/>
      <w:i/>
      <w:iCs/>
      <w:sz w:val="28"/>
      <w:szCs w:val="28"/>
    </w:rPr>
  </w:style>
  <w:style w:type="paragraph" w:customStyle="1" w:styleId="13">
    <w:name w:val="Абзац списка1"/>
    <w:aliases w:val="Bullet List,FooterText,numbered,Table-Normal,RSHB_Table-Normal,Paragraphe de liste1,lp1,ПАРАГРАФ,SL_Абзац списка,Нумерованый список,СпБезКС,Use Case List Paragraph,1,UL,Абзац маркированнный"/>
    <w:link w:val="ListParagraphChar"/>
    <w:uiPriority w:val="34"/>
    <w:qFormat/>
    <w:rsid w:val="00962AD8"/>
    <w:pPr>
      <w:widowControl w:val="0"/>
      <w:suppressAutoHyphens/>
      <w:ind w:left="720"/>
    </w:pPr>
    <w:rPr>
      <w:rFonts w:eastAsia="Lucida Sans Unicode"/>
      <w:sz w:val="24"/>
      <w:szCs w:val="24"/>
    </w:rPr>
  </w:style>
  <w:style w:type="paragraph" w:customStyle="1" w:styleId="Default">
    <w:name w:val="Default"/>
    <w:basedOn w:val="a"/>
    <w:rsid w:val="00962AD8"/>
    <w:pPr>
      <w:suppressAutoHyphens/>
      <w:autoSpaceDE w:val="0"/>
    </w:pPr>
    <w:rPr>
      <w:color w:val="000000"/>
      <w:lang w:eastAsia="hi-IN" w:bidi="hi-IN"/>
    </w:rPr>
  </w:style>
  <w:style w:type="character" w:customStyle="1" w:styleId="30">
    <w:name w:val="Заголовок 3 Знак"/>
    <w:basedOn w:val="a0"/>
    <w:link w:val="3"/>
    <w:uiPriority w:val="9"/>
    <w:rsid w:val="00962AD8"/>
    <w:rPr>
      <w:rFonts w:ascii="Cambria" w:eastAsia="Times New Roman" w:hAnsi="Cambria" w:cs="Times New Roman"/>
      <w:b/>
      <w:bCs/>
      <w:sz w:val="26"/>
      <w:szCs w:val="26"/>
    </w:rPr>
  </w:style>
  <w:style w:type="character" w:customStyle="1" w:styleId="40">
    <w:name w:val="Заголовок 4 Знак"/>
    <w:basedOn w:val="a0"/>
    <w:link w:val="4"/>
    <w:rsid w:val="00962AD8"/>
    <w:rPr>
      <w:rFonts w:ascii="Courier New" w:hAnsi="Courier New"/>
      <w:spacing w:val="-20"/>
      <w:sz w:val="28"/>
    </w:rPr>
  </w:style>
  <w:style w:type="character" w:customStyle="1" w:styleId="60">
    <w:name w:val="Заголовок 6 Знак"/>
    <w:basedOn w:val="a0"/>
    <w:link w:val="6"/>
    <w:rsid w:val="00962AD8"/>
    <w:rPr>
      <w:sz w:val="28"/>
    </w:rPr>
  </w:style>
  <w:style w:type="character" w:customStyle="1" w:styleId="70">
    <w:name w:val="Заголовок 7 Знак"/>
    <w:basedOn w:val="a0"/>
    <w:link w:val="7"/>
    <w:rsid w:val="00962AD8"/>
    <w:rPr>
      <w:rFonts w:ascii="Bookman Old Style" w:hAnsi="Bookman Old Style"/>
      <w:sz w:val="28"/>
    </w:rPr>
  </w:style>
  <w:style w:type="character" w:customStyle="1" w:styleId="80">
    <w:name w:val="Заголовок 8 Знак"/>
    <w:basedOn w:val="a0"/>
    <w:link w:val="8"/>
    <w:rsid w:val="00962AD8"/>
    <w:rPr>
      <w:rFonts w:ascii="Arial" w:hAnsi="Arial"/>
      <w:i/>
      <w:spacing w:val="6"/>
      <w:kern w:val="28"/>
    </w:rPr>
  </w:style>
  <w:style w:type="character" w:customStyle="1" w:styleId="90">
    <w:name w:val="Заголовок 9 Знак"/>
    <w:basedOn w:val="a0"/>
    <w:link w:val="9"/>
    <w:rsid w:val="00962AD8"/>
    <w:rPr>
      <w:rFonts w:ascii="Arial" w:hAnsi="Arial"/>
      <w:b/>
      <w:i/>
      <w:spacing w:val="6"/>
      <w:kern w:val="28"/>
      <w:sz w:val="18"/>
    </w:rPr>
  </w:style>
  <w:style w:type="paragraph" w:styleId="32">
    <w:name w:val="Body Text Indent 3"/>
    <w:basedOn w:val="a"/>
    <w:link w:val="33"/>
    <w:uiPriority w:val="99"/>
    <w:unhideWhenUsed/>
    <w:rsid w:val="00962AD8"/>
    <w:pPr>
      <w:spacing w:after="120"/>
      <w:ind w:left="283"/>
    </w:pPr>
    <w:rPr>
      <w:sz w:val="16"/>
      <w:szCs w:val="16"/>
    </w:rPr>
  </w:style>
  <w:style w:type="character" w:customStyle="1" w:styleId="33">
    <w:name w:val="Основной текст с отступом 3 Знак"/>
    <w:basedOn w:val="a0"/>
    <w:link w:val="32"/>
    <w:uiPriority w:val="99"/>
    <w:rsid w:val="00962AD8"/>
    <w:rPr>
      <w:sz w:val="16"/>
      <w:szCs w:val="16"/>
    </w:rPr>
  </w:style>
  <w:style w:type="paragraph" w:styleId="af4">
    <w:name w:val="Body Text"/>
    <w:basedOn w:val="a"/>
    <w:link w:val="af5"/>
    <w:unhideWhenUsed/>
    <w:rsid w:val="00962AD8"/>
    <w:pPr>
      <w:spacing w:after="120"/>
    </w:pPr>
  </w:style>
  <w:style w:type="character" w:customStyle="1" w:styleId="af5">
    <w:name w:val="Основной текст Знак"/>
    <w:basedOn w:val="a0"/>
    <w:link w:val="af4"/>
    <w:rsid w:val="00962AD8"/>
    <w:rPr>
      <w:sz w:val="24"/>
      <w:szCs w:val="24"/>
    </w:rPr>
  </w:style>
  <w:style w:type="character" w:customStyle="1" w:styleId="11">
    <w:name w:val="Заголовок 1 Знак"/>
    <w:basedOn w:val="a0"/>
    <w:link w:val="10"/>
    <w:rsid w:val="00962AD8"/>
    <w:rPr>
      <w:sz w:val="24"/>
      <w:szCs w:val="24"/>
      <w:u w:val="single"/>
    </w:rPr>
  </w:style>
  <w:style w:type="paragraph" w:styleId="af6">
    <w:name w:val="caption"/>
    <w:basedOn w:val="a"/>
    <w:qFormat/>
    <w:rsid w:val="00962AD8"/>
    <w:pPr>
      <w:jc w:val="center"/>
    </w:pPr>
    <w:rPr>
      <w:szCs w:val="20"/>
    </w:rPr>
  </w:style>
  <w:style w:type="paragraph" w:styleId="af7">
    <w:name w:val="Block Text"/>
    <w:basedOn w:val="a"/>
    <w:rsid w:val="00962AD8"/>
    <w:pPr>
      <w:spacing w:line="360" w:lineRule="auto"/>
      <w:ind w:left="284" w:right="459"/>
    </w:pPr>
    <w:rPr>
      <w:sz w:val="28"/>
      <w:szCs w:val="20"/>
    </w:rPr>
  </w:style>
  <w:style w:type="paragraph" w:customStyle="1" w:styleId="14">
    <w:name w:val="Обычный1"/>
    <w:rsid w:val="00962AD8"/>
    <w:pPr>
      <w:widowControl w:val="0"/>
      <w:spacing w:line="440" w:lineRule="auto"/>
    </w:pPr>
    <w:rPr>
      <w:snapToGrid w:val="0"/>
      <w:sz w:val="22"/>
    </w:rPr>
  </w:style>
  <w:style w:type="character" w:customStyle="1" w:styleId="a6">
    <w:name w:val="Нижний колонтитул Знак"/>
    <w:basedOn w:val="a0"/>
    <w:link w:val="a5"/>
    <w:rsid w:val="00962AD8"/>
    <w:rPr>
      <w:sz w:val="24"/>
      <w:szCs w:val="24"/>
    </w:rPr>
  </w:style>
  <w:style w:type="paragraph" w:customStyle="1" w:styleId="15">
    <w:name w:val="Цитата1"/>
    <w:basedOn w:val="a"/>
    <w:rsid w:val="00962AD8"/>
    <w:pPr>
      <w:suppressAutoHyphens/>
      <w:spacing w:line="360" w:lineRule="auto"/>
      <w:ind w:left="284" w:right="459"/>
    </w:pPr>
    <w:rPr>
      <w:sz w:val="28"/>
      <w:szCs w:val="20"/>
      <w:lang w:eastAsia="ar-SA"/>
    </w:rPr>
  </w:style>
  <w:style w:type="paragraph" w:customStyle="1" w:styleId="310">
    <w:name w:val="Основной текст с отступом 31"/>
    <w:basedOn w:val="a"/>
    <w:rsid w:val="00962AD8"/>
    <w:pPr>
      <w:suppressAutoHyphens/>
      <w:spacing w:line="360" w:lineRule="auto"/>
      <w:ind w:left="-567" w:firstLine="567"/>
    </w:pPr>
    <w:rPr>
      <w:sz w:val="28"/>
      <w:szCs w:val="20"/>
      <w:lang w:eastAsia="ar-SA"/>
    </w:rPr>
  </w:style>
  <w:style w:type="paragraph" w:customStyle="1" w:styleId="110">
    <w:name w:val="Обычный11"/>
    <w:rsid w:val="00962AD8"/>
    <w:pPr>
      <w:widowControl w:val="0"/>
      <w:spacing w:line="440" w:lineRule="auto"/>
    </w:pPr>
    <w:rPr>
      <w:snapToGrid w:val="0"/>
      <w:sz w:val="22"/>
    </w:rPr>
  </w:style>
  <w:style w:type="paragraph" w:customStyle="1" w:styleId="25">
    <w:name w:val="Обычный2"/>
    <w:rsid w:val="00962AD8"/>
    <w:pPr>
      <w:widowControl w:val="0"/>
      <w:spacing w:line="440" w:lineRule="auto"/>
    </w:pPr>
    <w:rPr>
      <w:snapToGrid w:val="0"/>
      <w:sz w:val="22"/>
    </w:rPr>
  </w:style>
  <w:style w:type="paragraph" w:customStyle="1" w:styleId="Standard">
    <w:name w:val="Standard"/>
    <w:qFormat/>
    <w:rsid w:val="00962AD8"/>
    <w:pPr>
      <w:widowControl w:val="0"/>
      <w:suppressAutoHyphens/>
      <w:autoSpaceDN w:val="0"/>
      <w:textAlignment w:val="baseline"/>
    </w:pPr>
    <w:rPr>
      <w:rFonts w:eastAsia="Lucida Sans Unicode" w:cs="Tahoma"/>
      <w:kern w:val="3"/>
      <w:sz w:val="24"/>
      <w:szCs w:val="24"/>
    </w:rPr>
  </w:style>
  <w:style w:type="paragraph" w:customStyle="1" w:styleId="Contents2">
    <w:name w:val="Contents 2"/>
    <w:basedOn w:val="Standard"/>
    <w:rsid w:val="00962AD8"/>
    <w:pPr>
      <w:suppressLineNumbers/>
      <w:ind w:left="283"/>
    </w:pPr>
    <w:rPr>
      <w:b/>
    </w:rPr>
  </w:style>
  <w:style w:type="paragraph" w:customStyle="1" w:styleId="Contents3">
    <w:name w:val="Contents 3"/>
    <w:basedOn w:val="Standard"/>
    <w:next w:val="Standard"/>
    <w:rsid w:val="00962AD8"/>
    <w:pPr>
      <w:ind w:left="400"/>
    </w:pPr>
  </w:style>
  <w:style w:type="paragraph" w:customStyle="1" w:styleId="TableContents">
    <w:name w:val="Table Contents"/>
    <w:basedOn w:val="Standard"/>
    <w:rsid w:val="00962AD8"/>
    <w:pPr>
      <w:suppressLineNumbers/>
    </w:pPr>
  </w:style>
  <w:style w:type="paragraph" w:customStyle="1" w:styleId="210">
    <w:name w:val="Основной текст 21"/>
    <w:basedOn w:val="Standard"/>
    <w:rsid w:val="00962AD8"/>
    <w:pPr>
      <w:tabs>
        <w:tab w:val="left" w:pos="2610"/>
      </w:tabs>
      <w:jc w:val="both"/>
    </w:pPr>
    <w:rPr>
      <w:sz w:val="28"/>
      <w:szCs w:val="20"/>
    </w:rPr>
  </w:style>
  <w:style w:type="numbering" w:customStyle="1" w:styleId="WW8Num9">
    <w:name w:val="WW8Num9"/>
    <w:basedOn w:val="a2"/>
    <w:rsid w:val="00962AD8"/>
    <w:pPr>
      <w:numPr>
        <w:numId w:val="1"/>
      </w:numPr>
    </w:pPr>
  </w:style>
  <w:style w:type="numbering" w:customStyle="1" w:styleId="WW8Num2">
    <w:name w:val="WW8Num2"/>
    <w:basedOn w:val="a2"/>
    <w:rsid w:val="00962AD8"/>
    <w:pPr>
      <w:numPr>
        <w:numId w:val="2"/>
      </w:numPr>
    </w:pPr>
  </w:style>
  <w:style w:type="character" w:customStyle="1" w:styleId="af8">
    <w:name w:val="Символ сноски"/>
    <w:basedOn w:val="a0"/>
    <w:rsid w:val="00962AD8"/>
    <w:rPr>
      <w:vertAlign w:val="superscript"/>
    </w:rPr>
  </w:style>
  <w:style w:type="paragraph" w:styleId="af9">
    <w:name w:val="footnote text"/>
    <w:basedOn w:val="a"/>
    <w:link w:val="afa"/>
    <w:rsid w:val="00962AD8"/>
    <w:pPr>
      <w:widowControl w:val="0"/>
      <w:suppressAutoHyphens/>
      <w:spacing w:before="120"/>
      <w:ind w:firstLine="709"/>
      <w:jc w:val="both"/>
    </w:pPr>
    <w:rPr>
      <w:rFonts w:ascii="Arial" w:hAnsi="Arial" w:cs="Arial"/>
      <w:sz w:val="20"/>
      <w:szCs w:val="20"/>
      <w:lang w:eastAsia="ar-SA"/>
    </w:rPr>
  </w:style>
  <w:style w:type="character" w:customStyle="1" w:styleId="afa">
    <w:name w:val="Текст сноски Знак"/>
    <w:basedOn w:val="a0"/>
    <w:link w:val="af9"/>
    <w:rsid w:val="00962AD8"/>
    <w:rPr>
      <w:rFonts w:ascii="Arial" w:hAnsi="Arial" w:cs="Arial"/>
      <w:lang w:eastAsia="ar-SA"/>
    </w:rPr>
  </w:style>
  <w:style w:type="paragraph" w:customStyle="1" w:styleId="afb">
    <w:name w:val="Содержимое таблицы"/>
    <w:basedOn w:val="a"/>
    <w:rsid w:val="00962AD8"/>
    <w:pPr>
      <w:suppressLineNumbers/>
      <w:suppressAutoHyphens/>
    </w:pPr>
    <w:rPr>
      <w:lang w:eastAsia="ar-SA"/>
    </w:rPr>
  </w:style>
  <w:style w:type="paragraph" w:styleId="26">
    <w:name w:val="toc 2"/>
    <w:basedOn w:val="a"/>
    <w:next w:val="a"/>
    <w:rsid w:val="00962AD8"/>
    <w:pPr>
      <w:widowControl w:val="0"/>
      <w:tabs>
        <w:tab w:val="right" w:pos="9514"/>
      </w:tabs>
      <w:suppressAutoHyphens/>
      <w:spacing w:before="240"/>
      <w:ind w:firstLine="709"/>
      <w:jc w:val="both"/>
    </w:pPr>
    <w:rPr>
      <w:b/>
      <w:bCs/>
      <w:sz w:val="20"/>
      <w:szCs w:val="20"/>
      <w:lang w:eastAsia="ar-SA"/>
    </w:rPr>
  </w:style>
  <w:style w:type="numbering" w:customStyle="1" w:styleId="WW8Num19">
    <w:name w:val="WW8Num19"/>
    <w:basedOn w:val="a2"/>
    <w:rsid w:val="00962AD8"/>
    <w:pPr>
      <w:numPr>
        <w:numId w:val="3"/>
      </w:numPr>
    </w:pPr>
  </w:style>
  <w:style w:type="paragraph" w:customStyle="1" w:styleId="Textbodyindent">
    <w:name w:val="Text body indent"/>
    <w:basedOn w:val="Standard"/>
    <w:rsid w:val="00962AD8"/>
    <w:pPr>
      <w:widowControl/>
      <w:spacing w:after="200" w:line="360" w:lineRule="auto"/>
      <w:ind w:firstLine="708"/>
      <w:jc w:val="both"/>
    </w:pPr>
    <w:rPr>
      <w:rFonts w:eastAsia="Times New Roman" w:cs="Times New Roman"/>
      <w:lang w:val="en-US" w:eastAsia="zh-CN" w:bidi="en-US"/>
    </w:rPr>
  </w:style>
  <w:style w:type="paragraph" w:customStyle="1" w:styleId="16">
    <w:name w:val="Без интервала1"/>
    <w:uiPriority w:val="1"/>
    <w:qFormat/>
    <w:rsid w:val="00962AD8"/>
    <w:pPr>
      <w:suppressAutoHyphens/>
      <w:autoSpaceDN w:val="0"/>
      <w:textAlignment w:val="baseline"/>
    </w:pPr>
    <w:rPr>
      <w:rFonts w:ascii="Calibri" w:eastAsia="Arial" w:hAnsi="Calibri" w:cs="Calibri"/>
      <w:kern w:val="3"/>
      <w:sz w:val="22"/>
      <w:szCs w:val="22"/>
      <w:lang w:eastAsia="zh-CN"/>
    </w:rPr>
  </w:style>
  <w:style w:type="character" w:customStyle="1" w:styleId="StrongEmphasis">
    <w:name w:val="Strong Emphasis"/>
    <w:basedOn w:val="a0"/>
    <w:rsid w:val="00962AD8"/>
    <w:rPr>
      <w:b/>
      <w:bCs/>
    </w:rPr>
  </w:style>
  <w:style w:type="numbering" w:customStyle="1" w:styleId="WW8Num7">
    <w:name w:val="WW8Num7"/>
    <w:basedOn w:val="a2"/>
    <w:rsid w:val="00962AD8"/>
    <w:pPr>
      <w:numPr>
        <w:numId w:val="4"/>
      </w:numPr>
    </w:pPr>
  </w:style>
  <w:style w:type="numbering" w:customStyle="1" w:styleId="WW8Num66">
    <w:name w:val="WW8Num66"/>
    <w:basedOn w:val="a2"/>
    <w:rsid w:val="00962AD8"/>
    <w:pPr>
      <w:numPr>
        <w:numId w:val="5"/>
      </w:numPr>
    </w:pPr>
  </w:style>
  <w:style w:type="paragraph" w:customStyle="1" w:styleId="111">
    <w:name w:val="Заголовок 11"/>
    <w:basedOn w:val="Standard"/>
    <w:next w:val="Standard"/>
    <w:rsid w:val="00962AD8"/>
    <w:pPr>
      <w:keepNext/>
      <w:keepLines/>
      <w:widowControl/>
      <w:spacing w:before="480" w:line="276" w:lineRule="auto"/>
    </w:pPr>
    <w:rPr>
      <w:rFonts w:ascii="Cambria" w:eastAsia="Times New Roman" w:hAnsi="Cambria" w:cs="Times New Roman"/>
      <w:b/>
      <w:bCs/>
      <w:color w:val="365F91"/>
      <w:sz w:val="28"/>
      <w:szCs w:val="28"/>
      <w:lang w:val="en-US" w:eastAsia="zh-CN" w:bidi="en-US"/>
    </w:rPr>
  </w:style>
  <w:style w:type="numbering" w:customStyle="1" w:styleId="WW8Num10">
    <w:name w:val="WW8Num10"/>
    <w:basedOn w:val="a2"/>
    <w:rsid w:val="00962AD8"/>
    <w:pPr>
      <w:numPr>
        <w:numId w:val="6"/>
      </w:numPr>
    </w:pPr>
  </w:style>
  <w:style w:type="paragraph" w:customStyle="1" w:styleId="1">
    <w:name w:val="Маркированный_1"/>
    <w:basedOn w:val="Standard"/>
    <w:rsid w:val="00962AD8"/>
    <w:pPr>
      <w:widowControl/>
      <w:numPr>
        <w:numId w:val="7"/>
      </w:numPr>
      <w:spacing w:after="200" w:line="360" w:lineRule="auto"/>
      <w:ind w:firstLine="720"/>
      <w:jc w:val="both"/>
    </w:pPr>
    <w:rPr>
      <w:rFonts w:eastAsia="Times New Roman" w:cs="Times New Roman"/>
      <w:lang w:val="en-US" w:eastAsia="zh-CN" w:bidi="en-US"/>
    </w:rPr>
  </w:style>
  <w:style w:type="paragraph" w:customStyle="1" w:styleId="S0">
    <w:name w:val="S_Маркированный"/>
    <w:basedOn w:val="afc"/>
    <w:rsid w:val="00962AD8"/>
    <w:pPr>
      <w:suppressAutoHyphens/>
      <w:autoSpaceDN w:val="0"/>
      <w:spacing w:after="200" w:line="360" w:lineRule="auto"/>
      <w:contextualSpacing w:val="0"/>
      <w:jc w:val="both"/>
      <w:textAlignment w:val="baseline"/>
    </w:pPr>
    <w:rPr>
      <w:kern w:val="3"/>
      <w:lang w:val="en-US" w:eastAsia="zh-CN" w:bidi="en-US"/>
    </w:rPr>
  </w:style>
  <w:style w:type="paragraph" w:customStyle="1" w:styleId="S31">
    <w:name w:val="S_Нумерованный_3.1"/>
    <w:basedOn w:val="a"/>
    <w:rsid w:val="00962AD8"/>
    <w:pPr>
      <w:suppressAutoHyphens/>
      <w:autoSpaceDN w:val="0"/>
      <w:spacing w:after="200" w:line="360" w:lineRule="auto"/>
      <w:ind w:firstLine="567"/>
      <w:jc w:val="both"/>
      <w:textAlignment w:val="baseline"/>
    </w:pPr>
    <w:rPr>
      <w:rFonts w:ascii="Arial Narrow" w:hAnsi="Arial Narrow"/>
      <w:kern w:val="3"/>
      <w:lang w:val="en-US" w:eastAsia="zh-CN" w:bidi="en-US"/>
    </w:rPr>
  </w:style>
  <w:style w:type="character" w:styleId="afd">
    <w:name w:val="Book Title"/>
    <w:basedOn w:val="a0"/>
    <w:qFormat/>
    <w:rsid w:val="00962AD8"/>
    <w:rPr>
      <w:b/>
      <w:bCs/>
      <w:smallCaps/>
      <w:spacing w:val="5"/>
    </w:rPr>
  </w:style>
  <w:style w:type="numbering" w:customStyle="1" w:styleId="WW8Num21">
    <w:name w:val="WW8Num21"/>
    <w:basedOn w:val="a2"/>
    <w:rsid w:val="00962AD8"/>
    <w:pPr>
      <w:numPr>
        <w:numId w:val="7"/>
      </w:numPr>
    </w:pPr>
  </w:style>
  <w:style w:type="numbering" w:customStyle="1" w:styleId="WW8Num22">
    <w:name w:val="WW8Num22"/>
    <w:basedOn w:val="a2"/>
    <w:rsid w:val="00962AD8"/>
    <w:pPr>
      <w:numPr>
        <w:numId w:val="13"/>
      </w:numPr>
    </w:pPr>
  </w:style>
  <w:style w:type="numbering" w:customStyle="1" w:styleId="WW8Num40">
    <w:name w:val="WW8Num40"/>
    <w:basedOn w:val="a2"/>
    <w:rsid w:val="00962AD8"/>
    <w:pPr>
      <w:numPr>
        <w:numId w:val="8"/>
      </w:numPr>
    </w:pPr>
  </w:style>
  <w:style w:type="numbering" w:customStyle="1" w:styleId="WW8Num35">
    <w:name w:val="WW8Num35"/>
    <w:basedOn w:val="a2"/>
    <w:rsid w:val="00962AD8"/>
    <w:pPr>
      <w:numPr>
        <w:numId w:val="9"/>
      </w:numPr>
    </w:pPr>
  </w:style>
  <w:style w:type="numbering" w:customStyle="1" w:styleId="WW8Num34">
    <w:name w:val="WW8Num34"/>
    <w:basedOn w:val="a2"/>
    <w:rsid w:val="00962AD8"/>
    <w:pPr>
      <w:numPr>
        <w:numId w:val="10"/>
      </w:numPr>
    </w:pPr>
  </w:style>
  <w:style w:type="numbering" w:customStyle="1" w:styleId="WW8Num39">
    <w:name w:val="WW8Num39"/>
    <w:basedOn w:val="a2"/>
    <w:rsid w:val="00962AD8"/>
    <w:pPr>
      <w:numPr>
        <w:numId w:val="11"/>
      </w:numPr>
    </w:pPr>
  </w:style>
  <w:style w:type="numbering" w:customStyle="1" w:styleId="WW8Num36">
    <w:name w:val="WW8Num36"/>
    <w:basedOn w:val="a2"/>
    <w:rsid w:val="00962AD8"/>
    <w:pPr>
      <w:numPr>
        <w:numId w:val="12"/>
      </w:numPr>
    </w:pPr>
  </w:style>
  <w:style w:type="paragraph" w:styleId="afc">
    <w:name w:val="List Bullet"/>
    <w:basedOn w:val="a"/>
    <w:uiPriority w:val="99"/>
    <w:unhideWhenUsed/>
    <w:rsid w:val="00962AD8"/>
    <w:pPr>
      <w:contextualSpacing/>
    </w:pPr>
  </w:style>
  <w:style w:type="paragraph" w:customStyle="1" w:styleId="S1">
    <w:name w:val="S_Заголовок 1"/>
    <w:basedOn w:val="a"/>
    <w:rsid w:val="00962AD8"/>
    <w:pPr>
      <w:suppressAutoHyphens/>
      <w:autoSpaceDN w:val="0"/>
      <w:spacing w:after="200" w:line="360" w:lineRule="auto"/>
      <w:ind w:left="720"/>
      <w:jc w:val="center"/>
      <w:textAlignment w:val="baseline"/>
    </w:pPr>
    <w:rPr>
      <w:rFonts w:ascii="Arial Narrow" w:hAnsi="Arial Narrow"/>
      <w:b/>
      <w:caps/>
      <w:kern w:val="3"/>
      <w:lang w:eastAsia="zh-CN" w:bidi="en-US"/>
    </w:rPr>
  </w:style>
  <w:style w:type="paragraph" w:customStyle="1" w:styleId="211">
    <w:name w:val="Заголовок 21"/>
    <w:basedOn w:val="Standard"/>
    <w:next w:val="Standard"/>
    <w:rsid w:val="00962AD8"/>
    <w:pPr>
      <w:keepNext/>
      <w:keepLines/>
      <w:widowControl/>
      <w:spacing w:before="200" w:line="276" w:lineRule="auto"/>
    </w:pPr>
    <w:rPr>
      <w:rFonts w:ascii="Cambria" w:eastAsia="Times New Roman" w:hAnsi="Cambria" w:cs="Times New Roman"/>
      <w:b/>
      <w:bCs/>
      <w:color w:val="4F81BD"/>
      <w:sz w:val="26"/>
      <w:szCs w:val="26"/>
      <w:lang w:val="en-US" w:eastAsia="zh-CN" w:bidi="en-US"/>
    </w:rPr>
  </w:style>
  <w:style w:type="paragraph" w:customStyle="1" w:styleId="311">
    <w:name w:val="Заголовок 31"/>
    <w:basedOn w:val="Standard"/>
    <w:next w:val="Standard"/>
    <w:rsid w:val="00962AD8"/>
    <w:pPr>
      <w:keepNext/>
      <w:keepLines/>
      <w:widowControl/>
      <w:spacing w:before="200" w:line="276" w:lineRule="auto"/>
    </w:pPr>
    <w:rPr>
      <w:rFonts w:ascii="Cambria" w:eastAsia="Times New Roman" w:hAnsi="Cambria" w:cs="Times New Roman"/>
      <w:b/>
      <w:bCs/>
      <w:color w:val="4F81BD"/>
      <w:sz w:val="22"/>
      <w:szCs w:val="22"/>
      <w:lang w:val="en-US" w:eastAsia="zh-CN" w:bidi="en-US"/>
    </w:rPr>
  </w:style>
  <w:style w:type="numbering" w:customStyle="1" w:styleId="WW8Num8">
    <w:name w:val="WW8Num8"/>
    <w:basedOn w:val="a2"/>
    <w:rsid w:val="00962AD8"/>
    <w:pPr>
      <w:numPr>
        <w:numId w:val="14"/>
      </w:numPr>
    </w:pPr>
  </w:style>
  <w:style w:type="numbering" w:customStyle="1" w:styleId="WW8Num28">
    <w:name w:val="WW8Num28"/>
    <w:basedOn w:val="a2"/>
    <w:rsid w:val="00962AD8"/>
    <w:pPr>
      <w:numPr>
        <w:numId w:val="15"/>
      </w:numPr>
    </w:pPr>
  </w:style>
  <w:style w:type="numbering" w:customStyle="1" w:styleId="WW8Num26">
    <w:name w:val="WW8Num26"/>
    <w:basedOn w:val="a2"/>
    <w:rsid w:val="00962AD8"/>
    <w:pPr>
      <w:numPr>
        <w:numId w:val="16"/>
      </w:numPr>
    </w:pPr>
  </w:style>
  <w:style w:type="numbering" w:customStyle="1" w:styleId="WW8Num30">
    <w:name w:val="WW8Num30"/>
    <w:basedOn w:val="a2"/>
    <w:rsid w:val="00962AD8"/>
    <w:pPr>
      <w:numPr>
        <w:numId w:val="17"/>
      </w:numPr>
    </w:pPr>
  </w:style>
  <w:style w:type="numbering" w:customStyle="1" w:styleId="WW8Num24">
    <w:name w:val="WW8Num24"/>
    <w:basedOn w:val="a2"/>
    <w:rsid w:val="00962AD8"/>
    <w:pPr>
      <w:numPr>
        <w:numId w:val="18"/>
      </w:numPr>
    </w:pPr>
  </w:style>
  <w:style w:type="numbering" w:customStyle="1" w:styleId="WW8Num17">
    <w:name w:val="WW8Num17"/>
    <w:basedOn w:val="a2"/>
    <w:rsid w:val="00962AD8"/>
    <w:pPr>
      <w:numPr>
        <w:numId w:val="19"/>
      </w:numPr>
    </w:pPr>
  </w:style>
  <w:style w:type="paragraph" w:customStyle="1" w:styleId="Normal1">
    <w:name w:val="Normal1"/>
    <w:rsid w:val="00962AD8"/>
    <w:pPr>
      <w:widowControl w:val="0"/>
      <w:suppressAutoHyphens/>
      <w:autoSpaceDN w:val="0"/>
      <w:spacing w:after="200" w:line="276" w:lineRule="auto"/>
      <w:textAlignment w:val="baseline"/>
    </w:pPr>
    <w:rPr>
      <w:rFonts w:ascii="Calibri" w:eastAsia="Arial" w:hAnsi="Calibri" w:cs="Calibri"/>
      <w:kern w:val="3"/>
      <w:sz w:val="22"/>
      <w:szCs w:val="22"/>
      <w:lang w:val="en-US" w:eastAsia="zh-CN" w:bidi="en-US"/>
    </w:rPr>
  </w:style>
  <w:style w:type="numbering" w:customStyle="1" w:styleId="WW8Num6">
    <w:name w:val="WW8Num6"/>
    <w:basedOn w:val="a2"/>
    <w:rsid w:val="00962AD8"/>
    <w:pPr>
      <w:numPr>
        <w:numId w:val="20"/>
      </w:numPr>
    </w:pPr>
  </w:style>
  <w:style w:type="numbering" w:customStyle="1" w:styleId="WW8Num12">
    <w:name w:val="WW8Num12"/>
    <w:basedOn w:val="a2"/>
    <w:rsid w:val="00962AD8"/>
    <w:pPr>
      <w:numPr>
        <w:numId w:val="21"/>
      </w:numPr>
    </w:pPr>
  </w:style>
  <w:style w:type="numbering" w:customStyle="1" w:styleId="WW8Num18">
    <w:name w:val="WW8Num18"/>
    <w:basedOn w:val="a2"/>
    <w:rsid w:val="00962AD8"/>
    <w:pPr>
      <w:numPr>
        <w:numId w:val="22"/>
      </w:numPr>
    </w:pPr>
  </w:style>
  <w:style w:type="numbering" w:customStyle="1" w:styleId="WW8Num23">
    <w:name w:val="WW8Num23"/>
    <w:basedOn w:val="a2"/>
    <w:rsid w:val="00962AD8"/>
    <w:pPr>
      <w:numPr>
        <w:numId w:val="23"/>
      </w:numPr>
    </w:pPr>
  </w:style>
  <w:style w:type="numbering" w:customStyle="1" w:styleId="WW8Num20">
    <w:name w:val="WW8Num20"/>
    <w:basedOn w:val="a2"/>
    <w:rsid w:val="00962AD8"/>
    <w:pPr>
      <w:numPr>
        <w:numId w:val="24"/>
      </w:numPr>
    </w:pPr>
  </w:style>
  <w:style w:type="numbering" w:customStyle="1" w:styleId="WW8Num25">
    <w:name w:val="WW8Num25"/>
    <w:basedOn w:val="a2"/>
    <w:rsid w:val="00962AD8"/>
    <w:pPr>
      <w:numPr>
        <w:numId w:val="25"/>
      </w:numPr>
    </w:pPr>
  </w:style>
  <w:style w:type="numbering" w:customStyle="1" w:styleId="WW8Num31">
    <w:name w:val="WW8Num31"/>
    <w:basedOn w:val="a2"/>
    <w:rsid w:val="00962AD8"/>
    <w:pPr>
      <w:numPr>
        <w:numId w:val="26"/>
      </w:numPr>
    </w:pPr>
  </w:style>
  <w:style w:type="numbering" w:customStyle="1" w:styleId="WW8Num27">
    <w:name w:val="WW8Num27"/>
    <w:basedOn w:val="a2"/>
    <w:rsid w:val="00962AD8"/>
    <w:pPr>
      <w:numPr>
        <w:numId w:val="27"/>
      </w:numPr>
    </w:pPr>
  </w:style>
  <w:style w:type="paragraph" w:customStyle="1" w:styleId="17">
    <w:name w:val="Нижний колонтитул1"/>
    <w:basedOn w:val="Standard"/>
    <w:rsid w:val="00962AD8"/>
    <w:pPr>
      <w:widowControl/>
      <w:spacing w:after="200" w:line="276" w:lineRule="auto"/>
    </w:pPr>
    <w:rPr>
      <w:rFonts w:ascii="Calibri" w:eastAsia="Times New Roman" w:hAnsi="Calibri" w:cs="Calibri"/>
      <w:sz w:val="22"/>
      <w:szCs w:val="22"/>
      <w:lang w:val="en-US" w:eastAsia="zh-CN" w:bidi="en-US"/>
    </w:rPr>
  </w:style>
  <w:style w:type="numbering" w:customStyle="1" w:styleId="WW8Num15">
    <w:name w:val="WW8Num15"/>
    <w:basedOn w:val="a2"/>
    <w:rsid w:val="00962AD8"/>
    <w:pPr>
      <w:numPr>
        <w:numId w:val="28"/>
      </w:numPr>
    </w:pPr>
  </w:style>
  <w:style w:type="numbering" w:customStyle="1" w:styleId="WW8Num16">
    <w:name w:val="WW8Num16"/>
    <w:basedOn w:val="a2"/>
    <w:rsid w:val="00962AD8"/>
    <w:pPr>
      <w:numPr>
        <w:numId w:val="29"/>
      </w:numPr>
    </w:pPr>
  </w:style>
  <w:style w:type="paragraph" w:customStyle="1" w:styleId="41">
    <w:name w:val="Стиль4 Знак"/>
    <w:basedOn w:val="a"/>
    <w:rsid w:val="00962AD8"/>
    <w:pPr>
      <w:suppressAutoHyphens/>
      <w:autoSpaceDN w:val="0"/>
      <w:spacing w:after="200"/>
      <w:ind w:firstLine="708"/>
      <w:jc w:val="both"/>
      <w:textAlignment w:val="baseline"/>
    </w:pPr>
    <w:rPr>
      <w:kern w:val="3"/>
      <w:lang w:val="en-US" w:eastAsia="zh-CN" w:bidi="en-US"/>
    </w:rPr>
  </w:style>
  <w:style w:type="numbering" w:customStyle="1" w:styleId="WW8Num29">
    <w:name w:val="WW8Num29"/>
    <w:basedOn w:val="a2"/>
    <w:rsid w:val="00962AD8"/>
    <w:pPr>
      <w:numPr>
        <w:numId w:val="30"/>
      </w:numPr>
    </w:pPr>
  </w:style>
  <w:style w:type="numbering" w:customStyle="1" w:styleId="WW8Num3">
    <w:name w:val="WW8Num3"/>
    <w:basedOn w:val="a2"/>
    <w:rsid w:val="00962AD8"/>
    <w:pPr>
      <w:numPr>
        <w:numId w:val="31"/>
      </w:numPr>
    </w:pPr>
  </w:style>
  <w:style w:type="paragraph" w:customStyle="1" w:styleId="Textbody">
    <w:name w:val="Text body"/>
    <w:basedOn w:val="Standard"/>
    <w:rsid w:val="00962AD8"/>
    <w:pPr>
      <w:widowControl/>
      <w:spacing w:after="200" w:line="360" w:lineRule="auto"/>
      <w:ind w:right="-8" w:firstLine="709"/>
      <w:jc w:val="both"/>
    </w:pPr>
    <w:rPr>
      <w:rFonts w:eastAsia="Times New Roman" w:cs="Times New Roman"/>
      <w:sz w:val="28"/>
      <w:lang w:val="en-US" w:eastAsia="zh-CN" w:bidi="en-US"/>
    </w:rPr>
  </w:style>
  <w:style w:type="numbering" w:customStyle="1" w:styleId="WWOutlineListStyle">
    <w:name w:val="WW_OutlineListStyle"/>
    <w:basedOn w:val="a2"/>
    <w:rsid w:val="00962AD8"/>
    <w:pPr>
      <w:numPr>
        <w:numId w:val="32"/>
      </w:numPr>
    </w:pPr>
  </w:style>
  <w:style w:type="paragraph" w:customStyle="1" w:styleId="S">
    <w:name w:val="S_Нумерованный"/>
    <w:basedOn w:val="a"/>
    <w:rsid w:val="00962AD8"/>
    <w:pPr>
      <w:keepNext/>
      <w:keepLines/>
      <w:numPr>
        <w:ilvl w:val="1"/>
        <w:numId w:val="32"/>
      </w:numPr>
      <w:suppressAutoHyphens/>
      <w:autoSpaceDN w:val="0"/>
      <w:spacing w:before="200" w:line="276" w:lineRule="auto"/>
      <w:jc w:val="both"/>
      <w:textAlignment w:val="baseline"/>
      <w:outlineLvl w:val="1"/>
    </w:pPr>
    <w:rPr>
      <w:rFonts w:ascii="Cambria" w:hAnsi="Cambria"/>
      <w:bCs/>
      <w:color w:val="4F81BD"/>
      <w:kern w:val="3"/>
      <w:sz w:val="26"/>
      <w:szCs w:val="26"/>
      <w:lang w:val="en-US" w:eastAsia="zh-CN" w:bidi="en-US"/>
    </w:rPr>
  </w:style>
  <w:style w:type="numbering" w:customStyle="1" w:styleId="WW8Num5">
    <w:name w:val="WW8Num5"/>
    <w:basedOn w:val="a2"/>
    <w:rsid w:val="00962AD8"/>
    <w:pPr>
      <w:numPr>
        <w:numId w:val="33"/>
      </w:numPr>
    </w:pPr>
  </w:style>
  <w:style w:type="numbering" w:customStyle="1" w:styleId="WW8Num11">
    <w:name w:val="WW8Num11"/>
    <w:basedOn w:val="a2"/>
    <w:rsid w:val="00962AD8"/>
    <w:pPr>
      <w:numPr>
        <w:numId w:val="36"/>
      </w:numPr>
    </w:pPr>
  </w:style>
  <w:style w:type="numbering" w:customStyle="1" w:styleId="WW8Num32">
    <w:name w:val="WW8Num32"/>
    <w:basedOn w:val="a2"/>
    <w:rsid w:val="00962AD8"/>
    <w:pPr>
      <w:numPr>
        <w:numId w:val="34"/>
      </w:numPr>
    </w:pPr>
  </w:style>
  <w:style w:type="paragraph" w:customStyle="1" w:styleId="Footnote">
    <w:name w:val="Footnote"/>
    <w:basedOn w:val="Standard"/>
    <w:rsid w:val="00962AD8"/>
    <w:pPr>
      <w:widowControl/>
      <w:spacing w:after="200" w:line="276" w:lineRule="auto"/>
    </w:pPr>
    <w:rPr>
      <w:rFonts w:eastAsia="Times New Roman" w:cs="Times New Roman"/>
      <w:sz w:val="22"/>
      <w:szCs w:val="22"/>
      <w:lang w:val="en-US" w:eastAsia="zh-CN" w:bidi="en-US"/>
    </w:rPr>
  </w:style>
  <w:style w:type="numbering" w:customStyle="1" w:styleId="WW8Num14">
    <w:name w:val="WW8Num14"/>
    <w:basedOn w:val="a2"/>
    <w:rsid w:val="00962AD8"/>
    <w:pPr>
      <w:numPr>
        <w:numId w:val="35"/>
      </w:numPr>
    </w:pPr>
  </w:style>
  <w:style w:type="paragraph" w:customStyle="1" w:styleId="Style5">
    <w:name w:val="Style5"/>
    <w:basedOn w:val="Standard"/>
    <w:rsid w:val="00962AD8"/>
    <w:pPr>
      <w:widowControl/>
      <w:spacing w:after="200" w:line="181" w:lineRule="exact"/>
      <w:ind w:firstLine="209"/>
      <w:jc w:val="both"/>
    </w:pPr>
    <w:rPr>
      <w:rFonts w:ascii="Century Schoolbook" w:eastAsia="Times New Roman" w:hAnsi="Century Schoolbook" w:cs="Century Schoolbook"/>
      <w:lang w:val="en-US" w:eastAsia="zh-CN" w:bidi="en-US"/>
    </w:rPr>
  </w:style>
  <w:style w:type="paragraph" w:customStyle="1" w:styleId="100">
    <w:name w:val="Таблица10Пункт"/>
    <w:basedOn w:val="Standard"/>
    <w:rsid w:val="00962AD8"/>
    <w:pPr>
      <w:widowControl/>
      <w:spacing w:line="360" w:lineRule="auto"/>
      <w:jc w:val="center"/>
    </w:pPr>
    <w:rPr>
      <w:rFonts w:ascii="Arial Narrow" w:eastAsia="Times New Roman" w:hAnsi="Arial Narrow"/>
      <w:b/>
      <w:color w:val="000000"/>
      <w:lang w:eastAsia="zh-CN" w:bidi="en-US"/>
    </w:rPr>
  </w:style>
  <w:style w:type="paragraph" w:customStyle="1" w:styleId="51">
    <w:name w:val="Заголовок 51"/>
    <w:basedOn w:val="Standard"/>
    <w:next w:val="Standard"/>
    <w:rsid w:val="00962AD8"/>
    <w:pPr>
      <w:keepNext/>
      <w:keepLines/>
      <w:widowControl/>
      <w:spacing w:before="200" w:line="276" w:lineRule="auto"/>
    </w:pPr>
    <w:rPr>
      <w:rFonts w:ascii="Cambria" w:eastAsia="Times New Roman" w:hAnsi="Cambria" w:cs="Times New Roman"/>
      <w:color w:val="243F60"/>
      <w:sz w:val="22"/>
      <w:szCs w:val="22"/>
      <w:lang w:val="en-US" w:eastAsia="zh-CN" w:bidi="en-US"/>
    </w:rPr>
  </w:style>
  <w:style w:type="paragraph" w:customStyle="1" w:styleId="zagl">
    <w:name w:val="zagl"/>
    <w:basedOn w:val="Standard"/>
    <w:rsid w:val="00962AD8"/>
    <w:pPr>
      <w:widowControl/>
      <w:spacing w:before="280" w:after="280" w:line="276" w:lineRule="auto"/>
    </w:pPr>
    <w:rPr>
      <w:rFonts w:eastAsia="Times New Roman" w:cs="Times New Roman"/>
      <w:lang w:val="en-US" w:eastAsia="zh-CN" w:bidi="en-US"/>
    </w:rPr>
  </w:style>
  <w:style w:type="character" w:customStyle="1" w:styleId="FootnoteSymbol">
    <w:name w:val="Footnote Symbol"/>
    <w:basedOn w:val="a0"/>
    <w:rsid w:val="00962AD8"/>
    <w:rPr>
      <w:position w:val="0"/>
      <w:vertAlign w:val="superscript"/>
    </w:rPr>
  </w:style>
  <w:style w:type="character" w:styleId="afe">
    <w:name w:val="footnote reference"/>
    <w:basedOn w:val="a0"/>
    <w:uiPriority w:val="99"/>
    <w:unhideWhenUsed/>
    <w:rsid w:val="00962AD8"/>
    <w:rPr>
      <w:vertAlign w:val="superscript"/>
    </w:rPr>
  </w:style>
  <w:style w:type="paragraph" w:customStyle="1" w:styleId="S2">
    <w:name w:val="S_Обычный в таблице"/>
    <w:basedOn w:val="Standard"/>
    <w:rsid w:val="00962AD8"/>
    <w:pPr>
      <w:widowControl/>
      <w:spacing w:after="200" w:line="360" w:lineRule="auto"/>
      <w:jc w:val="center"/>
    </w:pPr>
    <w:rPr>
      <w:rFonts w:eastAsia="Times New Roman" w:cs="Times New Roman"/>
      <w:lang w:val="en-US" w:eastAsia="zh-CN" w:bidi="en-US"/>
    </w:rPr>
  </w:style>
  <w:style w:type="paragraph" w:customStyle="1" w:styleId="0">
    <w:name w:val="Основной текст 0"/>
    <w:aliases w:val="95 ПК,А. Основной текст 0"/>
    <w:basedOn w:val="Standard"/>
    <w:link w:val="00"/>
    <w:rsid w:val="00962AD8"/>
    <w:pPr>
      <w:ind w:firstLine="539"/>
      <w:jc w:val="both"/>
    </w:pPr>
    <w:rPr>
      <w:rFonts w:eastAsia="Calibri"/>
      <w:color w:val="000000"/>
    </w:rPr>
  </w:style>
  <w:style w:type="paragraph" w:customStyle="1" w:styleId="01">
    <w:name w:val="Основной 0"/>
    <w:aliases w:val="95ПК,95"/>
    <w:basedOn w:val="Standard"/>
    <w:link w:val="02"/>
    <w:qFormat/>
    <w:rsid w:val="00962AD8"/>
    <w:pPr>
      <w:ind w:firstLine="539"/>
      <w:jc w:val="both"/>
    </w:pPr>
    <w:rPr>
      <w:rFonts w:eastAsia="Calibri"/>
    </w:rPr>
  </w:style>
  <w:style w:type="paragraph" w:customStyle="1" w:styleId="Quotations">
    <w:name w:val="Quotations"/>
    <w:basedOn w:val="Standard"/>
    <w:rsid w:val="00962AD8"/>
    <w:pPr>
      <w:spacing w:line="360" w:lineRule="auto"/>
      <w:ind w:left="284" w:right="459"/>
    </w:pPr>
    <w:rPr>
      <w:sz w:val="28"/>
      <w:szCs w:val="20"/>
    </w:rPr>
  </w:style>
  <w:style w:type="paragraph" w:customStyle="1" w:styleId="ConsPlusTitle">
    <w:name w:val="ConsPlusTitle"/>
    <w:rsid w:val="00962AD8"/>
    <w:pPr>
      <w:suppressAutoHyphens/>
      <w:spacing w:line="100" w:lineRule="atLeast"/>
    </w:pPr>
    <w:rPr>
      <w:rFonts w:ascii="Arial" w:hAnsi="Arial"/>
      <w:b/>
      <w:bCs/>
    </w:rPr>
  </w:style>
  <w:style w:type="paragraph" w:customStyle="1" w:styleId="220">
    <w:name w:val="Основной текст 22"/>
    <w:rsid w:val="00962AD8"/>
    <w:pPr>
      <w:widowControl w:val="0"/>
      <w:suppressAutoHyphens/>
      <w:spacing w:after="120" w:line="480" w:lineRule="auto"/>
    </w:pPr>
    <w:rPr>
      <w:rFonts w:eastAsia="Lucida Sans Unicode"/>
      <w:sz w:val="24"/>
      <w:szCs w:val="24"/>
    </w:rPr>
  </w:style>
  <w:style w:type="paragraph" w:customStyle="1" w:styleId="312">
    <w:name w:val="Основной текст 31"/>
    <w:rsid w:val="00962AD8"/>
    <w:pPr>
      <w:widowControl w:val="0"/>
      <w:suppressAutoHyphens/>
      <w:spacing w:after="120"/>
    </w:pPr>
    <w:rPr>
      <w:rFonts w:eastAsia="Lucida Sans Unicode"/>
      <w:sz w:val="16"/>
      <w:szCs w:val="16"/>
    </w:rPr>
  </w:style>
  <w:style w:type="paragraph" w:customStyle="1" w:styleId="3110">
    <w:name w:val="Основной текст с отступом 311"/>
    <w:basedOn w:val="a"/>
    <w:rsid w:val="00962AD8"/>
    <w:pPr>
      <w:suppressAutoHyphens/>
      <w:spacing w:after="120"/>
      <w:ind w:left="283"/>
    </w:pPr>
    <w:rPr>
      <w:sz w:val="16"/>
      <w:szCs w:val="16"/>
      <w:lang w:eastAsia="ar-SA"/>
    </w:rPr>
  </w:style>
  <w:style w:type="paragraph" w:customStyle="1" w:styleId="aff">
    <w:name w:val="Текст в заданном формате"/>
    <w:basedOn w:val="a"/>
    <w:rsid w:val="00962AD8"/>
    <w:pPr>
      <w:widowControl w:val="0"/>
      <w:suppressAutoHyphens/>
    </w:pPr>
    <w:rPr>
      <w:rFonts w:ascii="Courier New" w:eastAsia="Courier New" w:hAnsi="Courier New" w:cs="Courier New"/>
      <w:kern w:val="1"/>
      <w:sz w:val="20"/>
      <w:szCs w:val="20"/>
    </w:rPr>
  </w:style>
  <w:style w:type="numbering" w:styleId="1ai">
    <w:name w:val="Outline List 1"/>
    <w:basedOn w:val="a2"/>
    <w:semiHidden/>
    <w:rsid w:val="00962AD8"/>
    <w:pPr>
      <w:numPr>
        <w:numId w:val="37"/>
      </w:numPr>
    </w:pPr>
  </w:style>
  <w:style w:type="paragraph" w:styleId="aff0">
    <w:name w:val="No Spacing"/>
    <w:link w:val="aff1"/>
    <w:autoRedefine/>
    <w:uiPriority w:val="1"/>
    <w:qFormat/>
    <w:rsid w:val="002321B2"/>
    <w:pPr>
      <w:ind w:left="-21" w:right="-54"/>
      <w:jc w:val="center"/>
    </w:pPr>
    <w:rPr>
      <w:sz w:val="21"/>
      <w:szCs w:val="21"/>
      <w:lang w:eastAsia="en-US"/>
    </w:rPr>
  </w:style>
  <w:style w:type="character" w:customStyle="1" w:styleId="aff1">
    <w:name w:val="Без интервала Знак"/>
    <w:basedOn w:val="a0"/>
    <w:link w:val="aff0"/>
    <w:uiPriority w:val="1"/>
    <w:rsid w:val="002321B2"/>
    <w:rPr>
      <w:sz w:val="21"/>
      <w:szCs w:val="21"/>
      <w:lang w:eastAsia="en-US"/>
    </w:rPr>
  </w:style>
  <w:style w:type="character" w:styleId="aff2">
    <w:name w:val="Strong"/>
    <w:basedOn w:val="a0"/>
    <w:qFormat/>
    <w:rsid w:val="00962AD8"/>
    <w:rPr>
      <w:b/>
      <w:bCs/>
    </w:rPr>
  </w:style>
  <w:style w:type="paragraph" w:customStyle="1" w:styleId="textreview1">
    <w:name w:val="text_review1"/>
    <w:basedOn w:val="a"/>
    <w:rsid w:val="00962AD8"/>
    <w:pPr>
      <w:pBdr>
        <w:bottom w:val="single" w:sz="6" w:space="0" w:color="F0F0F0"/>
      </w:pBdr>
      <w:spacing w:before="75" w:after="180"/>
    </w:pPr>
    <w:rPr>
      <w:caps/>
      <w:sz w:val="20"/>
      <w:szCs w:val="20"/>
    </w:rPr>
  </w:style>
  <w:style w:type="paragraph" w:customStyle="1" w:styleId="ConsTitle">
    <w:name w:val="ConsTitle"/>
    <w:rsid w:val="00962AD8"/>
    <w:pPr>
      <w:widowControl w:val="0"/>
      <w:suppressAutoHyphens/>
      <w:autoSpaceDE w:val="0"/>
      <w:autoSpaceDN w:val="0"/>
      <w:textAlignment w:val="baseline"/>
    </w:pPr>
    <w:rPr>
      <w:rFonts w:ascii="Arial" w:eastAsia="Arial" w:hAnsi="Arial" w:cs="Arial"/>
      <w:b/>
      <w:bCs/>
      <w:kern w:val="3"/>
    </w:rPr>
  </w:style>
  <w:style w:type="paragraph" w:styleId="aff3">
    <w:name w:val="Normal (Web)"/>
    <w:aliases w:val="Обычный (Web)"/>
    <w:basedOn w:val="a"/>
    <w:uiPriority w:val="99"/>
    <w:unhideWhenUsed/>
    <w:rsid w:val="00962AD8"/>
    <w:pPr>
      <w:spacing w:before="100" w:beforeAutospacing="1" w:after="119"/>
    </w:pPr>
  </w:style>
  <w:style w:type="paragraph" w:customStyle="1" w:styleId="aff4">
    <w:name w:val="Знак Знак Знак Знак Знак Знак"/>
    <w:basedOn w:val="a"/>
    <w:rsid w:val="00962AD8"/>
    <w:pPr>
      <w:spacing w:after="160" w:line="240" w:lineRule="exact"/>
    </w:pPr>
    <w:rPr>
      <w:rFonts w:ascii="Verdana" w:hAnsi="Verdana"/>
      <w:sz w:val="20"/>
      <w:szCs w:val="20"/>
      <w:lang w:val="en-US" w:eastAsia="en-US"/>
    </w:rPr>
  </w:style>
  <w:style w:type="paragraph" w:customStyle="1" w:styleId="101">
    <w:name w:val="1 Основной текст 01"/>
    <w:aliases w:val="95 ПК1,А. Основной текст 0 Знак Знак Знак Знак Знак Знак1,А. Основной текст 01,Основной текст 01,А. Основной текст 0 Знак Знак Знак Знак1,А. Основной текст 0 Знак Знак1,1. Основной текст 01"/>
    <w:basedOn w:val="a"/>
    <w:rsid w:val="00962AD8"/>
    <w:pPr>
      <w:ind w:firstLine="539"/>
      <w:jc w:val="both"/>
    </w:pPr>
    <w:rPr>
      <w:rFonts w:eastAsia="Calibri"/>
      <w:color w:val="000000"/>
      <w:kern w:val="24"/>
      <w:lang w:eastAsia="en-US"/>
    </w:rPr>
  </w:style>
  <w:style w:type="character" w:customStyle="1" w:styleId="02">
    <w:name w:val="Основной 0 Знак"/>
    <w:aliases w:val="95ПК Знак,95 Знак"/>
    <w:basedOn w:val="a0"/>
    <w:link w:val="01"/>
    <w:locked/>
    <w:rsid w:val="00962AD8"/>
    <w:rPr>
      <w:rFonts w:eastAsia="Calibri" w:cs="Tahoma"/>
      <w:kern w:val="3"/>
      <w:sz w:val="24"/>
      <w:szCs w:val="24"/>
    </w:rPr>
  </w:style>
  <w:style w:type="paragraph" w:customStyle="1" w:styleId="18">
    <w:name w:val="Стиль1гп Знак"/>
    <w:basedOn w:val="a"/>
    <w:link w:val="19"/>
    <w:rsid w:val="00962AD8"/>
    <w:pPr>
      <w:spacing w:after="200" w:line="276" w:lineRule="auto"/>
      <w:ind w:firstLine="708"/>
      <w:jc w:val="both"/>
    </w:pPr>
    <w:rPr>
      <w:rFonts w:eastAsia="Calibri"/>
      <w:lang w:eastAsia="en-US"/>
    </w:rPr>
  </w:style>
  <w:style w:type="character" w:customStyle="1" w:styleId="19">
    <w:name w:val="Стиль1гп Знак Знак"/>
    <w:basedOn w:val="a0"/>
    <w:link w:val="18"/>
    <w:rsid w:val="00962AD8"/>
    <w:rPr>
      <w:rFonts w:eastAsia="Calibri"/>
      <w:sz w:val="24"/>
      <w:szCs w:val="24"/>
      <w:lang w:eastAsia="en-US"/>
    </w:rPr>
  </w:style>
  <w:style w:type="numbering" w:customStyle="1" w:styleId="WW8Num4">
    <w:name w:val="WW8Num4"/>
    <w:basedOn w:val="a2"/>
    <w:rsid w:val="00962AD8"/>
    <w:pPr>
      <w:numPr>
        <w:numId w:val="38"/>
      </w:numPr>
    </w:pPr>
  </w:style>
  <w:style w:type="character" w:customStyle="1" w:styleId="WW8Num1z0">
    <w:name w:val="WW8Num1z0"/>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1z1">
    <w:name w:val="WW8Num1z1"/>
    <w:rsid w:val="00BB2EB6"/>
    <w:rPr>
      <w:b w:val="0"/>
      <w:i w:val="0"/>
    </w:rPr>
  </w:style>
  <w:style w:type="character" w:customStyle="1" w:styleId="WW8Num1z2">
    <w:name w:val="WW8Num1z2"/>
    <w:rsid w:val="00BB2EB6"/>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2z0">
    <w:name w:val="WW8Num2z0"/>
    <w:rsid w:val="00BB2EB6"/>
    <w:rPr>
      <w:rFonts w:ascii="Wingdings" w:hAnsi="Wingdings" w:cs="Wingdings"/>
      <w:color w:val="000000"/>
    </w:rPr>
  </w:style>
  <w:style w:type="character" w:customStyle="1" w:styleId="WW8Num3z0">
    <w:name w:val="WW8Num3z0"/>
    <w:rsid w:val="00BB2EB6"/>
    <w:rPr>
      <w:rFonts w:ascii="Wingdings" w:hAnsi="Wingdings" w:cs="Wingdings"/>
    </w:rPr>
  </w:style>
  <w:style w:type="character" w:customStyle="1" w:styleId="WW8Num4z0">
    <w:name w:val="WW8Num4z0"/>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5z0">
    <w:name w:val="WW8Num5z0"/>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6z0">
    <w:name w:val="WW8Num6z0"/>
    <w:rsid w:val="00BB2EB6"/>
    <w:rPr>
      <w:rFonts w:ascii="Wingdings" w:hAnsi="Wingdings" w:cs="Wingdings"/>
    </w:rPr>
  </w:style>
  <w:style w:type="character" w:customStyle="1" w:styleId="WW8Num7z0">
    <w:name w:val="WW8Num7z0"/>
    <w:rsid w:val="00BB2EB6"/>
    <w:rPr>
      <w:rFonts w:ascii="Wingdings" w:hAnsi="Wingdings" w:cs="Wingdings"/>
    </w:rPr>
  </w:style>
  <w:style w:type="character" w:customStyle="1" w:styleId="WW8Num8z0">
    <w:name w:val="WW8Num8z0"/>
    <w:rsid w:val="00BB2EB6"/>
    <w:rPr>
      <w:rFonts w:ascii="Wingdings" w:hAnsi="Wingdings" w:cs="Wingdings"/>
    </w:rPr>
  </w:style>
  <w:style w:type="character" w:customStyle="1" w:styleId="WW8Num9z0">
    <w:name w:val="WW8Num9z0"/>
    <w:rsid w:val="00BB2EB6"/>
    <w:rPr>
      <w:rFonts w:ascii="Wingdings" w:hAnsi="Wingdings" w:cs="Wingdings"/>
    </w:rPr>
  </w:style>
  <w:style w:type="character" w:customStyle="1" w:styleId="WW8Num10z0">
    <w:name w:val="WW8Num10z0"/>
    <w:rsid w:val="00BB2EB6"/>
    <w:rPr>
      <w:rFonts w:ascii="Wingdings" w:hAnsi="Wingdings" w:cs="Times New Roman"/>
      <w:caps w:val="0"/>
      <w:smallCaps w:val="0"/>
      <w:strike w:val="0"/>
      <w:dstrike w:val="0"/>
      <w:outline w:val="0"/>
      <w:shadow w:val="0"/>
      <w:vanish w:val="0"/>
      <w:position w:val="0"/>
      <w:sz w:val="22"/>
      <w:szCs w:val="22"/>
      <w:u w:val="none"/>
      <w:vertAlign w:val="baseline"/>
    </w:rPr>
  </w:style>
  <w:style w:type="character" w:customStyle="1" w:styleId="WW8Num11z0">
    <w:name w:val="WW8Num11z0"/>
    <w:rsid w:val="00BB2EB6"/>
    <w:rPr>
      <w:rFonts w:ascii="Wingdings" w:hAnsi="Wingdings" w:cs="Wingdings"/>
      <w:sz w:val="28"/>
      <w:szCs w:val="28"/>
    </w:rPr>
  </w:style>
  <w:style w:type="character" w:customStyle="1" w:styleId="WW8Num12z0">
    <w:name w:val="WW8Num12z0"/>
    <w:rsid w:val="00BB2EB6"/>
    <w:rPr>
      <w:rFonts w:ascii="Wingdings" w:hAnsi="Wingdings" w:cs="Wingdings"/>
    </w:rPr>
  </w:style>
  <w:style w:type="character" w:customStyle="1" w:styleId="WW8Num13z0">
    <w:name w:val="WW8Num13z0"/>
    <w:rsid w:val="00BB2EB6"/>
    <w:rPr>
      <w:rFonts w:ascii="Wingdings" w:hAnsi="Wingdings" w:cs="Wingdings"/>
    </w:rPr>
  </w:style>
  <w:style w:type="character" w:customStyle="1" w:styleId="WW8Num14z0">
    <w:name w:val="WW8Num14z0"/>
    <w:rsid w:val="00BB2EB6"/>
    <w:rPr>
      <w:rFonts w:ascii="Wingdings" w:hAnsi="Wingdings" w:cs="Wingdings"/>
    </w:rPr>
  </w:style>
  <w:style w:type="character" w:customStyle="1" w:styleId="WW8Num15z0">
    <w:name w:val="WW8Num15z0"/>
    <w:rsid w:val="00BB2EB6"/>
    <w:rPr>
      <w:rFonts w:ascii="Wingdings" w:hAnsi="Wingdings" w:cs="Wingdings"/>
    </w:rPr>
  </w:style>
  <w:style w:type="character" w:customStyle="1" w:styleId="WW8Num16z0">
    <w:name w:val="WW8Num16z0"/>
    <w:rsid w:val="00BB2EB6"/>
    <w:rPr>
      <w:rFonts w:ascii="Wingdings" w:hAnsi="Wingdings" w:cs="Wingdings"/>
    </w:rPr>
  </w:style>
  <w:style w:type="character" w:customStyle="1" w:styleId="WW8Num16z1">
    <w:name w:val="WW8Num16z1"/>
    <w:rsid w:val="00BB2EB6"/>
    <w:rPr>
      <w:rFonts w:ascii="Wingdings" w:hAnsi="Wingdings" w:cs="Courier New"/>
    </w:rPr>
  </w:style>
  <w:style w:type="character" w:customStyle="1" w:styleId="WW8Num16z2">
    <w:name w:val="WW8Num16z2"/>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24z0">
    <w:name w:val="WW8Num24z0"/>
    <w:rsid w:val="00BB2EB6"/>
    <w:rPr>
      <w:caps w:val="0"/>
      <w:smallCaps w:val="0"/>
      <w:strike w:val="0"/>
      <w:dstrike w:val="0"/>
      <w:outline w:val="0"/>
      <w:shadow w:val="0"/>
      <w:vanish w:val="0"/>
      <w:position w:val="0"/>
      <w:sz w:val="24"/>
      <w:u w:val="none"/>
      <w:vertAlign w:val="baseline"/>
    </w:rPr>
  </w:style>
  <w:style w:type="character" w:customStyle="1" w:styleId="WW8Num25z0">
    <w:name w:val="WW8Num25z0"/>
    <w:rsid w:val="00BB2EB6"/>
    <w:rPr>
      <w:rFonts w:ascii="Symbol" w:hAnsi="Symbol" w:cs="OpenSymbol"/>
    </w:rPr>
  </w:style>
  <w:style w:type="character" w:customStyle="1" w:styleId="WW8Num26z2">
    <w:name w:val="WW8Num26z2"/>
    <w:rsid w:val="00BB2EB6"/>
    <w:rPr>
      <w:color w:val="000000"/>
    </w:rPr>
  </w:style>
  <w:style w:type="character" w:customStyle="1" w:styleId="WW8Num27z1">
    <w:name w:val="WW8Num27z1"/>
    <w:rsid w:val="00BB2EB6"/>
    <w:rPr>
      <w:color w:val="000000"/>
    </w:rPr>
  </w:style>
  <w:style w:type="character" w:customStyle="1" w:styleId="WW8Num28z0">
    <w:name w:val="WW8Num28z0"/>
    <w:rsid w:val="00BB2EB6"/>
    <w:rPr>
      <w:rFonts w:ascii="Symbol" w:hAnsi="Symbol" w:cs="Symbol"/>
      <w:color w:val="000000"/>
    </w:rPr>
  </w:style>
  <w:style w:type="character" w:customStyle="1" w:styleId="WW8Num29z1">
    <w:name w:val="WW8Num29z1"/>
    <w:rsid w:val="00BB2EB6"/>
    <w:rPr>
      <w:color w:val="000000"/>
    </w:rPr>
  </w:style>
  <w:style w:type="character" w:customStyle="1" w:styleId="WW8Num30z0">
    <w:name w:val="WW8Num30z0"/>
    <w:rsid w:val="00BB2EB6"/>
    <w:rPr>
      <w:rFonts w:ascii="Symbol" w:hAnsi="Symbol" w:cs="Symbol"/>
    </w:rPr>
  </w:style>
  <w:style w:type="character" w:customStyle="1" w:styleId="Absatz-Standardschriftart">
    <w:name w:val="Absatz-Standardschriftart"/>
    <w:rsid w:val="00BB2EB6"/>
  </w:style>
  <w:style w:type="character" w:customStyle="1" w:styleId="WW8Num26z0">
    <w:name w:val="WW8Num26z0"/>
    <w:rsid w:val="00BB2EB6"/>
    <w:rPr>
      <w:rFonts w:ascii="Symbol" w:hAnsi="Symbol" w:cs="Symbol"/>
    </w:rPr>
  </w:style>
  <w:style w:type="character" w:customStyle="1" w:styleId="WW-Absatz-Standardschriftart">
    <w:name w:val="WW-Absatz-Standardschriftart"/>
    <w:rsid w:val="00BB2EB6"/>
  </w:style>
  <w:style w:type="character" w:customStyle="1" w:styleId="WW8Num21z0">
    <w:name w:val="WW8Num21z0"/>
    <w:rsid w:val="00BB2EB6"/>
    <w:rPr>
      <w:rFonts w:ascii="Wingdings" w:hAnsi="Wingdings" w:cs="Wingdings"/>
    </w:rPr>
  </w:style>
  <w:style w:type="character" w:customStyle="1" w:styleId="WW-Absatz-Standardschriftart1">
    <w:name w:val="WW-Absatz-Standardschriftart1"/>
    <w:rsid w:val="00BB2EB6"/>
  </w:style>
  <w:style w:type="character" w:customStyle="1" w:styleId="WW-Absatz-Standardschriftart11">
    <w:name w:val="WW-Absatz-Standardschriftart11"/>
    <w:rsid w:val="00BB2EB6"/>
  </w:style>
  <w:style w:type="character" w:customStyle="1" w:styleId="WW8Num17z0">
    <w:name w:val="WW8Num17z0"/>
    <w:rsid w:val="00BB2EB6"/>
    <w:rPr>
      <w:rFonts w:ascii="Wingdings" w:hAnsi="Wingdings" w:cs="Wingdings"/>
    </w:rPr>
  </w:style>
  <w:style w:type="character" w:customStyle="1" w:styleId="WW8Num18z0">
    <w:name w:val="WW8Num18z0"/>
    <w:rsid w:val="00BB2EB6"/>
    <w:rPr>
      <w:rFonts w:ascii="Wingdings" w:hAnsi="Wingdings" w:cs="Wingdings"/>
      <w:color w:val="000000"/>
    </w:rPr>
  </w:style>
  <w:style w:type="character" w:customStyle="1" w:styleId="WW8Num19z0">
    <w:name w:val="WW8Num19z0"/>
    <w:rsid w:val="00BB2EB6"/>
    <w:rPr>
      <w:rFonts w:ascii="Wingdings" w:hAnsi="Wingdings" w:cs="Wingdings"/>
    </w:rPr>
  </w:style>
  <w:style w:type="character" w:customStyle="1" w:styleId="WW8Num20z0">
    <w:name w:val="WW8Num20z0"/>
    <w:rsid w:val="00BB2EB6"/>
    <w:rPr>
      <w:rFonts w:ascii="Wingdings" w:hAnsi="Wingdings" w:cs="Wingdings"/>
    </w:rPr>
  </w:style>
  <w:style w:type="character" w:customStyle="1" w:styleId="WW8Num22z0">
    <w:name w:val="WW8Num22z0"/>
    <w:rsid w:val="00BB2EB6"/>
    <w:rPr>
      <w:caps w:val="0"/>
      <w:smallCaps w:val="0"/>
      <w:strike w:val="0"/>
      <w:dstrike w:val="0"/>
      <w:outline w:val="0"/>
      <w:shadow w:val="0"/>
      <w:vanish w:val="0"/>
      <w:position w:val="0"/>
      <w:sz w:val="24"/>
      <w:u w:val="none"/>
      <w:vertAlign w:val="baseline"/>
    </w:rPr>
  </w:style>
  <w:style w:type="character" w:customStyle="1" w:styleId="WW8Num22z1">
    <w:name w:val="WW8Num22z1"/>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23z0">
    <w:name w:val="WW8Num23z0"/>
    <w:rsid w:val="00BB2EB6"/>
    <w:rPr>
      <w:rFonts w:ascii="Wingdings" w:hAnsi="Wingdings" w:cs="Wingdings"/>
      <w:color w:val="000000"/>
    </w:rPr>
  </w:style>
  <w:style w:type="character" w:customStyle="1" w:styleId="WW8Num24z1">
    <w:name w:val="WW8Num24z1"/>
    <w:rsid w:val="00BB2EB6"/>
    <w:rPr>
      <w:rFonts w:ascii="Wingdings" w:hAnsi="Wingdings" w:cs="Courier New"/>
    </w:rPr>
  </w:style>
  <w:style w:type="character" w:customStyle="1" w:styleId="WW8Num24z2">
    <w:name w:val="WW8Num24z2"/>
    <w:rsid w:val="00BB2EB6"/>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27z0">
    <w:name w:val="WW8Num27z0"/>
    <w:rsid w:val="00BB2EB6"/>
    <w:rPr>
      <w:rFonts w:ascii="Symbol" w:hAnsi="Symbol" w:cs="Symbol"/>
    </w:rPr>
  </w:style>
  <w:style w:type="character" w:customStyle="1" w:styleId="WW8Num29z0">
    <w:name w:val="WW8Num29z0"/>
    <w:rsid w:val="00BB2EB6"/>
    <w:rPr>
      <w:rFonts w:ascii="Symbol" w:hAnsi="Symbol" w:cs="StarSymbol"/>
      <w:sz w:val="18"/>
      <w:szCs w:val="18"/>
    </w:rPr>
  </w:style>
  <w:style w:type="character" w:customStyle="1" w:styleId="WW8Num31z0">
    <w:name w:val="WW8Num31z0"/>
    <w:rsid w:val="00BB2EB6"/>
    <w:rPr>
      <w:rFonts w:ascii="Symbol" w:hAnsi="Symbol" w:cs="Times New Roman"/>
      <w:b/>
      <w:bCs/>
      <w:i w:val="0"/>
      <w:iCs w:val="0"/>
    </w:rPr>
  </w:style>
  <w:style w:type="character" w:customStyle="1" w:styleId="WW8Num32z0">
    <w:name w:val="WW8Num32z0"/>
    <w:rsid w:val="00BB2EB6"/>
    <w:rPr>
      <w:rFonts w:ascii="Symbol" w:hAnsi="Symbol" w:cs="Symbol"/>
    </w:rPr>
  </w:style>
  <w:style w:type="character" w:customStyle="1" w:styleId="WW8Num33z0">
    <w:name w:val="WW8Num33z0"/>
    <w:rsid w:val="00BB2EB6"/>
    <w:rPr>
      <w:rFonts w:ascii="Symbol" w:hAnsi="Symbol" w:cs="Symbol"/>
    </w:rPr>
  </w:style>
  <w:style w:type="character" w:customStyle="1" w:styleId="WW8Num34z0">
    <w:name w:val="WW8Num34z0"/>
    <w:rsid w:val="00BB2EB6"/>
    <w:rPr>
      <w:rFonts w:ascii="Symbol" w:hAnsi="Symbol" w:cs="Symbol"/>
    </w:rPr>
  </w:style>
  <w:style w:type="character" w:customStyle="1" w:styleId="WW8Num35z0">
    <w:name w:val="WW8Num35z0"/>
    <w:rsid w:val="00BB2EB6"/>
    <w:rPr>
      <w:rFonts w:ascii="Symbol" w:hAnsi="Symbol" w:cs="Symbol"/>
    </w:rPr>
  </w:style>
  <w:style w:type="character" w:customStyle="1" w:styleId="WW8Num36z0">
    <w:name w:val="WW8Num36z0"/>
    <w:rsid w:val="00BB2EB6"/>
    <w:rPr>
      <w:rFonts w:ascii="Symbol" w:hAnsi="Symbol" w:cs="Times New Roman"/>
      <w:b w:val="0"/>
      <w:i w:val="0"/>
      <w:sz w:val="24"/>
      <w:szCs w:val="24"/>
    </w:rPr>
  </w:style>
  <w:style w:type="character" w:customStyle="1" w:styleId="WW8Num37z0">
    <w:name w:val="WW8Num37z0"/>
    <w:rsid w:val="00BB2EB6"/>
    <w:rPr>
      <w:rFonts w:ascii="Symbol" w:hAnsi="Symbol" w:cs="Symbol"/>
      <w:b/>
      <w:i w:val="0"/>
      <w:color w:val="000000"/>
    </w:rPr>
  </w:style>
  <w:style w:type="character" w:customStyle="1" w:styleId="WW8Num38z0">
    <w:name w:val="WW8Num38z0"/>
    <w:rsid w:val="00BB2EB6"/>
    <w:rPr>
      <w:rFonts w:ascii="Symbol" w:hAnsi="Symbol" w:cs="Times New Roman"/>
    </w:rPr>
  </w:style>
  <w:style w:type="character" w:customStyle="1" w:styleId="WW8Num39z0">
    <w:name w:val="WW8Num39z0"/>
    <w:rsid w:val="00BB2EB6"/>
    <w:rPr>
      <w:rFonts w:ascii="Symbol" w:hAnsi="Symbol" w:cs="Symbol"/>
    </w:rPr>
  </w:style>
  <w:style w:type="character" w:customStyle="1" w:styleId="WW8Num40z0">
    <w:name w:val="WW8Num40z0"/>
    <w:rsid w:val="00BB2EB6"/>
    <w:rPr>
      <w:rFonts w:ascii="Symbol" w:hAnsi="Symbol" w:cs="Symbol"/>
    </w:rPr>
  </w:style>
  <w:style w:type="character" w:customStyle="1" w:styleId="WW8Num41z0">
    <w:name w:val="WW8Num41z0"/>
    <w:rsid w:val="00BB2EB6"/>
    <w:rPr>
      <w:rFonts w:ascii="Times New Roman" w:hAnsi="Times New Roman" w:cs="Times New Roman"/>
      <w:color w:val="000000"/>
    </w:rPr>
  </w:style>
  <w:style w:type="character" w:customStyle="1" w:styleId="WW8Num41z1">
    <w:name w:val="WW8Num41z1"/>
    <w:rsid w:val="00BB2EB6"/>
    <w:rPr>
      <w:rFonts w:ascii="Courier New" w:hAnsi="Courier New" w:cs="Courier New"/>
    </w:rPr>
  </w:style>
  <w:style w:type="character" w:customStyle="1" w:styleId="WW8Num41z2">
    <w:name w:val="WW8Num41z2"/>
    <w:rsid w:val="00BB2EB6"/>
    <w:rPr>
      <w:rFonts w:ascii="Wingdings" w:hAnsi="Wingdings" w:cs="Wingdings"/>
    </w:rPr>
  </w:style>
  <w:style w:type="character" w:customStyle="1" w:styleId="WW8Num41z3">
    <w:name w:val="WW8Num41z3"/>
    <w:rsid w:val="00BB2EB6"/>
    <w:rPr>
      <w:rFonts w:ascii="Symbol" w:hAnsi="Symbol" w:cs="Symbol"/>
    </w:rPr>
  </w:style>
  <w:style w:type="character" w:customStyle="1" w:styleId="WW8Num43z0">
    <w:name w:val="WW8Num43z0"/>
    <w:rsid w:val="00BB2EB6"/>
    <w:rPr>
      <w:rFonts w:ascii="Symbol" w:hAnsi="Symbol" w:cs="Symbol"/>
    </w:rPr>
  </w:style>
  <w:style w:type="character" w:customStyle="1" w:styleId="WW8Num44z0">
    <w:name w:val="WW8Num44z0"/>
    <w:rsid w:val="00BB2EB6"/>
    <w:rPr>
      <w:rFonts w:ascii="Symbol" w:hAnsi="Symbol" w:cs="Symbol"/>
    </w:rPr>
  </w:style>
  <w:style w:type="character" w:customStyle="1" w:styleId="WW8Num45z0">
    <w:name w:val="WW8Num45z0"/>
    <w:rsid w:val="00BB2EB6"/>
    <w:rPr>
      <w:rFonts w:ascii="Wingdings" w:hAnsi="Wingdings" w:cs="Symbol"/>
    </w:rPr>
  </w:style>
  <w:style w:type="character" w:customStyle="1" w:styleId="WW8Num45z1">
    <w:name w:val="WW8Num45z1"/>
    <w:rsid w:val="00BB2EB6"/>
    <w:rPr>
      <w:rFonts w:ascii="Wingdings 2" w:hAnsi="Wingdings 2" w:cs="Courier New"/>
    </w:rPr>
  </w:style>
  <w:style w:type="character" w:customStyle="1" w:styleId="WW8Num45z2">
    <w:name w:val="WW8Num45z2"/>
    <w:rsid w:val="00BB2EB6"/>
    <w:rPr>
      <w:rFonts w:ascii="StarSymbol" w:hAnsi="StarSymbol" w:cs="Wingdings"/>
    </w:rPr>
  </w:style>
  <w:style w:type="character" w:customStyle="1" w:styleId="WW8Num46z0">
    <w:name w:val="WW8Num46z0"/>
    <w:rsid w:val="00BB2EB6"/>
    <w:rPr>
      <w:rFonts w:ascii="Symbol" w:hAnsi="Symbol" w:cs="Symbol"/>
    </w:rPr>
  </w:style>
  <w:style w:type="character" w:customStyle="1" w:styleId="WW8Num47z0">
    <w:name w:val="WW8Num47z0"/>
    <w:rsid w:val="00BB2EB6"/>
    <w:rPr>
      <w:rFonts w:ascii="Symbol" w:hAnsi="Symbol" w:cs="Symbol"/>
    </w:rPr>
  </w:style>
  <w:style w:type="character" w:customStyle="1" w:styleId="WW8Num48z0">
    <w:name w:val="WW8Num48z0"/>
    <w:rsid w:val="00BB2EB6"/>
    <w:rPr>
      <w:rFonts w:ascii="Wingdings" w:hAnsi="Wingdings" w:cs="Wingdings"/>
    </w:rPr>
  </w:style>
  <w:style w:type="character" w:customStyle="1" w:styleId="WW8Num48z1">
    <w:name w:val="WW8Num48z1"/>
    <w:rsid w:val="00BB2EB6"/>
    <w:rPr>
      <w:rFonts w:ascii="Wingdings 2" w:hAnsi="Wingdings 2" w:cs="Courier New"/>
    </w:rPr>
  </w:style>
  <w:style w:type="character" w:customStyle="1" w:styleId="WW8Num48z2">
    <w:name w:val="WW8Num48z2"/>
    <w:rsid w:val="00BB2EB6"/>
    <w:rPr>
      <w:rFonts w:ascii="StarSymbol" w:hAnsi="StarSymbol" w:cs="StarSymbol"/>
    </w:rPr>
  </w:style>
  <w:style w:type="character" w:customStyle="1" w:styleId="WW8Num49z0">
    <w:name w:val="WW8Num49z0"/>
    <w:rsid w:val="00BB2EB6"/>
    <w:rPr>
      <w:rFonts w:ascii="Times New Roman" w:hAnsi="Times New Roman" w:cs="Symbol"/>
    </w:rPr>
  </w:style>
  <w:style w:type="character" w:customStyle="1" w:styleId="WW8Num50z0">
    <w:name w:val="WW8Num50z0"/>
    <w:rsid w:val="00BB2EB6"/>
    <w:rPr>
      <w:rFonts w:ascii="Symbol" w:hAnsi="Symbol" w:cs="Symbol"/>
      <w:b/>
      <w:i w:val="0"/>
    </w:rPr>
  </w:style>
  <w:style w:type="character" w:customStyle="1" w:styleId="WW8Num51z0">
    <w:name w:val="WW8Num51z0"/>
    <w:rsid w:val="00BB2EB6"/>
    <w:rPr>
      <w:rFonts w:ascii="Times New Roman" w:hAnsi="Times New Roman" w:cs="Times New Roman"/>
    </w:rPr>
  </w:style>
  <w:style w:type="character" w:customStyle="1" w:styleId="WW8Num53z0">
    <w:name w:val="WW8Num53z0"/>
    <w:rsid w:val="00BB2EB6"/>
    <w:rPr>
      <w:rFonts w:ascii="Symbol" w:hAnsi="Symbol" w:cs="Symbol"/>
    </w:rPr>
  </w:style>
  <w:style w:type="character" w:customStyle="1" w:styleId="WW8Num54z0">
    <w:name w:val="WW8Num54z0"/>
    <w:rsid w:val="00BB2EB6"/>
    <w:rPr>
      <w:rFonts w:ascii="Symbol" w:hAnsi="Symbol" w:cs="Symbol"/>
    </w:rPr>
  </w:style>
  <w:style w:type="character" w:customStyle="1" w:styleId="WW8Num56z0">
    <w:name w:val="WW8Num56z0"/>
    <w:rsid w:val="00BB2EB6"/>
    <w:rPr>
      <w:rFonts w:ascii="Symbol" w:hAnsi="Symbol" w:cs="Symbol"/>
    </w:rPr>
  </w:style>
  <w:style w:type="character" w:customStyle="1" w:styleId="WW8Num57z0">
    <w:name w:val="WW8Num57z0"/>
    <w:rsid w:val="00BB2EB6"/>
    <w:rPr>
      <w:rFonts w:ascii="Symbol" w:hAnsi="Symbol" w:cs="Symbol"/>
    </w:rPr>
  </w:style>
  <w:style w:type="character" w:customStyle="1" w:styleId="WW8Num58z0">
    <w:name w:val="WW8Num58z0"/>
    <w:rsid w:val="00BB2EB6"/>
    <w:rPr>
      <w:rFonts w:ascii="Symbol" w:hAnsi="Symbol" w:cs="Symbol"/>
      <w:b/>
      <w:i w:val="0"/>
    </w:rPr>
  </w:style>
  <w:style w:type="character" w:customStyle="1" w:styleId="WW8Num59z0">
    <w:name w:val="WW8Num59z0"/>
    <w:rsid w:val="00BB2EB6"/>
    <w:rPr>
      <w:rFonts w:ascii="Wingdings" w:hAnsi="Wingdings" w:cs="Wingdings"/>
    </w:rPr>
  </w:style>
  <w:style w:type="character" w:customStyle="1" w:styleId="WW8Num59z1">
    <w:name w:val="WW8Num59z1"/>
    <w:rsid w:val="00BB2EB6"/>
    <w:rPr>
      <w:rFonts w:ascii="Wingdings 2" w:hAnsi="Wingdings 2" w:cs="Courier New"/>
    </w:rPr>
  </w:style>
  <w:style w:type="character" w:customStyle="1" w:styleId="WW8Num59z2">
    <w:name w:val="WW8Num59z2"/>
    <w:rsid w:val="00BB2EB6"/>
    <w:rPr>
      <w:rFonts w:ascii="StarSymbol" w:hAnsi="StarSymbol" w:cs="StarSymbol"/>
    </w:rPr>
  </w:style>
  <w:style w:type="character" w:customStyle="1" w:styleId="WW8Num63z0">
    <w:name w:val="WW8Num63z0"/>
    <w:rsid w:val="00BB2EB6"/>
    <w:rPr>
      <w:rFonts w:ascii="Symbol" w:hAnsi="Symbol" w:cs="Symbol"/>
    </w:rPr>
  </w:style>
  <w:style w:type="character" w:customStyle="1" w:styleId="WW8Num63z1">
    <w:name w:val="WW8Num63z1"/>
    <w:rsid w:val="00BB2EB6"/>
    <w:rPr>
      <w:b w:val="0"/>
      <w:i w:val="0"/>
    </w:rPr>
  </w:style>
  <w:style w:type="character" w:customStyle="1" w:styleId="WW8Num63z2">
    <w:name w:val="WW8Num63z2"/>
    <w:rsid w:val="00BB2EB6"/>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64z0">
    <w:name w:val="WW8Num64z0"/>
    <w:rsid w:val="00BB2EB6"/>
    <w:rPr>
      <w:rFonts w:ascii="Times New Roman" w:hAnsi="Times New Roman" w:cs="Times New Roman"/>
    </w:rPr>
  </w:style>
  <w:style w:type="character" w:customStyle="1" w:styleId="WW8Num65z0">
    <w:name w:val="WW8Num65z0"/>
    <w:rsid w:val="00BB2EB6"/>
    <w:rPr>
      <w:rFonts w:ascii="Symbol" w:hAnsi="Symbol" w:cs="Symbol"/>
    </w:rPr>
  </w:style>
  <w:style w:type="character" w:customStyle="1" w:styleId="WW8Num66z0">
    <w:name w:val="WW8Num66z0"/>
    <w:rsid w:val="00BB2EB6"/>
    <w:rPr>
      <w:rFonts w:ascii="Symbol" w:hAnsi="Symbol" w:cs="Symbol"/>
      <w:b/>
    </w:rPr>
  </w:style>
  <w:style w:type="character" w:customStyle="1" w:styleId="WW8Num67z0">
    <w:name w:val="WW8Num67z0"/>
    <w:rsid w:val="00BB2EB6"/>
    <w:rPr>
      <w:rFonts w:ascii="Symbol" w:hAnsi="Symbol" w:cs="Symbol"/>
    </w:rPr>
  </w:style>
  <w:style w:type="character" w:customStyle="1" w:styleId="WW8Num67z1">
    <w:name w:val="WW8Num67z1"/>
    <w:rsid w:val="00BB2EB6"/>
    <w:rPr>
      <w:rFonts w:ascii="Courier New" w:hAnsi="Courier New" w:cs="Courier New"/>
    </w:rPr>
  </w:style>
  <w:style w:type="character" w:customStyle="1" w:styleId="WW8Num67z2">
    <w:name w:val="WW8Num67z2"/>
    <w:rsid w:val="00BB2EB6"/>
    <w:rPr>
      <w:rFonts w:ascii="Wingdings" w:hAnsi="Wingdings" w:cs="Wingdings"/>
    </w:rPr>
  </w:style>
  <w:style w:type="character" w:customStyle="1" w:styleId="WW8Num70z0">
    <w:name w:val="WW8Num70z0"/>
    <w:rsid w:val="00BB2EB6"/>
    <w:rPr>
      <w:rFonts w:ascii="Symbol" w:hAnsi="Symbol" w:cs="Symbol"/>
    </w:rPr>
  </w:style>
  <w:style w:type="character" w:customStyle="1" w:styleId="WW8Num70z2">
    <w:name w:val="WW8Num70z2"/>
    <w:rsid w:val="00BB2EB6"/>
    <w:rPr>
      <w:rFonts w:ascii="Wingdings" w:hAnsi="Wingdings" w:cs="Wingdings"/>
    </w:rPr>
  </w:style>
  <w:style w:type="character" w:customStyle="1" w:styleId="WW8Num70z4">
    <w:name w:val="WW8Num70z4"/>
    <w:rsid w:val="00BB2EB6"/>
    <w:rPr>
      <w:rFonts w:ascii="Courier New" w:hAnsi="Courier New" w:cs="Courier New"/>
    </w:rPr>
  </w:style>
  <w:style w:type="character" w:customStyle="1" w:styleId="WW8Num72z0">
    <w:name w:val="WW8Num72z0"/>
    <w:rsid w:val="00BB2EB6"/>
    <w:rPr>
      <w:rFonts w:ascii="Symbol" w:hAnsi="Symbol" w:cs="Symbol"/>
      <w:color w:val="000000"/>
    </w:rPr>
  </w:style>
  <w:style w:type="character" w:customStyle="1" w:styleId="WW8Num73z0">
    <w:name w:val="WW8Num73z0"/>
    <w:rsid w:val="00BB2EB6"/>
    <w:rPr>
      <w:rFonts w:ascii="Symbol" w:hAnsi="Symbol" w:cs="Symbol"/>
    </w:rPr>
  </w:style>
  <w:style w:type="character" w:customStyle="1" w:styleId="WW8Num74z0">
    <w:name w:val="WW8Num74z0"/>
    <w:rsid w:val="00BB2EB6"/>
    <w:rPr>
      <w:rFonts w:ascii="Symbol" w:hAnsi="Symbol" w:cs="Symbol"/>
    </w:rPr>
  </w:style>
  <w:style w:type="character" w:customStyle="1" w:styleId="WW8Num75z0">
    <w:name w:val="WW8Num75z0"/>
    <w:rsid w:val="00BB2EB6"/>
    <w:rPr>
      <w:rFonts w:ascii="Symbol" w:hAnsi="Symbol" w:cs="Symbol"/>
    </w:rPr>
  </w:style>
  <w:style w:type="character" w:customStyle="1" w:styleId="WW8Num77z0">
    <w:name w:val="WW8Num77z0"/>
    <w:rsid w:val="00BB2EB6"/>
    <w:rPr>
      <w:rFonts w:ascii="Wingdings" w:hAnsi="Wingdings" w:cs="Wingdings"/>
    </w:rPr>
  </w:style>
  <w:style w:type="character" w:customStyle="1" w:styleId="WW8Num77z1">
    <w:name w:val="WW8Num77z1"/>
    <w:rsid w:val="00BB2EB6"/>
    <w:rPr>
      <w:rFonts w:ascii="Wingdings 2" w:hAnsi="Wingdings 2" w:cs="Courier New"/>
    </w:rPr>
  </w:style>
  <w:style w:type="character" w:customStyle="1" w:styleId="WW8Num77z2">
    <w:name w:val="WW8Num77z2"/>
    <w:rsid w:val="00BB2EB6"/>
    <w:rPr>
      <w:rFonts w:ascii="StarSymbol" w:hAnsi="StarSymbol" w:cs="StarSymbol"/>
    </w:rPr>
  </w:style>
  <w:style w:type="character" w:customStyle="1" w:styleId="WW8Num78z0">
    <w:name w:val="WW8Num78z0"/>
    <w:rsid w:val="00BB2EB6"/>
    <w:rPr>
      <w:rFonts w:ascii="Wingdings" w:hAnsi="Wingdings" w:cs="Wingdings"/>
    </w:rPr>
  </w:style>
  <w:style w:type="character" w:customStyle="1" w:styleId="WW8Num78z1">
    <w:name w:val="WW8Num78z1"/>
    <w:rsid w:val="00BB2EB6"/>
    <w:rPr>
      <w:rFonts w:ascii="Wingdings 2" w:hAnsi="Wingdings 2" w:cs="Courier New"/>
    </w:rPr>
  </w:style>
  <w:style w:type="character" w:customStyle="1" w:styleId="WW8Num78z2">
    <w:name w:val="WW8Num78z2"/>
    <w:rsid w:val="00BB2EB6"/>
    <w:rPr>
      <w:rFonts w:ascii="StarSymbol" w:hAnsi="StarSymbol" w:cs="StarSymbol"/>
    </w:rPr>
  </w:style>
  <w:style w:type="character" w:customStyle="1" w:styleId="1a">
    <w:name w:val="Основной шрифт абзаца1"/>
    <w:rsid w:val="00BB2EB6"/>
  </w:style>
  <w:style w:type="character" w:customStyle="1" w:styleId="1b">
    <w:name w:val="Знак сноски1"/>
    <w:rsid w:val="00BB2EB6"/>
    <w:rPr>
      <w:vertAlign w:val="superscript"/>
    </w:rPr>
  </w:style>
  <w:style w:type="character" w:customStyle="1" w:styleId="aff5">
    <w:name w:val="Символ нумерации"/>
    <w:rsid w:val="00BB2EB6"/>
    <w:rPr>
      <w:color w:val="000000"/>
    </w:rPr>
  </w:style>
  <w:style w:type="character" w:customStyle="1" w:styleId="aff6">
    <w:name w:val="Маркеры списка"/>
    <w:rsid w:val="00BB2EB6"/>
    <w:rPr>
      <w:rFonts w:ascii="OpenSymbol" w:eastAsia="OpenSymbol" w:hAnsi="OpenSymbol" w:cs="OpenSymbol"/>
    </w:rPr>
  </w:style>
  <w:style w:type="paragraph" w:customStyle="1" w:styleId="1c">
    <w:name w:val="Заголовок1"/>
    <w:basedOn w:val="a"/>
    <w:next w:val="af4"/>
    <w:rsid w:val="00BB2EB6"/>
    <w:pPr>
      <w:suppressAutoHyphens/>
      <w:jc w:val="center"/>
    </w:pPr>
    <w:rPr>
      <w:lang w:eastAsia="zh-CN"/>
    </w:rPr>
  </w:style>
  <w:style w:type="paragraph" w:styleId="aff7">
    <w:name w:val="List"/>
    <w:basedOn w:val="af4"/>
    <w:rsid w:val="00BB2EB6"/>
    <w:pPr>
      <w:suppressAutoHyphens/>
    </w:pPr>
    <w:rPr>
      <w:rFonts w:cs="Mangal"/>
      <w:lang w:eastAsia="zh-CN"/>
    </w:rPr>
  </w:style>
  <w:style w:type="paragraph" w:customStyle="1" w:styleId="1d">
    <w:name w:val="Указатель1"/>
    <w:basedOn w:val="a"/>
    <w:rsid w:val="00BB2EB6"/>
    <w:pPr>
      <w:suppressLineNumbers/>
      <w:suppressAutoHyphens/>
    </w:pPr>
    <w:rPr>
      <w:rFonts w:cs="Mangal"/>
      <w:lang w:eastAsia="zh-CN"/>
    </w:rPr>
  </w:style>
  <w:style w:type="paragraph" w:customStyle="1" w:styleId="212">
    <w:name w:val="Основной текст с отступом 21"/>
    <w:basedOn w:val="a"/>
    <w:rsid w:val="00BB2EB6"/>
    <w:pPr>
      <w:suppressAutoHyphens/>
      <w:ind w:firstLine="709"/>
      <w:jc w:val="both"/>
    </w:pPr>
    <w:rPr>
      <w:b/>
      <w:lang w:eastAsia="zh-CN"/>
    </w:rPr>
  </w:style>
  <w:style w:type="paragraph" w:customStyle="1" w:styleId="230">
    <w:name w:val="Основной текст 23"/>
    <w:basedOn w:val="a"/>
    <w:rsid w:val="00BB2EB6"/>
    <w:pPr>
      <w:suppressAutoHyphens/>
      <w:spacing w:after="120" w:line="480" w:lineRule="auto"/>
    </w:pPr>
    <w:rPr>
      <w:lang w:eastAsia="zh-CN"/>
    </w:rPr>
  </w:style>
  <w:style w:type="paragraph" w:customStyle="1" w:styleId="320">
    <w:name w:val="Основной текст с отступом 32"/>
    <w:basedOn w:val="a"/>
    <w:rsid w:val="00BB2EB6"/>
    <w:pPr>
      <w:suppressAutoHyphens/>
      <w:spacing w:after="120"/>
      <w:ind w:left="283"/>
    </w:pPr>
    <w:rPr>
      <w:sz w:val="16"/>
      <w:szCs w:val="16"/>
      <w:lang w:eastAsia="zh-CN"/>
    </w:rPr>
  </w:style>
  <w:style w:type="paragraph" w:customStyle="1" w:styleId="1e">
    <w:name w:val="Название объекта1"/>
    <w:basedOn w:val="a"/>
    <w:rsid w:val="00BB2EB6"/>
    <w:pPr>
      <w:suppressAutoHyphens/>
      <w:jc w:val="center"/>
    </w:pPr>
    <w:rPr>
      <w:szCs w:val="20"/>
      <w:lang w:eastAsia="zh-CN"/>
    </w:rPr>
  </w:style>
  <w:style w:type="paragraph" w:customStyle="1" w:styleId="27">
    <w:name w:val="Цитата2"/>
    <w:basedOn w:val="a"/>
    <w:rsid w:val="00BB2EB6"/>
    <w:pPr>
      <w:suppressAutoHyphens/>
      <w:spacing w:line="360" w:lineRule="auto"/>
      <w:ind w:left="284" w:right="459"/>
    </w:pPr>
    <w:rPr>
      <w:sz w:val="28"/>
      <w:szCs w:val="20"/>
      <w:lang w:eastAsia="zh-CN"/>
    </w:rPr>
  </w:style>
  <w:style w:type="paragraph" w:customStyle="1" w:styleId="34">
    <w:name w:val="Обычный3"/>
    <w:basedOn w:val="a"/>
    <w:rsid w:val="00BB2EB6"/>
    <w:pPr>
      <w:suppressAutoHyphens/>
      <w:autoSpaceDE w:val="0"/>
    </w:pPr>
    <w:rPr>
      <w:color w:val="000000"/>
      <w:lang w:eastAsia="zh-CN" w:bidi="hi-IN"/>
    </w:rPr>
  </w:style>
  <w:style w:type="paragraph" w:customStyle="1" w:styleId="1f">
    <w:name w:val="Маркированный список1"/>
    <w:basedOn w:val="a"/>
    <w:rsid w:val="00BB2EB6"/>
    <w:pPr>
      <w:suppressAutoHyphens/>
    </w:pPr>
    <w:rPr>
      <w:lang w:eastAsia="zh-CN"/>
    </w:rPr>
  </w:style>
  <w:style w:type="paragraph" w:customStyle="1" w:styleId="aff8">
    <w:name w:val="Заголовок таблицы"/>
    <w:basedOn w:val="afb"/>
    <w:rsid w:val="00BB2EB6"/>
    <w:pPr>
      <w:jc w:val="center"/>
    </w:pPr>
    <w:rPr>
      <w:b/>
      <w:bCs/>
      <w:lang w:eastAsia="zh-CN"/>
    </w:rPr>
  </w:style>
  <w:style w:type="paragraph" w:customStyle="1" w:styleId="aff9">
    <w:name w:val="Содержимое врезки"/>
    <w:basedOn w:val="af4"/>
    <w:rsid w:val="00BB2EB6"/>
    <w:pPr>
      <w:suppressAutoHyphens/>
    </w:pPr>
    <w:rPr>
      <w:lang w:eastAsia="zh-CN"/>
    </w:rPr>
  </w:style>
  <w:style w:type="character" w:customStyle="1" w:styleId="WW-Absatz-Standardschriftart111">
    <w:name w:val="WW-Absatz-Standardschriftart111"/>
    <w:rsid w:val="0054484A"/>
  </w:style>
  <w:style w:type="character" w:customStyle="1" w:styleId="WW-Absatz-Standardschriftart1111">
    <w:name w:val="WW-Absatz-Standardschriftart1111"/>
    <w:rsid w:val="0054484A"/>
  </w:style>
  <w:style w:type="character" w:customStyle="1" w:styleId="WW-Absatz-Standardschriftart11111">
    <w:name w:val="WW-Absatz-Standardschriftart11111"/>
    <w:rsid w:val="0054484A"/>
  </w:style>
  <w:style w:type="character" w:customStyle="1" w:styleId="WW-Absatz-Standardschriftart111111">
    <w:name w:val="WW-Absatz-Standardschriftart111111"/>
    <w:rsid w:val="0054484A"/>
  </w:style>
  <w:style w:type="character" w:customStyle="1" w:styleId="WW-Absatz-Standardschriftart1111111">
    <w:name w:val="WW-Absatz-Standardschriftart1111111"/>
    <w:rsid w:val="0054484A"/>
  </w:style>
  <w:style w:type="character" w:customStyle="1" w:styleId="WW-Absatz-Standardschriftart11111111">
    <w:name w:val="WW-Absatz-Standardschriftart11111111"/>
    <w:rsid w:val="0054484A"/>
  </w:style>
  <w:style w:type="character" w:customStyle="1" w:styleId="WW-Absatz-Standardschriftart111111111">
    <w:name w:val="WW-Absatz-Standardschriftart111111111"/>
    <w:rsid w:val="0054484A"/>
  </w:style>
  <w:style w:type="character" w:customStyle="1" w:styleId="WW-Absatz-Standardschriftart1111111111">
    <w:name w:val="WW-Absatz-Standardschriftart1111111111"/>
    <w:rsid w:val="0054484A"/>
  </w:style>
  <w:style w:type="character" w:customStyle="1" w:styleId="WW-Absatz-Standardschriftart11111111111">
    <w:name w:val="WW-Absatz-Standardschriftart11111111111"/>
    <w:rsid w:val="0054484A"/>
  </w:style>
  <w:style w:type="character" w:customStyle="1" w:styleId="WW-Absatz-Standardschriftart111111111111">
    <w:name w:val="WW-Absatz-Standardschriftart111111111111"/>
    <w:rsid w:val="0054484A"/>
  </w:style>
  <w:style w:type="character" w:customStyle="1" w:styleId="WW-Absatz-Standardschriftart1111111111111">
    <w:name w:val="WW-Absatz-Standardschriftart1111111111111"/>
    <w:rsid w:val="0054484A"/>
  </w:style>
  <w:style w:type="character" w:customStyle="1" w:styleId="WW-Absatz-Standardschriftart11111111111111">
    <w:name w:val="WW-Absatz-Standardschriftart11111111111111"/>
    <w:rsid w:val="0054484A"/>
  </w:style>
  <w:style w:type="character" w:customStyle="1" w:styleId="WW-Absatz-Standardschriftart111111111111111">
    <w:name w:val="WW-Absatz-Standardschriftart111111111111111"/>
    <w:rsid w:val="0054484A"/>
  </w:style>
  <w:style w:type="character" w:customStyle="1" w:styleId="WW-Absatz-Standardschriftart1111111111111111">
    <w:name w:val="WW-Absatz-Standardschriftart1111111111111111"/>
    <w:rsid w:val="0054484A"/>
  </w:style>
  <w:style w:type="character" w:customStyle="1" w:styleId="WW-Absatz-Standardschriftart11111111111111111">
    <w:name w:val="WW-Absatz-Standardschriftart11111111111111111"/>
    <w:rsid w:val="0054484A"/>
  </w:style>
  <w:style w:type="character" w:customStyle="1" w:styleId="WW-Absatz-Standardschriftart111111111111111111">
    <w:name w:val="WW-Absatz-Standardschriftart111111111111111111"/>
    <w:rsid w:val="0054484A"/>
  </w:style>
  <w:style w:type="character" w:customStyle="1" w:styleId="WW-Absatz-Standardschriftart1111111111111111111">
    <w:name w:val="WW-Absatz-Standardschriftart1111111111111111111"/>
    <w:rsid w:val="0054484A"/>
  </w:style>
  <w:style w:type="character" w:customStyle="1" w:styleId="WW-Absatz-Standardschriftart11111111111111111111">
    <w:name w:val="WW-Absatz-Standardschriftart11111111111111111111"/>
    <w:rsid w:val="0054484A"/>
  </w:style>
  <w:style w:type="character" w:customStyle="1" w:styleId="WW-Absatz-Standardschriftart111111111111111111111">
    <w:name w:val="WW-Absatz-Standardschriftart111111111111111111111"/>
    <w:rsid w:val="0054484A"/>
  </w:style>
  <w:style w:type="character" w:customStyle="1" w:styleId="WW-Absatz-Standardschriftart1111111111111111111111">
    <w:name w:val="WW-Absatz-Standardschriftart1111111111111111111111"/>
    <w:rsid w:val="0054484A"/>
  </w:style>
  <w:style w:type="character" w:customStyle="1" w:styleId="WW-Absatz-Standardschriftart11111111111111111111111">
    <w:name w:val="WW-Absatz-Standardschriftart11111111111111111111111"/>
    <w:rsid w:val="0054484A"/>
  </w:style>
  <w:style w:type="character" w:customStyle="1" w:styleId="WW-Absatz-Standardschriftart111111111111111111111111">
    <w:name w:val="WW-Absatz-Standardschriftart111111111111111111111111"/>
    <w:rsid w:val="0054484A"/>
  </w:style>
  <w:style w:type="character" w:customStyle="1" w:styleId="WW-Absatz-Standardschriftart1111111111111111111111111">
    <w:name w:val="WW-Absatz-Standardschriftart1111111111111111111111111"/>
    <w:rsid w:val="0054484A"/>
  </w:style>
  <w:style w:type="character" w:customStyle="1" w:styleId="WW-Absatz-Standardschriftart11111111111111111111111111">
    <w:name w:val="WW-Absatz-Standardschriftart11111111111111111111111111"/>
    <w:rsid w:val="0054484A"/>
  </w:style>
  <w:style w:type="character" w:customStyle="1" w:styleId="WW-Absatz-Standardschriftart111111111111111111111111111">
    <w:name w:val="WW-Absatz-Standardschriftart111111111111111111111111111"/>
    <w:rsid w:val="0054484A"/>
  </w:style>
  <w:style w:type="character" w:customStyle="1" w:styleId="WW-Absatz-Standardschriftart1111111111111111111111111111">
    <w:name w:val="WW-Absatz-Standardschriftart1111111111111111111111111111"/>
    <w:rsid w:val="0054484A"/>
  </w:style>
  <w:style w:type="character" w:customStyle="1" w:styleId="WW-Absatz-Standardschriftart11111111111111111111111111111">
    <w:name w:val="WW-Absatz-Standardschriftart11111111111111111111111111111"/>
    <w:rsid w:val="0054484A"/>
  </w:style>
  <w:style w:type="character" w:customStyle="1" w:styleId="WW-Absatz-Standardschriftart111111111111111111111111111111">
    <w:name w:val="WW-Absatz-Standardschriftart111111111111111111111111111111"/>
    <w:rsid w:val="0054484A"/>
  </w:style>
  <w:style w:type="character" w:customStyle="1" w:styleId="WW-Absatz-Standardschriftart1111111111111111111111111111111">
    <w:name w:val="WW-Absatz-Standardschriftart1111111111111111111111111111111"/>
    <w:rsid w:val="0054484A"/>
  </w:style>
  <w:style w:type="character" w:customStyle="1" w:styleId="WW-Absatz-Standardschriftart11111111111111111111111111111111">
    <w:name w:val="WW-Absatz-Standardschriftart11111111111111111111111111111111"/>
    <w:rsid w:val="0054484A"/>
  </w:style>
  <w:style w:type="character" w:customStyle="1" w:styleId="WW-Absatz-Standardschriftart111111111111111111111111111111111">
    <w:name w:val="WW-Absatz-Standardschriftart111111111111111111111111111111111"/>
    <w:rsid w:val="0054484A"/>
  </w:style>
  <w:style w:type="character" w:customStyle="1" w:styleId="WW-Absatz-Standardschriftart1111111111111111111111111111111111">
    <w:name w:val="WW-Absatz-Standardschriftart1111111111111111111111111111111111"/>
    <w:rsid w:val="0054484A"/>
  </w:style>
  <w:style w:type="character" w:customStyle="1" w:styleId="WW8Num25z1">
    <w:name w:val="WW8Num25z1"/>
    <w:rsid w:val="0054484A"/>
    <w:rPr>
      <w:rFonts w:ascii="Wingdings" w:hAnsi="Wingdings" w:cs="Courier New"/>
    </w:rPr>
  </w:style>
  <w:style w:type="character" w:customStyle="1" w:styleId="WW8Num25z2">
    <w:name w:val="WW8Num25z2"/>
    <w:rsid w:val="0054484A"/>
    <w:rPr>
      <w:rFonts w:ascii="Wingdings" w:hAnsi="Wingdings" w:cs="Wingdings"/>
      <w:caps w:val="0"/>
      <w:smallCaps w:val="0"/>
      <w:strike w:val="0"/>
      <w:dstrike w:val="0"/>
      <w:outline w:val="0"/>
      <w:shadow w:val="0"/>
      <w:vanish w:val="0"/>
      <w:position w:val="0"/>
      <w:sz w:val="24"/>
      <w:u w:val="none"/>
      <w:vertAlign w:val="baseline"/>
    </w:rPr>
  </w:style>
  <w:style w:type="character" w:customStyle="1" w:styleId="WW8Num42z0">
    <w:name w:val="WW8Num42z0"/>
    <w:rsid w:val="0054484A"/>
    <w:rPr>
      <w:rFonts w:ascii="Symbol" w:hAnsi="Symbol" w:cs="Symbol"/>
    </w:rPr>
  </w:style>
  <w:style w:type="character" w:customStyle="1" w:styleId="WW8Num44z1">
    <w:name w:val="WW8Num44z1"/>
    <w:rsid w:val="0054484A"/>
    <w:rPr>
      <w:rFonts w:ascii="Courier New" w:hAnsi="Courier New" w:cs="Courier New"/>
    </w:rPr>
  </w:style>
  <w:style w:type="character" w:customStyle="1" w:styleId="WW8Num44z2">
    <w:name w:val="WW8Num44z2"/>
    <w:rsid w:val="0054484A"/>
    <w:rPr>
      <w:rFonts w:ascii="Wingdings" w:hAnsi="Wingdings" w:cs="Wingdings"/>
    </w:rPr>
  </w:style>
  <w:style w:type="character" w:customStyle="1" w:styleId="WW8Num44z3">
    <w:name w:val="WW8Num44z3"/>
    <w:rsid w:val="0054484A"/>
    <w:rPr>
      <w:rFonts w:ascii="Symbol" w:hAnsi="Symbol" w:cs="Symbol"/>
    </w:rPr>
  </w:style>
  <w:style w:type="character" w:customStyle="1" w:styleId="WW8Num45z3">
    <w:name w:val="WW8Num45z3"/>
    <w:rsid w:val="0054484A"/>
    <w:rPr>
      <w:rFonts w:ascii="Symbol" w:hAnsi="Symbol" w:cs="Symbol"/>
    </w:rPr>
  </w:style>
  <w:style w:type="character" w:customStyle="1" w:styleId="WW8Num49z1">
    <w:name w:val="WW8Num49z1"/>
    <w:rsid w:val="0054484A"/>
    <w:rPr>
      <w:rFonts w:ascii="Wingdings 2" w:hAnsi="Wingdings 2" w:cs="Courier New"/>
    </w:rPr>
  </w:style>
  <w:style w:type="character" w:customStyle="1" w:styleId="WW8Num49z2">
    <w:name w:val="WW8Num49z2"/>
    <w:rsid w:val="0054484A"/>
    <w:rPr>
      <w:rFonts w:ascii="StarSymbol" w:hAnsi="StarSymbol" w:cs="Wingdings"/>
    </w:rPr>
  </w:style>
  <w:style w:type="character" w:customStyle="1" w:styleId="WW8Num53z1">
    <w:name w:val="WW8Num53z1"/>
    <w:rsid w:val="0054484A"/>
    <w:rPr>
      <w:rFonts w:ascii="Wingdings 2" w:hAnsi="Wingdings 2" w:cs="Courier New"/>
    </w:rPr>
  </w:style>
  <w:style w:type="character" w:customStyle="1" w:styleId="WW8Num53z2">
    <w:name w:val="WW8Num53z2"/>
    <w:rsid w:val="0054484A"/>
    <w:rPr>
      <w:rFonts w:ascii="StarSymbol" w:hAnsi="StarSymbol" w:cs="StarSymbol"/>
    </w:rPr>
  </w:style>
  <w:style w:type="character" w:customStyle="1" w:styleId="WW8Num55z0">
    <w:name w:val="WW8Num55z0"/>
    <w:rsid w:val="0054484A"/>
    <w:rPr>
      <w:rFonts w:ascii="Symbol" w:hAnsi="Symbol" w:cs="Symbol"/>
      <w:b/>
      <w:i w:val="0"/>
    </w:rPr>
  </w:style>
  <w:style w:type="character" w:customStyle="1" w:styleId="WW8Num60z0">
    <w:name w:val="WW8Num60z0"/>
    <w:rsid w:val="0054484A"/>
    <w:rPr>
      <w:rFonts w:ascii="Symbol" w:hAnsi="Symbol" w:cs="Symbol"/>
    </w:rPr>
  </w:style>
  <w:style w:type="character" w:customStyle="1" w:styleId="WW8Num61z0">
    <w:name w:val="WW8Num61z0"/>
    <w:rsid w:val="0054484A"/>
    <w:rPr>
      <w:b/>
    </w:rPr>
  </w:style>
  <w:style w:type="character" w:customStyle="1" w:styleId="WW8Num62z0">
    <w:name w:val="WW8Num62z0"/>
    <w:rsid w:val="0054484A"/>
    <w:rPr>
      <w:rFonts w:ascii="Symbol" w:hAnsi="Symbol" w:cs="Symbol"/>
    </w:rPr>
  </w:style>
  <w:style w:type="character" w:customStyle="1" w:styleId="WW8Num65z1">
    <w:name w:val="WW8Num65z1"/>
    <w:rsid w:val="0054484A"/>
    <w:rPr>
      <w:rFonts w:ascii="Courier New" w:hAnsi="Courier New" w:cs="Courier New"/>
    </w:rPr>
  </w:style>
  <w:style w:type="character" w:customStyle="1" w:styleId="WW8Num65z2">
    <w:name w:val="WW8Num65z2"/>
    <w:rsid w:val="0054484A"/>
    <w:rPr>
      <w:rFonts w:ascii="Wingdings" w:hAnsi="Wingdings" w:cs="Wingdings"/>
    </w:rPr>
  </w:style>
  <w:style w:type="character" w:customStyle="1" w:styleId="WW8Num68z0">
    <w:name w:val="WW8Num68z0"/>
    <w:rsid w:val="0054484A"/>
    <w:rPr>
      <w:rFonts w:ascii="Wingdings" w:hAnsi="Wingdings" w:cs="Wingdings"/>
    </w:rPr>
  </w:style>
  <w:style w:type="character" w:customStyle="1" w:styleId="WW8Num68z1">
    <w:name w:val="WW8Num68z1"/>
    <w:rsid w:val="0054484A"/>
    <w:rPr>
      <w:rFonts w:ascii="Wingdings 2" w:hAnsi="Wingdings 2" w:cs="Courier New"/>
    </w:rPr>
  </w:style>
  <w:style w:type="character" w:customStyle="1" w:styleId="WW8Num68z2">
    <w:name w:val="WW8Num68z2"/>
    <w:rsid w:val="0054484A"/>
    <w:rPr>
      <w:rFonts w:ascii="StarSymbol" w:hAnsi="StarSymbol" w:cs="StarSymbol"/>
    </w:rPr>
  </w:style>
  <w:style w:type="character" w:customStyle="1" w:styleId="WW8Num72z1">
    <w:name w:val="WW8Num72z1"/>
    <w:rsid w:val="0054484A"/>
    <w:rPr>
      <w:b w:val="0"/>
      <w:i w:val="0"/>
    </w:rPr>
  </w:style>
  <w:style w:type="character" w:customStyle="1" w:styleId="WW8Num72z2">
    <w:name w:val="WW8Num72z2"/>
    <w:rsid w:val="0054484A"/>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style>
  <w:style w:type="character" w:customStyle="1" w:styleId="WW8Num75z1">
    <w:name w:val="WW8Num75z1"/>
    <w:rsid w:val="0054484A"/>
    <w:rPr>
      <w:rFonts w:ascii="Courier New" w:hAnsi="Courier New" w:cs="Courier New"/>
      <w:sz w:val="20"/>
      <w:szCs w:val="20"/>
    </w:rPr>
  </w:style>
  <w:style w:type="character" w:customStyle="1" w:styleId="WW8Num75z2">
    <w:name w:val="WW8Num75z2"/>
    <w:rsid w:val="0054484A"/>
    <w:rPr>
      <w:rFonts w:ascii="Wingdings" w:hAnsi="Wingdings" w:cs="Wingdings"/>
      <w:sz w:val="20"/>
      <w:szCs w:val="20"/>
    </w:rPr>
  </w:style>
  <w:style w:type="character" w:customStyle="1" w:styleId="WW8Num76z0">
    <w:name w:val="WW8Num76z0"/>
    <w:rsid w:val="0054484A"/>
    <w:rPr>
      <w:rFonts w:ascii="Symbol" w:hAnsi="Symbol" w:cs="Symbol"/>
      <w:b/>
    </w:rPr>
  </w:style>
  <w:style w:type="character" w:customStyle="1" w:styleId="WW8Num80z0">
    <w:name w:val="WW8Num80z0"/>
    <w:rsid w:val="0054484A"/>
    <w:rPr>
      <w:rFonts w:ascii="Symbol" w:hAnsi="Symbol" w:cs="Symbol"/>
    </w:rPr>
  </w:style>
  <w:style w:type="character" w:customStyle="1" w:styleId="WW8Num80z2">
    <w:name w:val="WW8Num80z2"/>
    <w:rsid w:val="0054484A"/>
    <w:rPr>
      <w:rFonts w:ascii="Wingdings" w:hAnsi="Wingdings" w:cs="Wingdings"/>
    </w:rPr>
  </w:style>
  <w:style w:type="character" w:customStyle="1" w:styleId="WW8Num80z4">
    <w:name w:val="WW8Num80z4"/>
    <w:rsid w:val="0054484A"/>
    <w:rPr>
      <w:rFonts w:ascii="Courier New" w:hAnsi="Courier New" w:cs="Courier New"/>
    </w:rPr>
  </w:style>
  <w:style w:type="character" w:customStyle="1" w:styleId="WW8Num82z0">
    <w:name w:val="WW8Num82z0"/>
    <w:rsid w:val="0054484A"/>
    <w:rPr>
      <w:rFonts w:ascii="Symbol" w:hAnsi="Symbol" w:cs="Symbol"/>
      <w:color w:val="000000"/>
    </w:rPr>
  </w:style>
  <w:style w:type="character" w:customStyle="1" w:styleId="WW8Num83z0">
    <w:name w:val="WW8Num83z0"/>
    <w:rsid w:val="0054484A"/>
    <w:rPr>
      <w:rFonts w:ascii="Symbol" w:hAnsi="Symbol" w:cs="Symbol"/>
    </w:rPr>
  </w:style>
  <w:style w:type="character" w:customStyle="1" w:styleId="WW8Num84z0">
    <w:name w:val="WW8Num84z0"/>
    <w:rsid w:val="0054484A"/>
    <w:rPr>
      <w:rFonts w:ascii="Symbol" w:hAnsi="Symbol" w:cs="Symbol"/>
    </w:rPr>
  </w:style>
  <w:style w:type="character" w:customStyle="1" w:styleId="WW8Num85z0">
    <w:name w:val="WW8Num85z0"/>
    <w:rsid w:val="0054484A"/>
    <w:rPr>
      <w:rFonts w:ascii="Symbol" w:hAnsi="Symbol" w:cs="Symbol"/>
    </w:rPr>
  </w:style>
  <w:style w:type="character" w:customStyle="1" w:styleId="WW8Num86z0">
    <w:name w:val="WW8Num86z0"/>
    <w:rsid w:val="0054484A"/>
    <w:rPr>
      <w:rFonts w:ascii="Wingdings" w:hAnsi="Wingdings" w:cs="Wingdings"/>
    </w:rPr>
  </w:style>
  <w:style w:type="character" w:customStyle="1" w:styleId="WW8Num86z1">
    <w:name w:val="WW8Num86z1"/>
    <w:rsid w:val="0054484A"/>
    <w:rPr>
      <w:rFonts w:ascii="Wingdings 2" w:hAnsi="Wingdings 2" w:cs="Courier New"/>
    </w:rPr>
  </w:style>
  <w:style w:type="character" w:customStyle="1" w:styleId="WW8Num86z2">
    <w:name w:val="WW8Num86z2"/>
    <w:rsid w:val="0054484A"/>
    <w:rPr>
      <w:rFonts w:ascii="StarSymbol" w:hAnsi="StarSymbol" w:cs="StarSymbol"/>
    </w:rPr>
  </w:style>
  <w:style w:type="character" w:customStyle="1" w:styleId="WW8Num87z0">
    <w:name w:val="WW8Num87z0"/>
    <w:rsid w:val="0054484A"/>
    <w:rPr>
      <w:rFonts w:ascii="Wingdings" w:hAnsi="Wingdings" w:cs="Wingdings"/>
    </w:rPr>
  </w:style>
  <w:style w:type="character" w:customStyle="1" w:styleId="WW8Num87z1">
    <w:name w:val="WW8Num87z1"/>
    <w:rsid w:val="0054484A"/>
    <w:rPr>
      <w:rFonts w:ascii="Wingdings 2" w:hAnsi="Wingdings 2" w:cs="Courier New"/>
    </w:rPr>
  </w:style>
  <w:style w:type="character" w:customStyle="1" w:styleId="WW8Num87z2">
    <w:name w:val="WW8Num87z2"/>
    <w:rsid w:val="0054484A"/>
    <w:rPr>
      <w:rFonts w:ascii="StarSymbol" w:hAnsi="StarSymbol" w:cs="StarSymbol"/>
    </w:rPr>
  </w:style>
  <w:style w:type="character" w:customStyle="1" w:styleId="WW-">
    <w:name w:val="WW-Символ сноски"/>
    <w:rsid w:val="0054484A"/>
    <w:rPr>
      <w:vertAlign w:val="superscript"/>
    </w:rPr>
  </w:style>
  <w:style w:type="paragraph" w:customStyle="1" w:styleId="ConsPlusNonformat">
    <w:name w:val="ConsPlusNonformat"/>
    <w:uiPriority w:val="99"/>
    <w:rsid w:val="0054484A"/>
    <w:pPr>
      <w:widowControl w:val="0"/>
      <w:suppressAutoHyphens/>
    </w:pPr>
    <w:rPr>
      <w:rFonts w:ascii="Courier New" w:eastAsia="Courier New" w:hAnsi="Courier New" w:cs="Symbol"/>
      <w:szCs w:val="24"/>
      <w:lang w:bidi="hi-IN"/>
    </w:rPr>
  </w:style>
  <w:style w:type="paragraph" w:styleId="affa">
    <w:name w:val="Document Map"/>
    <w:basedOn w:val="a"/>
    <w:link w:val="affb"/>
    <w:uiPriority w:val="99"/>
    <w:semiHidden/>
    <w:unhideWhenUsed/>
    <w:rsid w:val="0054484A"/>
    <w:pPr>
      <w:suppressAutoHyphens/>
    </w:pPr>
    <w:rPr>
      <w:rFonts w:ascii="Tahoma" w:hAnsi="Tahoma" w:cs="Tahoma"/>
      <w:sz w:val="16"/>
      <w:szCs w:val="16"/>
      <w:lang w:eastAsia="zh-CN"/>
    </w:rPr>
  </w:style>
  <w:style w:type="character" w:customStyle="1" w:styleId="affb">
    <w:name w:val="Схема документа Знак"/>
    <w:basedOn w:val="a0"/>
    <w:link w:val="affa"/>
    <w:uiPriority w:val="99"/>
    <w:semiHidden/>
    <w:rsid w:val="0054484A"/>
    <w:rPr>
      <w:rFonts w:ascii="Tahoma" w:hAnsi="Tahoma" w:cs="Tahoma"/>
      <w:sz w:val="16"/>
      <w:szCs w:val="16"/>
      <w:lang w:eastAsia="zh-CN"/>
    </w:rPr>
  </w:style>
  <w:style w:type="character" w:customStyle="1" w:styleId="Internetlink">
    <w:name w:val="Internet link"/>
    <w:rsid w:val="0054484A"/>
    <w:rPr>
      <w:color w:val="0000FF"/>
      <w:u w:val="single"/>
    </w:rPr>
  </w:style>
  <w:style w:type="paragraph" w:customStyle="1" w:styleId="affc">
    <w:name w:val="Таблицы (моноширинный)"/>
    <w:basedOn w:val="a"/>
    <w:next w:val="a"/>
    <w:uiPriority w:val="99"/>
    <w:rsid w:val="00F04A6A"/>
    <w:pPr>
      <w:widowControl w:val="0"/>
      <w:autoSpaceDE w:val="0"/>
      <w:autoSpaceDN w:val="0"/>
      <w:adjustRightInd w:val="0"/>
      <w:jc w:val="both"/>
    </w:pPr>
    <w:rPr>
      <w:rFonts w:ascii="Courier New" w:hAnsi="Courier New" w:cs="Courier New"/>
    </w:rPr>
  </w:style>
  <w:style w:type="character" w:customStyle="1" w:styleId="00">
    <w:name w:val="Основной текст 0 Знак"/>
    <w:aliases w:val="95 ПК Знак,А. Основной текст 0 Знак"/>
    <w:basedOn w:val="a0"/>
    <w:link w:val="0"/>
    <w:rsid w:val="00F04A6A"/>
    <w:rPr>
      <w:rFonts w:eastAsia="Calibri" w:cs="Tahoma"/>
      <w:color w:val="000000"/>
      <w:kern w:val="3"/>
      <w:sz w:val="24"/>
      <w:szCs w:val="24"/>
    </w:rPr>
  </w:style>
  <w:style w:type="paragraph" w:customStyle="1" w:styleId="affd">
    <w:name w:val="Базовый"/>
    <w:rsid w:val="006E1273"/>
    <w:pPr>
      <w:tabs>
        <w:tab w:val="left" w:pos="709"/>
      </w:tabs>
      <w:suppressAutoHyphens/>
      <w:spacing w:after="200" w:line="276" w:lineRule="auto"/>
    </w:pPr>
    <w:rPr>
      <w:rFonts w:ascii="Calibri" w:hAnsi="Calibri" w:cs="Calibri"/>
      <w:sz w:val="22"/>
      <w:szCs w:val="22"/>
      <w:lang w:val="en-US" w:eastAsia="zh-CN" w:bidi="en-US"/>
    </w:rPr>
  </w:style>
  <w:style w:type="character" w:customStyle="1" w:styleId="affe">
    <w:name w:val="Выделение жирным"/>
    <w:basedOn w:val="a0"/>
    <w:rsid w:val="00554E24"/>
    <w:rPr>
      <w:b/>
      <w:bCs/>
    </w:rPr>
  </w:style>
  <w:style w:type="paragraph" w:customStyle="1" w:styleId="consnormal">
    <w:name w:val="consnormal"/>
    <w:basedOn w:val="a"/>
    <w:rsid w:val="00FA22ED"/>
    <w:pPr>
      <w:spacing w:before="100" w:beforeAutospacing="1" w:after="100" w:afterAutospacing="1"/>
    </w:pPr>
  </w:style>
  <w:style w:type="character" w:customStyle="1" w:styleId="-">
    <w:name w:val="Интернет-ссылка"/>
    <w:rsid w:val="006A662C"/>
    <w:rPr>
      <w:color w:val="0000FF"/>
      <w:u w:val="single"/>
      <w:lang w:val="ru-RU" w:eastAsia="ru-RU" w:bidi="ru-RU"/>
    </w:rPr>
  </w:style>
  <w:style w:type="character" w:customStyle="1" w:styleId="ListLabel1">
    <w:name w:val="ListLabel 1"/>
    <w:rsid w:val="006A662C"/>
    <w:rPr>
      <w:b/>
    </w:rPr>
  </w:style>
  <w:style w:type="character" w:customStyle="1" w:styleId="ListLabel2">
    <w:name w:val="ListLabel 2"/>
    <w:rsid w:val="006A662C"/>
    <w:rPr>
      <w:rFonts w:cs="Courier New"/>
    </w:rPr>
  </w:style>
  <w:style w:type="character" w:customStyle="1" w:styleId="ListLabel3">
    <w:name w:val="ListLabel 3"/>
    <w:rsid w:val="006A662C"/>
    <w:rPr>
      <w:rFonts w:cs="Symbol"/>
    </w:rPr>
  </w:style>
  <w:style w:type="character" w:customStyle="1" w:styleId="ListLabel4">
    <w:name w:val="ListLabel 4"/>
    <w:rsid w:val="006A662C"/>
    <w:rPr>
      <w:rFonts w:cs="Wingdings"/>
    </w:rPr>
  </w:style>
  <w:style w:type="character" w:customStyle="1" w:styleId="ListLabel5">
    <w:name w:val="ListLabel 5"/>
    <w:rsid w:val="006A662C"/>
    <w:rPr>
      <w:b/>
      <w:i w:val="0"/>
    </w:rPr>
  </w:style>
  <w:style w:type="character" w:customStyle="1" w:styleId="ListLabel6">
    <w:name w:val="ListLabel 6"/>
    <w:rsid w:val="006A662C"/>
    <w:rPr>
      <w:color w:val="000000"/>
    </w:rPr>
  </w:style>
  <w:style w:type="character" w:customStyle="1" w:styleId="ListLabel7">
    <w:name w:val="ListLabel 7"/>
    <w:rsid w:val="006A662C"/>
    <w:rPr>
      <w:b w:val="0"/>
      <w:i w:val="0"/>
    </w:rPr>
  </w:style>
  <w:style w:type="character" w:customStyle="1" w:styleId="ListLabel8">
    <w:name w:val="ListLabel 8"/>
    <w:rsid w:val="006A662C"/>
    <w:rPr>
      <w:rFonts w:cs="Times New Roman"/>
      <w:b w:val="0"/>
      <w:bCs w:val="0"/>
      <w:i w:val="0"/>
      <w:iCs w:val="0"/>
      <w:caps w:val="0"/>
      <w:smallCaps w:val="0"/>
      <w:dstrike/>
      <w:vanish w:val="0"/>
      <w:color w:val="000000"/>
      <w:spacing w:val="0"/>
      <w:position w:val="0"/>
      <w:sz w:val="24"/>
      <w:u w:val="none"/>
      <w:vertAlign w:val="baseline"/>
      <w:em w:val="none"/>
    </w:rPr>
  </w:style>
  <w:style w:type="character" w:customStyle="1" w:styleId="ListLabel9">
    <w:name w:val="ListLabel 9"/>
    <w:rsid w:val="006A662C"/>
    <w:rPr>
      <w:rFonts w:cs="StarSymbol"/>
      <w:sz w:val="18"/>
      <w:szCs w:val="18"/>
    </w:rPr>
  </w:style>
  <w:style w:type="character" w:customStyle="1" w:styleId="ListLabel10">
    <w:name w:val="ListLabel 10"/>
    <w:rsid w:val="006A662C"/>
    <w:rPr>
      <w:position w:val="0"/>
      <w:sz w:val="20"/>
      <w:vertAlign w:val="baseline"/>
    </w:rPr>
  </w:style>
  <w:style w:type="character" w:customStyle="1" w:styleId="ListLabel11">
    <w:name w:val="ListLabel 11"/>
    <w:rsid w:val="006A662C"/>
    <w:rPr>
      <w:rFonts w:cs="Times New Roman"/>
      <w:b/>
      <w:bCs/>
      <w:i w:val="0"/>
      <w:iCs w:val="0"/>
    </w:rPr>
  </w:style>
  <w:style w:type="character" w:customStyle="1" w:styleId="ListLabel12">
    <w:name w:val="ListLabel 12"/>
    <w:rsid w:val="006A662C"/>
    <w:rPr>
      <w:rFonts w:cs="Times New Roman"/>
      <w:b w:val="0"/>
      <w:i w:val="0"/>
      <w:sz w:val="24"/>
      <w:szCs w:val="24"/>
    </w:rPr>
  </w:style>
  <w:style w:type="character" w:customStyle="1" w:styleId="ListLabel13">
    <w:name w:val="ListLabel 13"/>
    <w:rsid w:val="006A662C"/>
    <w:rPr>
      <w:b/>
      <w:i w:val="0"/>
      <w:color w:val="000000"/>
    </w:rPr>
  </w:style>
  <w:style w:type="character" w:customStyle="1" w:styleId="ListLabel14">
    <w:name w:val="ListLabel 14"/>
    <w:rsid w:val="006A662C"/>
    <w:rPr>
      <w:rFonts w:cs="Times New Roman"/>
    </w:rPr>
  </w:style>
  <w:style w:type="character" w:customStyle="1" w:styleId="ListLabel15">
    <w:name w:val="ListLabel 15"/>
    <w:rsid w:val="006A662C"/>
    <w:rPr>
      <w:color w:val="00000A"/>
    </w:rPr>
  </w:style>
  <w:style w:type="character" w:customStyle="1" w:styleId="ListLabel16">
    <w:name w:val="ListLabel 16"/>
    <w:rsid w:val="006A662C"/>
    <w:rPr>
      <w:rFonts w:cs="Symbol"/>
      <w:sz w:val="20"/>
      <w:szCs w:val="20"/>
    </w:rPr>
  </w:style>
  <w:style w:type="character" w:customStyle="1" w:styleId="ListLabel17">
    <w:name w:val="ListLabel 17"/>
    <w:rsid w:val="006A662C"/>
    <w:rPr>
      <w:rFonts w:cs="Courier New"/>
      <w:sz w:val="20"/>
      <w:szCs w:val="20"/>
    </w:rPr>
  </w:style>
  <w:style w:type="character" w:customStyle="1" w:styleId="ListLabel18">
    <w:name w:val="ListLabel 18"/>
    <w:rsid w:val="006A662C"/>
    <w:rPr>
      <w:rFonts w:cs="Wingdings"/>
      <w:sz w:val="20"/>
      <w:szCs w:val="20"/>
    </w:rPr>
  </w:style>
  <w:style w:type="character" w:customStyle="1" w:styleId="ListLabel19">
    <w:name w:val="ListLabel 19"/>
    <w:rsid w:val="006A662C"/>
    <w:rPr>
      <w:caps w:val="0"/>
      <w:smallCaps w:val="0"/>
      <w:dstrike/>
      <w:vanish w:val="0"/>
      <w:color w:val="000000"/>
      <w:position w:val="0"/>
      <w:sz w:val="24"/>
      <w:u w:val="none"/>
      <w:vertAlign w:val="baseline"/>
    </w:rPr>
  </w:style>
  <w:style w:type="paragraph" w:styleId="1f0">
    <w:name w:val="index 1"/>
    <w:basedOn w:val="a"/>
    <w:next w:val="a"/>
    <w:autoRedefine/>
    <w:uiPriority w:val="99"/>
    <w:semiHidden/>
    <w:unhideWhenUsed/>
    <w:rsid w:val="006A662C"/>
    <w:pPr>
      <w:ind w:left="240" w:hanging="240"/>
    </w:pPr>
  </w:style>
  <w:style w:type="paragraph" w:styleId="afff">
    <w:name w:val="index heading"/>
    <w:basedOn w:val="affd"/>
    <w:rsid w:val="006A662C"/>
    <w:pPr>
      <w:suppressLineNumbers/>
    </w:pPr>
    <w:rPr>
      <w:rFonts w:cs="Mangal"/>
    </w:rPr>
  </w:style>
  <w:style w:type="paragraph" w:customStyle="1" w:styleId="afff0">
    <w:name w:val="Заглавие"/>
    <w:basedOn w:val="affd"/>
    <w:next w:val="afff1"/>
    <w:rsid w:val="006A662C"/>
    <w:pPr>
      <w:jc w:val="center"/>
    </w:pPr>
    <w:rPr>
      <w:b/>
      <w:bCs/>
      <w:sz w:val="36"/>
      <w:szCs w:val="36"/>
    </w:rPr>
  </w:style>
  <w:style w:type="paragraph" w:styleId="afff1">
    <w:name w:val="Subtitle"/>
    <w:basedOn w:val="1c"/>
    <w:next w:val="af4"/>
    <w:link w:val="afff2"/>
    <w:rsid w:val="006A662C"/>
    <w:pPr>
      <w:keepNext/>
      <w:tabs>
        <w:tab w:val="left" w:pos="709"/>
      </w:tabs>
      <w:spacing w:before="240" w:after="120" w:line="276" w:lineRule="auto"/>
    </w:pPr>
    <w:rPr>
      <w:rFonts w:ascii="Arial" w:eastAsia="Microsoft YaHei" w:hAnsi="Arial" w:cs="Mangal"/>
      <w:i/>
      <w:iCs/>
      <w:sz w:val="28"/>
      <w:szCs w:val="28"/>
      <w:lang w:val="en-US" w:bidi="en-US"/>
    </w:rPr>
  </w:style>
  <w:style w:type="character" w:customStyle="1" w:styleId="afff2">
    <w:name w:val="Подзаголовок Знак"/>
    <w:basedOn w:val="a0"/>
    <w:link w:val="afff1"/>
    <w:rsid w:val="006A662C"/>
    <w:rPr>
      <w:rFonts w:ascii="Arial" w:eastAsia="Microsoft YaHei" w:hAnsi="Arial" w:cs="Mangal"/>
      <w:i/>
      <w:iCs/>
      <w:sz w:val="28"/>
      <w:szCs w:val="28"/>
      <w:lang w:val="en-US" w:eastAsia="zh-CN" w:bidi="en-US"/>
    </w:rPr>
  </w:style>
  <w:style w:type="paragraph" w:styleId="afff3">
    <w:name w:val="TOC Heading"/>
    <w:basedOn w:val="affd"/>
    <w:rsid w:val="006A662C"/>
    <w:pPr>
      <w:keepNext/>
      <w:keepLines/>
      <w:suppressLineNumbers/>
      <w:spacing w:before="480"/>
    </w:pPr>
    <w:rPr>
      <w:rFonts w:ascii="Cambria" w:hAnsi="Cambria"/>
      <w:b/>
      <w:bCs/>
      <w:color w:val="365F91"/>
      <w:sz w:val="28"/>
      <w:szCs w:val="28"/>
    </w:rPr>
  </w:style>
  <w:style w:type="paragraph" w:customStyle="1" w:styleId="afff4">
    <w:name w:val="Сноска"/>
    <w:basedOn w:val="affd"/>
    <w:rsid w:val="006A662C"/>
    <w:pPr>
      <w:suppressLineNumbers/>
      <w:ind w:left="283" w:hanging="283"/>
    </w:pPr>
    <w:rPr>
      <w:rFonts w:ascii="Times New Roman" w:hAnsi="Times New Roman" w:cs="Times New Roman"/>
      <w:sz w:val="20"/>
      <w:szCs w:val="20"/>
    </w:rPr>
  </w:style>
  <w:style w:type="character" w:customStyle="1" w:styleId="apple-converted-space">
    <w:name w:val="apple-converted-space"/>
    <w:basedOn w:val="a0"/>
    <w:rsid w:val="006A662C"/>
  </w:style>
  <w:style w:type="character" w:styleId="afff5">
    <w:name w:val="FollowedHyperlink"/>
    <w:basedOn w:val="a0"/>
    <w:uiPriority w:val="99"/>
    <w:semiHidden/>
    <w:unhideWhenUsed/>
    <w:rsid w:val="00D802C3"/>
    <w:rPr>
      <w:color w:val="800080" w:themeColor="followedHyperlink"/>
      <w:u w:val="single"/>
    </w:rPr>
  </w:style>
  <w:style w:type="character" w:customStyle="1" w:styleId="blk">
    <w:name w:val="blk"/>
    <w:basedOn w:val="a0"/>
    <w:rsid w:val="0090056B"/>
  </w:style>
  <w:style w:type="character" w:customStyle="1" w:styleId="f">
    <w:name w:val="f"/>
    <w:basedOn w:val="a0"/>
    <w:rsid w:val="0090056B"/>
  </w:style>
  <w:style w:type="numbering" w:customStyle="1" w:styleId="WW8Num661">
    <w:name w:val="WW8Num661"/>
    <w:basedOn w:val="a2"/>
    <w:rsid w:val="00AF4330"/>
  </w:style>
  <w:style w:type="numbering" w:customStyle="1" w:styleId="WW8Num662">
    <w:name w:val="WW8Num662"/>
    <w:basedOn w:val="a2"/>
    <w:rsid w:val="00AF4330"/>
  </w:style>
  <w:style w:type="numbering" w:customStyle="1" w:styleId="WW8Num663">
    <w:name w:val="WW8Num663"/>
    <w:basedOn w:val="a2"/>
    <w:rsid w:val="00AF4330"/>
  </w:style>
  <w:style w:type="numbering" w:customStyle="1" w:styleId="1ai1">
    <w:name w:val="1 / a / i1"/>
    <w:basedOn w:val="a2"/>
    <w:next w:val="1ai"/>
    <w:semiHidden/>
    <w:rsid w:val="00AF4330"/>
  </w:style>
  <w:style w:type="numbering" w:customStyle="1" w:styleId="WW8Num664">
    <w:name w:val="WW8Num664"/>
    <w:basedOn w:val="a2"/>
    <w:rsid w:val="00AF4330"/>
  </w:style>
  <w:style w:type="paragraph" w:customStyle="1" w:styleId="Iniiaiieoaeno">
    <w:name w:val="Iniiaiie oaeno"/>
    <w:basedOn w:val="a"/>
    <w:rsid w:val="00AD7E8A"/>
    <w:pPr>
      <w:jc w:val="both"/>
    </w:pPr>
    <w:rPr>
      <w:rFonts w:ascii="Peterburg" w:hAnsi="Peterburg"/>
      <w:sz w:val="20"/>
      <w:szCs w:val="20"/>
    </w:rPr>
  </w:style>
  <w:style w:type="paragraph" w:customStyle="1" w:styleId="leftmenu">
    <w:name w:val="leftmenu"/>
    <w:basedOn w:val="a"/>
    <w:rsid w:val="00C50F36"/>
    <w:pPr>
      <w:spacing w:before="100" w:beforeAutospacing="1" w:after="100" w:afterAutospacing="1"/>
    </w:pPr>
  </w:style>
  <w:style w:type="paragraph" w:customStyle="1" w:styleId="western">
    <w:name w:val="western"/>
    <w:basedOn w:val="a"/>
    <w:rsid w:val="003F4CB8"/>
    <w:pPr>
      <w:spacing w:before="100" w:beforeAutospacing="1" w:after="119"/>
    </w:pPr>
    <w:rPr>
      <w:color w:val="000000"/>
    </w:rPr>
  </w:style>
  <w:style w:type="paragraph" w:customStyle="1" w:styleId="WW-0">
    <w:name w:val="WW-Заголовок"/>
    <w:basedOn w:val="a"/>
    <w:next w:val="a"/>
    <w:rsid w:val="002E2FD8"/>
    <w:pPr>
      <w:suppressAutoHyphens/>
      <w:spacing w:before="240" w:after="60"/>
      <w:jc w:val="center"/>
    </w:pPr>
    <w:rPr>
      <w:rFonts w:ascii="Cambria" w:hAnsi="Cambria"/>
      <w:b/>
      <w:bCs/>
      <w:kern w:val="1"/>
      <w:sz w:val="32"/>
      <w:szCs w:val="32"/>
      <w:lang w:eastAsia="zh-CN"/>
    </w:rPr>
  </w:style>
  <w:style w:type="paragraph" w:customStyle="1" w:styleId="Iauiue">
    <w:name w:val="Iau?iue"/>
    <w:rsid w:val="00BA353B"/>
    <w:pPr>
      <w:widowControl w:val="0"/>
    </w:pPr>
  </w:style>
  <w:style w:type="table" w:customStyle="1" w:styleId="1f1">
    <w:name w:val="Сетка таблицы1"/>
    <w:basedOn w:val="a1"/>
    <w:next w:val="a9"/>
    <w:uiPriority w:val="59"/>
    <w:rsid w:val="00B026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1"/>
    <w:next w:val="a9"/>
    <w:uiPriority w:val="59"/>
    <w:rsid w:val="00B026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04422D"/>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4422D"/>
    <w:pPr>
      <w:widowControl w:val="0"/>
      <w:autoSpaceDE w:val="0"/>
      <w:autoSpaceDN w:val="0"/>
    </w:pPr>
    <w:rPr>
      <w:sz w:val="22"/>
      <w:szCs w:val="22"/>
      <w:lang w:eastAsia="en-US"/>
    </w:rPr>
  </w:style>
  <w:style w:type="table" w:customStyle="1" w:styleId="1f2">
    <w:name w:val="Стиль таблицы1"/>
    <w:basedOn w:val="a9"/>
    <w:rsid w:val="00CA547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5D6761"/>
    <w:rPr>
      <w:rFonts w:ascii="Arial" w:hAnsi="Arial" w:cs="Arial"/>
    </w:rPr>
  </w:style>
  <w:style w:type="character" w:customStyle="1" w:styleId="ListParagraphChar">
    <w:name w:val="List Paragraph Char"/>
    <w:aliases w:val="Bullet List Char,FooterText Char,numbered Char,Table-Normal Char,RSHB_Table-Normal Char,Paragraphe de liste1 Char,lp1 Char,ПАРАГРАФ Char,SL_Абзац списка Char,Нумерованый список Char,СпБезКС Char,Use Case List Paragraph Char,1 Char"/>
    <w:link w:val="13"/>
    <w:uiPriority w:val="34"/>
    <w:locked/>
    <w:rsid w:val="005D6761"/>
    <w:rPr>
      <w:rFonts w:eastAsia="Lucida Sans Unicode"/>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WW8Num10"/>
    <w:pPr>
      <w:numPr>
        <w:numId w:val="6"/>
      </w:numPr>
    </w:pPr>
  </w:style>
  <w:style w:type="numbering" w:customStyle="1" w:styleId="a5">
    <w:name w:val="WW8Num17"/>
    <w:pPr>
      <w:numPr>
        <w:numId w:val="19"/>
      </w:numPr>
    </w:pPr>
  </w:style>
  <w:style w:type="numbering" w:customStyle="1" w:styleId="a7">
    <w:name w:val="WW8Num15"/>
    <w:pPr>
      <w:numPr>
        <w:numId w:val="28"/>
      </w:numPr>
    </w:pPr>
  </w:style>
  <w:style w:type="numbering" w:customStyle="1" w:styleId="a8">
    <w:name w:val="WW8Num16"/>
    <w:pPr>
      <w:numPr>
        <w:numId w:val="29"/>
      </w:numPr>
    </w:pPr>
  </w:style>
  <w:style w:type="numbering" w:customStyle="1" w:styleId="ConsPlusNormal">
    <w:name w:val="WW8Num31"/>
    <w:pPr>
      <w:numPr>
        <w:numId w:val="26"/>
      </w:numPr>
    </w:pPr>
  </w:style>
  <w:style w:type="numbering" w:customStyle="1" w:styleId="a9">
    <w:name w:val="WW8Num36"/>
    <w:pPr>
      <w:numPr>
        <w:numId w:val="12"/>
      </w:numPr>
    </w:pPr>
  </w:style>
  <w:style w:type="numbering" w:customStyle="1" w:styleId="aa">
    <w:name w:val="WW8Num3"/>
    <w:pPr>
      <w:numPr>
        <w:numId w:val="31"/>
      </w:numPr>
    </w:pPr>
  </w:style>
  <w:style w:type="numbering" w:customStyle="1" w:styleId="ab">
    <w:name w:val="WW8Num26"/>
    <w:pPr>
      <w:numPr>
        <w:numId w:val="16"/>
      </w:numPr>
    </w:pPr>
  </w:style>
  <w:style w:type="numbering" w:customStyle="1" w:styleId="ac">
    <w:name w:val="WW8Num34"/>
    <w:pPr>
      <w:numPr>
        <w:numId w:val="10"/>
      </w:numPr>
    </w:pPr>
  </w:style>
  <w:style w:type="numbering" w:customStyle="1" w:styleId="21">
    <w:name w:val="WW8Num32"/>
    <w:pPr>
      <w:numPr>
        <w:numId w:val="34"/>
      </w:numPr>
    </w:pPr>
  </w:style>
  <w:style w:type="numbering" w:customStyle="1" w:styleId="22">
    <w:name w:val="WW8Num27"/>
    <w:pPr>
      <w:numPr>
        <w:numId w:val="27"/>
      </w:numPr>
    </w:pPr>
  </w:style>
  <w:style w:type="numbering" w:customStyle="1" w:styleId="ad">
    <w:name w:val="WW8Num30"/>
    <w:pPr>
      <w:numPr>
        <w:numId w:val="17"/>
      </w:numPr>
    </w:pPr>
  </w:style>
  <w:style w:type="numbering" w:customStyle="1" w:styleId="ae">
    <w:name w:val="WW8Num24"/>
    <w:pPr>
      <w:numPr>
        <w:numId w:val="18"/>
      </w:numPr>
    </w:pPr>
  </w:style>
  <w:style w:type="numbering" w:customStyle="1" w:styleId="a4">
    <w:name w:val="WW8Num23"/>
    <w:pPr>
      <w:numPr>
        <w:numId w:val="23"/>
      </w:numPr>
    </w:pPr>
  </w:style>
  <w:style w:type="numbering" w:customStyle="1" w:styleId="50">
    <w:name w:val="WW8Num18"/>
    <w:pPr>
      <w:numPr>
        <w:numId w:val="22"/>
      </w:numPr>
    </w:pPr>
  </w:style>
  <w:style w:type="numbering" w:customStyle="1" w:styleId="23">
    <w:name w:val="WW8Num2"/>
    <w:pPr>
      <w:numPr>
        <w:numId w:val="2"/>
      </w:numPr>
    </w:pPr>
  </w:style>
  <w:style w:type="numbering" w:customStyle="1" w:styleId="24">
    <w:name w:val="WW8Num5"/>
    <w:pPr>
      <w:numPr>
        <w:numId w:val="33"/>
      </w:numPr>
    </w:pPr>
  </w:style>
  <w:style w:type="numbering" w:customStyle="1" w:styleId="af">
    <w:name w:val="WW8Num20"/>
    <w:pPr>
      <w:numPr>
        <w:numId w:val="24"/>
      </w:numPr>
    </w:pPr>
  </w:style>
  <w:style w:type="numbering" w:customStyle="1" w:styleId="af0">
    <w:name w:val="WW8Num19"/>
    <w:pPr>
      <w:numPr>
        <w:numId w:val="3"/>
      </w:numPr>
    </w:pPr>
  </w:style>
  <w:style w:type="numbering" w:customStyle="1" w:styleId="af1">
    <w:name w:val="WW8Num40"/>
    <w:pPr>
      <w:numPr>
        <w:numId w:val="8"/>
      </w:numPr>
    </w:pPr>
  </w:style>
  <w:style w:type="numbering" w:customStyle="1" w:styleId="af2">
    <w:name w:val="1ai"/>
    <w:pPr>
      <w:numPr>
        <w:numId w:val="37"/>
      </w:numPr>
    </w:pPr>
  </w:style>
  <w:style w:type="numbering" w:customStyle="1" w:styleId="ContentsHeading">
    <w:name w:val="WW8Num11"/>
    <w:pPr>
      <w:numPr>
        <w:numId w:val="36"/>
      </w:numPr>
    </w:pPr>
  </w:style>
  <w:style w:type="numbering" w:customStyle="1" w:styleId="af3">
    <w:name w:val="WW8Num28"/>
    <w:pPr>
      <w:numPr>
        <w:numId w:val="15"/>
      </w:numPr>
    </w:pPr>
  </w:style>
  <w:style w:type="numbering" w:customStyle="1" w:styleId="12">
    <w:name w:val="WWOutlineListStyle"/>
    <w:pPr>
      <w:numPr>
        <w:numId w:val="32"/>
      </w:numPr>
    </w:pPr>
  </w:style>
  <w:style w:type="numbering" w:customStyle="1" w:styleId="31">
    <w:name w:val="WW8Num29"/>
    <w:pPr>
      <w:numPr>
        <w:numId w:val="30"/>
      </w:numPr>
    </w:pPr>
  </w:style>
  <w:style w:type="numbering" w:customStyle="1" w:styleId="20">
    <w:name w:val="WW8Num25"/>
    <w:pPr>
      <w:numPr>
        <w:numId w:val="25"/>
      </w:numPr>
    </w:pPr>
  </w:style>
  <w:style w:type="numbering" w:customStyle="1" w:styleId="13">
    <w:name w:val="WW8Num7"/>
    <w:pPr>
      <w:numPr>
        <w:numId w:val="4"/>
      </w:numPr>
    </w:pPr>
  </w:style>
  <w:style w:type="numbering" w:customStyle="1" w:styleId="Default">
    <w:name w:val="WW8Num66"/>
    <w:pPr>
      <w:numPr>
        <w:numId w:val="5"/>
      </w:numPr>
    </w:pPr>
  </w:style>
  <w:style w:type="numbering" w:customStyle="1" w:styleId="30">
    <w:name w:val="WW8Num22"/>
    <w:pPr>
      <w:numPr>
        <w:numId w:val="13"/>
      </w:numPr>
    </w:pPr>
  </w:style>
  <w:style w:type="numbering" w:customStyle="1" w:styleId="40">
    <w:name w:val="WW8Num21"/>
    <w:pPr>
      <w:numPr>
        <w:numId w:val="7"/>
      </w:numPr>
    </w:pPr>
  </w:style>
  <w:style w:type="numbering" w:customStyle="1" w:styleId="60">
    <w:name w:val="WW8Num4"/>
    <w:pPr>
      <w:numPr>
        <w:numId w:val="38"/>
      </w:numPr>
    </w:pPr>
  </w:style>
  <w:style w:type="numbering" w:customStyle="1" w:styleId="70">
    <w:name w:val="WW8Num6"/>
    <w:pPr>
      <w:numPr>
        <w:numId w:val="20"/>
      </w:numPr>
    </w:pPr>
  </w:style>
  <w:style w:type="numbering" w:customStyle="1" w:styleId="80">
    <w:name w:val="WW8Num12"/>
    <w:pPr>
      <w:numPr>
        <w:numId w:val="21"/>
      </w:numPr>
    </w:pPr>
  </w:style>
  <w:style w:type="numbering" w:customStyle="1" w:styleId="90">
    <w:name w:val="WW8Num14"/>
    <w:pPr>
      <w:numPr>
        <w:numId w:val="35"/>
      </w:numPr>
    </w:pPr>
  </w:style>
  <w:style w:type="numbering" w:customStyle="1" w:styleId="32">
    <w:name w:val="WW8Num8"/>
    <w:pPr>
      <w:numPr>
        <w:numId w:val="14"/>
      </w:numPr>
    </w:pPr>
  </w:style>
  <w:style w:type="numbering" w:customStyle="1" w:styleId="33">
    <w:name w:val="WW8Num9"/>
    <w:pPr>
      <w:numPr>
        <w:numId w:val="1"/>
      </w:numPr>
    </w:pPr>
  </w:style>
  <w:style w:type="numbering" w:customStyle="1" w:styleId="af4">
    <w:name w:val="WW8Num39"/>
    <w:pPr>
      <w:numPr>
        <w:numId w:val="11"/>
      </w:numPr>
    </w:pPr>
  </w:style>
  <w:style w:type="numbering" w:customStyle="1" w:styleId="af5">
    <w:name w:val="WW8Num35"/>
    <w:pPr>
      <w:numPr>
        <w:numId w:val="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96755">
      <w:bodyDiv w:val="1"/>
      <w:marLeft w:val="0"/>
      <w:marRight w:val="0"/>
      <w:marTop w:val="0"/>
      <w:marBottom w:val="0"/>
      <w:divBdr>
        <w:top w:val="none" w:sz="0" w:space="0" w:color="auto"/>
        <w:left w:val="none" w:sz="0" w:space="0" w:color="auto"/>
        <w:bottom w:val="none" w:sz="0" w:space="0" w:color="auto"/>
        <w:right w:val="none" w:sz="0" w:space="0" w:color="auto"/>
      </w:divBdr>
    </w:div>
    <w:div w:id="87238841">
      <w:bodyDiv w:val="1"/>
      <w:marLeft w:val="0"/>
      <w:marRight w:val="0"/>
      <w:marTop w:val="0"/>
      <w:marBottom w:val="0"/>
      <w:divBdr>
        <w:top w:val="none" w:sz="0" w:space="0" w:color="auto"/>
        <w:left w:val="none" w:sz="0" w:space="0" w:color="auto"/>
        <w:bottom w:val="none" w:sz="0" w:space="0" w:color="auto"/>
        <w:right w:val="none" w:sz="0" w:space="0" w:color="auto"/>
      </w:divBdr>
    </w:div>
    <w:div w:id="111436085">
      <w:bodyDiv w:val="1"/>
      <w:marLeft w:val="0"/>
      <w:marRight w:val="0"/>
      <w:marTop w:val="0"/>
      <w:marBottom w:val="0"/>
      <w:divBdr>
        <w:top w:val="none" w:sz="0" w:space="0" w:color="auto"/>
        <w:left w:val="none" w:sz="0" w:space="0" w:color="auto"/>
        <w:bottom w:val="none" w:sz="0" w:space="0" w:color="auto"/>
        <w:right w:val="none" w:sz="0" w:space="0" w:color="auto"/>
      </w:divBdr>
    </w:div>
    <w:div w:id="158348503">
      <w:bodyDiv w:val="1"/>
      <w:marLeft w:val="0"/>
      <w:marRight w:val="0"/>
      <w:marTop w:val="0"/>
      <w:marBottom w:val="0"/>
      <w:divBdr>
        <w:top w:val="none" w:sz="0" w:space="0" w:color="auto"/>
        <w:left w:val="none" w:sz="0" w:space="0" w:color="auto"/>
        <w:bottom w:val="none" w:sz="0" w:space="0" w:color="auto"/>
        <w:right w:val="none" w:sz="0" w:space="0" w:color="auto"/>
      </w:divBdr>
    </w:div>
    <w:div w:id="260996720">
      <w:bodyDiv w:val="1"/>
      <w:marLeft w:val="0"/>
      <w:marRight w:val="0"/>
      <w:marTop w:val="0"/>
      <w:marBottom w:val="0"/>
      <w:divBdr>
        <w:top w:val="none" w:sz="0" w:space="0" w:color="auto"/>
        <w:left w:val="none" w:sz="0" w:space="0" w:color="auto"/>
        <w:bottom w:val="none" w:sz="0" w:space="0" w:color="auto"/>
        <w:right w:val="none" w:sz="0" w:space="0" w:color="auto"/>
      </w:divBdr>
    </w:div>
    <w:div w:id="326593888">
      <w:bodyDiv w:val="1"/>
      <w:marLeft w:val="0"/>
      <w:marRight w:val="0"/>
      <w:marTop w:val="0"/>
      <w:marBottom w:val="0"/>
      <w:divBdr>
        <w:top w:val="none" w:sz="0" w:space="0" w:color="auto"/>
        <w:left w:val="none" w:sz="0" w:space="0" w:color="auto"/>
        <w:bottom w:val="none" w:sz="0" w:space="0" w:color="auto"/>
        <w:right w:val="none" w:sz="0" w:space="0" w:color="auto"/>
      </w:divBdr>
      <w:divsChild>
        <w:div w:id="15812013">
          <w:marLeft w:val="0"/>
          <w:marRight w:val="0"/>
          <w:marTop w:val="0"/>
          <w:marBottom w:val="0"/>
          <w:divBdr>
            <w:top w:val="none" w:sz="0" w:space="0" w:color="auto"/>
            <w:left w:val="none" w:sz="0" w:space="0" w:color="auto"/>
            <w:bottom w:val="none" w:sz="0" w:space="0" w:color="auto"/>
            <w:right w:val="none" w:sz="0" w:space="0" w:color="auto"/>
          </w:divBdr>
          <w:divsChild>
            <w:div w:id="1784572008">
              <w:marLeft w:val="0"/>
              <w:marRight w:val="0"/>
              <w:marTop w:val="0"/>
              <w:marBottom w:val="0"/>
              <w:divBdr>
                <w:top w:val="none" w:sz="0" w:space="0" w:color="auto"/>
                <w:left w:val="none" w:sz="0" w:space="0" w:color="auto"/>
                <w:bottom w:val="none" w:sz="0" w:space="0" w:color="auto"/>
                <w:right w:val="none" w:sz="0" w:space="0" w:color="auto"/>
              </w:divBdr>
            </w:div>
          </w:divsChild>
        </w:div>
        <w:div w:id="1568686915">
          <w:marLeft w:val="0"/>
          <w:marRight w:val="0"/>
          <w:marTop w:val="0"/>
          <w:marBottom w:val="0"/>
          <w:divBdr>
            <w:top w:val="none" w:sz="0" w:space="0" w:color="auto"/>
            <w:left w:val="none" w:sz="0" w:space="0" w:color="auto"/>
            <w:bottom w:val="none" w:sz="0" w:space="0" w:color="auto"/>
            <w:right w:val="none" w:sz="0" w:space="0" w:color="auto"/>
          </w:divBdr>
          <w:divsChild>
            <w:div w:id="95636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1368775">
      <w:bodyDiv w:val="1"/>
      <w:marLeft w:val="0"/>
      <w:marRight w:val="0"/>
      <w:marTop w:val="0"/>
      <w:marBottom w:val="0"/>
      <w:divBdr>
        <w:top w:val="none" w:sz="0" w:space="0" w:color="auto"/>
        <w:left w:val="none" w:sz="0" w:space="0" w:color="auto"/>
        <w:bottom w:val="none" w:sz="0" w:space="0" w:color="auto"/>
        <w:right w:val="none" w:sz="0" w:space="0" w:color="auto"/>
      </w:divBdr>
    </w:div>
    <w:div w:id="379205022">
      <w:bodyDiv w:val="1"/>
      <w:marLeft w:val="0"/>
      <w:marRight w:val="0"/>
      <w:marTop w:val="0"/>
      <w:marBottom w:val="0"/>
      <w:divBdr>
        <w:top w:val="none" w:sz="0" w:space="0" w:color="auto"/>
        <w:left w:val="none" w:sz="0" w:space="0" w:color="auto"/>
        <w:bottom w:val="none" w:sz="0" w:space="0" w:color="auto"/>
        <w:right w:val="none" w:sz="0" w:space="0" w:color="auto"/>
      </w:divBdr>
    </w:div>
    <w:div w:id="426854432">
      <w:bodyDiv w:val="1"/>
      <w:marLeft w:val="0"/>
      <w:marRight w:val="0"/>
      <w:marTop w:val="0"/>
      <w:marBottom w:val="0"/>
      <w:divBdr>
        <w:top w:val="none" w:sz="0" w:space="0" w:color="auto"/>
        <w:left w:val="none" w:sz="0" w:space="0" w:color="auto"/>
        <w:bottom w:val="none" w:sz="0" w:space="0" w:color="auto"/>
        <w:right w:val="none" w:sz="0" w:space="0" w:color="auto"/>
      </w:divBdr>
    </w:div>
    <w:div w:id="518548608">
      <w:bodyDiv w:val="1"/>
      <w:marLeft w:val="0"/>
      <w:marRight w:val="0"/>
      <w:marTop w:val="0"/>
      <w:marBottom w:val="0"/>
      <w:divBdr>
        <w:top w:val="none" w:sz="0" w:space="0" w:color="auto"/>
        <w:left w:val="none" w:sz="0" w:space="0" w:color="auto"/>
        <w:bottom w:val="none" w:sz="0" w:space="0" w:color="auto"/>
        <w:right w:val="none" w:sz="0" w:space="0" w:color="auto"/>
      </w:divBdr>
    </w:div>
    <w:div w:id="520243551">
      <w:bodyDiv w:val="1"/>
      <w:marLeft w:val="0"/>
      <w:marRight w:val="0"/>
      <w:marTop w:val="0"/>
      <w:marBottom w:val="0"/>
      <w:divBdr>
        <w:top w:val="none" w:sz="0" w:space="0" w:color="auto"/>
        <w:left w:val="none" w:sz="0" w:space="0" w:color="auto"/>
        <w:bottom w:val="none" w:sz="0" w:space="0" w:color="auto"/>
        <w:right w:val="none" w:sz="0" w:space="0" w:color="auto"/>
      </w:divBdr>
    </w:div>
    <w:div w:id="611939678">
      <w:bodyDiv w:val="1"/>
      <w:marLeft w:val="0"/>
      <w:marRight w:val="0"/>
      <w:marTop w:val="0"/>
      <w:marBottom w:val="0"/>
      <w:divBdr>
        <w:top w:val="none" w:sz="0" w:space="0" w:color="auto"/>
        <w:left w:val="none" w:sz="0" w:space="0" w:color="auto"/>
        <w:bottom w:val="none" w:sz="0" w:space="0" w:color="auto"/>
        <w:right w:val="none" w:sz="0" w:space="0" w:color="auto"/>
      </w:divBdr>
    </w:div>
    <w:div w:id="997617365">
      <w:bodyDiv w:val="1"/>
      <w:marLeft w:val="0"/>
      <w:marRight w:val="0"/>
      <w:marTop w:val="0"/>
      <w:marBottom w:val="0"/>
      <w:divBdr>
        <w:top w:val="none" w:sz="0" w:space="0" w:color="auto"/>
        <w:left w:val="none" w:sz="0" w:space="0" w:color="auto"/>
        <w:bottom w:val="none" w:sz="0" w:space="0" w:color="auto"/>
        <w:right w:val="none" w:sz="0" w:space="0" w:color="auto"/>
      </w:divBdr>
    </w:div>
    <w:div w:id="1033656842">
      <w:bodyDiv w:val="1"/>
      <w:marLeft w:val="0"/>
      <w:marRight w:val="0"/>
      <w:marTop w:val="0"/>
      <w:marBottom w:val="0"/>
      <w:divBdr>
        <w:top w:val="none" w:sz="0" w:space="0" w:color="auto"/>
        <w:left w:val="none" w:sz="0" w:space="0" w:color="auto"/>
        <w:bottom w:val="none" w:sz="0" w:space="0" w:color="auto"/>
        <w:right w:val="none" w:sz="0" w:space="0" w:color="auto"/>
      </w:divBdr>
    </w:div>
    <w:div w:id="1125732415">
      <w:bodyDiv w:val="1"/>
      <w:marLeft w:val="0"/>
      <w:marRight w:val="0"/>
      <w:marTop w:val="0"/>
      <w:marBottom w:val="0"/>
      <w:divBdr>
        <w:top w:val="none" w:sz="0" w:space="0" w:color="auto"/>
        <w:left w:val="none" w:sz="0" w:space="0" w:color="auto"/>
        <w:bottom w:val="none" w:sz="0" w:space="0" w:color="auto"/>
        <w:right w:val="none" w:sz="0" w:space="0" w:color="auto"/>
      </w:divBdr>
    </w:div>
    <w:div w:id="1267733917">
      <w:bodyDiv w:val="1"/>
      <w:marLeft w:val="0"/>
      <w:marRight w:val="0"/>
      <w:marTop w:val="0"/>
      <w:marBottom w:val="0"/>
      <w:divBdr>
        <w:top w:val="none" w:sz="0" w:space="0" w:color="auto"/>
        <w:left w:val="none" w:sz="0" w:space="0" w:color="auto"/>
        <w:bottom w:val="none" w:sz="0" w:space="0" w:color="auto"/>
        <w:right w:val="none" w:sz="0" w:space="0" w:color="auto"/>
      </w:divBdr>
    </w:div>
    <w:div w:id="1339191070">
      <w:bodyDiv w:val="1"/>
      <w:marLeft w:val="0"/>
      <w:marRight w:val="0"/>
      <w:marTop w:val="0"/>
      <w:marBottom w:val="0"/>
      <w:divBdr>
        <w:top w:val="none" w:sz="0" w:space="0" w:color="auto"/>
        <w:left w:val="none" w:sz="0" w:space="0" w:color="auto"/>
        <w:bottom w:val="none" w:sz="0" w:space="0" w:color="auto"/>
        <w:right w:val="none" w:sz="0" w:space="0" w:color="auto"/>
      </w:divBdr>
    </w:div>
    <w:div w:id="1384791098">
      <w:bodyDiv w:val="1"/>
      <w:marLeft w:val="0"/>
      <w:marRight w:val="0"/>
      <w:marTop w:val="0"/>
      <w:marBottom w:val="0"/>
      <w:divBdr>
        <w:top w:val="none" w:sz="0" w:space="0" w:color="auto"/>
        <w:left w:val="none" w:sz="0" w:space="0" w:color="auto"/>
        <w:bottom w:val="none" w:sz="0" w:space="0" w:color="auto"/>
        <w:right w:val="none" w:sz="0" w:space="0" w:color="auto"/>
      </w:divBdr>
    </w:div>
    <w:div w:id="1391079837">
      <w:bodyDiv w:val="1"/>
      <w:marLeft w:val="0"/>
      <w:marRight w:val="0"/>
      <w:marTop w:val="0"/>
      <w:marBottom w:val="0"/>
      <w:divBdr>
        <w:top w:val="none" w:sz="0" w:space="0" w:color="auto"/>
        <w:left w:val="none" w:sz="0" w:space="0" w:color="auto"/>
        <w:bottom w:val="none" w:sz="0" w:space="0" w:color="auto"/>
        <w:right w:val="none" w:sz="0" w:space="0" w:color="auto"/>
      </w:divBdr>
    </w:div>
    <w:div w:id="1403329447">
      <w:bodyDiv w:val="1"/>
      <w:marLeft w:val="0"/>
      <w:marRight w:val="0"/>
      <w:marTop w:val="0"/>
      <w:marBottom w:val="0"/>
      <w:divBdr>
        <w:top w:val="none" w:sz="0" w:space="0" w:color="auto"/>
        <w:left w:val="none" w:sz="0" w:space="0" w:color="auto"/>
        <w:bottom w:val="none" w:sz="0" w:space="0" w:color="auto"/>
        <w:right w:val="none" w:sz="0" w:space="0" w:color="auto"/>
      </w:divBdr>
    </w:div>
    <w:div w:id="1449662824">
      <w:bodyDiv w:val="1"/>
      <w:marLeft w:val="0"/>
      <w:marRight w:val="0"/>
      <w:marTop w:val="0"/>
      <w:marBottom w:val="0"/>
      <w:divBdr>
        <w:top w:val="none" w:sz="0" w:space="0" w:color="auto"/>
        <w:left w:val="none" w:sz="0" w:space="0" w:color="auto"/>
        <w:bottom w:val="none" w:sz="0" w:space="0" w:color="auto"/>
        <w:right w:val="none" w:sz="0" w:space="0" w:color="auto"/>
      </w:divBdr>
      <w:divsChild>
        <w:div w:id="595014184">
          <w:marLeft w:val="0"/>
          <w:marRight w:val="0"/>
          <w:marTop w:val="0"/>
          <w:marBottom w:val="0"/>
          <w:divBdr>
            <w:top w:val="none" w:sz="0" w:space="0" w:color="auto"/>
            <w:left w:val="none" w:sz="0" w:space="0" w:color="auto"/>
            <w:bottom w:val="none" w:sz="0" w:space="0" w:color="auto"/>
            <w:right w:val="none" w:sz="0" w:space="0" w:color="auto"/>
          </w:divBdr>
          <w:divsChild>
            <w:div w:id="379519114">
              <w:marLeft w:val="0"/>
              <w:marRight w:val="0"/>
              <w:marTop w:val="0"/>
              <w:marBottom w:val="0"/>
              <w:divBdr>
                <w:top w:val="none" w:sz="0" w:space="0" w:color="auto"/>
                <w:left w:val="none" w:sz="0" w:space="0" w:color="auto"/>
                <w:bottom w:val="none" w:sz="0" w:space="0" w:color="auto"/>
                <w:right w:val="none" w:sz="0" w:space="0" w:color="auto"/>
              </w:divBdr>
            </w:div>
          </w:divsChild>
        </w:div>
        <w:div w:id="1576620977">
          <w:marLeft w:val="0"/>
          <w:marRight w:val="0"/>
          <w:marTop w:val="0"/>
          <w:marBottom w:val="0"/>
          <w:divBdr>
            <w:top w:val="none" w:sz="0" w:space="0" w:color="auto"/>
            <w:left w:val="none" w:sz="0" w:space="0" w:color="auto"/>
            <w:bottom w:val="none" w:sz="0" w:space="0" w:color="auto"/>
            <w:right w:val="none" w:sz="0" w:space="0" w:color="auto"/>
          </w:divBdr>
          <w:divsChild>
            <w:div w:id="12685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112858">
      <w:bodyDiv w:val="1"/>
      <w:marLeft w:val="0"/>
      <w:marRight w:val="0"/>
      <w:marTop w:val="0"/>
      <w:marBottom w:val="0"/>
      <w:divBdr>
        <w:top w:val="none" w:sz="0" w:space="0" w:color="auto"/>
        <w:left w:val="none" w:sz="0" w:space="0" w:color="auto"/>
        <w:bottom w:val="none" w:sz="0" w:space="0" w:color="auto"/>
        <w:right w:val="none" w:sz="0" w:space="0" w:color="auto"/>
      </w:divBdr>
    </w:div>
    <w:div w:id="1512792694">
      <w:bodyDiv w:val="1"/>
      <w:marLeft w:val="0"/>
      <w:marRight w:val="0"/>
      <w:marTop w:val="0"/>
      <w:marBottom w:val="0"/>
      <w:divBdr>
        <w:top w:val="none" w:sz="0" w:space="0" w:color="auto"/>
        <w:left w:val="none" w:sz="0" w:space="0" w:color="auto"/>
        <w:bottom w:val="none" w:sz="0" w:space="0" w:color="auto"/>
        <w:right w:val="none" w:sz="0" w:space="0" w:color="auto"/>
      </w:divBdr>
    </w:div>
    <w:div w:id="1801805544">
      <w:bodyDiv w:val="1"/>
      <w:marLeft w:val="0"/>
      <w:marRight w:val="0"/>
      <w:marTop w:val="0"/>
      <w:marBottom w:val="0"/>
      <w:divBdr>
        <w:top w:val="none" w:sz="0" w:space="0" w:color="auto"/>
        <w:left w:val="none" w:sz="0" w:space="0" w:color="auto"/>
        <w:bottom w:val="none" w:sz="0" w:space="0" w:color="auto"/>
        <w:right w:val="none" w:sz="0" w:space="0" w:color="auto"/>
      </w:divBdr>
    </w:div>
    <w:div w:id="1828084378">
      <w:bodyDiv w:val="1"/>
      <w:marLeft w:val="0"/>
      <w:marRight w:val="0"/>
      <w:marTop w:val="0"/>
      <w:marBottom w:val="0"/>
      <w:divBdr>
        <w:top w:val="none" w:sz="0" w:space="0" w:color="auto"/>
        <w:left w:val="none" w:sz="0" w:space="0" w:color="auto"/>
        <w:bottom w:val="none" w:sz="0" w:space="0" w:color="auto"/>
        <w:right w:val="none" w:sz="0" w:space="0" w:color="auto"/>
      </w:divBdr>
    </w:div>
    <w:div w:id="1835951376">
      <w:bodyDiv w:val="1"/>
      <w:marLeft w:val="0"/>
      <w:marRight w:val="0"/>
      <w:marTop w:val="0"/>
      <w:marBottom w:val="0"/>
      <w:divBdr>
        <w:top w:val="none" w:sz="0" w:space="0" w:color="auto"/>
        <w:left w:val="none" w:sz="0" w:space="0" w:color="auto"/>
        <w:bottom w:val="none" w:sz="0" w:space="0" w:color="auto"/>
        <w:right w:val="none" w:sz="0" w:space="0" w:color="auto"/>
      </w:divBdr>
    </w:div>
    <w:div w:id="2027556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1040;&#1076;&#1084;&#1080;&#1085;&#1080;&#1089;&#1090;&#1088;&#1072;&#1090;&#1086;&#1088;\Application%20Data\Microsoft\&#1064;&#1072;&#1073;&#1083;&#1086;&#1085;&#1099;\&#1064;&#1072;&#1073;&#1083;&#1086;&#1085;1.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D1C777-F4FF-49B7-B054-77ECA8A126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Шаблон1</Template>
  <TotalTime>5098</TotalTime>
  <Pages>77</Pages>
  <Words>14972</Words>
  <Characters>115627</Characters>
  <Application>Microsoft Office Word</Application>
  <DocSecurity>0</DocSecurity>
  <Lines>963</Lines>
  <Paragraphs>260</Paragraphs>
  <ScaleCrop>false</ScaleCrop>
  <HeadingPairs>
    <vt:vector size="2" baseType="variant">
      <vt:variant>
        <vt:lpstr>Название</vt:lpstr>
      </vt:variant>
      <vt:variant>
        <vt:i4>1</vt:i4>
      </vt:variant>
    </vt:vector>
  </HeadingPairs>
  <TitlesOfParts>
    <vt:vector size="1" baseType="lpstr">
      <vt:lpstr/>
    </vt:vector>
  </TitlesOfParts>
  <Company>LGP</Company>
  <LinksUpToDate>false</LinksUpToDate>
  <CharactersWithSpaces>130339</CharactersWithSpaces>
  <SharedDoc>false</SharedDoc>
  <HLinks>
    <vt:vector size="12" baseType="variant">
      <vt:variant>
        <vt:i4>1179709</vt:i4>
      </vt:variant>
      <vt:variant>
        <vt:i4>3</vt:i4>
      </vt:variant>
      <vt:variant>
        <vt:i4>0</vt:i4>
      </vt:variant>
      <vt:variant>
        <vt:i4>5</vt:i4>
      </vt:variant>
      <vt:variant>
        <vt:lpwstr/>
      </vt:variant>
      <vt:variant>
        <vt:lpwstr>_Toc318120454</vt:lpwstr>
      </vt:variant>
      <vt:variant>
        <vt:i4>1179709</vt:i4>
      </vt:variant>
      <vt:variant>
        <vt:i4>0</vt:i4>
      </vt:variant>
      <vt:variant>
        <vt:i4>0</vt:i4>
      </vt:variant>
      <vt:variant>
        <vt:i4>5</vt:i4>
      </vt:variant>
      <vt:variant>
        <vt:lpwstr/>
      </vt:variant>
      <vt:variant>
        <vt:lpwstr>_Toc318120454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Александр В. Виноградов</cp:lastModifiedBy>
  <cp:revision>70</cp:revision>
  <cp:lastPrinted>2022-03-11T11:45:00Z</cp:lastPrinted>
  <dcterms:created xsi:type="dcterms:W3CDTF">2016-08-31T07:01:00Z</dcterms:created>
  <dcterms:modified xsi:type="dcterms:W3CDTF">2023-02-06T12:03:00Z</dcterms:modified>
</cp:coreProperties>
</file>